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3.xml" ContentType="application/vnd.openxmlformats-officedocument.wordprocessingml.footer+xml"/>
  <Override PartName="/word/header1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38046F" w:rsidRDefault="0028778A" w:rsidP="00944B91">
      <w:pPr>
        <w:suppressAutoHyphens/>
        <w:ind w:right="49"/>
        <w:jc w:val="center"/>
        <w:rPr>
          <w:rFonts w:ascii="Arial" w:eastAsia="Times New Roman" w:hAnsi="Arial" w:cs="Arial"/>
          <w:b/>
          <w:bCs/>
          <w:sz w:val="20"/>
          <w:szCs w:val="20"/>
          <w:lang w:eastAsia="ar-SA"/>
        </w:rPr>
      </w:pPr>
    </w:p>
    <w:p w:rsidR="0087046F" w:rsidRPr="0088021C" w:rsidRDefault="0087046F" w:rsidP="00944B91">
      <w:pPr>
        <w:suppressAutoHyphens/>
        <w:ind w:right="49"/>
        <w:jc w:val="center"/>
        <w:rPr>
          <w:rFonts w:ascii="Arial" w:eastAsia="Times New Roman" w:hAnsi="Arial" w:cs="Arial"/>
          <w:b/>
          <w:bCs/>
          <w:sz w:val="20"/>
          <w:szCs w:val="20"/>
          <w:lang w:val="es-ES_tradnl" w:eastAsia="ar-SA"/>
        </w:rPr>
      </w:pPr>
    </w:p>
    <w:p w:rsidR="0087046F" w:rsidRPr="0088021C" w:rsidRDefault="0087046F" w:rsidP="00944B91">
      <w:pPr>
        <w:suppressAutoHyphens/>
        <w:ind w:right="49"/>
        <w:jc w:val="center"/>
        <w:rPr>
          <w:rFonts w:ascii="Arial" w:eastAsia="Times New Roman" w:hAnsi="Arial" w:cs="Arial"/>
          <w:b/>
          <w:bCs/>
          <w:sz w:val="20"/>
          <w:szCs w:val="20"/>
          <w:lang w:val="es-ES_tradnl" w:eastAsia="ar-SA"/>
        </w:rPr>
      </w:pPr>
    </w:p>
    <w:p w:rsidR="0087046F" w:rsidRPr="0088021C" w:rsidRDefault="0087046F" w:rsidP="00944B91">
      <w:pPr>
        <w:suppressAutoHyphens/>
        <w:ind w:right="49"/>
        <w:jc w:val="center"/>
        <w:rPr>
          <w:rFonts w:ascii="Arial" w:eastAsia="Times New Roman" w:hAnsi="Arial" w:cs="Arial"/>
          <w:b/>
          <w:bCs/>
          <w:sz w:val="20"/>
          <w:szCs w:val="20"/>
          <w:lang w:val="es-ES_tradnl" w:eastAsia="ar-SA"/>
        </w:rPr>
      </w:pPr>
    </w:p>
    <w:p w:rsidR="0028778A" w:rsidRPr="0088021C" w:rsidRDefault="0028778A" w:rsidP="00944B91">
      <w:pPr>
        <w:suppressAutoHyphens/>
        <w:ind w:right="49"/>
        <w:jc w:val="center"/>
        <w:rPr>
          <w:rFonts w:ascii="Arial" w:eastAsia="Times New Roman" w:hAnsi="Arial" w:cs="Arial"/>
          <w:b/>
          <w:bCs/>
          <w:sz w:val="20"/>
          <w:szCs w:val="20"/>
          <w:lang w:val="es-ES_tradnl" w:eastAsia="ar-SA"/>
        </w:rPr>
      </w:pPr>
    </w:p>
    <w:p w:rsidR="00532601" w:rsidRPr="00944B91" w:rsidRDefault="00007194" w:rsidP="00944B91">
      <w:pPr>
        <w:suppressAutoHyphens/>
        <w:ind w:right="49"/>
        <w:jc w:val="center"/>
        <w:rPr>
          <w:rFonts w:ascii="Arial" w:eastAsia="Times New Roman" w:hAnsi="Arial" w:cs="Arial"/>
          <w:b/>
          <w:bCs/>
          <w:sz w:val="20"/>
          <w:szCs w:val="20"/>
          <w:lang w:val="es-ES_tradnl" w:eastAsia="ar-SA"/>
        </w:rPr>
      </w:pPr>
      <w:r w:rsidRPr="00944B91">
        <w:rPr>
          <w:rFonts w:ascii="Arial" w:eastAsia="Times New Roman" w:hAnsi="Arial" w:cs="Arial"/>
          <w:b/>
          <w:bCs/>
          <w:sz w:val="20"/>
          <w:szCs w:val="20"/>
          <w:lang w:val="es-ES_tradnl" w:eastAsia="ar-SA"/>
        </w:rPr>
        <w:t>Instituto Mexicano del Seguro Social</w:t>
      </w:r>
    </w:p>
    <w:p w:rsidR="00532601" w:rsidRPr="00944B91" w:rsidRDefault="00532601" w:rsidP="00944B91">
      <w:pPr>
        <w:suppressAutoHyphens/>
        <w:ind w:right="49"/>
        <w:jc w:val="center"/>
        <w:rPr>
          <w:rFonts w:ascii="Arial" w:eastAsia="Times New Roman" w:hAnsi="Arial" w:cs="Arial"/>
          <w:bCs/>
          <w:sz w:val="20"/>
          <w:szCs w:val="20"/>
          <w:lang w:val="es-ES_tradnl" w:eastAsia="ar-SA"/>
        </w:rPr>
      </w:pPr>
    </w:p>
    <w:p w:rsidR="00532601" w:rsidRPr="00944B91" w:rsidRDefault="00F56F81" w:rsidP="00944B91">
      <w:pPr>
        <w:suppressAutoHyphens/>
        <w:ind w:right="49"/>
        <w:jc w:val="center"/>
        <w:rPr>
          <w:rFonts w:ascii="Arial" w:eastAsia="Times New Roman" w:hAnsi="Arial" w:cs="Arial"/>
          <w:bCs/>
          <w:sz w:val="20"/>
          <w:szCs w:val="20"/>
          <w:lang w:val="es-ES_tradnl" w:eastAsia="ar-SA"/>
        </w:rPr>
      </w:pPr>
      <w:r w:rsidRPr="00944B91">
        <w:rPr>
          <w:rFonts w:ascii="Arial" w:eastAsia="Times New Roman" w:hAnsi="Arial" w:cs="Arial"/>
          <w:bCs/>
          <w:sz w:val="20"/>
          <w:szCs w:val="20"/>
          <w:lang w:val="es-ES_tradnl" w:eastAsia="ar-SA"/>
        </w:rPr>
        <w:t>Dirección de Administració</w:t>
      </w:r>
      <w:r w:rsidR="00007194" w:rsidRPr="00944B91">
        <w:rPr>
          <w:rFonts w:ascii="Arial" w:eastAsia="Times New Roman" w:hAnsi="Arial" w:cs="Arial"/>
          <w:bCs/>
          <w:sz w:val="20"/>
          <w:szCs w:val="20"/>
          <w:lang w:val="es-ES_tradnl" w:eastAsia="ar-SA"/>
        </w:rPr>
        <w:t>n</w:t>
      </w:r>
    </w:p>
    <w:p w:rsidR="00007194" w:rsidRPr="00944B91" w:rsidRDefault="00007194" w:rsidP="00944B91">
      <w:pPr>
        <w:suppressAutoHyphens/>
        <w:ind w:right="49"/>
        <w:jc w:val="center"/>
        <w:rPr>
          <w:rFonts w:ascii="Arial" w:eastAsia="Times New Roman" w:hAnsi="Arial" w:cs="Arial"/>
          <w:bCs/>
          <w:sz w:val="20"/>
          <w:szCs w:val="20"/>
          <w:lang w:val="es-ES_tradnl" w:eastAsia="ar-SA"/>
        </w:rPr>
      </w:pPr>
      <w:r w:rsidRPr="00944B91">
        <w:rPr>
          <w:rFonts w:ascii="Arial" w:eastAsia="Times New Roman" w:hAnsi="Arial" w:cs="Arial"/>
          <w:bCs/>
          <w:sz w:val="20"/>
          <w:szCs w:val="20"/>
          <w:lang w:val="es-ES_tradnl" w:eastAsia="ar-SA"/>
        </w:rPr>
        <w:t xml:space="preserve">Unidad de </w:t>
      </w:r>
      <w:r w:rsidR="00BD2006" w:rsidRPr="00944B91">
        <w:rPr>
          <w:rFonts w:ascii="Arial" w:eastAsia="Times New Roman" w:hAnsi="Arial" w:cs="Arial"/>
          <w:bCs/>
          <w:sz w:val="20"/>
          <w:szCs w:val="20"/>
          <w:lang w:val="es-ES_tradnl" w:eastAsia="ar-SA"/>
        </w:rPr>
        <w:t>Adquisiciones e Infraestructura</w:t>
      </w:r>
    </w:p>
    <w:p w:rsidR="00007194" w:rsidRPr="00944B91" w:rsidRDefault="00007194" w:rsidP="00944B91">
      <w:pPr>
        <w:suppressAutoHyphens/>
        <w:ind w:right="49"/>
        <w:jc w:val="center"/>
        <w:rPr>
          <w:rFonts w:ascii="Arial" w:eastAsia="Times New Roman" w:hAnsi="Arial" w:cs="Arial"/>
          <w:bCs/>
          <w:sz w:val="20"/>
          <w:szCs w:val="20"/>
          <w:lang w:val="es-ES_tradnl" w:eastAsia="ar-SA"/>
        </w:rPr>
      </w:pPr>
      <w:r w:rsidRPr="00944B91">
        <w:rPr>
          <w:rFonts w:ascii="Arial" w:eastAsia="Times New Roman" w:hAnsi="Arial" w:cs="Arial"/>
          <w:bCs/>
          <w:sz w:val="20"/>
          <w:szCs w:val="20"/>
          <w:lang w:val="es-ES_tradnl" w:eastAsia="ar-SA"/>
        </w:rPr>
        <w:t>Coordinación de Adquisición de Bienes y Contratación de Servicios</w:t>
      </w:r>
    </w:p>
    <w:p w:rsidR="00532601" w:rsidRPr="00944B91" w:rsidRDefault="00007194" w:rsidP="00944B91">
      <w:pPr>
        <w:tabs>
          <w:tab w:val="center" w:pos="4355"/>
        </w:tabs>
        <w:suppressAutoHyphens/>
        <w:ind w:right="49"/>
        <w:jc w:val="center"/>
        <w:rPr>
          <w:rFonts w:ascii="Arial" w:eastAsia="Times New Roman" w:hAnsi="Arial" w:cs="Arial"/>
          <w:bCs/>
          <w:sz w:val="20"/>
          <w:szCs w:val="20"/>
          <w:lang w:val="es-ES_tradnl" w:eastAsia="ar-SA"/>
        </w:rPr>
      </w:pPr>
      <w:r w:rsidRPr="00944B91">
        <w:rPr>
          <w:rFonts w:ascii="Arial" w:eastAsia="Times New Roman" w:hAnsi="Arial" w:cs="Arial"/>
          <w:bCs/>
          <w:sz w:val="20"/>
          <w:szCs w:val="20"/>
          <w:lang w:val="es-ES_tradnl" w:eastAsia="ar-SA"/>
        </w:rPr>
        <w:t xml:space="preserve">Coordinación Técnica de </w:t>
      </w:r>
      <w:r w:rsidR="00070859" w:rsidRPr="00944B91">
        <w:rPr>
          <w:rFonts w:ascii="Arial" w:eastAsia="Times New Roman" w:hAnsi="Arial" w:cs="Arial"/>
          <w:bCs/>
          <w:sz w:val="20"/>
          <w:szCs w:val="20"/>
          <w:lang w:val="es-ES_tradnl" w:eastAsia="ar-SA"/>
        </w:rPr>
        <w:t>Bienes y Servicios.</w:t>
      </w:r>
    </w:p>
    <w:p w:rsidR="00284523" w:rsidRPr="00944B91" w:rsidRDefault="00725458" w:rsidP="00944B91">
      <w:pPr>
        <w:suppressAutoHyphens/>
        <w:ind w:right="49"/>
        <w:jc w:val="center"/>
        <w:rPr>
          <w:rFonts w:ascii="Arial" w:eastAsia="Times New Roman" w:hAnsi="Arial" w:cs="Arial"/>
          <w:bCs/>
          <w:sz w:val="20"/>
          <w:szCs w:val="20"/>
          <w:lang w:val="es-ES_tradnl" w:eastAsia="ar-SA"/>
        </w:rPr>
      </w:pPr>
      <w:r w:rsidRPr="00944B91">
        <w:rPr>
          <w:rFonts w:ascii="Arial" w:eastAsia="Times New Roman" w:hAnsi="Arial" w:cs="Arial"/>
          <w:bCs/>
          <w:sz w:val="20"/>
          <w:szCs w:val="20"/>
          <w:lang w:val="es-ES_tradnl" w:eastAsia="ar-SA"/>
        </w:rPr>
        <w:t xml:space="preserve">División </w:t>
      </w:r>
      <w:r w:rsidR="00284523" w:rsidRPr="00944B91">
        <w:rPr>
          <w:rFonts w:ascii="Arial" w:eastAsia="Times New Roman" w:hAnsi="Arial" w:cs="Arial"/>
          <w:bCs/>
          <w:sz w:val="20"/>
          <w:szCs w:val="20"/>
          <w:lang w:val="es-ES_tradnl" w:eastAsia="ar-SA"/>
        </w:rPr>
        <w:t xml:space="preserve">de </w:t>
      </w:r>
      <w:r w:rsidR="00070859" w:rsidRPr="00944B91">
        <w:rPr>
          <w:rFonts w:ascii="Arial" w:eastAsia="Times New Roman" w:hAnsi="Arial" w:cs="Arial"/>
          <w:bCs/>
          <w:sz w:val="20"/>
          <w:szCs w:val="20"/>
          <w:lang w:val="es-ES_tradnl" w:eastAsia="ar-SA"/>
        </w:rPr>
        <w:t>Bienes Terapéuticos.</w:t>
      </w:r>
    </w:p>
    <w:p w:rsidR="00925EBF" w:rsidRPr="00944B91" w:rsidRDefault="00925EBF" w:rsidP="00944B91">
      <w:pPr>
        <w:suppressAutoHyphens/>
        <w:ind w:right="49"/>
        <w:jc w:val="center"/>
        <w:rPr>
          <w:rFonts w:ascii="Arial" w:eastAsia="Times New Roman" w:hAnsi="Arial" w:cs="Arial"/>
          <w:bCs/>
          <w:sz w:val="20"/>
          <w:szCs w:val="20"/>
          <w:lang w:val="es-ES_tradnl" w:eastAsia="ar-SA"/>
        </w:rPr>
      </w:pPr>
    </w:p>
    <w:p w:rsidR="00D35229" w:rsidRPr="00944B91" w:rsidRDefault="00D35229" w:rsidP="00944B91">
      <w:pPr>
        <w:ind w:right="49"/>
        <w:jc w:val="center"/>
        <w:rPr>
          <w:rFonts w:ascii="Arial" w:hAnsi="Arial" w:cs="Arial"/>
          <w:sz w:val="20"/>
          <w:szCs w:val="20"/>
          <w:lang w:val="es-ES_tradnl"/>
        </w:rPr>
      </w:pPr>
      <w:r w:rsidRPr="00944B91">
        <w:rPr>
          <w:rFonts w:ascii="Arial" w:hAnsi="Arial" w:cs="Arial"/>
          <w:sz w:val="20"/>
          <w:szCs w:val="20"/>
          <w:lang w:val="es-ES_tradnl"/>
        </w:rPr>
        <w:t>Avenida Durango Núm. 291</w:t>
      </w:r>
      <w:r w:rsidRPr="00944B91">
        <w:rPr>
          <w:rFonts w:ascii="Arial" w:eastAsia="Apple SD 산돌고딕 Neo 일반체" w:hAnsi="Arial" w:cs="Arial"/>
          <w:sz w:val="20"/>
          <w:szCs w:val="20"/>
          <w:lang w:val="es-ES_tradnl"/>
        </w:rPr>
        <w:t>,</w:t>
      </w:r>
      <w:r w:rsidRPr="00944B91">
        <w:rPr>
          <w:rFonts w:ascii="Arial" w:hAnsi="Arial" w:cs="Arial"/>
          <w:sz w:val="20"/>
          <w:szCs w:val="20"/>
          <w:lang w:val="es-ES_tradnl"/>
        </w:rPr>
        <w:t xml:space="preserve"> </w:t>
      </w:r>
      <w:r w:rsidR="00B74530" w:rsidRPr="00944B91">
        <w:rPr>
          <w:rFonts w:ascii="Arial" w:hAnsi="Arial" w:cs="Arial"/>
          <w:sz w:val="20"/>
          <w:szCs w:val="20"/>
          <w:lang w:val="es-ES_tradnl"/>
        </w:rPr>
        <w:t xml:space="preserve">piso </w:t>
      </w:r>
      <w:r w:rsidRPr="00944B91">
        <w:rPr>
          <w:rFonts w:ascii="Arial" w:hAnsi="Arial" w:cs="Arial"/>
          <w:sz w:val="20"/>
          <w:szCs w:val="20"/>
          <w:lang w:val="es-ES_tradnl"/>
        </w:rPr>
        <w:t>4, Colonia Roma Norte, Código Postal 06700,</w:t>
      </w:r>
    </w:p>
    <w:p w:rsidR="00D35229" w:rsidRPr="00944B91" w:rsidRDefault="00D35229" w:rsidP="00944B91">
      <w:pPr>
        <w:ind w:right="49"/>
        <w:jc w:val="center"/>
        <w:rPr>
          <w:rFonts w:ascii="Arial" w:hAnsi="Arial" w:cs="Arial"/>
          <w:sz w:val="20"/>
          <w:szCs w:val="20"/>
          <w:lang w:val="es-ES_tradnl"/>
        </w:rPr>
      </w:pPr>
      <w:r w:rsidRPr="00944B91">
        <w:rPr>
          <w:rFonts w:ascii="Arial" w:hAnsi="Arial" w:cs="Arial"/>
          <w:sz w:val="20"/>
          <w:szCs w:val="20"/>
          <w:lang w:val="es-ES_tradnl"/>
        </w:rPr>
        <w:t>Delegación Cuauhtémoc, Ciudad de México</w:t>
      </w:r>
    </w:p>
    <w:p w:rsidR="00532601" w:rsidRPr="00944B91" w:rsidRDefault="00532601" w:rsidP="00944B91">
      <w:pPr>
        <w:suppressAutoHyphens/>
        <w:ind w:right="49"/>
        <w:jc w:val="center"/>
        <w:rPr>
          <w:rFonts w:ascii="Arial" w:eastAsia="Times New Roman" w:hAnsi="Arial" w:cs="Arial"/>
          <w:bCs/>
          <w:sz w:val="20"/>
          <w:szCs w:val="20"/>
          <w:lang w:val="es-ES_tradnl" w:eastAsia="ar-SA"/>
        </w:rPr>
      </w:pPr>
    </w:p>
    <w:p w:rsidR="001D1F6D" w:rsidRPr="00944B91" w:rsidRDefault="001D1F6D" w:rsidP="00944B91">
      <w:pPr>
        <w:suppressAutoHyphens/>
        <w:ind w:right="49"/>
        <w:jc w:val="center"/>
        <w:rPr>
          <w:rFonts w:ascii="Arial" w:eastAsia="Times New Roman" w:hAnsi="Arial" w:cs="Arial"/>
          <w:bCs/>
          <w:sz w:val="20"/>
          <w:szCs w:val="20"/>
          <w:lang w:val="es-ES_tradnl" w:eastAsia="ar-SA"/>
        </w:rPr>
      </w:pPr>
    </w:p>
    <w:p w:rsidR="0028778A" w:rsidRPr="00944B91" w:rsidRDefault="0028778A" w:rsidP="00944B91">
      <w:pPr>
        <w:suppressAutoHyphens/>
        <w:ind w:right="49"/>
        <w:jc w:val="center"/>
        <w:rPr>
          <w:rFonts w:ascii="Arial" w:eastAsia="Times New Roman" w:hAnsi="Arial" w:cs="Arial"/>
          <w:bCs/>
          <w:sz w:val="20"/>
          <w:szCs w:val="20"/>
          <w:lang w:val="es-ES_tradnl" w:eastAsia="ar-SA"/>
        </w:rPr>
      </w:pPr>
    </w:p>
    <w:p w:rsidR="0028778A" w:rsidRPr="00944B91" w:rsidRDefault="0028778A" w:rsidP="00944B91">
      <w:pPr>
        <w:suppressAutoHyphens/>
        <w:ind w:right="49"/>
        <w:jc w:val="center"/>
        <w:rPr>
          <w:rFonts w:ascii="Arial" w:eastAsia="Times New Roman" w:hAnsi="Arial" w:cs="Arial"/>
          <w:bCs/>
          <w:sz w:val="20"/>
          <w:szCs w:val="20"/>
          <w:lang w:val="es-ES_tradnl" w:eastAsia="ar-SA"/>
        </w:rPr>
      </w:pPr>
    </w:p>
    <w:p w:rsidR="0028778A" w:rsidRPr="00944B91" w:rsidRDefault="0028778A" w:rsidP="00944B91">
      <w:pPr>
        <w:suppressAutoHyphens/>
        <w:ind w:right="49"/>
        <w:jc w:val="center"/>
        <w:rPr>
          <w:rFonts w:ascii="Arial" w:eastAsia="Times New Roman" w:hAnsi="Arial" w:cs="Arial"/>
          <w:bCs/>
          <w:sz w:val="20"/>
          <w:szCs w:val="20"/>
          <w:lang w:val="es-ES_tradnl" w:eastAsia="ar-SA"/>
        </w:rPr>
      </w:pPr>
    </w:p>
    <w:p w:rsidR="0028778A" w:rsidRPr="00944B91" w:rsidRDefault="0028778A" w:rsidP="00944B91">
      <w:pPr>
        <w:suppressAutoHyphens/>
        <w:ind w:right="49"/>
        <w:jc w:val="center"/>
        <w:rPr>
          <w:rFonts w:ascii="Arial" w:eastAsia="Times New Roman" w:hAnsi="Arial" w:cs="Arial"/>
          <w:bCs/>
          <w:sz w:val="20"/>
          <w:szCs w:val="20"/>
          <w:lang w:val="es-ES_tradnl" w:eastAsia="ar-SA"/>
        </w:rPr>
      </w:pPr>
    </w:p>
    <w:p w:rsidR="0028778A" w:rsidRPr="00944B91" w:rsidRDefault="0028778A" w:rsidP="00944B91">
      <w:pPr>
        <w:suppressAutoHyphens/>
        <w:ind w:right="49"/>
        <w:jc w:val="center"/>
        <w:rPr>
          <w:rFonts w:ascii="Arial" w:eastAsia="Times New Roman" w:hAnsi="Arial" w:cs="Arial"/>
          <w:bCs/>
          <w:sz w:val="20"/>
          <w:szCs w:val="20"/>
          <w:lang w:val="es-ES_tradnl" w:eastAsia="ar-SA"/>
        </w:rPr>
      </w:pPr>
    </w:p>
    <w:p w:rsidR="00D35229" w:rsidRPr="00944B91" w:rsidRDefault="00D35229" w:rsidP="00944B91">
      <w:pPr>
        <w:suppressAutoHyphens/>
        <w:ind w:right="49"/>
        <w:jc w:val="center"/>
        <w:rPr>
          <w:rFonts w:ascii="Arial" w:eastAsia="Times New Roman" w:hAnsi="Arial" w:cs="Arial"/>
          <w:b/>
          <w:bCs/>
          <w:sz w:val="20"/>
          <w:szCs w:val="20"/>
          <w:lang w:val="es-ES_tradnl" w:eastAsia="ar-SA"/>
        </w:rPr>
      </w:pPr>
    </w:p>
    <w:p w:rsidR="00D35229" w:rsidRPr="00944B91" w:rsidRDefault="00D35229" w:rsidP="00944B91">
      <w:pPr>
        <w:suppressAutoHyphens/>
        <w:ind w:right="49"/>
        <w:jc w:val="center"/>
        <w:rPr>
          <w:rFonts w:ascii="Arial" w:eastAsia="Times New Roman" w:hAnsi="Arial" w:cs="Arial"/>
          <w:b/>
          <w:bCs/>
          <w:sz w:val="20"/>
          <w:szCs w:val="20"/>
          <w:lang w:val="es-ES_tradnl" w:eastAsia="ar-SA"/>
        </w:rPr>
      </w:pPr>
      <w:r w:rsidRPr="00944B91">
        <w:rPr>
          <w:rFonts w:ascii="Arial" w:eastAsia="Times New Roman" w:hAnsi="Arial" w:cs="Arial"/>
          <w:b/>
          <w:bCs/>
          <w:sz w:val="20"/>
          <w:szCs w:val="20"/>
          <w:lang w:val="es-ES_tradnl" w:eastAsia="ar-SA"/>
        </w:rPr>
        <w:t>Convocatoria</w:t>
      </w:r>
    </w:p>
    <w:p w:rsidR="000675F3" w:rsidRPr="00944B91" w:rsidRDefault="000675F3" w:rsidP="00944B91">
      <w:pPr>
        <w:suppressAutoHyphens/>
        <w:ind w:right="49"/>
        <w:jc w:val="center"/>
        <w:rPr>
          <w:rFonts w:ascii="Arial" w:eastAsia="Times New Roman" w:hAnsi="Arial" w:cs="Arial"/>
          <w:b/>
          <w:bCs/>
          <w:sz w:val="20"/>
          <w:szCs w:val="20"/>
          <w:lang w:val="es-ES_tradnl" w:eastAsia="ar-SA"/>
        </w:rPr>
      </w:pPr>
    </w:p>
    <w:p w:rsidR="00D35229" w:rsidRPr="00944B91" w:rsidDel="0092522E" w:rsidRDefault="00D35229" w:rsidP="00944B91">
      <w:pPr>
        <w:suppressAutoHyphens/>
        <w:ind w:right="49"/>
        <w:jc w:val="center"/>
        <w:rPr>
          <w:rFonts w:ascii="Arial" w:eastAsia="Times New Roman" w:hAnsi="Arial" w:cs="Arial"/>
          <w:b/>
          <w:bCs/>
          <w:sz w:val="20"/>
          <w:szCs w:val="20"/>
          <w:lang w:val="es-ES_tradnl" w:eastAsia="ar-SA"/>
        </w:rPr>
      </w:pPr>
      <w:r w:rsidRPr="00944B91">
        <w:rPr>
          <w:rFonts w:ascii="Arial" w:eastAsia="Times New Roman" w:hAnsi="Arial" w:cs="Arial"/>
          <w:b/>
          <w:bCs/>
          <w:sz w:val="20"/>
          <w:szCs w:val="20"/>
          <w:lang w:val="es-ES_tradnl" w:eastAsia="ar-SA"/>
        </w:rPr>
        <w:t xml:space="preserve">Licitación Pública </w:t>
      </w:r>
      <w:r w:rsidR="00D94B6E" w:rsidRPr="00944B91">
        <w:rPr>
          <w:rFonts w:ascii="Arial" w:eastAsia="Times New Roman" w:hAnsi="Arial" w:cs="Arial"/>
          <w:b/>
          <w:bCs/>
          <w:sz w:val="20"/>
          <w:szCs w:val="20"/>
          <w:lang w:val="es-ES_tradnl" w:eastAsia="ar-SA"/>
        </w:rPr>
        <w:t>Nacional</w:t>
      </w:r>
    </w:p>
    <w:p w:rsidR="00D35229" w:rsidRPr="00944B91" w:rsidRDefault="00D35229" w:rsidP="00944B91">
      <w:pPr>
        <w:suppressAutoHyphens/>
        <w:ind w:right="49"/>
        <w:jc w:val="center"/>
        <w:rPr>
          <w:rFonts w:ascii="Arial" w:eastAsia="Times New Roman" w:hAnsi="Arial" w:cs="Arial"/>
          <w:b/>
          <w:bCs/>
          <w:sz w:val="20"/>
          <w:szCs w:val="20"/>
          <w:lang w:val="es-ES_tradnl" w:eastAsia="ar-SA"/>
        </w:rPr>
      </w:pPr>
    </w:p>
    <w:p w:rsidR="00C84607" w:rsidRPr="00944B91" w:rsidRDefault="008C70A1" w:rsidP="00944B91">
      <w:pPr>
        <w:suppressAutoHyphens/>
        <w:ind w:right="49"/>
        <w:jc w:val="center"/>
        <w:rPr>
          <w:rFonts w:ascii="Arial" w:eastAsia="Times New Roman" w:hAnsi="Arial" w:cs="Arial"/>
          <w:b/>
          <w:bCs/>
          <w:sz w:val="20"/>
          <w:szCs w:val="20"/>
          <w:lang w:val="es-ES_tradnl" w:eastAsia="ar-SA"/>
        </w:rPr>
      </w:pPr>
      <w:r w:rsidRPr="00944B91">
        <w:rPr>
          <w:rFonts w:ascii="Arial" w:eastAsia="Times New Roman" w:hAnsi="Arial" w:cs="Arial"/>
          <w:b/>
          <w:bCs/>
          <w:sz w:val="20"/>
          <w:szCs w:val="20"/>
          <w:lang w:val="es-ES_tradnl" w:eastAsia="ar-SA"/>
        </w:rPr>
        <w:t>ELECTRÓ</w:t>
      </w:r>
      <w:r w:rsidR="00C84607" w:rsidRPr="00944B91">
        <w:rPr>
          <w:rFonts w:ascii="Arial" w:eastAsia="Times New Roman" w:hAnsi="Arial" w:cs="Arial"/>
          <w:b/>
          <w:bCs/>
          <w:sz w:val="20"/>
          <w:szCs w:val="20"/>
          <w:lang w:val="es-ES_tradnl" w:eastAsia="ar-SA"/>
        </w:rPr>
        <w:t>NICA</w:t>
      </w:r>
    </w:p>
    <w:p w:rsidR="00C84607" w:rsidRPr="00944B91" w:rsidRDefault="00C84607" w:rsidP="00944B91">
      <w:pPr>
        <w:suppressAutoHyphens/>
        <w:ind w:right="49"/>
        <w:jc w:val="center"/>
        <w:rPr>
          <w:rFonts w:ascii="Arial" w:eastAsia="Times New Roman" w:hAnsi="Arial" w:cs="Arial"/>
          <w:b/>
          <w:bCs/>
          <w:sz w:val="20"/>
          <w:szCs w:val="20"/>
          <w:lang w:val="es-ES_tradnl" w:eastAsia="ar-SA"/>
        </w:rPr>
      </w:pPr>
    </w:p>
    <w:p w:rsidR="00D35229" w:rsidRPr="00944B91" w:rsidRDefault="00D35229" w:rsidP="00944B91">
      <w:pPr>
        <w:suppressAutoHyphens/>
        <w:ind w:right="49"/>
        <w:jc w:val="center"/>
        <w:rPr>
          <w:rFonts w:ascii="Arial" w:eastAsia="Times New Roman" w:hAnsi="Arial" w:cs="Arial"/>
          <w:b/>
          <w:bCs/>
          <w:sz w:val="20"/>
          <w:szCs w:val="20"/>
          <w:lang w:val="es-ES_tradnl" w:eastAsia="ar-SA"/>
        </w:rPr>
      </w:pPr>
      <w:r w:rsidRPr="00944B91">
        <w:rPr>
          <w:rFonts w:ascii="Arial" w:eastAsia="Times New Roman" w:hAnsi="Arial" w:cs="Arial"/>
          <w:b/>
          <w:bCs/>
          <w:sz w:val="20"/>
          <w:szCs w:val="20"/>
          <w:lang w:val="es-ES_tradnl" w:eastAsia="ar-SA"/>
        </w:rPr>
        <w:t xml:space="preserve">No. </w:t>
      </w:r>
      <w:r w:rsidR="00FF513A" w:rsidRPr="00944B91">
        <w:rPr>
          <w:rFonts w:ascii="Arial" w:eastAsia="Times New Roman" w:hAnsi="Arial" w:cs="Arial"/>
          <w:b/>
          <w:bCs/>
          <w:sz w:val="20"/>
          <w:szCs w:val="20"/>
          <w:lang w:val="es-ES_tradnl" w:eastAsia="ar-SA"/>
        </w:rPr>
        <w:t>PC</w:t>
      </w:r>
      <w:r w:rsidR="00FA78AC" w:rsidRPr="00944B91">
        <w:rPr>
          <w:rFonts w:ascii="Arial" w:eastAsia="Times New Roman" w:hAnsi="Arial" w:cs="Arial"/>
          <w:b/>
          <w:bCs/>
          <w:sz w:val="20"/>
          <w:szCs w:val="20"/>
          <w:lang w:val="es-ES_tradnl" w:eastAsia="ar-SA"/>
        </w:rPr>
        <w:t>-019GYR047-E</w:t>
      </w:r>
      <w:r w:rsidR="00FB7695" w:rsidRPr="00944B91">
        <w:rPr>
          <w:rFonts w:ascii="Arial" w:eastAsia="Times New Roman" w:hAnsi="Arial" w:cs="Arial"/>
          <w:b/>
          <w:bCs/>
          <w:sz w:val="20"/>
          <w:szCs w:val="20"/>
          <w:lang w:val="es-ES_tradnl" w:eastAsia="ar-SA"/>
        </w:rPr>
        <w:t>55</w:t>
      </w:r>
      <w:r w:rsidR="00FA78AC" w:rsidRPr="00944B91">
        <w:rPr>
          <w:rFonts w:ascii="Arial" w:eastAsia="Times New Roman" w:hAnsi="Arial" w:cs="Arial"/>
          <w:b/>
          <w:bCs/>
          <w:sz w:val="20"/>
          <w:szCs w:val="20"/>
          <w:lang w:val="es-ES_tradnl" w:eastAsia="ar-SA"/>
        </w:rPr>
        <w:t>-2017</w:t>
      </w:r>
    </w:p>
    <w:p w:rsidR="005324D2" w:rsidRPr="00944B91" w:rsidRDefault="005324D2" w:rsidP="00944B91">
      <w:pPr>
        <w:jc w:val="center"/>
        <w:rPr>
          <w:rFonts w:ascii="Arial" w:hAnsi="Arial" w:cs="Arial"/>
          <w:b/>
          <w:bCs/>
          <w:sz w:val="20"/>
        </w:rPr>
      </w:pPr>
      <w:r w:rsidRPr="00944B91">
        <w:rPr>
          <w:rFonts w:ascii="Arial" w:hAnsi="Arial" w:cs="Arial"/>
          <w:b/>
          <w:bCs/>
          <w:sz w:val="20"/>
        </w:rPr>
        <w:t xml:space="preserve">Mediante la modalidad de Ofertas Subsecuentes de Descuentos </w:t>
      </w:r>
    </w:p>
    <w:p w:rsidR="00D35229" w:rsidRPr="00944B91" w:rsidRDefault="00D35229" w:rsidP="00944B91">
      <w:pPr>
        <w:suppressAutoHyphens/>
        <w:ind w:right="49"/>
        <w:jc w:val="center"/>
        <w:rPr>
          <w:rFonts w:ascii="Arial" w:eastAsia="Times New Roman" w:hAnsi="Arial" w:cs="Arial"/>
          <w:b/>
          <w:bCs/>
          <w:sz w:val="20"/>
          <w:szCs w:val="20"/>
          <w:lang w:eastAsia="ar-SA"/>
        </w:rPr>
      </w:pPr>
    </w:p>
    <w:p w:rsidR="00D35229" w:rsidRPr="00944B91" w:rsidRDefault="00D35229" w:rsidP="00944B91">
      <w:pPr>
        <w:suppressAutoHyphens/>
        <w:ind w:right="49"/>
        <w:jc w:val="center"/>
        <w:rPr>
          <w:rFonts w:ascii="Arial" w:eastAsia="Times New Roman" w:hAnsi="Arial" w:cs="Arial"/>
          <w:b/>
          <w:bCs/>
          <w:sz w:val="20"/>
          <w:szCs w:val="20"/>
          <w:lang w:eastAsia="ar-SA"/>
        </w:rPr>
      </w:pPr>
    </w:p>
    <w:p w:rsidR="009B52ED" w:rsidRPr="00944B91" w:rsidRDefault="001531F2" w:rsidP="00944B91">
      <w:pPr>
        <w:suppressAutoHyphens/>
        <w:ind w:right="49"/>
        <w:jc w:val="center"/>
        <w:rPr>
          <w:rFonts w:ascii="Arial" w:hAnsi="Arial" w:cs="Arial"/>
          <w:b/>
          <w:bCs/>
          <w:sz w:val="20"/>
          <w:lang w:val="es-ES_tradnl"/>
        </w:rPr>
      </w:pPr>
      <w:r w:rsidRPr="00944B91">
        <w:rPr>
          <w:rFonts w:ascii="Arial" w:hAnsi="Arial" w:cs="Arial"/>
          <w:b/>
          <w:bCs/>
          <w:sz w:val="20"/>
          <w:lang w:val="es-ES_tradnl"/>
        </w:rPr>
        <w:t>ADQUISICIÓ</w:t>
      </w:r>
      <w:r w:rsidR="009B52ED" w:rsidRPr="00944B91">
        <w:rPr>
          <w:rFonts w:ascii="Arial" w:hAnsi="Arial" w:cs="Arial"/>
          <w:b/>
          <w:bCs/>
          <w:sz w:val="20"/>
          <w:lang w:val="es-ES_tradnl"/>
        </w:rPr>
        <w:t xml:space="preserve">N DE BIENES TERAPÉUTICOS DE LOS GRUPOS </w:t>
      </w:r>
    </w:p>
    <w:p w:rsidR="009B52ED" w:rsidRPr="00944B91" w:rsidRDefault="00CE0A68" w:rsidP="00944B91">
      <w:pPr>
        <w:suppressAutoHyphens/>
        <w:ind w:right="49"/>
        <w:jc w:val="center"/>
        <w:rPr>
          <w:rFonts w:ascii="Arial" w:hAnsi="Arial" w:cs="Arial"/>
          <w:b/>
          <w:bCs/>
          <w:sz w:val="20"/>
          <w:lang w:val="es-ES_tradnl"/>
        </w:rPr>
      </w:pPr>
      <w:r w:rsidRPr="00944B91">
        <w:rPr>
          <w:rFonts w:ascii="Arial" w:hAnsi="Arial" w:cs="Arial"/>
          <w:b/>
          <w:bCs/>
          <w:sz w:val="20"/>
          <w:lang w:val="es-ES_tradnl"/>
        </w:rPr>
        <w:t xml:space="preserve">010 MEDICAMENTOS </w:t>
      </w:r>
      <w:r w:rsidR="009B52ED" w:rsidRPr="00944B91">
        <w:rPr>
          <w:rFonts w:ascii="Arial" w:hAnsi="Arial" w:cs="Arial"/>
          <w:b/>
          <w:bCs/>
          <w:sz w:val="20"/>
          <w:lang w:val="es-ES_tradnl"/>
        </w:rPr>
        <w:t xml:space="preserve">Y 040 PSICOTRÓPICOS, </w:t>
      </w:r>
    </w:p>
    <w:p w:rsidR="00365E52" w:rsidRPr="00944B91" w:rsidRDefault="009B52ED" w:rsidP="00944B91">
      <w:pPr>
        <w:suppressAutoHyphens/>
        <w:ind w:right="49"/>
        <w:jc w:val="center"/>
        <w:rPr>
          <w:rFonts w:ascii="Arial" w:hAnsi="Arial" w:cs="Arial"/>
          <w:b/>
          <w:sz w:val="20"/>
          <w:szCs w:val="20"/>
          <w:lang w:val="es-ES_tradnl"/>
        </w:rPr>
      </w:pPr>
      <w:r w:rsidRPr="00944B91">
        <w:rPr>
          <w:rFonts w:ascii="Arial" w:hAnsi="Arial" w:cs="Arial"/>
          <w:b/>
          <w:bCs/>
          <w:sz w:val="20"/>
          <w:lang w:val="es-ES_tradnl"/>
        </w:rPr>
        <w:t>PARA LA COMPRA CONSOLIDADA DEL EJERCICIO FISCAL 2018</w:t>
      </w:r>
    </w:p>
    <w:p w:rsidR="001747AC" w:rsidRPr="00944B91" w:rsidRDefault="001747AC" w:rsidP="00944B91">
      <w:pPr>
        <w:suppressAutoHyphens/>
        <w:ind w:right="49"/>
        <w:jc w:val="center"/>
        <w:rPr>
          <w:rFonts w:ascii="Arial" w:eastAsia="Times New Roman" w:hAnsi="Arial" w:cs="Arial"/>
          <w:bCs/>
          <w:sz w:val="20"/>
          <w:szCs w:val="20"/>
          <w:lang w:val="es-ES_tradnl" w:eastAsia="ar-SA"/>
        </w:rPr>
      </w:pPr>
    </w:p>
    <w:p w:rsidR="001747AC" w:rsidRPr="00944B91" w:rsidRDefault="001747AC" w:rsidP="00944B91">
      <w:pPr>
        <w:suppressAutoHyphens/>
        <w:ind w:right="49"/>
        <w:jc w:val="center"/>
        <w:rPr>
          <w:rFonts w:ascii="Arial" w:eastAsia="Times New Roman" w:hAnsi="Arial" w:cs="Arial"/>
          <w:bCs/>
          <w:sz w:val="20"/>
          <w:szCs w:val="20"/>
          <w:lang w:val="es-ES_tradnl" w:eastAsia="ar-SA"/>
        </w:rPr>
      </w:pPr>
    </w:p>
    <w:p w:rsidR="00DB54A7" w:rsidRPr="00944B91" w:rsidRDefault="00DB54A7" w:rsidP="00944B91">
      <w:pPr>
        <w:suppressAutoHyphens/>
        <w:ind w:right="49"/>
        <w:jc w:val="both"/>
        <w:rPr>
          <w:rFonts w:ascii="Arial" w:eastAsia="Times New Roman" w:hAnsi="Arial" w:cs="Arial"/>
          <w:b/>
          <w:bCs/>
          <w:sz w:val="20"/>
          <w:szCs w:val="20"/>
          <w:lang w:val="es-ES_tradnl" w:eastAsia="ar-SA"/>
        </w:rPr>
      </w:pPr>
    </w:p>
    <w:p w:rsidR="001D1F6D" w:rsidRPr="00944B91" w:rsidRDefault="001D1F6D" w:rsidP="00944B91">
      <w:pPr>
        <w:ind w:right="49"/>
        <w:jc w:val="both"/>
        <w:rPr>
          <w:rFonts w:ascii="Arial" w:hAnsi="Arial" w:cs="Arial"/>
          <w:sz w:val="20"/>
          <w:szCs w:val="20"/>
          <w:lang w:val="es-ES_tradnl"/>
        </w:rPr>
      </w:pPr>
    </w:p>
    <w:p w:rsidR="00532601" w:rsidRPr="00944B91" w:rsidRDefault="001D1F6D" w:rsidP="00944B91">
      <w:pPr>
        <w:tabs>
          <w:tab w:val="center" w:pos="4581"/>
        </w:tabs>
        <w:ind w:left="-284" w:right="49"/>
        <w:jc w:val="both"/>
        <w:rPr>
          <w:rFonts w:ascii="Arial" w:hAnsi="Arial" w:cs="Arial"/>
          <w:sz w:val="20"/>
          <w:szCs w:val="20"/>
          <w:lang w:val="es-ES_tradnl"/>
        </w:rPr>
      </w:pPr>
      <w:r w:rsidRPr="00944B91">
        <w:rPr>
          <w:rFonts w:ascii="Arial" w:hAnsi="Arial" w:cs="Arial"/>
          <w:sz w:val="20"/>
          <w:szCs w:val="20"/>
          <w:lang w:val="es-ES_tradnl"/>
        </w:rPr>
        <w:br w:type="page"/>
      </w:r>
      <w:r w:rsidR="00F048BA" w:rsidRPr="00944B91">
        <w:rPr>
          <w:rFonts w:ascii="Arial" w:hAnsi="Arial" w:cs="Arial"/>
          <w:sz w:val="20"/>
          <w:szCs w:val="20"/>
          <w:lang w:val="es-ES_tradnl"/>
        </w:rPr>
        <w:lastRenderedPageBreak/>
        <w:tab/>
      </w:r>
    </w:p>
    <w:p w:rsidR="00921BE5" w:rsidRPr="00944B91" w:rsidRDefault="00921BE5" w:rsidP="00944B91">
      <w:pPr>
        <w:suppressAutoHyphens/>
        <w:ind w:left="-284" w:right="49"/>
        <w:jc w:val="center"/>
        <w:rPr>
          <w:rFonts w:ascii="Arial" w:eastAsia="Times New Roman" w:hAnsi="Arial" w:cs="Arial"/>
          <w:b/>
          <w:bCs/>
          <w:sz w:val="20"/>
          <w:szCs w:val="20"/>
          <w:lang w:val="es-ES_tradnl" w:eastAsia="ar-SA"/>
        </w:rPr>
      </w:pPr>
      <w:r w:rsidRPr="00944B91">
        <w:rPr>
          <w:rFonts w:ascii="Arial" w:eastAsia="Times New Roman" w:hAnsi="Arial" w:cs="Arial"/>
          <w:b/>
          <w:bCs/>
          <w:sz w:val="20"/>
          <w:szCs w:val="20"/>
          <w:lang w:val="es-ES_tradnl" w:eastAsia="ar-SA"/>
        </w:rPr>
        <w:t xml:space="preserve">ÍNDICE </w:t>
      </w:r>
    </w:p>
    <w:p w:rsidR="009E616B" w:rsidRPr="00944B91" w:rsidRDefault="0053045B" w:rsidP="00944B91">
      <w:pPr>
        <w:tabs>
          <w:tab w:val="left" w:pos="5877"/>
        </w:tabs>
        <w:suppressAutoHyphens/>
        <w:ind w:left="-284" w:right="49"/>
        <w:rPr>
          <w:rFonts w:ascii="Arial" w:eastAsia="Times New Roman" w:hAnsi="Arial" w:cs="Arial"/>
          <w:b/>
          <w:sz w:val="20"/>
          <w:szCs w:val="20"/>
          <w:lang w:val="es-ES_tradnl" w:eastAsia="ar-SA"/>
        </w:rPr>
      </w:pPr>
      <w:r w:rsidRPr="00944B91">
        <w:rPr>
          <w:rFonts w:ascii="Arial" w:eastAsia="Times New Roman" w:hAnsi="Arial" w:cs="Arial"/>
          <w:b/>
          <w:sz w:val="20"/>
          <w:szCs w:val="20"/>
          <w:lang w:val="es-ES_tradnl" w:eastAsia="ar-SA"/>
        </w:rPr>
        <w:tab/>
      </w:r>
    </w:p>
    <w:p w:rsidR="00721B8B" w:rsidRDefault="005579D4">
      <w:pPr>
        <w:pStyle w:val="TDC1"/>
        <w:tabs>
          <w:tab w:val="right" w:leader="dot" w:pos="8828"/>
        </w:tabs>
        <w:rPr>
          <w:rFonts w:eastAsiaTheme="minorEastAsia"/>
          <w:b w:val="0"/>
          <w:bCs w:val="0"/>
          <w:caps w:val="0"/>
          <w:sz w:val="22"/>
          <w:szCs w:val="22"/>
          <w:lang w:eastAsia="es-MX"/>
        </w:rPr>
      </w:pPr>
      <w:r w:rsidRPr="00944B91">
        <w:rPr>
          <w:rFonts w:ascii="Arial Narrow" w:hAnsi="Arial Narrow" w:cs="Arial"/>
          <w:bCs w:val="0"/>
          <w:caps w:val="0"/>
          <w:sz w:val="18"/>
          <w:szCs w:val="18"/>
        </w:rPr>
        <w:fldChar w:fldCharType="begin"/>
      </w:r>
      <w:r w:rsidR="007544B1" w:rsidRPr="00944B91">
        <w:rPr>
          <w:rFonts w:ascii="Arial Narrow" w:hAnsi="Arial Narrow" w:cs="Arial"/>
          <w:bCs w:val="0"/>
          <w:caps w:val="0"/>
          <w:sz w:val="18"/>
          <w:szCs w:val="18"/>
        </w:rPr>
        <w:instrText xml:space="preserve"> TOC \o "1-3" \h \z \u </w:instrText>
      </w:r>
      <w:r w:rsidRPr="00944B91">
        <w:rPr>
          <w:rFonts w:ascii="Arial Narrow" w:hAnsi="Arial Narrow" w:cs="Arial"/>
          <w:bCs w:val="0"/>
          <w:caps w:val="0"/>
          <w:sz w:val="18"/>
          <w:szCs w:val="18"/>
        </w:rPr>
        <w:fldChar w:fldCharType="separate"/>
      </w:r>
      <w:hyperlink w:anchor="_Toc492309766" w:history="1">
        <w:r w:rsidR="00721B8B" w:rsidRPr="00CB1107">
          <w:rPr>
            <w:rStyle w:val="Hipervnculo"/>
            <w:rFonts w:cs="Arial"/>
            <w:lang w:val="es-ES_tradnl"/>
          </w:rPr>
          <w:t>GLOSARIO DE TÉRMINOS.</w:t>
        </w:r>
        <w:r w:rsidR="00721B8B">
          <w:rPr>
            <w:webHidden/>
          </w:rPr>
          <w:tab/>
        </w:r>
        <w:r w:rsidR="00721B8B">
          <w:rPr>
            <w:webHidden/>
          </w:rPr>
          <w:fldChar w:fldCharType="begin"/>
        </w:r>
        <w:r w:rsidR="00721B8B">
          <w:rPr>
            <w:webHidden/>
          </w:rPr>
          <w:instrText xml:space="preserve"> PAGEREF _Toc492309766 \h </w:instrText>
        </w:r>
        <w:r w:rsidR="00721B8B">
          <w:rPr>
            <w:webHidden/>
          </w:rPr>
        </w:r>
        <w:r w:rsidR="00721B8B">
          <w:rPr>
            <w:webHidden/>
          </w:rPr>
          <w:fldChar w:fldCharType="separate"/>
        </w:r>
        <w:r w:rsidR="00721B8B">
          <w:rPr>
            <w:webHidden/>
          </w:rPr>
          <w:t>5</w:t>
        </w:r>
        <w:r w:rsidR="00721B8B">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767" w:history="1">
        <w:r w:rsidRPr="00CB1107">
          <w:rPr>
            <w:rStyle w:val="Hipervnculo"/>
            <w:rFonts w:cs="Arial"/>
            <w:lang w:val="es-ES_tradnl"/>
          </w:rPr>
          <w:t>1. IDENTIFICACIÓN DE LA LICITACIÓN PÚBLICA.</w:t>
        </w:r>
        <w:r>
          <w:rPr>
            <w:webHidden/>
          </w:rPr>
          <w:tab/>
        </w:r>
        <w:r>
          <w:rPr>
            <w:webHidden/>
          </w:rPr>
          <w:fldChar w:fldCharType="begin"/>
        </w:r>
        <w:r>
          <w:rPr>
            <w:webHidden/>
          </w:rPr>
          <w:instrText xml:space="preserve"> PAGEREF _Toc492309767 \h </w:instrText>
        </w:r>
        <w:r>
          <w:rPr>
            <w:webHidden/>
          </w:rPr>
        </w:r>
        <w:r>
          <w:rPr>
            <w:webHidden/>
          </w:rPr>
          <w:fldChar w:fldCharType="separate"/>
        </w:r>
        <w:r>
          <w:rPr>
            <w:webHidden/>
          </w:rPr>
          <w:t>8</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68" w:history="1">
        <w:r w:rsidRPr="00CB1107">
          <w:rPr>
            <w:rStyle w:val="Hipervnculo"/>
            <w:rFonts w:cs="Arial"/>
            <w:lang w:val="es-ES_tradnl"/>
          </w:rPr>
          <w:t>1.1. Datos de identificación.</w:t>
        </w:r>
        <w:r>
          <w:rPr>
            <w:webHidden/>
          </w:rPr>
          <w:tab/>
        </w:r>
        <w:r>
          <w:rPr>
            <w:webHidden/>
          </w:rPr>
          <w:fldChar w:fldCharType="begin"/>
        </w:r>
        <w:r>
          <w:rPr>
            <w:webHidden/>
          </w:rPr>
          <w:instrText xml:space="preserve"> PAGEREF _Toc492309768 \h </w:instrText>
        </w:r>
        <w:r>
          <w:rPr>
            <w:webHidden/>
          </w:rPr>
        </w:r>
        <w:r>
          <w:rPr>
            <w:webHidden/>
          </w:rPr>
          <w:fldChar w:fldCharType="separate"/>
        </w:r>
        <w:r>
          <w:rPr>
            <w:webHidden/>
          </w:rPr>
          <w:t>8</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69" w:history="1">
        <w:r w:rsidRPr="00CB1107">
          <w:rPr>
            <w:rStyle w:val="Hipervnculo"/>
            <w:rFonts w:cs="Arial"/>
            <w:lang w:val="es-ES_tradnl"/>
          </w:rPr>
          <w:t>1.2. Medio y carácter de la licitación:</w:t>
        </w:r>
        <w:r>
          <w:rPr>
            <w:webHidden/>
          </w:rPr>
          <w:tab/>
        </w:r>
        <w:r>
          <w:rPr>
            <w:webHidden/>
          </w:rPr>
          <w:fldChar w:fldCharType="begin"/>
        </w:r>
        <w:r>
          <w:rPr>
            <w:webHidden/>
          </w:rPr>
          <w:instrText xml:space="preserve"> PAGEREF _Toc492309769 \h </w:instrText>
        </w:r>
        <w:r>
          <w:rPr>
            <w:webHidden/>
          </w:rPr>
        </w:r>
        <w:r>
          <w:rPr>
            <w:webHidden/>
          </w:rPr>
          <w:fldChar w:fldCharType="separate"/>
        </w:r>
        <w:r>
          <w:rPr>
            <w:webHidden/>
          </w:rPr>
          <w:t>8</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0" w:history="1">
        <w:r w:rsidRPr="00CB1107">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_Toc492309770 \h </w:instrText>
        </w:r>
        <w:r>
          <w:rPr>
            <w:webHidden/>
          </w:rPr>
        </w:r>
        <w:r>
          <w:rPr>
            <w:webHidden/>
          </w:rPr>
          <w:fldChar w:fldCharType="separate"/>
        </w:r>
        <w:r>
          <w:rPr>
            <w:webHidden/>
          </w:rPr>
          <w:t>9</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1" w:history="1">
        <w:r w:rsidRPr="00CB1107">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_Toc492309771 \h </w:instrText>
        </w:r>
        <w:r>
          <w:rPr>
            <w:webHidden/>
          </w:rPr>
        </w:r>
        <w:r>
          <w:rPr>
            <w:webHidden/>
          </w:rPr>
          <w:fldChar w:fldCharType="separate"/>
        </w:r>
        <w:r>
          <w:rPr>
            <w:webHidden/>
          </w:rPr>
          <w:t>9</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2" w:history="1">
        <w:r w:rsidRPr="00CB1107">
          <w:rPr>
            <w:rStyle w:val="Hipervnculo"/>
            <w:rFonts w:cs="Arial"/>
            <w:lang w:val="es-ES_tradnl"/>
          </w:rPr>
          <w:t>1.5. Idioma.</w:t>
        </w:r>
        <w:r>
          <w:rPr>
            <w:webHidden/>
          </w:rPr>
          <w:tab/>
        </w:r>
        <w:r>
          <w:rPr>
            <w:webHidden/>
          </w:rPr>
          <w:fldChar w:fldCharType="begin"/>
        </w:r>
        <w:r>
          <w:rPr>
            <w:webHidden/>
          </w:rPr>
          <w:instrText xml:space="preserve"> PAGEREF _Toc492309772 \h </w:instrText>
        </w:r>
        <w:r>
          <w:rPr>
            <w:webHidden/>
          </w:rPr>
        </w:r>
        <w:r>
          <w:rPr>
            <w:webHidden/>
          </w:rPr>
          <w:fldChar w:fldCharType="separate"/>
        </w:r>
        <w:r>
          <w:rPr>
            <w:webHidden/>
          </w:rPr>
          <w:t>9</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3" w:history="1">
        <w:r w:rsidRPr="00CB1107">
          <w:rPr>
            <w:rStyle w:val="Hipervnculo"/>
            <w:rFonts w:cs="Arial"/>
            <w:lang w:val="es-ES_tradnl"/>
          </w:rPr>
          <w:t>1.6. Disponibilidad presupuestaria.</w:t>
        </w:r>
        <w:r>
          <w:rPr>
            <w:webHidden/>
          </w:rPr>
          <w:tab/>
        </w:r>
        <w:r>
          <w:rPr>
            <w:webHidden/>
          </w:rPr>
          <w:fldChar w:fldCharType="begin"/>
        </w:r>
        <w:r>
          <w:rPr>
            <w:webHidden/>
          </w:rPr>
          <w:instrText xml:space="preserve"> PAGEREF _Toc492309773 \h </w:instrText>
        </w:r>
        <w:r>
          <w:rPr>
            <w:webHidden/>
          </w:rPr>
        </w:r>
        <w:r>
          <w:rPr>
            <w:webHidden/>
          </w:rPr>
          <w:fldChar w:fldCharType="separate"/>
        </w:r>
        <w:r>
          <w:rPr>
            <w:webHidden/>
          </w:rPr>
          <w:t>9</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4" w:history="1">
        <w:r w:rsidRPr="00CB1107">
          <w:rPr>
            <w:rStyle w:val="Hipervnculo"/>
            <w:rFonts w:cs="Arial"/>
            <w:lang w:val="es-ES_tradnl"/>
          </w:rPr>
          <w:t>1.7. Testigo social.</w:t>
        </w:r>
        <w:r>
          <w:rPr>
            <w:webHidden/>
          </w:rPr>
          <w:tab/>
        </w:r>
        <w:r>
          <w:rPr>
            <w:webHidden/>
          </w:rPr>
          <w:fldChar w:fldCharType="begin"/>
        </w:r>
        <w:r>
          <w:rPr>
            <w:webHidden/>
          </w:rPr>
          <w:instrText xml:space="preserve"> PAGEREF _Toc492309774 \h </w:instrText>
        </w:r>
        <w:r>
          <w:rPr>
            <w:webHidden/>
          </w:rPr>
        </w:r>
        <w:r>
          <w:rPr>
            <w:webHidden/>
          </w:rPr>
          <w:fldChar w:fldCharType="separate"/>
        </w:r>
        <w:r>
          <w:rPr>
            <w:webHidden/>
          </w:rPr>
          <w:t>9</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775" w:history="1">
        <w:r w:rsidRPr="00CB1107">
          <w:rPr>
            <w:rStyle w:val="Hipervnculo"/>
            <w:rFonts w:cs="Arial"/>
            <w:lang w:val="es-ES_tradnl"/>
          </w:rPr>
          <w:t>2. OBJETO Y ALCANCE DE LA LICITACIÓN PÚBLICA.</w:t>
        </w:r>
        <w:r>
          <w:rPr>
            <w:webHidden/>
          </w:rPr>
          <w:tab/>
        </w:r>
        <w:r>
          <w:rPr>
            <w:webHidden/>
          </w:rPr>
          <w:fldChar w:fldCharType="begin"/>
        </w:r>
        <w:r>
          <w:rPr>
            <w:webHidden/>
          </w:rPr>
          <w:instrText xml:space="preserve"> PAGEREF _Toc492309775 \h </w:instrText>
        </w:r>
        <w:r>
          <w:rPr>
            <w:webHidden/>
          </w:rPr>
        </w:r>
        <w:r>
          <w:rPr>
            <w:webHidden/>
          </w:rPr>
          <w:fldChar w:fldCharType="separate"/>
        </w:r>
        <w:r>
          <w:rPr>
            <w:webHidden/>
          </w:rPr>
          <w:t>9</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6" w:history="1">
        <w:r w:rsidRPr="00CB1107">
          <w:rPr>
            <w:rStyle w:val="Hipervnculo"/>
            <w:rFonts w:cs="Arial"/>
            <w:lang w:val="es-ES_tradnl"/>
          </w:rPr>
          <w:t>2.1. Objeto de la contratación.</w:t>
        </w:r>
        <w:r>
          <w:rPr>
            <w:webHidden/>
          </w:rPr>
          <w:tab/>
        </w:r>
        <w:r>
          <w:rPr>
            <w:webHidden/>
          </w:rPr>
          <w:fldChar w:fldCharType="begin"/>
        </w:r>
        <w:r>
          <w:rPr>
            <w:webHidden/>
          </w:rPr>
          <w:instrText xml:space="preserve"> PAGEREF _Toc492309776 \h </w:instrText>
        </w:r>
        <w:r>
          <w:rPr>
            <w:webHidden/>
          </w:rPr>
        </w:r>
        <w:r>
          <w:rPr>
            <w:webHidden/>
          </w:rPr>
          <w:fldChar w:fldCharType="separate"/>
        </w:r>
        <w:r>
          <w:rPr>
            <w:webHidden/>
          </w:rPr>
          <w:t>9</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7" w:history="1">
        <w:r w:rsidRPr="00CB1107">
          <w:rPr>
            <w:rStyle w:val="Hipervnculo"/>
            <w:rFonts w:cs="Arial"/>
            <w:lang w:val="es-ES_tradnl"/>
          </w:rPr>
          <w:t>2.2. Agrupación de Claves.</w:t>
        </w:r>
        <w:r>
          <w:rPr>
            <w:webHidden/>
          </w:rPr>
          <w:tab/>
        </w:r>
        <w:r>
          <w:rPr>
            <w:webHidden/>
          </w:rPr>
          <w:fldChar w:fldCharType="begin"/>
        </w:r>
        <w:r>
          <w:rPr>
            <w:webHidden/>
          </w:rPr>
          <w:instrText xml:space="preserve"> PAGEREF _Toc492309777 \h </w:instrText>
        </w:r>
        <w:r>
          <w:rPr>
            <w:webHidden/>
          </w:rPr>
        </w:r>
        <w:r>
          <w:rPr>
            <w:webHidden/>
          </w:rPr>
          <w:fldChar w:fldCharType="separate"/>
        </w:r>
        <w:r>
          <w:rPr>
            <w:webHidden/>
          </w:rPr>
          <w:t>10</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8" w:history="1">
        <w:r w:rsidRPr="00CB1107">
          <w:rPr>
            <w:rStyle w:val="Hipervnculo"/>
            <w:rFonts w:cs="Arial"/>
            <w:lang w:val="es-ES_tradnl"/>
          </w:rPr>
          <w:t>2.3. Normas Oficiales Mexicanas, Normas Mexicanas, Internacionales, Referencia o Especificaciones.</w:t>
        </w:r>
        <w:r>
          <w:rPr>
            <w:webHidden/>
          </w:rPr>
          <w:tab/>
        </w:r>
        <w:r>
          <w:rPr>
            <w:webHidden/>
          </w:rPr>
          <w:fldChar w:fldCharType="begin"/>
        </w:r>
        <w:r>
          <w:rPr>
            <w:webHidden/>
          </w:rPr>
          <w:instrText xml:space="preserve"> PAGEREF _Toc492309778 \h </w:instrText>
        </w:r>
        <w:r>
          <w:rPr>
            <w:webHidden/>
          </w:rPr>
        </w:r>
        <w:r>
          <w:rPr>
            <w:webHidden/>
          </w:rPr>
          <w:fldChar w:fldCharType="separate"/>
        </w:r>
        <w:r>
          <w:rPr>
            <w:webHidden/>
          </w:rPr>
          <w:t>10</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79" w:history="1">
        <w:r w:rsidRPr="00CB1107">
          <w:rPr>
            <w:rStyle w:val="Hipervnculo"/>
            <w:rFonts w:cs="Arial"/>
            <w:lang w:val="es-ES_tradnl"/>
          </w:rPr>
          <w:t>2.4. Método de prueba e institución pública o privada que lo realizará.</w:t>
        </w:r>
        <w:r>
          <w:rPr>
            <w:webHidden/>
          </w:rPr>
          <w:tab/>
        </w:r>
        <w:r>
          <w:rPr>
            <w:webHidden/>
          </w:rPr>
          <w:fldChar w:fldCharType="begin"/>
        </w:r>
        <w:r>
          <w:rPr>
            <w:webHidden/>
          </w:rPr>
          <w:instrText xml:space="preserve"> PAGEREF _Toc492309779 \h </w:instrText>
        </w:r>
        <w:r>
          <w:rPr>
            <w:webHidden/>
          </w:rPr>
        </w:r>
        <w:r>
          <w:rPr>
            <w:webHidden/>
          </w:rPr>
          <w:fldChar w:fldCharType="separate"/>
        </w:r>
        <w:r>
          <w:rPr>
            <w:webHidden/>
          </w:rPr>
          <w:t>10</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0" w:history="1">
        <w:r w:rsidRPr="00CB1107">
          <w:rPr>
            <w:rStyle w:val="Hipervnculo"/>
            <w:rFonts w:cs="Arial"/>
            <w:lang w:val="es-ES_tradnl"/>
          </w:rPr>
          <w:t>2.5. Tipo de contratación.</w:t>
        </w:r>
        <w:r>
          <w:rPr>
            <w:webHidden/>
          </w:rPr>
          <w:tab/>
        </w:r>
        <w:r>
          <w:rPr>
            <w:webHidden/>
          </w:rPr>
          <w:fldChar w:fldCharType="begin"/>
        </w:r>
        <w:r>
          <w:rPr>
            <w:webHidden/>
          </w:rPr>
          <w:instrText xml:space="preserve"> PAGEREF _Toc492309780 \h </w:instrText>
        </w:r>
        <w:r>
          <w:rPr>
            <w:webHidden/>
          </w:rPr>
        </w:r>
        <w:r>
          <w:rPr>
            <w:webHidden/>
          </w:rPr>
          <w:fldChar w:fldCharType="separate"/>
        </w:r>
        <w:r>
          <w:rPr>
            <w:webHidden/>
          </w:rPr>
          <w:t>10</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1" w:history="1">
        <w:r w:rsidRPr="00CB1107">
          <w:rPr>
            <w:rStyle w:val="Hipervnculo"/>
            <w:rFonts w:cs="Arial"/>
            <w:lang w:val="es-ES_tradnl"/>
          </w:rPr>
          <w:t>2.6. Modalidad de contratación.</w:t>
        </w:r>
        <w:r>
          <w:rPr>
            <w:webHidden/>
          </w:rPr>
          <w:tab/>
        </w:r>
        <w:r>
          <w:rPr>
            <w:webHidden/>
          </w:rPr>
          <w:fldChar w:fldCharType="begin"/>
        </w:r>
        <w:r>
          <w:rPr>
            <w:webHidden/>
          </w:rPr>
          <w:instrText xml:space="preserve"> PAGEREF _Toc492309781 \h </w:instrText>
        </w:r>
        <w:r>
          <w:rPr>
            <w:webHidden/>
          </w:rPr>
        </w:r>
        <w:r>
          <w:rPr>
            <w:webHidden/>
          </w:rPr>
          <w:fldChar w:fldCharType="separate"/>
        </w:r>
        <w:r>
          <w:rPr>
            <w:webHidden/>
          </w:rPr>
          <w:t>10</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2" w:history="1">
        <w:r w:rsidRPr="00CB1107">
          <w:rPr>
            <w:rStyle w:val="Hipervnculo"/>
            <w:rFonts w:cs="Arial"/>
            <w:lang w:val="es-ES_tradnl"/>
          </w:rPr>
          <w:t>2.7. Forma de adjudicación.</w:t>
        </w:r>
        <w:r>
          <w:rPr>
            <w:webHidden/>
          </w:rPr>
          <w:tab/>
        </w:r>
        <w:r>
          <w:rPr>
            <w:webHidden/>
          </w:rPr>
          <w:fldChar w:fldCharType="begin"/>
        </w:r>
        <w:r>
          <w:rPr>
            <w:webHidden/>
          </w:rPr>
          <w:instrText xml:space="preserve"> PAGEREF _Toc492309782 \h </w:instrText>
        </w:r>
        <w:r>
          <w:rPr>
            <w:webHidden/>
          </w:rPr>
        </w:r>
        <w:r>
          <w:rPr>
            <w:webHidden/>
          </w:rPr>
          <w:fldChar w:fldCharType="separate"/>
        </w:r>
        <w:r>
          <w:rPr>
            <w:webHidden/>
          </w:rPr>
          <w:t>10</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3" w:history="1">
        <w:r w:rsidRPr="00CB1107">
          <w:rPr>
            <w:rStyle w:val="Hipervnculo"/>
            <w:rFonts w:cs="Arial"/>
            <w:lang w:val="es-ES_tradnl"/>
          </w:rPr>
          <w:t>2.8. Modelo de contrato.</w:t>
        </w:r>
        <w:r>
          <w:rPr>
            <w:webHidden/>
          </w:rPr>
          <w:tab/>
        </w:r>
        <w:r>
          <w:rPr>
            <w:webHidden/>
          </w:rPr>
          <w:fldChar w:fldCharType="begin"/>
        </w:r>
        <w:r>
          <w:rPr>
            <w:webHidden/>
          </w:rPr>
          <w:instrText xml:space="preserve"> PAGEREF _Toc492309783 \h </w:instrText>
        </w:r>
        <w:r>
          <w:rPr>
            <w:webHidden/>
          </w:rPr>
        </w:r>
        <w:r>
          <w:rPr>
            <w:webHidden/>
          </w:rPr>
          <w:fldChar w:fldCharType="separate"/>
        </w:r>
        <w:r>
          <w:rPr>
            <w:webHidden/>
          </w:rPr>
          <w:t>12</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784" w:history="1">
        <w:r w:rsidRPr="00CB1107">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_Toc492309784 \h </w:instrText>
        </w:r>
        <w:r>
          <w:rPr>
            <w:webHidden/>
          </w:rPr>
        </w:r>
        <w:r>
          <w:rPr>
            <w:webHidden/>
          </w:rPr>
          <w:fldChar w:fldCharType="separate"/>
        </w:r>
        <w:r>
          <w:rPr>
            <w:webHidden/>
          </w:rPr>
          <w:t>13</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5" w:history="1">
        <w:r w:rsidRPr="00CB1107">
          <w:rPr>
            <w:rStyle w:val="Hipervnculo"/>
            <w:rFonts w:cs="Arial"/>
            <w:lang w:val="es-ES_tradnl"/>
          </w:rPr>
          <w:t>3.1. Protocolo de Actuación.</w:t>
        </w:r>
        <w:r>
          <w:rPr>
            <w:webHidden/>
          </w:rPr>
          <w:tab/>
        </w:r>
        <w:r>
          <w:rPr>
            <w:webHidden/>
          </w:rPr>
          <w:fldChar w:fldCharType="begin"/>
        </w:r>
        <w:r>
          <w:rPr>
            <w:webHidden/>
          </w:rPr>
          <w:instrText xml:space="preserve"> PAGEREF _Toc492309785 \h </w:instrText>
        </w:r>
        <w:r>
          <w:rPr>
            <w:webHidden/>
          </w:rPr>
        </w:r>
        <w:r>
          <w:rPr>
            <w:webHidden/>
          </w:rPr>
          <w:fldChar w:fldCharType="separate"/>
        </w:r>
        <w:r>
          <w:rPr>
            <w:webHidden/>
          </w:rPr>
          <w:t>13</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6" w:history="1">
        <w:r w:rsidRPr="00CB1107">
          <w:rPr>
            <w:rStyle w:val="Hipervnculo"/>
            <w:rFonts w:cs="Arial"/>
            <w:lang w:val="es-ES_tradnl"/>
          </w:rPr>
          <w:t>3.2. Fecha, hora y lugar para los actos de la licitación.</w:t>
        </w:r>
        <w:r>
          <w:rPr>
            <w:webHidden/>
          </w:rPr>
          <w:tab/>
        </w:r>
        <w:r>
          <w:rPr>
            <w:webHidden/>
          </w:rPr>
          <w:fldChar w:fldCharType="begin"/>
        </w:r>
        <w:r>
          <w:rPr>
            <w:webHidden/>
          </w:rPr>
          <w:instrText xml:space="preserve"> PAGEREF _Toc492309786 \h </w:instrText>
        </w:r>
        <w:r>
          <w:rPr>
            <w:webHidden/>
          </w:rPr>
        </w:r>
        <w:r>
          <w:rPr>
            <w:webHidden/>
          </w:rPr>
          <w:fldChar w:fldCharType="separate"/>
        </w:r>
        <w:r>
          <w:rPr>
            <w:webHidden/>
          </w:rPr>
          <w:t>14</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7" w:history="1">
        <w:r w:rsidRPr="00CB1107">
          <w:rPr>
            <w:rStyle w:val="Hipervnculo"/>
            <w:rFonts w:cs="Arial"/>
            <w:lang w:val="es-ES_tradnl"/>
          </w:rPr>
          <w:t>3.3. Presentación de proposición.</w:t>
        </w:r>
        <w:r>
          <w:rPr>
            <w:webHidden/>
          </w:rPr>
          <w:tab/>
        </w:r>
        <w:r>
          <w:rPr>
            <w:webHidden/>
          </w:rPr>
          <w:fldChar w:fldCharType="begin"/>
        </w:r>
        <w:r>
          <w:rPr>
            <w:webHidden/>
          </w:rPr>
          <w:instrText xml:space="preserve"> PAGEREF _Toc492309787 \h </w:instrText>
        </w:r>
        <w:r>
          <w:rPr>
            <w:webHidden/>
          </w:rPr>
        </w:r>
        <w:r>
          <w:rPr>
            <w:webHidden/>
          </w:rPr>
          <w:fldChar w:fldCharType="separate"/>
        </w:r>
        <w:r>
          <w:rPr>
            <w:webHidden/>
          </w:rPr>
          <w:t>14</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8" w:history="1">
        <w:r w:rsidRPr="00CB1107">
          <w:rPr>
            <w:rStyle w:val="Hipervnculo"/>
            <w:rFonts w:cs="Arial"/>
            <w:lang w:val="es-ES_tradnl"/>
          </w:rPr>
          <w:t>3.4. Proposiciones conjuntas.</w:t>
        </w:r>
        <w:r>
          <w:rPr>
            <w:webHidden/>
          </w:rPr>
          <w:tab/>
        </w:r>
        <w:r>
          <w:rPr>
            <w:webHidden/>
          </w:rPr>
          <w:fldChar w:fldCharType="begin"/>
        </w:r>
        <w:r>
          <w:rPr>
            <w:webHidden/>
          </w:rPr>
          <w:instrText xml:space="preserve"> PAGEREF _Toc492309788 \h </w:instrText>
        </w:r>
        <w:r>
          <w:rPr>
            <w:webHidden/>
          </w:rPr>
        </w:r>
        <w:r>
          <w:rPr>
            <w:webHidden/>
          </w:rPr>
          <w:fldChar w:fldCharType="separate"/>
        </w:r>
        <w:r>
          <w:rPr>
            <w:webHidden/>
          </w:rPr>
          <w:t>15</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89" w:history="1">
        <w:r w:rsidRPr="00CB1107">
          <w:rPr>
            <w:rStyle w:val="Hipervnculo"/>
            <w:rFonts w:cs="Arial"/>
            <w:lang w:val="es-ES_tradnl"/>
          </w:rPr>
          <w:t>3.5. Envío de una sola proposición.</w:t>
        </w:r>
        <w:r>
          <w:rPr>
            <w:webHidden/>
          </w:rPr>
          <w:tab/>
        </w:r>
        <w:r>
          <w:rPr>
            <w:webHidden/>
          </w:rPr>
          <w:fldChar w:fldCharType="begin"/>
        </w:r>
        <w:r>
          <w:rPr>
            <w:webHidden/>
          </w:rPr>
          <w:instrText xml:space="preserve"> PAGEREF _Toc492309789 \h </w:instrText>
        </w:r>
        <w:r>
          <w:rPr>
            <w:webHidden/>
          </w:rPr>
        </w:r>
        <w:r>
          <w:rPr>
            <w:webHidden/>
          </w:rPr>
          <w:fldChar w:fldCharType="separate"/>
        </w:r>
        <w:r>
          <w:rPr>
            <w:webHidden/>
          </w:rPr>
          <w:t>16</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90" w:history="1">
        <w:r w:rsidRPr="00CB1107">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_Toc492309790 \h </w:instrText>
        </w:r>
        <w:r>
          <w:rPr>
            <w:webHidden/>
          </w:rPr>
        </w:r>
        <w:r>
          <w:rPr>
            <w:webHidden/>
          </w:rPr>
          <w:fldChar w:fldCharType="separate"/>
        </w:r>
        <w:r>
          <w:rPr>
            <w:webHidden/>
          </w:rPr>
          <w:t>16</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91" w:history="1">
        <w:r w:rsidRPr="00CB1107">
          <w:rPr>
            <w:rStyle w:val="Hipervnculo"/>
            <w:rFonts w:cs="Arial"/>
            <w:lang w:val="es-ES_tradnl"/>
          </w:rPr>
          <w:t>3.7. Documentación que se rubricará</w:t>
        </w:r>
        <w:r>
          <w:rPr>
            <w:webHidden/>
          </w:rPr>
          <w:tab/>
        </w:r>
        <w:r>
          <w:rPr>
            <w:webHidden/>
          </w:rPr>
          <w:fldChar w:fldCharType="begin"/>
        </w:r>
        <w:r>
          <w:rPr>
            <w:webHidden/>
          </w:rPr>
          <w:instrText xml:space="preserve"> PAGEREF _Toc492309791 \h </w:instrText>
        </w:r>
        <w:r>
          <w:rPr>
            <w:webHidden/>
          </w:rPr>
        </w:r>
        <w:r>
          <w:rPr>
            <w:webHidden/>
          </w:rPr>
          <w:fldChar w:fldCharType="separate"/>
        </w:r>
        <w:r>
          <w:rPr>
            <w:webHidden/>
          </w:rPr>
          <w:t>16</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92" w:history="1">
        <w:r w:rsidRPr="00CB1107">
          <w:rPr>
            <w:rStyle w:val="Hipervnculo"/>
            <w:rFonts w:cs="Arial"/>
            <w:lang w:val="es-ES_tradnl"/>
          </w:rPr>
          <w:t>3.8. Acto de Fallo y Firma de Contrato.</w:t>
        </w:r>
        <w:r>
          <w:rPr>
            <w:webHidden/>
          </w:rPr>
          <w:tab/>
        </w:r>
        <w:r>
          <w:rPr>
            <w:webHidden/>
          </w:rPr>
          <w:fldChar w:fldCharType="begin"/>
        </w:r>
        <w:r>
          <w:rPr>
            <w:webHidden/>
          </w:rPr>
          <w:instrText xml:space="preserve"> PAGEREF _Toc492309792 \h </w:instrText>
        </w:r>
        <w:r>
          <w:rPr>
            <w:webHidden/>
          </w:rPr>
        </w:r>
        <w:r>
          <w:rPr>
            <w:webHidden/>
          </w:rPr>
          <w:fldChar w:fldCharType="separate"/>
        </w:r>
        <w:r>
          <w:rPr>
            <w:webHidden/>
          </w:rPr>
          <w:t>16</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793" w:history="1">
        <w:r w:rsidRPr="00CB1107">
          <w:rPr>
            <w:rStyle w:val="Hipervnculo"/>
            <w:rFonts w:cs="Arial"/>
            <w:lang w:val="es-ES_tradnl"/>
          </w:rPr>
          <w:t>4. REQUISITOS QUE LOS LICITANTES DEBEN CUMPLIR.</w:t>
        </w:r>
        <w:r>
          <w:rPr>
            <w:webHidden/>
          </w:rPr>
          <w:tab/>
        </w:r>
        <w:r>
          <w:rPr>
            <w:webHidden/>
          </w:rPr>
          <w:fldChar w:fldCharType="begin"/>
        </w:r>
        <w:r>
          <w:rPr>
            <w:webHidden/>
          </w:rPr>
          <w:instrText xml:space="preserve"> PAGEREF _Toc492309793 \h </w:instrText>
        </w:r>
        <w:r>
          <w:rPr>
            <w:webHidden/>
          </w:rPr>
        </w:r>
        <w:r>
          <w:rPr>
            <w:webHidden/>
          </w:rPr>
          <w:fldChar w:fldCharType="separate"/>
        </w:r>
        <w:r>
          <w:rPr>
            <w:webHidden/>
          </w:rPr>
          <w:t>18</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794" w:history="1">
        <w:r w:rsidRPr="00CB1107">
          <w:rPr>
            <w:rStyle w:val="Hipervnculo"/>
            <w:rFonts w:cs="Arial"/>
            <w:lang w:val="es-ES_tradnl"/>
          </w:rPr>
          <w:t>4.1. Documentación legal-administrativa.</w:t>
        </w:r>
        <w:r>
          <w:rPr>
            <w:webHidden/>
          </w:rPr>
          <w:tab/>
        </w:r>
        <w:r>
          <w:rPr>
            <w:webHidden/>
          </w:rPr>
          <w:fldChar w:fldCharType="begin"/>
        </w:r>
        <w:r>
          <w:rPr>
            <w:webHidden/>
          </w:rPr>
          <w:instrText xml:space="preserve"> PAGEREF _Toc492309794 \h </w:instrText>
        </w:r>
        <w:r>
          <w:rPr>
            <w:webHidden/>
          </w:rPr>
        </w:r>
        <w:r>
          <w:rPr>
            <w:webHidden/>
          </w:rPr>
          <w:fldChar w:fldCharType="separate"/>
        </w:r>
        <w:r>
          <w:rPr>
            <w:webHidden/>
          </w:rPr>
          <w:t>18</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795" w:history="1">
        <w:r w:rsidRPr="00CB1107">
          <w:rPr>
            <w:rStyle w:val="Hipervnculo"/>
            <w:rFonts w:cs="Arial"/>
          </w:rPr>
          <w:t>a.</w:t>
        </w:r>
        <w:r>
          <w:rPr>
            <w:rFonts w:eastAsiaTheme="minorEastAsia"/>
            <w:i w:val="0"/>
            <w:iCs w:val="0"/>
            <w:sz w:val="22"/>
            <w:szCs w:val="22"/>
            <w:lang w:eastAsia="es-MX"/>
          </w:rPr>
          <w:tab/>
        </w:r>
        <w:r w:rsidRPr="00CB1107">
          <w:rPr>
            <w:rStyle w:val="Hipervnculo"/>
            <w:rFonts w:cs="Arial"/>
          </w:rPr>
          <w:t>Acreditamiento de Personalidad Jurídica y datos de notificación.</w:t>
        </w:r>
        <w:r>
          <w:rPr>
            <w:webHidden/>
          </w:rPr>
          <w:tab/>
        </w:r>
        <w:r>
          <w:rPr>
            <w:webHidden/>
          </w:rPr>
          <w:fldChar w:fldCharType="begin"/>
        </w:r>
        <w:r>
          <w:rPr>
            <w:webHidden/>
          </w:rPr>
          <w:instrText xml:space="preserve"> PAGEREF _Toc492309795 \h </w:instrText>
        </w:r>
        <w:r>
          <w:rPr>
            <w:webHidden/>
          </w:rPr>
        </w:r>
        <w:r>
          <w:rPr>
            <w:webHidden/>
          </w:rPr>
          <w:fldChar w:fldCharType="separate"/>
        </w:r>
        <w:r>
          <w:rPr>
            <w:webHidden/>
          </w:rPr>
          <w:t>19</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796" w:history="1">
        <w:r w:rsidRPr="00CB1107">
          <w:rPr>
            <w:rStyle w:val="Hipervnculo"/>
            <w:rFonts w:cs="Arial"/>
          </w:rPr>
          <w:t>b.</w:t>
        </w:r>
        <w:r>
          <w:rPr>
            <w:rFonts w:eastAsiaTheme="minorEastAsia"/>
            <w:i w:val="0"/>
            <w:iCs w:val="0"/>
            <w:sz w:val="22"/>
            <w:szCs w:val="22"/>
            <w:lang w:eastAsia="es-MX"/>
          </w:rPr>
          <w:tab/>
        </w:r>
        <w:r w:rsidRPr="00CB1107">
          <w:rPr>
            <w:rStyle w:val="Hipervnculo"/>
            <w:rFonts w:cs="Arial"/>
          </w:rPr>
          <w:t>Escrito de manifiesto de nacionalidad mexicana y grado de contenido nacional.</w:t>
        </w:r>
        <w:r>
          <w:rPr>
            <w:webHidden/>
          </w:rPr>
          <w:tab/>
        </w:r>
        <w:r>
          <w:rPr>
            <w:webHidden/>
          </w:rPr>
          <w:fldChar w:fldCharType="begin"/>
        </w:r>
        <w:r>
          <w:rPr>
            <w:webHidden/>
          </w:rPr>
          <w:instrText xml:space="preserve"> PAGEREF _Toc492309796 \h </w:instrText>
        </w:r>
        <w:r>
          <w:rPr>
            <w:webHidden/>
          </w:rPr>
        </w:r>
        <w:r>
          <w:rPr>
            <w:webHidden/>
          </w:rPr>
          <w:fldChar w:fldCharType="separate"/>
        </w:r>
        <w:r>
          <w:rPr>
            <w:webHidden/>
          </w:rPr>
          <w:t>19</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797" w:history="1">
        <w:r w:rsidRPr="00CB1107">
          <w:rPr>
            <w:rStyle w:val="Hipervnculo"/>
            <w:rFonts w:cs="Arial"/>
            <w:lang w:val="es-ES_tradnl"/>
          </w:rPr>
          <w:t>c.</w:t>
        </w:r>
        <w:r>
          <w:rPr>
            <w:rFonts w:eastAsiaTheme="minorEastAsia"/>
            <w:i w:val="0"/>
            <w:iCs w:val="0"/>
            <w:sz w:val="22"/>
            <w:szCs w:val="22"/>
            <w:lang w:eastAsia="es-MX"/>
          </w:rPr>
          <w:tab/>
        </w:r>
        <w:r w:rsidRPr="00CB1107">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_Toc492309797 \h </w:instrText>
        </w:r>
        <w:r>
          <w:rPr>
            <w:webHidden/>
          </w:rPr>
        </w:r>
        <w:r>
          <w:rPr>
            <w:webHidden/>
          </w:rPr>
          <w:fldChar w:fldCharType="separate"/>
        </w:r>
        <w:r>
          <w:rPr>
            <w:webHidden/>
          </w:rPr>
          <w:t>19</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798" w:history="1">
        <w:r w:rsidRPr="00CB1107">
          <w:rPr>
            <w:rStyle w:val="Hipervnculo"/>
            <w:rFonts w:cs="Arial"/>
            <w:lang w:val="es-ES_tradnl"/>
          </w:rPr>
          <w:t>d.</w:t>
        </w:r>
        <w:r>
          <w:rPr>
            <w:rFonts w:eastAsiaTheme="minorEastAsia"/>
            <w:i w:val="0"/>
            <w:iCs w:val="0"/>
            <w:sz w:val="22"/>
            <w:szCs w:val="22"/>
            <w:lang w:eastAsia="es-MX"/>
          </w:rPr>
          <w:tab/>
        </w:r>
        <w:r w:rsidRPr="00CB1107">
          <w:rPr>
            <w:rStyle w:val="Hipervnculo"/>
            <w:rFonts w:cs="Arial"/>
            <w:lang w:val="es-ES_tradnl"/>
          </w:rPr>
          <w:t>Declaración de Integridad</w:t>
        </w:r>
        <w:r>
          <w:rPr>
            <w:webHidden/>
          </w:rPr>
          <w:tab/>
        </w:r>
        <w:r>
          <w:rPr>
            <w:webHidden/>
          </w:rPr>
          <w:fldChar w:fldCharType="begin"/>
        </w:r>
        <w:r>
          <w:rPr>
            <w:webHidden/>
          </w:rPr>
          <w:instrText xml:space="preserve"> PAGEREF _Toc492309798 \h </w:instrText>
        </w:r>
        <w:r>
          <w:rPr>
            <w:webHidden/>
          </w:rPr>
        </w:r>
        <w:r>
          <w:rPr>
            <w:webHidden/>
          </w:rPr>
          <w:fldChar w:fldCharType="separate"/>
        </w:r>
        <w:r>
          <w:rPr>
            <w:webHidden/>
          </w:rPr>
          <w:t>19</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799" w:history="1">
        <w:r w:rsidRPr="00CB1107">
          <w:rPr>
            <w:rStyle w:val="Hipervnculo"/>
            <w:rFonts w:cs="Arial"/>
            <w:lang w:val="es-ES_tradnl"/>
          </w:rPr>
          <w:t>e.</w:t>
        </w:r>
        <w:r>
          <w:rPr>
            <w:rFonts w:eastAsiaTheme="minorEastAsia"/>
            <w:i w:val="0"/>
            <w:iCs w:val="0"/>
            <w:sz w:val="22"/>
            <w:szCs w:val="22"/>
            <w:lang w:eastAsia="es-MX"/>
          </w:rPr>
          <w:tab/>
        </w:r>
        <w:r w:rsidRPr="00CB1107">
          <w:rPr>
            <w:rStyle w:val="Hipervnculo"/>
            <w:rFonts w:cs="Arial"/>
            <w:lang w:val="es-ES_tradnl"/>
          </w:rPr>
          <w:t>Escrito de estratificación de MIPYME</w:t>
        </w:r>
        <w:r>
          <w:rPr>
            <w:webHidden/>
          </w:rPr>
          <w:tab/>
        </w:r>
        <w:r>
          <w:rPr>
            <w:webHidden/>
          </w:rPr>
          <w:fldChar w:fldCharType="begin"/>
        </w:r>
        <w:r>
          <w:rPr>
            <w:webHidden/>
          </w:rPr>
          <w:instrText xml:space="preserve"> PAGEREF _Toc492309799 \h </w:instrText>
        </w:r>
        <w:r>
          <w:rPr>
            <w:webHidden/>
          </w:rPr>
        </w:r>
        <w:r>
          <w:rPr>
            <w:webHidden/>
          </w:rPr>
          <w:fldChar w:fldCharType="separate"/>
        </w:r>
        <w:r>
          <w:rPr>
            <w:webHidden/>
          </w:rPr>
          <w:t>20</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0" w:history="1">
        <w:r w:rsidRPr="00CB1107">
          <w:rPr>
            <w:rStyle w:val="Hipervnculo"/>
            <w:rFonts w:cs="Arial"/>
            <w:lang w:val="es-ES_tradnl"/>
          </w:rPr>
          <w:t>f.</w:t>
        </w:r>
        <w:r>
          <w:rPr>
            <w:rFonts w:eastAsiaTheme="minorEastAsia"/>
            <w:i w:val="0"/>
            <w:iCs w:val="0"/>
            <w:sz w:val="22"/>
            <w:szCs w:val="22"/>
            <w:lang w:eastAsia="es-MX"/>
          </w:rPr>
          <w:tab/>
        </w:r>
        <w:r w:rsidRPr="00CB1107">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_Toc492309800 \h </w:instrText>
        </w:r>
        <w:r>
          <w:rPr>
            <w:webHidden/>
          </w:rPr>
        </w:r>
        <w:r>
          <w:rPr>
            <w:webHidden/>
          </w:rPr>
          <w:fldChar w:fldCharType="separate"/>
        </w:r>
        <w:r>
          <w:rPr>
            <w:webHidden/>
          </w:rPr>
          <w:t>20</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1" w:history="1">
        <w:r w:rsidRPr="00CB1107">
          <w:rPr>
            <w:rStyle w:val="Hipervnculo"/>
            <w:rFonts w:cs="Arial"/>
            <w:lang w:val="es-ES_tradnl"/>
          </w:rPr>
          <w:t>g.</w:t>
        </w:r>
        <w:r>
          <w:rPr>
            <w:rFonts w:eastAsiaTheme="minorEastAsia"/>
            <w:i w:val="0"/>
            <w:iCs w:val="0"/>
            <w:sz w:val="22"/>
            <w:szCs w:val="22"/>
            <w:lang w:eastAsia="es-MX"/>
          </w:rPr>
          <w:tab/>
        </w:r>
        <w:r w:rsidRPr="00CB1107">
          <w:rPr>
            <w:rStyle w:val="Hipervnculo"/>
            <w:rFonts w:cs="Arial"/>
            <w:lang w:val="es-ES_tradnl"/>
          </w:rPr>
          <w:t>Convenio de participación conjunta.</w:t>
        </w:r>
        <w:r>
          <w:rPr>
            <w:webHidden/>
          </w:rPr>
          <w:tab/>
        </w:r>
        <w:r>
          <w:rPr>
            <w:webHidden/>
          </w:rPr>
          <w:fldChar w:fldCharType="begin"/>
        </w:r>
        <w:r>
          <w:rPr>
            <w:webHidden/>
          </w:rPr>
          <w:instrText xml:space="preserve"> PAGEREF _Toc492309801 \h </w:instrText>
        </w:r>
        <w:r>
          <w:rPr>
            <w:webHidden/>
          </w:rPr>
        </w:r>
        <w:r>
          <w:rPr>
            <w:webHidden/>
          </w:rPr>
          <w:fldChar w:fldCharType="separate"/>
        </w:r>
        <w:r>
          <w:rPr>
            <w:webHidden/>
          </w:rPr>
          <w:t>20</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2" w:history="1">
        <w:r w:rsidRPr="00CB1107">
          <w:rPr>
            <w:rStyle w:val="Hipervnculo"/>
            <w:rFonts w:cs="Arial"/>
            <w:lang w:val="es-ES_tradnl"/>
          </w:rPr>
          <w:t>h.</w:t>
        </w:r>
        <w:r>
          <w:rPr>
            <w:rFonts w:eastAsiaTheme="minorEastAsia"/>
            <w:i w:val="0"/>
            <w:iCs w:val="0"/>
            <w:sz w:val="22"/>
            <w:szCs w:val="22"/>
            <w:lang w:eastAsia="es-MX"/>
          </w:rPr>
          <w:tab/>
        </w:r>
        <w:r w:rsidRPr="00CB1107">
          <w:rPr>
            <w:rStyle w:val="Hipervnculo"/>
            <w:rFonts w:cs="Arial"/>
            <w:lang w:val="es-ES_tradnl"/>
          </w:rPr>
          <w:t>Información reservada y confidencial.</w:t>
        </w:r>
        <w:r>
          <w:rPr>
            <w:webHidden/>
          </w:rPr>
          <w:tab/>
        </w:r>
        <w:r>
          <w:rPr>
            <w:webHidden/>
          </w:rPr>
          <w:fldChar w:fldCharType="begin"/>
        </w:r>
        <w:r>
          <w:rPr>
            <w:webHidden/>
          </w:rPr>
          <w:instrText xml:space="preserve"> PAGEREF _Toc492309802 \h </w:instrText>
        </w:r>
        <w:r>
          <w:rPr>
            <w:webHidden/>
          </w:rPr>
        </w:r>
        <w:r>
          <w:rPr>
            <w:webHidden/>
          </w:rPr>
          <w:fldChar w:fldCharType="separate"/>
        </w:r>
        <w:r>
          <w:rPr>
            <w:webHidden/>
          </w:rPr>
          <w:t>20</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3" w:history="1">
        <w:r w:rsidRPr="00CB1107">
          <w:rPr>
            <w:rStyle w:val="Hipervnculo"/>
            <w:rFonts w:cs="Arial"/>
            <w:lang w:val="es-ES_tradnl"/>
          </w:rPr>
          <w:t>i.</w:t>
        </w:r>
        <w:r>
          <w:rPr>
            <w:rFonts w:eastAsiaTheme="minorEastAsia"/>
            <w:i w:val="0"/>
            <w:iCs w:val="0"/>
            <w:sz w:val="22"/>
            <w:szCs w:val="22"/>
            <w:lang w:eastAsia="es-MX"/>
          </w:rPr>
          <w:tab/>
        </w:r>
        <w:r w:rsidRPr="00CB1107">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_Toc492309803 \h </w:instrText>
        </w:r>
        <w:r>
          <w:rPr>
            <w:webHidden/>
          </w:rPr>
        </w:r>
        <w:r>
          <w:rPr>
            <w:webHidden/>
          </w:rPr>
          <w:fldChar w:fldCharType="separate"/>
        </w:r>
        <w:r>
          <w:rPr>
            <w:webHidden/>
          </w:rPr>
          <w:t>21</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4" w:history="1">
        <w:r w:rsidRPr="00CB1107">
          <w:rPr>
            <w:rStyle w:val="Hipervnculo"/>
            <w:rFonts w:cs="Arial"/>
            <w:lang w:val="es-ES_tradnl"/>
          </w:rPr>
          <w:t>j.</w:t>
        </w:r>
        <w:r>
          <w:rPr>
            <w:rFonts w:eastAsiaTheme="minorEastAsia"/>
            <w:i w:val="0"/>
            <w:iCs w:val="0"/>
            <w:sz w:val="22"/>
            <w:szCs w:val="22"/>
            <w:lang w:eastAsia="es-MX"/>
          </w:rPr>
          <w:tab/>
        </w:r>
        <w:r w:rsidRPr="00CB1107">
          <w:rPr>
            <w:rStyle w:val="Hipervnculo"/>
            <w:rFonts w:cs="Arial"/>
            <w:lang w:val="es-ES_tradnl"/>
          </w:rPr>
          <w:t>No conflicto de Interés</w:t>
        </w:r>
        <w:r>
          <w:rPr>
            <w:webHidden/>
          </w:rPr>
          <w:tab/>
        </w:r>
        <w:r>
          <w:rPr>
            <w:webHidden/>
          </w:rPr>
          <w:fldChar w:fldCharType="begin"/>
        </w:r>
        <w:r>
          <w:rPr>
            <w:webHidden/>
          </w:rPr>
          <w:instrText xml:space="preserve"> PAGEREF _Toc492309804 \h </w:instrText>
        </w:r>
        <w:r>
          <w:rPr>
            <w:webHidden/>
          </w:rPr>
        </w:r>
        <w:r>
          <w:rPr>
            <w:webHidden/>
          </w:rPr>
          <w:fldChar w:fldCharType="separate"/>
        </w:r>
        <w:r>
          <w:rPr>
            <w:webHidden/>
          </w:rPr>
          <w:t>21</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5" w:history="1">
        <w:r w:rsidRPr="00CB1107">
          <w:rPr>
            <w:rStyle w:val="Hipervnculo"/>
            <w:rFonts w:cs="Arial"/>
            <w:lang w:val="es-ES_tradnl"/>
          </w:rPr>
          <w:t>k.</w:t>
        </w:r>
        <w:r>
          <w:rPr>
            <w:rFonts w:eastAsiaTheme="minorEastAsia"/>
            <w:i w:val="0"/>
            <w:iCs w:val="0"/>
            <w:sz w:val="22"/>
            <w:szCs w:val="22"/>
            <w:lang w:eastAsia="es-MX"/>
          </w:rPr>
          <w:tab/>
        </w:r>
        <w:r w:rsidRPr="00CB1107">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_Toc492309805 \h </w:instrText>
        </w:r>
        <w:r>
          <w:rPr>
            <w:webHidden/>
          </w:rPr>
        </w:r>
        <w:r>
          <w:rPr>
            <w:webHidden/>
          </w:rPr>
          <w:fldChar w:fldCharType="separate"/>
        </w:r>
        <w:r>
          <w:rPr>
            <w:webHidden/>
          </w:rPr>
          <w:t>21</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806" w:history="1">
        <w:r w:rsidRPr="00CB1107">
          <w:rPr>
            <w:rStyle w:val="Hipervnculo"/>
            <w:rFonts w:cs="Arial"/>
            <w:lang w:val="es-ES_tradnl"/>
          </w:rPr>
          <w:t>4.2. Propuesta técnica</w:t>
        </w:r>
        <w:r>
          <w:rPr>
            <w:webHidden/>
          </w:rPr>
          <w:tab/>
        </w:r>
        <w:r>
          <w:rPr>
            <w:webHidden/>
          </w:rPr>
          <w:fldChar w:fldCharType="begin"/>
        </w:r>
        <w:r>
          <w:rPr>
            <w:webHidden/>
          </w:rPr>
          <w:instrText xml:space="preserve"> PAGEREF _Toc492309806 \h </w:instrText>
        </w:r>
        <w:r>
          <w:rPr>
            <w:webHidden/>
          </w:rPr>
        </w:r>
        <w:r>
          <w:rPr>
            <w:webHidden/>
          </w:rPr>
          <w:fldChar w:fldCharType="separate"/>
        </w:r>
        <w:r>
          <w:rPr>
            <w:webHidden/>
          </w:rPr>
          <w:t>21</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7" w:history="1">
        <w:r w:rsidRPr="00CB1107">
          <w:rPr>
            <w:rStyle w:val="Hipervnculo"/>
            <w:rFonts w:cs="Arial"/>
            <w:lang w:val="es-ES_tradnl"/>
          </w:rPr>
          <w:t>a.</w:t>
        </w:r>
        <w:r>
          <w:rPr>
            <w:rFonts w:eastAsiaTheme="minorEastAsia"/>
            <w:i w:val="0"/>
            <w:iCs w:val="0"/>
            <w:sz w:val="22"/>
            <w:szCs w:val="22"/>
            <w:lang w:eastAsia="es-MX"/>
          </w:rPr>
          <w:tab/>
        </w:r>
        <w:r w:rsidRPr="00CB1107">
          <w:rPr>
            <w:rStyle w:val="Hipervnculo"/>
            <w:rFonts w:cs="Arial"/>
            <w:lang w:val="es-ES_tradnl"/>
          </w:rPr>
          <w:t>Formato de propuesta técnica</w:t>
        </w:r>
        <w:r>
          <w:rPr>
            <w:webHidden/>
          </w:rPr>
          <w:tab/>
        </w:r>
        <w:r>
          <w:rPr>
            <w:webHidden/>
          </w:rPr>
          <w:fldChar w:fldCharType="begin"/>
        </w:r>
        <w:r>
          <w:rPr>
            <w:webHidden/>
          </w:rPr>
          <w:instrText xml:space="preserve"> PAGEREF _Toc492309807 \h </w:instrText>
        </w:r>
        <w:r>
          <w:rPr>
            <w:webHidden/>
          </w:rPr>
        </w:r>
        <w:r>
          <w:rPr>
            <w:webHidden/>
          </w:rPr>
          <w:fldChar w:fldCharType="separate"/>
        </w:r>
        <w:r>
          <w:rPr>
            <w:webHidden/>
          </w:rPr>
          <w:t>21</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8" w:history="1">
        <w:r w:rsidRPr="00CB1107">
          <w:rPr>
            <w:rStyle w:val="Hipervnculo"/>
            <w:rFonts w:cs="Arial"/>
            <w:lang w:val="es-ES"/>
          </w:rPr>
          <w:t>b.</w:t>
        </w:r>
        <w:r>
          <w:rPr>
            <w:rFonts w:eastAsiaTheme="minorEastAsia"/>
            <w:i w:val="0"/>
            <w:iCs w:val="0"/>
            <w:sz w:val="22"/>
            <w:szCs w:val="22"/>
            <w:lang w:eastAsia="es-MX"/>
          </w:rPr>
          <w:tab/>
        </w:r>
        <w:r w:rsidRPr="00CB1107">
          <w:rPr>
            <w:rStyle w:val="Hipervnculo"/>
            <w:rFonts w:cs="Arial"/>
            <w:lang w:val="es-ES"/>
          </w:rPr>
          <w:t>Cumplimiento de normas.</w:t>
        </w:r>
        <w:r>
          <w:rPr>
            <w:webHidden/>
          </w:rPr>
          <w:tab/>
        </w:r>
        <w:r>
          <w:rPr>
            <w:webHidden/>
          </w:rPr>
          <w:fldChar w:fldCharType="begin"/>
        </w:r>
        <w:r>
          <w:rPr>
            <w:webHidden/>
          </w:rPr>
          <w:instrText xml:space="preserve"> PAGEREF _Toc492309808 \h </w:instrText>
        </w:r>
        <w:r>
          <w:rPr>
            <w:webHidden/>
          </w:rPr>
        </w:r>
        <w:r>
          <w:rPr>
            <w:webHidden/>
          </w:rPr>
          <w:fldChar w:fldCharType="separate"/>
        </w:r>
        <w:r>
          <w:rPr>
            <w:webHidden/>
          </w:rPr>
          <w:t>22</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09" w:history="1">
        <w:r w:rsidRPr="00CB1107">
          <w:rPr>
            <w:rStyle w:val="Hipervnculo"/>
            <w:rFonts w:cs="Arial"/>
            <w:lang w:val="es-ES"/>
          </w:rPr>
          <w:t>c.</w:t>
        </w:r>
        <w:r>
          <w:rPr>
            <w:rFonts w:eastAsiaTheme="minorEastAsia"/>
            <w:i w:val="0"/>
            <w:iCs w:val="0"/>
            <w:sz w:val="22"/>
            <w:szCs w:val="22"/>
            <w:lang w:eastAsia="es-MX"/>
          </w:rPr>
          <w:tab/>
        </w:r>
        <w:r w:rsidRPr="00CB1107">
          <w:rPr>
            <w:rStyle w:val="Hipervnculo"/>
            <w:rFonts w:cs="Arial"/>
            <w:lang w:val="es-ES"/>
          </w:rPr>
          <w:t>Registro Sanitario.</w:t>
        </w:r>
        <w:r>
          <w:rPr>
            <w:webHidden/>
          </w:rPr>
          <w:tab/>
        </w:r>
        <w:r>
          <w:rPr>
            <w:webHidden/>
          </w:rPr>
          <w:fldChar w:fldCharType="begin"/>
        </w:r>
        <w:r>
          <w:rPr>
            <w:webHidden/>
          </w:rPr>
          <w:instrText xml:space="preserve"> PAGEREF _Toc492309809 \h </w:instrText>
        </w:r>
        <w:r>
          <w:rPr>
            <w:webHidden/>
          </w:rPr>
        </w:r>
        <w:r>
          <w:rPr>
            <w:webHidden/>
          </w:rPr>
          <w:fldChar w:fldCharType="separate"/>
        </w:r>
        <w:r>
          <w:rPr>
            <w:webHidden/>
          </w:rPr>
          <w:t>22</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10" w:history="1">
        <w:r w:rsidRPr="00CB1107">
          <w:rPr>
            <w:rStyle w:val="Hipervnculo"/>
            <w:rFonts w:cs="Arial"/>
            <w:lang w:val="es-ES"/>
          </w:rPr>
          <w:t>d.</w:t>
        </w:r>
        <w:r>
          <w:rPr>
            <w:rFonts w:eastAsiaTheme="minorEastAsia"/>
            <w:i w:val="0"/>
            <w:iCs w:val="0"/>
            <w:sz w:val="22"/>
            <w:szCs w:val="22"/>
            <w:lang w:eastAsia="es-MX"/>
          </w:rPr>
          <w:tab/>
        </w:r>
        <w:r w:rsidRPr="00CB1107">
          <w:rPr>
            <w:rStyle w:val="Hipervnculo"/>
            <w:rFonts w:cs="Arial"/>
            <w:lang w:val="es-ES"/>
          </w:rPr>
          <w:t>Licencias y Avisos.</w:t>
        </w:r>
        <w:r>
          <w:rPr>
            <w:webHidden/>
          </w:rPr>
          <w:tab/>
        </w:r>
        <w:r>
          <w:rPr>
            <w:webHidden/>
          </w:rPr>
          <w:fldChar w:fldCharType="begin"/>
        </w:r>
        <w:r>
          <w:rPr>
            <w:webHidden/>
          </w:rPr>
          <w:instrText xml:space="preserve"> PAGEREF _Toc492309810 \h </w:instrText>
        </w:r>
        <w:r>
          <w:rPr>
            <w:webHidden/>
          </w:rPr>
        </w:r>
        <w:r>
          <w:rPr>
            <w:webHidden/>
          </w:rPr>
          <w:fldChar w:fldCharType="separate"/>
        </w:r>
        <w:r>
          <w:rPr>
            <w:webHidden/>
          </w:rPr>
          <w:t>22</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11" w:history="1">
        <w:r w:rsidRPr="00CB1107">
          <w:rPr>
            <w:rStyle w:val="Hipervnculo"/>
            <w:rFonts w:cs="Arial"/>
          </w:rPr>
          <w:t>e.</w:t>
        </w:r>
        <w:r>
          <w:rPr>
            <w:rFonts w:eastAsiaTheme="minorEastAsia"/>
            <w:i w:val="0"/>
            <w:iCs w:val="0"/>
            <w:sz w:val="22"/>
            <w:szCs w:val="22"/>
            <w:lang w:eastAsia="es-MX"/>
          </w:rPr>
          <w:tab/>
        </w:r>
        <w:r w:rsidRPr="00CB1107">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_Toc492309811 \h </w:instrText>
        </w:r>
        <w:r>
          <w:rPr>
            <w:webHidden/>
          </w:rPr>
        </w:r>
        <w:r>
          <w:rPr>
            <w:webHidden/>
          </w:rPr>
          <w:fldChar w:fldCharType="separate"/>
        </w:r>
        <w:r>
          <w:rPr>
            <w:webHidden/>
          </w:rPr>
          <w:t>22</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12" w:history="1">
        <w:r w:rsidRPr="00CB1107">
          <w:rPr>
            <w:rStyle w:val="Hipervnculo"/>
            <w:rFonts w:cs="Arial"/>
          </w:rPr>
          <w:t>f.</w:t>
        </w:r>
        <w:r>
          <w:rPr>
            <w:rFonts w:eastAsiaTheme="minorEastAsia"/>
            <w:i w:val="0"/>
            <w:iCs w:val="0"/>
            <w:sz w:val="22"/>
            <w:szCs w:val="22"/>
            <w:lang w:eastAsia="es-MX"/>
          </w:rPr>
          <w:tab/>
        </w:r>
        <w:r w:rsidRPr="00CB1107">
          <w:rPr>
            <w:rStyle w:val="Hipervnculo"/>
            <w:rFonts w:cs="Arial"/>
          </w:rPr>
          <w:t>Carta de Respaldo del Fabricante</w:t>
        </w:r>
        <w:r>
          <w:rPr>
            <w:webHidden/>
          </w:rPr>
          <w:tab/>
        </w:r>
        <w:r>
          <w:rPr>
            <w:webHidden/>
          </w:rPr>
          <w:fldChar w:fldCharType="begin"/>
        </w:r>
        <w:r>
          <w:rPr>
            <w:webHidden/>
          </w:rPr>
          <w:instrText xml:space="preserve"> PAGEREF _Toc492309812 \h </w:instrText>
        </w:r>
        <w:r>
          <w:rPr>
            <w:webHidden/>
          </w:rPr>
        </w:r>
        <w:r>
          <w:rPr>
            <w:webHidden/>
          </w:rPr>
          <w:fldChar w:fldCharType="separate"/>
        </w:r>
        <w:r>
          <w:rPr>
            <w:webHidden/>
          </w:rPr>
          <w:t>22</w:t>
        </w:r>
        <w:r>
          <w:rPr>
            <w:webHidden/>
          </w:rPr>
          <w:fldChar w:fldCharType="end"/>
        </w:r>
      </w:hyperlink>
    </w:p>
    <w:p w:rsidR="00721B8B" w:rsidRDefault="00721B8B">
      <w:pPr>
        <w:pStyle w:val="TDC3"/>
        <w:tabs>
          <w:tab w:val="left" w:pos="880"/>
          <w:tab w:val="right" w:leader="dot" w:pos="8828"/>
        </w:tabs>
        <w:rPr>
          <w:rFonts w:eastAsiaTheme="minorEastAsia"/>
          <w:i w:val="0"/>
          <w:iCs w:val="0"/>
          <w:sz w:val="22"/>
          <w:szCs w:val="22"/>
          <w:lang w:eastAsia="es-MX"/>
        </w:rPr>
      </w:pPr>
      <w:hyperlink w:anchor="_Toc492309813" w:history="1">
        <w:r w:rsidRPr="00CB1107">
          <w:rPr>
            <w:rStyle w:val="Hipervnculo"/>
            <w:rFonts w:cs="Arial"/>
          </w:rPr>
          <w:t>g.</w:t>
        </w:r>
        <w:r>
          <w:rPr>
            <w:rFonts w:eastAsiaTheme="minorEastAsia"/>
            <w:i w:val="0"/>
            <w:iCs w:val="0"/>
            <w:sz w:val="22"/>
            <w:szCs w:val="22"/>
            <w:lang w:eastAsia="es-MX"/>
          </w:rPr>
          <w:tab/>
        </w:r>
        <w:r w:rsidRPr="00CB1107">
          <w:rPr>
            <w:rStyle w:val="Hipervnculo"/>
            <w:rFonts w:cs="Arial"/>
          </w:rPr>
          <w:t>Acuse de recibo de las muestras.</w:t>
        </w:r>
        <w:r>
          <w:rPr>
            <w:webHidden/>
          </w:rPr>
          <w:tab/>
        </w:r>
        <w:r>
          <w:rPr>
            <w:webHidden/>
          </w:rPr>
          <w:fldChar w:fldCharType="begin"/>
        </w:r>
        <w:r>
          <w:rPr>
            <w:webHidden/>
          </w:rPr>
          <w:instrText xml:space="preserve"> PAGEREF _Toc492309813 \h </w:instrText>
        </w:r>
        <w:r>
          <w:rPr>
            <w:webHidden/>
          </w:rPr>
        </w:r>
        <w:r>
          <w:rPr>
            <w:webHidden/>
          </w:rPr>
          <w:fldChar w:fldCharType="separate"/>
        </w:r>
        <w:r>
          <w:rPr>
            <w:webHidden/>
          </w:rPr>
          <w:t>23</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814" w:history="1">
        <w:r w:rsidRPr="00CB1107">
          <w:rPr>
            <w:rStyle w:val="Hipervnculo"/>
            <w:rFonts w:cs="Arial"/>
            <w:lang w:val="es-ES_tradnl"/>
          </w:rPr>
          <w:t>4.3. Propuesta económica</w:t>
        </w:r>
        <w:r>
          <w:rPr>
            <w:webHidden/>
          </w:rPr>
          <w:tab/>
        </w:r>
        <w:r>
          <w:rPr>
            <w:webHidden/>
          </w:rPr>
          <w:fldChar w:fldCharType="begin"/>
        </w:r>
        <w:r>
          <w:rPr>
            <w:webHidden/>
          </w:rPr>
          <w:instrText xml:space="preserve"> PAGEREF _Toc492309814 \h </w:instrText>
        </w:r>
        <w:r>
          <w:rPr>
            <w:webHidden/>
          </w:rPr>
        </w:r>
        <w:r>
          <w:rPr>
            <w:webHidden/>
          </w:rPr>
          <w:fldChar w:fldCharType="separate"/>
        </w:r>
        <w:r>
          <w:rPr>
            <w:webHidden/>
          </w:rPr>
          <w:t>23</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815" w:history="1">
        <w:r w:rsidRPr="00CB1107">
          <w:rPr>
            <w:rStyle w:val="Hipervnculo"/>
            <w:rFonts w:cs="Arial"/>
            <w:lang w:val="es-ES_tradnl"/>
          </w:rPr>
          <w:t>4.4. Causales expresas de desechamiento.</w:t>
        </w:r>
        <w:r>
          <w:rPr>
            <w:webHidden/>
          </w:rPr>
          <w:tab/>
        </w:r>
        <w:r>
          <w:rPr>
            <w:webHidden/>
          </w:rPr>
          <w:fldChar w:fldCharType="begin"/>
        </w:r>
        <w:r>
          <w:rPr>
            <w:webHidden/>
          </w:rPr>
          <w:instrText xml:space="preserve"> PAGEREF _Toc492309815 \h </w:instrText>
        </w:r>
        <w:r>
          <w:rPr>
            <w:webHidden/>
          </w:rPr>
        </w:r>
        <w:r>
          <w:rPr>
            <w:webHidden/>
          </w:rPr>
          <w:fldChar w:fldCharType="separate"/>
        </w:r>
        <w:r>
          <w:rPr>
            <w:webHidden/>
          </w:rPr>
          <w:t>23</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16" w:history="1">
        <w:r w:rsidRPr="00CB1107">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_Toc492309816 \h </w:instrText>
        </w:r>
        <w:r>
          <w:rPr>
            <w:webHidden/>
          </w:rPr>
        </w:r>
        <w:r>
          <w:rPr>
            <w:webHidden/>
          </w:rPr>
          <w:fldChar w:fldCharType="separate"/>
        </w:r>
        <w:r>
          <w:rPr>
            <w:webHidden/>
          </w:rPr>
          <w:t>25</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817" w:history="1">
        <w:r w:rsidRPr="00CB1107">
          <w:rPr>
            <w:rStyle w:val="Hipervnculo"/>
            <w:rFonts w:cs="Arial"/>
            <w:lang w:val="es-ES_tradnl"/>
          </w:rPr>
          <w:t>5.1. Evaluación de la propuesta técnica.</w:t>
        </w:r>
        <w:r>
          <w:rPr>
            <w:webHidden/>
          </w:rPr>
          <w:tab/>
        </w:r>
        <w:r>
          <w:rPr>
            <w:webHidden/>
          </w:rPr>
          <w:fldChar w:fldCharType="begin"/>
        </w:r>
        <w:r>
          <w:rPr>
            <w:webHidden/>
          </w:rPr>
          <w:instrText xml:space="preserve"> PAGEREF _Toc492309817 \h </w:instrText>
        </w:r>
        <w:r>
          <w:rPr>
            <w:webHidden/>
          </w:rPr>
        </w:r>
        <w:r>
          <w:rPr>
            <w:webHidden/>
          </w:rPr>
          <w:fldChar w:fldCharType="separate"/>
        </w:r>
        <w:r>
          <w:rPr>
            <w:webHidden/>
          </w:rPr>
          <w:t>26</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818" w:history="1">
        <w:r w:rsidRPr="00CB1107">
          <w:rPr>
            <w:rStyle w:val="Hipervnculo"/>
            <w:rFonts w:cs="Arial"/>
            <w:lang w:val="es-ES_tradnl"/>
          </w:rPr>
          <w:t>5.2. Evaluación de la propuesta económica.</w:t>
        </w:r>
        <w:r>
          <w:rPr>
            <w:webHidden/>
          </w:rPr>
          <w:tab/>
        </w:r>
        <w:r>
          <w:rPr>
            <w:webHidden/>
          </w:rPr>
          <w:fldChar w:fldCharType="begin"/>
        </w:r>
        <w:r>
          <w:rPr>
            <w:webHidden/>
          </w:rPr>
          <w:instrText xml:space="preserve"> PAGEREF _Toc492309818 \h </w:instrText>
        </w:r>
        <w:r>
          <w:rPr>
            <w:webHidden/>
          </w:rPr>
        </w:r>
        <w:r>
          <w:rPr>
            <w:webHidden/>
          </w:rPr>
          <w:fldChar w:fldCharType="separate"/>
        </w:r>
        <w:r>
          <w:rPr>
            <w:webHidden/>
          </w:rPr>
          <w:t>26</w:t>
        </w:r>
        <w:r>
          <w:rPr>
            <w:webHidden/>
          </w:rPr>
          <w:fldChar w:fldCharType="end"/>
        </w:r>
      </w:hyperlink>
    </w:p>
    <w:p w:rsidR="00721B8B" w:rsidRDefault="00721B8B">
      <w:pPr>
        <w:pStyle w:val="TDC2"/>
        <w:tabs>
          <w:tab w:val="right" w:leader="dot" w:pos="8828"/>
        </w:tabs>
        <w:rPr>
          <w:rFonts w:eastAsiaTheme="minorEastAsia"/>
          <w:smallCaps w:val="0"/>
          <w:sz w:val="22"/>
          <w:szCs w:val="22"/>
          <w:lang w:eastAsia="es-MX"/>
        </w:rPr>
      </w:pPr>
      <w:hyperlink w:anchor="_Toc492309819" w:history="1">
        <w:r w:rsidRPr="00CB1107">
          <w:rPr>
            <w:rStyle w:val="Hipervnculo"/>
            <w:rFonts w:cs="Arial"/>
            <w:lang w:val="es-ES_tradnl"/>
          </w:rPr>
          <w:t>5.3. Adjudicación de Contrato.</w:t>
        </w:r>
        <w:r>
          <w:rPr>
            <w:webHidden/>
          </w:rPr>
          <w:tab/>
        </w:r>
        <w:r>
          <w:rPr>
            <w:webHidden/>
          </w:rPr>
          <w:fldChar w:fldCharType="begin"/>
        </w:r>
        <w:r>
          <w:rPr>
            <w:webHidden/>
          </w:rPr>
          <w:instrText xml:space="preserve"> PAGEREF _Toc492309819 \h </w:instrText>
        </w:r>
        <w:r>
          <w:rPr>
            <w:webHidden/>
          </w:rPr>
        </w:r>
        <w:r>
          <w:rPr>
            <w:webHidden/>
          </w:rPr>
          <w:fldChar w:fldCharType="separate"/>
        </w:r>
        <w:r>
          <w:rPr>
            <w:webHidden/>
          </w:rPr>
          <w:t>27</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0" w:history="1">
        <w:r w:rsidRPr="00CB1107">
          <w:rPr>
            <w:rStyle w:val="Hipervnculo"/>
            <w:rFonts w:cs="Arial"/>
            <w:lang w:val="es-ES_tradnl"/>
          </w:rPr>
          <w:t>6. INCONFORMIDADES.</w:t>
        </w:r>
        <w:r>
          <w:rPr>
            <w:webHidden/>
          </w:rPr>
          <w:tab/>
        </w:r>
        <w:r>
          <w:rPr>
            <w:webHidden/>
          </w:rPr>
          <w:fldChar w:fldCharType="begin"/>
        </w:r>
        <w:r>
          <w:rPr>
            <w:webHidden/>
          </w:rPr>
          <w:instrText xml:space="preserve"> PAGEREF _Toc492309820 \h </w:instrText>
        </w:r>
        <w:r>
          <w:rPr>
            <w:webHidden/>
          </w:rPr>
        </w:r>
        <w:r>
          <w:rPr>
            <w:webHidden/>
          </w:rPr>
          <w:fldChar w:fldCharType="separate"/>
        </w:r>
        <w:r>
          <w:rPr>
            <w:webHidden/>
          </w:rPr>
          <w:t>27</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1" w:history="1">
        <w:r w:rsidRPr="00CB1107">
          <w:rPr>
            <w:rStyle w:val="Hipervnculo"/>
            <w:rFonts w:cs="Arial"/>
            <w:lang w:val="es-ES_tradnl"/>
          </w:rPr>
          <w:t>7. RELACIÓN DE DOCUMENTOS QUE DEBE PRESENTAR EL LICITANTE.</w:t>
        </w:r>
        <w:r>
          <w:rPr>
            <w:webHidden/>
          </w:rPr>
          <w:tab/>
        </w:r>
        <w:r>
          <w:rPr>
            <w:webHidden/>
          </w:rPr>
          <w:fldChar w:fldCharType="begin"/>
        </w:r>
        <w:r>
          <w:rPr>
            <w:webHidden/>
          </w:rPr>
          <w:instrText xml:space="preserve"> PAGEREF _Toc492309821 \h </w:instrText>
        </w:r>
        <w:r>
          <w:rPr>
            <w:webHidden/>
          </w:rPr>
        </w:r>
        <w:r>
          <w:rPr>
            <w:webHidden/>
          </w:rPr>
          <w:fldChar w:fldCharType="separate"/>
        </w:r>
        <w:r>
          <w:rPr>
            <w:webHidden/>
          </w:rPr>
          <w:t>27</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2" w:history="1">
        <w:r w:rsidRPr="00CB1107">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_Toc492309822 \h </w:instrText>
        </w:r>
        <w:r>
          <w:rPr>
            <w:webHidden/>
          </w:rPr>
        </w:r>
        <w:r>
          <w:rPr>
            <w:webHidden/>
          </w:rPr>
          <w:fldChar w:fldCharType="separate"/>
        </w:r>
        <w:r>
          <w:rPr>
            <w:webHidden/>
          </w:rPr>
          <w:t>28</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3" w:history="1">
        <w:r w:rsidRPr="00CB1107">
          <w:rPr>
            <w:rStyle w:val="Hipervnculo"/>
            <w:rFonts w:cs="Arial"/>
            <w:lang w:val="es-ES_tradnl"/>
          </w:rPr>
          <w:t>9. CANCELACIÓN DE LA LICITACIÓN, PARTIDA(S), O CONCEPTOS INCLUIDOS EN ÉSTA.</w:t>
        </w:r>
        <w:r>
          <w:rPr>
            <w:webHidden/>
          </w:rPr>
          <w:tab/>
        </w:r>
        <w:r>
          <w:rPr>
            <w:webHidden/>
          </w:rPr>
          <w:fldChar w:fldCharType="begin"/>
        </w:r>
        <w:r>
          <w:rPr>
            <w:webHidden/>
          </w:rPr>
          <w:instrText xml:space="preserve"> PAGEREF _Toc492309823 \h </w:instrText>
        </w:r>
        <w:r>
          <w:rPr>
            <w:webHidden/>
          </w:rPr>
        </w:r>
        <w:r>
          <w:rPr>
            <w:webHidden/>
          </w:rPr>
          <w:fldChar w:fldCharType="separate"/>
        </w:r>
        <w:r>
          <w:rPr>
            <w:webHidden/>
          </w:rPr>
          <w:t>28</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4" w:history="1">
        <w:r w:rsidRPr="00CB1107">
          <w:rPr>
            <w:rStyle w:val="Hipervnculo"/>
            <w:rFonts w:cs="Arial"/>
            <w:lang w:val="es-ES_tradnl"/>
          </w:rPr>
          <w:t>10. DATOS GENERALES Y NOTIFICACIONES OFICIALES DE LOS LICITANTES.</w:t>
        </w:r>
        <w:r>
          <w:rPr>
            <w:webHidden/>
          </w:rPr>
          <w:tab/>
        </w:r>
        <w:r>
          <w:rPr>
            <w:webHidden/>
          </w:rPr>
          <w:fldChar w:fldCharType="begin"/>
        </w:r>
        <w:r>
          <w:rPr>
            <w:webHidden/>
          </w:rPr>
          <w:instrText xml:space="preserve"> PAGEREF _Toc492309824 \h </w:instrText>
        </w:r>
        <w:r>
          <w:rPr>
            <w:webHidden/>
          </w:rPr>
        </w:r>
        <w:r>
          <w:rPr>
            <w:webHidden/>
          </w:rPr>
          <w:fldChar w:fldCharType="separate"/>
        </w:r>
        <w:r>
          <w:rPr>
            <w:webHidden/>
          </w:rPr>
          <w:t>28</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5" w:history="1">
        <w:r w:rsidRPr="00CB1107">
          <w:rPr>
            <w:rStyle w:val="Hipervnculo"/>
            <w:rFonts w:cs="Arial"/>
            <w:lang w:val="es-ES_tradnl"/>
          </w:rPr>
          <w:t>11. NOTA INFORMATIVA OCDE.</w:t>
        </w:r>
        <w:r>
          <w:rPr>
            <w:webHidden/>
          </w:rPr>
          <w:tab/>
        </w:r>
        <w:r>
          <w:rPr>
            <w:webHidden/>
          </w:rPr>
          <w:fldChar w:fldCharType="begin"/>
        </w:r>
        <w:r>
          <w:rPr>
            <w:webHidden/>
          </w:rPr>
          <w:instrText xml:space="preserve"> PAGEREF _Toc492309825 \h </w:instrText>
        </w:r>
        <w:r>
          <w:rPr>
            <w:webHidden/>
          </w:rPr>
        </w:r>
        <w:r>
          <w:rPr>
            <w:webHidden/>
          </w:rPr>
          <w:fldChar w:fldCharType="separate"/>
        </w:r>
        <w:r>
          <w:rPr>
            <w:webHidden/>
          </w:rPr>
          <w:t>28</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6" w:history="1">
        <w:r w:rsidRPr="00CB1107">
          <w:rPr>
            <w:rStyle w:val="Hipervnculo"/>
            <w:rFonts w:cs="Arial"/>
          </w:rPr>
          <w:t>ANEXO I “REQUERIMIENTO CONSOLIDADO”</w:t>
        </w:r>
        <w:r>
          <w:rPr>
            <w:webHidden/>
          </w:rPr>
          <w:tab/>
        </w:r>
        <w:r>
          <w:rPr>
            <w:webHidden/>
          </w:rPr>
          <w:fldChar w:fldCharType="begin"/>
        </w:r>
        <w:r>
          <w:rPr>
            <w:webHidden/>
          </w:rPr>
          <w:instrText xml:space="preserve"> PAGEREF _Toc492309826 \h </w:instrText>
        </w:r>
        <w:r>
          <w:rPr>
            <w:webHidden/>
          </w:rPr>
        </w:r>
        <w:r>
          <w:rPr>
            <w:webHidden/>
          </w:rPr>
          <w:fldChar w:fldCharType="separate"/>
        </w:r>
        <w:r>
          <w:rPr>
            <w:webHidden/>
          </w:rPr>
          <w:t>30</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7" w:history="1">
        <w:r w:rsidRPr="00CB1107">
          <w:rPr>
            <w:rStyle w:val="Hipervnculo"/>
            <w:rFonts w:cs="Arial"/>
            <w:lang w:val="es-ES"/>
          </w:rPr>
          <w:t>ANEXO II MANIFESTACIÓN DE INTERÉS EN PARTICIPAR EN LA LICITACIÓN</w:t>
        </w:r>
        <w:r>
          <w:rPr>
            <w:webHidden/>
          </w:rPr>
          <w:tab/>
        </w:r>
        <w:r>
          <w:rPr>
            <w:webHidden/>
          </w:rPr>
          <w:fldChar w:fldCharType="begin"/>
        </w:r>
        <w:r>
          <w:rPr>
            <w:webHidden/>
          </w:rPr>
          <w:instrText xml:space="preserve"> PAGEREF _Toc492309827 \h </w:instrText>
        </w:r>
        <w:r>
          <w:rPr>
            <w:webHidden/>
          </w:rPr>
        </w:r>
        <w:r>
          <w:rPr>
            <w:webHidden/>
          </w:rPr>
          <w:fldChar w:fldCharType="separate"/>
        </w:r>
        <w:r>
          <w:rPr>
            <w:webHidden/>
          </w:rPr>
          <w:t>32</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8" w:history="1">
        <w:r w:rsidRPr="00CB1107">
          <w:rPr>
            <w:rStyle w:val="Hipervnculo"/>
            <w:rFonts w:cs="Arial"/>
          </w:rPr>
          <w:t xml:space="preserve">ANEXO III </w:t>
        </w:r>
        <w:r w:rsidRPr="00CB1107">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_Toc492309828 \h </w:instrText>
        </w:r>
        <w:r>
          <w:rPr>
            <w:webHidden/>
          </w:rPr>
        </w:r>
        <w:r>
          <w:rPr>
            <w:webHidden/>
          </w:rPr>
          <w:fldChar w:fldCharType="separate"/>
        </w:r>
        <w:r>
          <w:rPr>
            <w:webHidden/>
          </w:rPr>
          <w:t>33</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29" w:history="1">
        <w:r w:rsidRPr="00CB1107">
          <w:rPr>
            <w:rStyle w:val="Hipervnculo"/>
            <w:rFonts w:cs="Arial"/>
          </w:rPr>
          <w:t>ANEXO</w:t>
        </w:r>
        <w:r w:rsidRPr="00CB1107">
          <w:rPr>
            <w:rStyle w:val="Hipervnculo"/>
            <w:rFonts w:cs="Arial"/>
            <w:lang w:val="es-ES"/>
          </w:rPr>
          <w:t xml:space="preserve"> IV </w:t>
        </w:r>
        <w:r w:rsidRPr="00CB1107">
          <w:rPr>
            <w:rStyle w:val="Hipervnculo"/>
            <w:rFonts w:cs="Arial"/>
          </w:rPr>
          <w:t>MODELO DE CONVENIO DE PARTICIPACIÓN CONJUNTA</w:t>
        </w:r>
        <w:r>
          <w:rPr>
            <w:webHidden/>
          </w:rPr>
          <w:tab/>
        </w:r>
        <w:r>
          <w:rPr>
            <w:webHidden/>
          </w:rPr>
          <w:fldChar w:fldCharType="begin"/>
        </w:r>
        <w:r>
          <w:rPr>
            <w:webHidden/>
          </w:rPr>
          <w:instrText xml:space="preserve"> PAGEREF _Toc492309829 \h </w:instrText>
        </w:r>
        <w:r>
          <w:rPr>
            <w:webHidden/>
          </w:rPr>
        </w:r>
        <w:r>
          <w:rPr>
            <w:webHidden/>
          </w:rPr>
          <w:fldChar w:fldCharType="separate"/>
        </w:r>
        <w:r>
          <w:rPr>
            <w:webHidden/>
          </w:rPr>
          <w:t>34</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0" w:history="1">
        <w:r w:rsidRPr="00CB1107">
          <w:rPr>
            <w:rStyle w:val="Hipervnculo"/>
            <w:rFonts w:cs="Arial"/>
          </w:rPr>
          <w:t>ANEXO</w:t>
        </w:r>
        <w:r w:rsidRPr="00CB1107">
          <w:rPr>
            <w:rStyle w:val="Hipervnculo"/>
            <w:rFonts w:cs="Arial"/>
            <w:lang w:val="es-ES"/>
          </w:rPr>
          <w:t xml:space="preserve"> V ACREDITAMIENTO DE PERSONALIDAD JURÍDICA Y DATOS DE NOTIFICACIÓN</w:t>
        </w:r>
        <w:r>
          <w:rPr>
            <w:webHidden/>
          </w:rPr>
          <w:tab/>
        </w:r>
        <w:r>
          <w:rPr>
            <w:webHidden/>
          </w:rPr>
          <w:fldChar w:fldCharType="begin"/>
        </w:r>
        <w:r>
          <w:rPr>
            <w:webHidden/>
          </w:rPr>
          <w:instrText xml:space="preserve"> PAGEREF _Toc492309830 \h </w:instrText>
        </w:r>
        <w:r>
          <w:rPr>
            <w:webHidden/>
          </w:rPr>
        </w:r>
        <w:r>
          <w:rPr>
            <w:webHidden/>
          </w:rPr>
          <w:fldChar w:fldCharType="separate"/>
        </w:r>
        <w:r>
          <w:rPr>
            <w:webHidden/>
          </w:rPr>
          <w:t>38</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1" w:history="1">
        <w:r w:rsidRPr="00CB1107">
          <w:rPr>
            <w:rStyle w:val="Hipervnculo"/>
            <w:rFonts w:cs="Arial"/>
          </w:rPr>
          <w:t xml:space="preserve">ANEXO VI </w:t>
        </w:r>
        <w:r w:rsidRPr="00CB1107">
          <w:rPr>
            <w:rStyle w:val="Hipervnculo"/>
            <w:rFonts w:cs="Arial"/>
            <w:lang w:val="es-ES"/>
          </w:rPr>
          <w:t>MANIFESTACIÓN DE ORIGEN DE LOS BIENES</w:t>
        </w:r>
        <w:r>
          <w:rPr>
            <w:webHidden/>
          </w:rPr>
          <w:tab/>
        </w:r>
        <w:r>
          <w:rPr>
            <w:webHidden/>
          </w:rPr>
          <w:fldChar w:fldCharType="begin"/>
        </w:r>
        <w:r>
          <w:rPr>
            <w:webHidden/>
          </w:rPr>
          <w:instrText xml:space="preserve"> PAGEREF _Toc492309831 \h </w:instrText>
        </w:r>
        <w:r>
          <w:rPr>
            <w:webHidden/>
          </w:rPr>
        </w:r>
        <w:r>
          <w:rPr>
            <w:webHidden/>
          </w:rPr>
          <w:fldChar w:fldCharType="separate"/>
        </w:r>
        <w:r>
          <w:rPr>
            <w:webHidden/>
          </w:rPr>
          <w:t>39</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2" w:history="1">
        <w:r w:rsidRPr="00CB1107">
          <w:rPr>
            <w:rStyle w:val="Hipervnculo"/>
            <w:rFonts w:cs="Arial"/>
          </w:rPr>
          <w:t>ANEXO VII MANIFESTACIÓN DE ORIGEN DE LOS BIENES ENTREGADOS</w:t>
        </w:r>
        <w:r>
          <w:rPr>
            <w:webHidden/>
          </w:rPr>
          <w:tab/>
        </w:r>
        <w:r>
          <w:rPr>
            <w:webHidden/>
          </w:rPr>
          <w:fldChar w:fldCharType="begin"/>
        </w:r>
        <w:r>
          <w:rPr>
            <w:webHidden/>
          </w:rPr>
          <w:instrText xml:space="preserve"> PAGEREF _Toc492309832 \h </w:instrText>
        </w:r>
        <w:r>
          <w:rPr>
            <w:webHidden/>
          </w:rPr>
        </w:r>
        <w:r>
          <w:rPr>
            <w:webHidden/>
          </w:rPr>
          <w:fldChar w:fldCharType="separate"/>
        </w:r>
        <w:r>
          <w:rPr>
            <w:webHidden/>
          </w:rPr>
          <w:t>41</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3" w:history="1">
        <w:r w:rsidRPr="00CB1107">
          <w:rPr>
            <w:rStyle w:val="Hipervnculo"/>
            <w:rFonts w:cs="Arial"/>
          </w:rPr>
          <w:t xml:space="preserve">ANEXO VIII </w:t>
        </w:r>
        <w:r w:rsidRPr="00CB1107">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_Toc492309833 \h </w:instrText>
        </w:r>
        <w:r>
          <w:rPr>
            <w:webHidden/>
          </w:rPr>
        </w:r>
        <w:r>
          <w:rPr>
            <w:webHidden/>
          </w:rPr>
          <w:fldChar w:fldCharType="separate"/>
        </w:r>
        <w:r>
          <w:rPr>
            <w:webHidden/>
          </w:rPr>
          <w:t>43</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4" w:history="1">
        <w:r w:rsidRPr="00CB1107">
          <w:rPr>
            <w:rStyle w:val="Hipervnculo"/>
            <w:rFonts w:cs="Arial"/>
          </w:rPr>
          <w:t xml:space="preserve">ANEXO IX </w:t>
        </w:r>
        <w:r w:rsidRPr="00CB1107">
          <w:rPr>
            <w:rStyle w:val="Hipervnculo"/>
            <w:rFonts w:cs="Arial"/>
            <w:lang w:val="es-ES"/>
          </w:rPr>
          <w:t>DECLARACIÓN DE INTEGRIDAD</w:t>
        </w:r>
        <w:r>
          <w:rPr>
            <w:webHidden/>
          </w:rPr>
          <w:tab/>
        </w:r>
        <w:r>
          <w:rPr>
            <w:webHidden/>
          </w:rPr>
          <w:fldChar w:fldCharType="begin"/>
        </w:r>
        <w:r>
          <w:rPr>
            <w:webHidden/>
          </w:rPr>
          <w:instrText xml:space="preserve"> PAGEREF _Toc492309834 \h </w:instrText>
        </w:r>
        <w:r>
          <w:rPr>
            <w:webHidden/>
          </w:rPr>
        </w:r>
        <w:r>
          <w:rPr>
            <w:webHidden/>
          </w:rPr>
          <w:fldChar w:fldCharType="separate"/>
        </w:r>
        <w:r>
          <w:rPr>
            <w:webHidden/>
          </w:rPr>
          <w:t>44</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5" w:history="1">
        <w:r w:rsidRPr="00CB1107">
          <w:rPr>
            <w:rStyle w:val="Hipervnculo"/>
            <w:rFonts w:cs="Arial"/>
          </w:rPr>
          <w:t>ANEXO X PROPUESTA TÉCNICA</w:t>
        </w:r>
        <w:r>
          <w:rPr>
            <w:webHidden/>
          </w:rPr>
          <w:tab/>
        </w:r>
        <w:r>
          <w:rPr>
            <w:webHidden/>
          </w:rPr>
          <w:fldChar w:fldCharType="begin"/>
        </w:r>
        <w:r>
          <w:rPr>
            <w:webHidden/>
          </w:rPr>
          <w:instrText xml:space="preserve"> PAGEREF _Toc492309835 \h </w:instrText>
        </w:r>
        <w:r>
          <w:rPr>
            <w:webHidden/>
          </w:rPr>
        </w:r>
        <w:r>
          <w:rPr>
            <w:webHidden/>
          </w:rPr>
          <w:fldChar w:fldCharType="separate"/>
        </w:r>
        <w:r>
          <w:rPr>
            <w:webHidden/>
          </w:rPr>
          <w:t>45</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6" w:history="1">
        <w:r w:rsidRPr="00CB1107">
          <w:rPr>
            <w:rStyle w:val="Hipervnculo"/>
            <w:rFonts w:cs="Arial"/>
          </w:rPr>
          <w:t>ANEXO XI PROPUESTA ECONÓMICA</w:t>
        </w:r>
        <w:r>
          <w:rPr>
            <w:webHidden/>
          </w:rPr>
          <w:tab/>
        </w:r>
        <w:r>
          <w:rPr>
            <w:webHidden/>
          </w:rPr>
          <w:fldChar w:fldCharType="begin"/>
        </w:r>
        <w:r>
          <w:rPr>
            <w:webHidden/>
          </w:rPr>
          <w:instrText xml:space="preserve"> PAGEREF _Toc492309836 \h </w:instrText>
        </w:r>
        <w:r>
          <w:rPr>
            <w:webHidden/>
          </w:rPr>
        </w:r>
        <w:r>
          <w:rPr>
            <w:webHidden/>
          </w:rPr>
          <w:fldChar w:fldCharType="separate"/>
        </w:r>
        <w:r>
          <w:rPr>
            <w:webHidden/>
          </w:rPr>
          <w:t>48</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7" w:history="1">
        <w:r w:rsidRPr="00CB1107">
          <w:rPr>
            <w:rStyle w:val="Hipervnculo"/>
            <w:rFonts w:cs="Arial"/>
          </w:rPr>
          <w:t xml:space="preserve">ANEXO XII </w:t>
        </w:r>
        <w:r w:rsidRPr="00CB1107">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_Toc492309837 \h </w:instrText>
        </w:r>
        <w:r>
          <w:rPr>
            <w:webHidden/>
          </w:rPr>
        </w:r>
        <w:r>
          <w:rPr>
            <w:webHidden/>
          </w:rPr>
          <w:fldChar w:fldCharType="separate"/>
        </w:r>
        <w:r>
          <w:rPr>
            <w:webHidden/>
          </w:rPr>
          <w:t>50</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8" w:history="1">
        <w:r w:rsidRPr="00CB1107">
          <w:rPr>
            <w:rStyle w:val="Hipervnculo"/>
            <w:rFonts w:cs="Arial"/>
          </w:rPr>
          <w:t xml:space="preserve">ANEXO XIII </w:t>
        </w:r>
        <w:r w:rsidRPr="00CB1107">
          <w:rPr>
            <w:rStyle w:val="Hipervnculo"/>
            <w:rFonts w:cs="Arial"/>
            <w:lang w:val="es-ES"/>
          </w:rPr>
          <w:t>INFORMACION RESERVADA Y CONFIDENCIAL</w:t>
        </w:r>
        <w:r>
          <w:rPr>
            <w:webHidden/>
          </w:rPr>
          <w:tab/>
        </w:r>
        <w:r>
          <w:rPr>
            <w:webHidden/>
          </w:rPr>
          <w:fldChar w:fldCharType="begin"/>
        </w:r>
        <w:r>
          <w:rPr>
            <w:webHidden/>
          </w:rPr>
          <w:instrText xml:space="preserve"> PAGEREF _Toc492309838 \h </w:instrText>
        </w:r>
        <w:r>
          <w:rPr>
            <w:webHidden/>
          </w:rPr>
        </w:r>
        <w:r>
          <w:rPr>
            <w:webHidden/>
          </w:rPr>
          <w:fldChar w:fldCharType="separate"/>
        </w:r>
        <w:r>
          <w:rPr>
            <w:webHidden/>
          </w:rPr>
          <w:t>52</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39" w:history="1">
        <w:r w:rsidRPr="00CB1107">
          <w:rPr>
            <w:rStyle w:val="Hipervnculo"/>
            <w:rFonts w:cs="Arial"/>
          </w:rPr>
          <w:t>ANEXO XIV NOTA OCDE</w:t>
        </w:r>
        <w:r>
          <w:rPr>
            <w:webHidden/>
          </w:rPr>
          <w:tab/>
        </w:r>
        <w:r>
          <w:rPr>
            <w:webHidden/>
          </w:rPr>
          <w:fldChar w:fldCharType="begin"/>
        </w:r>
        <w:r>
          <w:rPr>
            <w:webHidden/>
          </w:rPr>
          <w:instrText xml:space="preserve"> PAGEREF _Toc492309839 \h </w:instrText>
        </w:r>
        <w:r>
          <w:rPr>
            <w:webHidden/>
          </w:rPr>
        </w:r>
        <w:r>
          <w:rPr>
            <w:webHidden/>
          </w:rPr>
          <w:fldChar w:fldCharType="separate"/>
        </w:r>
        <w:r>
          <w:rPr>
            <w:webHidden/>
          </w:rPr>
          <w:t>53</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40" w:history="1">
        <w:r w:rsidRPr="00CB1107">
          <w:rPr>
            <w:rStyle w:val="Hipervnculo"/>
            <w:rFonts w:cs="Arial"/>
          </w:rPr>
          <w:t>ANEXO XV RELACIÓN DE ENTREGA DE DOCUMENTACIÓN</w:t>
        </w:r>
        <w:r>
          <w:rPr>
            <w:webHidden/>
          </w:rPr>
          <w:tab/>
        </w:r>
        <w:r>
          <w:rPr>
            <w:webHidden/>
          </w:rPr>
          <w:fldChar w:fldCharType="begin"/>
        </w:r>
        <w:r>
          <w:rPr>
            <w:webHidden/>
          </w:rPr>
          <w:instrText xml:space="preserve"> PAGEREF _Toc492309840 \h </w:instrText>
        </w:r>
        <w:r>
          <w:rPr>
            <w:webHidden/>
          </w:rPr>
        </w:r>
        <w:r>
          <w:rPr>
            <w:webHidden/>
          </w:rPr>
          <w:fldChar w:fldCharType="separate"/>
        </w:r>
        <w:r>
          <w:rPr>
            <w:webHidden/>
          </w:rPr>
          <w:t>56</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41" w:history="1">
        <w:r w:rsidRPr="00CB1107">
          <w:rPr>
            <w:rStyle w:val="Hipervnculo"/>
            <w:rFonts w:cs="Arial"/>
          </w:rPr>
          <w:t>ANEXO XVI ESCRITO DE CUMPLIMIENTO DE NORMAS.</w:t>
        </w:r>
        <w:r>
          <w:rPr>
            <w:webHidden/>
          </w:rPr>
          <w:tab/>
        </w:r>
        <w:r>
          <w:rPr>
            <w:webHidden/>
          </w:rPr>
          <w:fldChar w:fldCharType="begin"/>
        </w:r>
        <w:r>
          <w:rPr>
            <w:webHidden/>
          </w:rPr>
          <w:instrText xml:space="preserve"> PAGEREF _Toc492309841 \h </w:instrText>
        </w:r>
        <w:r>
          <w:rPr>
            <w:webHidden/>
          </w:rPr>
        </w:r>
        <w:r>
          <w:rPr>
            <w:webHidden/>
          </w:rPr>
          <w:fldChar w:fldCharType="separate"/>
        </w:r>
        <w:r>
          <w:rPr>
            <w:webHidden/>
          </w:rPr>
          <w:t>58</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42" w:history="1">
        <w:r w:rsidRPr="00CB1107">
          <w:rPr>
            <w:rStyle w:val="Hipervnculo"/>
            <w:rFonts w:cs="Arial"/>
          </w:rPr>
          <w:t>ANEXO XVII FORMATO DE CARTA RESPALDO</w:t>
        </w:r>
        <w:r>
          <w:rPr>
            <w:webHidden/>
          </w:rPr>
          <w:tab/>
        </w:r>
        <w:r>
          <w:rPr>
            <w:webHidden/>
          </w:rPr>
          <w:fldChar w:fldCharType="begin"/>
        </w:r>
        <w:r>
          <w:rPr>
            <w:webHidden/>
          </w:rPr>
          <w:instrText xml:space="preserve"> PAGEREF _Toc492309842 \h </w:instrText>
        </w:r>
        <w:r>
          <w:rPr>
            <w:webHidden/>
          </w:rPr>
        </w:r>
        <w:r>
          <w:rPr>
            <w:webHidden/>
          </w:rPr>
          <w:fldChar w:fldCharType="separate"/>
        </w:r>
        <w:r>
          <w:rPr>
            <w:webHidden/>
          </w:rPr>
          <w:t>59</w:t>
        </w:r>
        <w:r>
          <w:rPr>
            <w:webHidden/>
          </w:rPr>
          <w:fldChar w:fldCharType="end"/>
        </w:r>
      </w:hyperlink>
    </w:p>
    <w:p w:rsidR="00721B8B" w:rsidRDefault="00721B8B">
      <w:pPr>
        <w:pStyle w:val="TDC1"/>
        <w:tabs>
          <w:tab w:val="right" w:leader="dot" w:pos="8828"/>
        </w:tabs>
        <w:rPr>
          <w:rFonts w:eastAsiaTheme="minorEastAsia"/>
          <w:b w:val="0"/>
          <w:bCs w:val="0"/>
          <w:caps w:val="0"/>
          <w:sz w:val="22"/>
          <w:szCs w:val="22"/>
          <w:lang w:eastAsia="es-MX"/>
        </w:rPr>
      </w:pPr>
      <w:hyperlink w:anchor="_Toc492309843" w:history="1">
        <w:r w:rsidRPr="00CB1107">
          <w:rPr>
            <w:rStyle w:val="Hipervnculo"/>
            <w:rFonts w:cs="Arial"/>
          </w:rPr>
          <w:t>ANEXO XVIII ESCRITO DE INTEGRIDAD COMISIÓN FEDERAL DE COMPETENCIA ECONÓMICA</w:t>
        </w:r>
        <w:r>
          <w:rPr>
            <w:webHidden/>
          </w:rPr>
          <w:tab/>
        </w:r>
        <w:r>
          <w:rPr>
            <w:webHidden/>
          </w:rPr>
          <w:fldChar w:fldCharType="begin"/>
        </w:r>
        <w:r>
          <w:rPr>
            <w:webHidden/>
          </w:rPr>
          <w:instrText xml:space="preserve"> PAGEREF _Toc492309843 \h </w:instrText>
        </w:r>
        <w:r>
          <w:rPr>
            <w:webHidden/>
          </w:rPr>
        </w:r>
        <w:r>
          <w:rPr>
            <w:webHidden/>
          </w:rPr>
          <w:fldChar w:fldCharType="separate"/>
        </w:r>
        <w:r>
          <w:rPr>
            <w:webHidden/>
          </w:rPr>
          <w:t>60</w:t>
        </w:r>
        <w:r>
          <w:rPr>
            <w:webHidden/>
          </w:rPr>
          <w:fldChar w:fldCharType="end"/>
        </w:r>
      </w:hyperlink>
    </w:p>
    <w:p w:rsidR="000537BA" w:rsidRPr="00944B91" w:rsidRDefault="005579D4" w:rsidP="00944B91">
      <w:pPr>
        <w:pStyle w:val="TDC2"/>
        <w:tabs>
          <w:tab w:val="right" w:leader="dot" w:pos="9487"/>
        </w:tabs>
        <w:ind w:right="49"/>
      </w:pPr>
      <w:r w:rsidRPr="00944B91">
        <w:rPr>
          <w:rFonts w:ascii="Arial Narrow" w:hAnsi="Arial Narrow" w:cs="Arial"/>
          <w:bCs/>
          <w:caps/>
          <w:sz w:val="18"/>
          <w:szCs w:val="18"/>
        </w:rPr>
        <w:fldChar w:fldCharType="end"/>
      </w:r>
    </w:p>
    <w:p w:rsidR="000537BA" w:rsidRPr="00944B91" w:rsidRDefault="000537BA" w:rsidP="00944B91">
      <w:pPr>
        <w:ind w:right="49"/>
        <w:rPr>
          <w:sz w:val="20"/>
          <w:szCs w:val="20"/>
        </w:rPr>
        <w:sectPr w:rsidR="000537BA" w:rsidRPr="00944B91" w:rsidSect="0094305F">
          <w:headerReference w:type="even" r:id="rId9"/>
          <w:headerReference w:type="default" r:id="rId10"/>
          <w:footerReference w:type="default" r:id="rId11"/>
          <w:headerReference w:type="first" r:id="rId12"/>
          <w:type w:val="nextColumn"/>
          <w:pgSz w:w="12240" w:h="15840" w:code="1"/>
          <w:pgMar w:top="1418" w:right="1701" w:bottom="1418" w:left="1701" w:header="851" w:footer="851" w:gutter="0"/>
          <w:cols w:space="708"/>
          <w:docGrid w:linePitch="360"/>
        </w:sectPr>
      </w:pPr>
    </w:p>
    <w:p w:rsidR="00797EC8" w:rsidRPr="00944B91" w:rsidRDefault="00797EC8" w:rsidP="00944B91">
      <w:pPr>
        <w:pStyle w:val="Ttulo1"/>
        <w:numPr>
          <w:ilvl w:val="0"/>
          <w:numId w:val="0"/>
        </w:numPr>
        <w:spacing w:before="0" w:after="0"/>
        <w:ind w:left="432" w:right="49" w:hanging="432"/>
        <w:jc w:val="center"/>
        <w:rPr>
          <w:rFonts w:cs="Arial"/>
          <w:sz w:val="20"/>
          <w:szCs w:val="20"/>
          <w:lang w:val="es-ES_tradnl"/>
        </w:rPr>
      </w:pPr>
      <w:bookmarkStart w:id="0" w:name="_Toc492309766"/>
      <w:r w:rsidRPr="00944B91">
        <w:rPr>
          <w:rFonts w:cs="Arial"/>
          <w:sz w:val="20"/>
          <w:szCs w:val="20"/>
          <w:lang w:val="es-ES_tradnl"/>
        </w:rPr>
        <w:lastRenderedPageBreak/>
        <w:t>GLOSARIO DE TÉRMINOS.</w:t>
      </w:r>
      <w:bookmarkEnd w:id="0"/>
    </w:p>
    <w:p w:rsidR="00D648A8" w:rsidRPr="00944B91" w:rsidRDefault="00D648A8" w:rsidP="00944B91">
      <w:pPr>
        <w:suppressAutoHyphens/>
        <w:ind w:right="49"/>
        <w:jc w:val="center"/>
        <w:rPr>
          <w:rFonts w:ascii="Arial" w:eastAsia="Times New Roman" w:hAnsi="Arial" w:cs="Arial"/>
          <w:b/>
          <w:bCs/>
          <w:noProof w:val="0"/>
          <w:sz w:val="20"/>
          <w:szCs w:val="20"/>
          <w:lang w:val="es-ES" w:eastAsia="ar-SA"/>
        </w:rPr>
      </w:pPr>
    </w:p>
    <w:p w:rsidR="00797EC8" w:rsidRPr="00944B91" w:rsidRDefault="00797EC8" w:rsidP="00944B91">
      <w:pPr>
        <w:suppressAutoHyphens/>
        <w:ind w:right="49"/>
        <w:rPr>
          <w:rFonts w:ascii="Arial" w:eastAsia="Times New Roman" w:hAnsi="Arial" w:cs="Arial"/>
          <w:b/>
          <w:noProof w:val="0"/>
          <w:sz w:val="20"/>
          <w:szCs w:val="20"/>
          <w:lang w:val="es-ES" w:eastAsia="ar-SA"/>
        </w:rPr>
      </w:pPr>
      <w:r w:rsidRPr="00944B91">
        <w:rPr>
          <w:rFonts w:ascii="Arial" w:eastAsia="Times New Roman" w:hAnsi="Arial" w:cs="Arial"/>
          <w:b/>
          <w:noProof w:val="0"/>
          <w:sz w:val="20"/>
          <w:szCs w:val="20"/>
          <w:lang w:val="es-ES" w:eastAsia="ar-SA"/>
        </w:rPr>
        <w:t>Para efectos de ésta Convocatoria, se entenderá por:</w:t>
      </w:r>
    </w:p>
    <w:p w:rsidR="00797EC8" w:rsidRPr="00944B91" w:rsidRDefault="00797EC8" w:rsidP="00944B91">
      <w:pPr>
        <w:suppressAutoHyphens/>
        <w:ind w:right="49"/>
        <w:rPr>
          <w:rFonts w:ascii="Arial" w:eastAsia="Times New Roman" w:hAnsi="Arial" w:cs="Arial"/>
          <w:b/>
          <w:noProof w:val="0"/>
          <w:sz w:val="20"/>
          <w:szCs w:val="20"/>
          <w:lang w:val="es-ES"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noProof w:val="0"/>
          <w:sz w:val="18"/>
          <w:szCs w:val="18"/>
          <w:lang w:eastAsia="ar-SA"/>
        </w:rPr>
      </w:pPr>
      <w:r w:rsidRPr="00944B91">
        <w:rPr>
          <w:rFonts w:ascii="Arial" w:hAnsi="Arial" w:cs="Arial"/>
          <w:b/>
          <w:noProof w:val="0"/>
          <w:sz w:val="18"/>
          <w:szCs w:val="18"/>
          <w:lang w:eastAsia="ar-SA"/>
        </w:rPr>
        <w:t>Administrador del Contrato:</w:t>
      </w:r>
      <w:r w:rsidRPr="00944B91">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944B91" w:rsidRDefault="00A1242B"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0C6F09"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Área contratante: </w:t>
      </w:r>
      <w:r w:rsidR="000C6F09" w:rsidRPr="00944B91">
        <w:rPr>
          <w:rFonts w:ascii="Arial" w:hAnsi="Arial" w:cs="Arial"/>
          <w:noProof w:val="0"/>
          <w:sz w:val="18"/>
          <w:szCs w:val="18"/>
          <w:lang w:eastAsia="ar-SA"/>
        </w:rPr>
        <w:t>La Coordinación Técnica de Bienes y Servicios, por conducto de la División de Bienes Terapéuticos.</w:t>
      </w:r>
    </w:p>
    <w:p w:rsidR="000C6F09" w:rsidRPr="00944B91" w:rsidRDefault="000C6F09"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0C6F09"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Entidad Convocante Responsable: </w:t>
      </w:r>
      <w:r w:rsidRPr="00944B91">
        <w:rPr>
          <w:rFonts w:ascii="Arial" w:hAnsi="Arial" w:cs="Arial"/>
          <w:noProof w:val="0"/>
          <w:sz w:val="18"/>
          <w:szCs w:val="18"/>
          <w:lang w:eastAsia="ar-SA"/>
        </w:rPr>
        <w:t>Para la presente Convocatoria el IMSS será el que lleve a cabo los procedimientos de contratación consolidados.</w:t>
      </w:r>
    </w:p>
    <w:p w:rsidR="000C6F09" w:rsidRPr="00944B91" w:rsidRDefault="000C6F09"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Área requirente: </w:t>
      </w:r>
      <w:r w:rsidR="002753BA" w:rsidRPr="00944B91">
        <w:rPr>
          <w:rFonts w:ascii="Arial" w:hAnsi="Arial" w:cs="Arial"/>
          <w:noProof w:val="0"/>
          <w:sz w:val="18"/>
          <w:szCs w:val="18"/>
          <w:lang w:eastAsia="ar-SA"/>
        </w:rPr>
        <w:t>L</w:t>
      </w:r>
      <w:r w:rsidRPr="00944B91">
        <w:rPr>
          <w:rFonts w:ascii="Arial" w:hAnsi="Arial" w:cs="Arial"/>
          <w:noProof w:val="0"/>
          <w:sz w:val="18"/>
          <w:szCs w:val="18"/>
          <w:lang w:eastAsia="ar-SA"/>
        </w:rPr>
        <w:t>a que en la dependencia o entidad, solicite o requiera formalmente la adquisición o arrendamiento de bienes o la prestación de servicios, o</w:t>
      </w:r>
      <w:r w:rsidR="008D2B86" w:rsidRPr="00944B91">
        <w:rPr>
          <w:rFonts w:ascii="Arial" w:hAnsi="Arial" w:cs="Arial"/>
          <w:noProof w:val="0"/>
          <w:sz w:val="18"/>
          <w:szCs w:val="18"/>
          <w:lang w:eastAsia="ar-SA"/>
        </w:rPr>
        <w:t xml:space="preserve"> bien aquella que los utilizará.</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Área técnica: </w:t>
      </w:r>
      <w:r w:rsidR="002753BA" w:rsidRPr="00944B91">
        <w:rPr>
          <w:rFonts w:ascii="Arial" w:hAnsi="Arial" w:cs="Arial"/>
          <w:noProof w:val="0"/>
          <w:sz w:val="18"/>
          <w:szCs w:val="18"/>
          <w:lang w:eastAsia="ar-SA"/>
        </w:rPr>
        <w:t>L</w:t>
      </w:r>
      <w:r w:rsidRPr="00944B91">
        <w:rPr>
          <w:rFonts w:ascii="Arial" w:hAnsi="Arial" w:cs="Arial"/>
          <w:noProof w:val="0"/>
          <w:sz w:val="18"/>
          <w:szCs w:val="18"/>
          <w:lang w:eastAsia="ar-SA"/>
        </w:rPr>
        <w:t xml:space="preserve">a responsable de elaborar las especificaciones técnicas que se deberán incluir en el procedimiento de contratación, de responder en la Junta de Aclaraciones las preguntas que sobre estos aspectos técnicos realicen los licitantes; así como </w:t>
      </w:r>
      <w:r w:rsidR="008D2B86" w:rsidRPr="00944B91">
        <w:rPr>
          <w:rFonts w:ascii="Arial" w:hAnsi="Arial" w:cs="Arial"/>
          <w:noProof w:val="0"/>
          <w:sz w:val="18"/>
          <w:szCs w:val="18"/>
          <w:lang w:eastAsia="ar-SA"/>
        </w:rPr>
        <w:t>realizar la</w:t>
      </w:r>
      <w:r w:rsidRPr="00944B91">
        <w:rPr>
          <w:rFonts w:ascii="Arial" w:hAnsi="Arial" w:cs="Arial"/>
          <w:noProof w:val="0"/>
          <w:sz w:val="18"/>
          <w:szCs w:val="18"/>
          <w:lang w:eastAsia="ar-SA"/>
        </w:rPr>
        <w:t xml:space="preserve"> evaluación de las proposiciones.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Bienes de Consumo: </w:t>
      </w:r>
      <w:r w:rsidRPr="00944B91">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CABCS</w:t>
      </w:r>
      <w:r w:rsidRPr="00944B91">
        <w:rPr>
          <w:rFonts w:ascii="Arial" w:hAnsi="Arial" w:cs="Arial"/>
          <w:noProof w:val="0"/>
          <w:sz w:val="18"/>
          <w:szCs w:val="18"/>
          <w:lang w:eastAsia="ar-SA"/>
        </w:rPr>
        <w:t>: Coordinación de Adquisición de Bienes y Contratación de Servicios.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Canje: </w:t>
      </w:r>
      <w:r w:rsidRPr="00944B91">
        <w:rPr>
          <w:rFonts w:ascii="Arial" w:hAnsi="Arial" w:cs="Arial"/>
          <w:noProof w:val="0"/>
          <w:sz w:val="18"/>
          <w:szCs w:val="18"/>
          <w:lang w:eastAsia="ar-SA"/>
        </w:rPr>
        <w:t>Es la obligación que</w:t>
      </w:r>
      <w:r w:rsidR="000C6F09" w:rsidRPr="00944B91">
        <w:rPr>
          <w:rFonts w:ascii="Arial" w:hAnsi="Arial" w:cs="Arial"/>
          <w:noProof w:val="0"/>
          <w:sz w:val="18"/>
          <w:szCs w:val="18"/>
          <w:lang w:eastAsia="ar-SA"/>
        </w:rPr>
        <w:t xml:space="preserve"> contraen los proveedores con lo</w:t>
      </w:r>
      <w:r w:rsidR="007A6999" w:rsidRPr="00944B91">
        <w:rPr>
          <w:rFonts w:ascii="Arial" w:hAnsi="Arial" w:cs="Arial"/>
          <w:noProof w:val="0"/>
          <w:sz w:val="18"/>
          <w:szCs w:val="18"/>
          <w:lang w:eastAsia="ar-SA"/>
        </w:rPr>
        <w:t>s Entes Consolidados</w:t>
      </w:r>
      <w:r w:rsidRPr="00944B91">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noProof w:val="0"/>
          <w:sz w:val="18"/>
          <w:szCs w:val="18"/>
          <w:lang w:eastAsia="ar-SA"/>
        </w:rPr>
      </w:pPr>
      <w:r w:rsidRPr="00944B91">
        <w:rPr>
          <w:rFonts w:ascii="Arial" w:hAnsi="Arial" w:cs="Arial"/>
          <w:b/>
          <w:noProof w:val="0"/>
          <w:sz w:val="18"/>
          <w:szCs w:val="18"/>
          <w:lang w:eastAsia="ar-SA"/>
        </w:rPr>
        <w:t xml:space="preserve">CCA: </w:t>
      </w:r>
      <w:r w:rsidRPr="00944B91">
        <w:rPr>
          <w:rFonts w:ascii="Arial" w:hAnsi="Arial" w:cs="Arial"/>
          <w:noProof w:val="0"/>
          <w:sz w:val="18"/>
          <w:szCs w:val="18"/>
          <w:lang w:eastAsia="ar-SA"/>
        </w:rPr>
        <w:t>Coordinación de Control de Abasto.</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CLAVE: </w:t>
      </w:r>
      <w:r w:rsidRPr="00944B91">
        <w:rPr>
          <w:rFonts w:ascii="Arial" w:hAnsi="Arial" w:cs="Arial"/>
          <w:noProof w:val="0"/>
          <w:sz w:val="18"/>
          <w:szCs w:val="18"/>
          <w:lang w:eastAsia="ar-SA"/>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COCTI: </w:t>
      </w:r>
      <w:r w:rsidRPr="00944B91">
        <w:rPr>
          <w:rFonts w:ascii="Arial" w:hAnsi="Arial" w:cs="Arial"/>
          <w:noProof w:val="0"/>
          <w:sz w:val="18"/>
          <w:szCs w:val="18"/>
          <w:lang w:eastAsia="ar-SA"/>
        </w:rPr>
        <w:t>Coordinación de Control Técnico de Insumos. Área del IMSS responsable de verificar la calidad de los productos de esta Convocatoria a la Licitación, de acuerdo a la normatividad establecida.</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COFEPRIS: </w:t>
      </w:r>
      <w:r w:rsidRPr="00944B91">
        <w:rPr>
          <w:rFonts w:ascii="Arial" w:hAnsi="Arial" w:cs="Arial"/>
          <w:noProof w:val="0"/>
          <w:sz w:val="18"/>
          <w:szCs w:val="18"/>
          <w:lang w:eastAsia="ar-SA"/>
        </w:rPr>
        <w:t>Comisión Federal para la Protección contra Riesgos Sanitarios.</w:t>
      </w:r>
    </w:p>
    <w:p w:rsidR="0054580B" w:rsidRPr="00944B91" w:rsidRDefault="0054580B"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proofErr w:type="spellStart"/>
      <w:r w:rsidRPr="00944B91">
        <w:rPr>
          <w:rFonts w:ascii="Arial" w:hAnsi="Arial" w:cs="Arial"/>
          <w:b/>
          <w:noProof w:val="0"/>
          <w:sz w:val="18"/>
          <w:szCs w:val="18"/>
          <w:lang w:eastAsia="ar-SA"/>
        </w:rPr>
        <w:t>CompraNet</w:t>
      </w:r>
      <w:proofErr w:type="spellEnd"/>
      <w:r w:rsidRPr="00944B91">
        <w:rPr>
          <w:rFonts w:ascii="Arial" w:hAnsi="Arial" w:cs="Arial"/>
          <w:b/>
          <w:noProof w:val="0"/>
          <w:sz w:val="18"/>
          <w:szCs w:val="18"/>
          <w:lang w:eastAsia="ar-SA"/>
        </w:rPr>
        <w:t xml:space="preserve">: </w:t>
      </w:r>
      <w:r w:rsidRPr="00944B91">
        <w:rPr>
          <w:rFonts w:ascii="Arial" w:hAnsi="Arial" w:cs="Arial"/>
          <w:noProof w:val="0"/>
          <w:sz w:val="18"/>
          <w:szCs w:val="18"/>
          <w:lang w:eastAsia="ar-SA"/>
        </w:rPr>
        <w:t>El Sistema Electrónico de información pública gubernamental sobre adquisiciones, arrendamientos, servicios, obras públicas y servicios relacionados con las mismas con dirección electrónica en Internet: http//compranet.funcionpublica.gob.mx.</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Contrato: </w:t>
      </w:r>
      <w:r w:rsidRPr="00944B91">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Cuadro Básico y Catálogo de Insumos del Sector Salud: </w:t>
      </w:r>
      <w:r w:rsidRPr="00944B91">
        <w:rPr>
          <w:rFonts w:ascii="Arial" w:hAnsi="Arial" w:cs="Arial"/>
          <w:noProof w:val="0"/>
          <w:sz w:val="18"/>
          <w:szCs w:val="18"/>
          <w:lang w:eastAsia="ar-SA"/>
        </w:rPr>
        <w:t>Documento normativo que regula los insumos que se utilizan en las instituciones del Sistema Nacional de Salud.</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lastRenderedPageBreak/>
        <w:t xml:space="preserve">Cuadro Básico Institucional (CBI): </w:t>
      </w:r>
      <w:r w:rsidRPr="00944B91">
        <w:rPr>
          <w:rFonts w:ascii="Arial" w:hAnsi="Arial" w:cs="Arial"/>
          <w:noProof w:val="0"/>
          <w:sz w:val="18"/>
          <w:szCs w:val="18"/>
          <w:lang w:eastAsia="ar-SA"/>
        </w:rPr>
        <w:t>Cuadro Básico Institucional de Insumos para la Salud y/o Catálogo General de Artículos del IMSS; Documento que relaciona los bienes por grupo de Insumos de suministro determinado como fundamentales e indispensables para la operación del IMSS.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DOF: </w:t>
      </w:r>
      <w:r w:rsidRPr="00944B91">
        <w:rPr>
          <w:rFonts w:ascii="Arial" w:hAnsi="Arial" w:cs="Arial"/>
          <w:noProof w:val="0"/>
          <w:sz w:val="18"/>
          <w:szCs w:val="18"/>
          <w:lang w:eastAsia="ar-SA"/>
        </w:rPr>
        <w:t>Diario Oficial de la Federación.</w:t>
      </w:r>
    </w:p>
    <w:p w:rsidR="00F9498D" w:rsidRPr="00944B91" w:rsidRDefault="00F9498D"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F9498D" w:rsidRPr="00944B91" w:rsidRDefault="00F9498D"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Ente</w:t>
      </w:r>
      <w:r w:rsidR="00F035BF" w:rsidRPr="00944B91">
        <w:rPr>
          <w:rFonts w:ascii="Arial" w:hAnsi="Arial" w:cs="Arial"/>
          <w:b/>
          <w:noProof w:val="0"/>
          <w:sz w:val="18"/>
          <w:szCs w:val="18"/>
          <w:lang w:eastAsia="ar-SA"/>
        </w:rPr>
        <w:t>s</w:t>
      </w:r>
      <w:r w:rsidRPr="00944B91">
        <w:rPr>
          <w:rFonts w:ascii="Arial" w:hAnsi="Arial" w:cs="Arial"/>
          <w:b/>
          <w:noProof w:val="0"/>
          <w:sz w:val="18"/>
          <w:szCs w:val="18"/>
          <w:lang w:eastAsia="ar-SA"/>
        </w:rPr>
        <w:t xml:space="preserve"> </w:t>
      </w:r>
      <w:r w:rsidR="00F035BF" w:rsidRPr="00944B91">
        <w:rPr>
          <w:rFonts w:ascii="Arial" w:hAnsi="Arial" w:cs="Arial"/>
          <w:b/>
          <w:noProof w:val="0"/>
          <w:sz w:val="18"/>
          <w:szCs w:val="18"/>
          <w:lang w:eastAsia="ar-SA"/>
        </w:rPr>
        <w:t>Consolidados</w:t>
      </w:r>
      <w:r w:rsidRPr="00944B91">
        <w:rPr>
          <w:rFonts w:ascii="Arial" w:hAnsi="Arial" w:cs="Arial"/>
          <w:b/>
          <w:noProof w:val="0"/>
          <w:sz w:val="18"/>
          <w:szCs w:val="18"/>
          <w:lang w:eastAsia="ar-SA"/>
        </w:rPr>
        <w:t xml:space="preserve">: </w:t>
      </w:r>
      <w:r w:rsidRPr="00944B91">
        <w:rPr>
          <w:rFonts w:ascii="Arial" w:hAnsi="Arial" w:cs="Arial"/>
          <w:noProof w:val="0"/>
          <w:sz w:val="18"/>
          <w:szCs w:val="18"/>
          <w:lang w:eastAsia="ar-SA"/>
        </w:rPr>
        <w:t>todas aquellas dependencias y entidades</w:t>
      </w:r>
      <w:r w:rsidR="00756EE7" w:rsidRPr="00944B91">
        <w:rPr>
          <w:rFonts w:ascii="Arial" w:hAnsi="Arial" w:cs="Arial"/>
          <w:noProof w:val="0"/>
          <w:sz w:val="18"/>
          <w:szCs w:val="18"/>
          <w:lang w:eastAsia="ar-SA"/>
        </w:rPr>
        <w:t xml:space="preserve"> </w:t>
      </w:r>
      <w:r w:rsidRPr="00944B91">
        <w:rPr>
          <w:rFonts w:ascii="Arial" w:hAnsi="Arial" w:cs="Arial"/>
          <w:noProof w:val="0"/>
          <w:sz w:val="18"/>
          <w:szCs w:val="18"/>
          <w:lang w:eastAsia="ar-SA"/>
        </w:rPr>
        <w:t>que participan en forma consolidada en la presente licitación.</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Escrito Libre: </w:t>
      </w:r>
      <w:r w:rsidRPr="00944B91">
        <w:rPr>
          <w:rFonts w:ascii="Arial" w:hAnsi="Arial" w:cs="Arial"/>
          <w:noProof w:val="0"/>
          <w:sz w:val="18"/>
          <w:szCs w:val="18"/>
          <w:lang w:eastAsia="ar-SA"/>
        </w:rPr>
        <w:t>Documento que deberá cumplir como mínimo con los datos requeridos en la Convocatoria, no importando el orden y/o ubicación del contenido.</w:t>
      </w:r>
    </w:p>
    <w:p w:rsidR="007405E0" w:rsidRPr="00944B91" w:rsidRDefault="007405E0"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IMSS: </w:t>
      </w:r>
      <w:r w:rsidRPr="00944B91">
        <w:rPr>
          <w:rFonts w:ascii="Arial" w:hAnsi="Arial" w:cs="Arial"/>
          <w:noProof w:val="0"/>
          <w:sz w:val="18"/>
          <w:szCs w:val="18"/>
          <w:lang w:eastAsia="ar-SA"/>
        </w:rPr>
        <w:t>Instituto Mexicano del Seguro Social.</w:t>
      </w:r>
    </w:p>
    <w:p w:rsidR="007405E0" w:rsidRPr="00944B91" w:rsidRDefault="007405E0"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D648A8" w:rsidRPr="00944B91" w:rsidRDefault="00D648A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ISSSTE: </w:t>
      </w:r>
      <w:r w:rsidRPr="00944B91">
        <w:rPr>
          <w:rFonts w:ascii="Arial" w:hAnsi="Arial" w:cs="Arial"/>
          <w:noProof w:val="0"/>
          <w:sz w:val="18"/>
          <w:szCs w:val="18"/>
          <w:lang w:eastAsia="ar-SA"/>
        </w:rPr>
        <w:t>Instituto de Seguridad y Servicios Sociales de los Trabajadores del Estado.</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IVA: </w:t>
      </w:r>
      <w:r w:rsidRPr="00944B91">
        <w:rPr>
          <w:rFonts w:ascii="Arial" w:hAnsi="Arial" w:cs="Arial"/>
          <w:noProof w:val="0"/>
          <w:sz w:val="18"/>
          <w:szCs w:val="18"/>
          <w:lang w:eastAsia="ar-SA"/>
        </w:rPr>
        <w:t>Impuesto al Valor Agregado.</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LAASSP: </w:t>
      </w:r>
      <w:r w:rsidRPr="00944B91">
        <w:rPr>
          <w:rFonts w:ascii="Arial" w:hAnsi="Arial" w:cs="Arial"/>
          <w:noProof w:val="0"/>
          <w:sz w:val="18"/>
          <w:szCs w:val="18"/>
          <w:lang w:eastAsia="ar-SA"/>
        </w:rPr>
        <w:t>Ley de Adquisiciones, Arrendamientos y Servicios del Sector Público.</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Licitante: </w:t>
      </w:r>
      <w:r w:rsidRPr="00944B91">
        <w:rPr>
          <w:rFonts w:ascii="Arial" w:hAnsi="Arial" w:cs="Arial"/>
          <w:noProof w:val="0"/>
          <w:sz w:val="18"/>
          <w:szCs w:val="18"/>
          <w:lang w:eastAsia="ar-SA"/>
        </w:rPr>
        <w:t xml:space="preserve">La persona que participe en cualquier procedimiento de licitación pública o </w:t>
      </w:r>
      <w:r w:rsidR="000E32F3" w:rsidRPr="00944B91">
        <w:rPr>
          <w:rFonts w:ascii="Arial" w:hAnsi="Arial" w:cs="Arial"/>
          <w:noProof w:val="0"/>
          <w:sz w:val="18"/>
          <w:szCs w:val="18"/>
          <w:lang w:eastAsia="ar-SA"/>
        </w:rPr>
        <w:t>b</w:t>
      </w:r>
      <w:r w:rsidRPr="00944B91">
        <w:rPr>
          <w:rFonts w:ascii="Arial" w:hAnsi="Arial" w:cs="Arial"/>
          <w:noProof w:val="0"/>
          <w:sz w:val="18"/>
          <w:szCs w:val="18"/>
          <w:lang w:eastAsia="ar-SA"/>
        </w:rPr>
        <w:t>ien de invitación a cuando menos tres personas.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Marbete: </w:t>
      </w:r>
      <w:r w:rsidRPr="00944B91">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r w:rsidRPr="00944B91">
        <w:rPr>
          <w:rFonts w:ascii="Arial" w:hAnsi="Arial" w:cs="Arial"/>
          <w:b/>
          <w:noProof w:val="0"/>
          <w:sz w:val="18"/>
          <w:szCs w:val="18"/>
          <w:lang w:eastAsia="ar-SA"/>
        </w:rPr>
        <w:t>.</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Medios Remotos de Comunicación Electrónica: </w:t>
      </w:r>
      <w:r w:rsidRPr="00944B91">
        <w:rPr>
          <w:rFonts w:ascii="Arial" w:hAnsi="Arial" w:cs="Arial"/>
          <w:noProof w:val="0"/>
          <w:sz w:val="18"/>
          <w:szCs w:val="18"/>
          <w:lang w:eastAsia="ar-SA"/>
        </w:rPr>
        <w:t>Los dispositivos tecnológicos para efectuar transmisión de datos e información a través de computadoras, líneas telefónicas, enlaces dedicados, microondas y similares.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MIPYMES: </w:t>
      </w:r>
      <w:r w:rsidRPr="00944B91">
        <w:rPr>
          <w:rFonts w:ascii="Arial" w:hAnsi="Arial" w:cs="Arial"/>
          <w:noProof w:val="0"/>
          <w:sz w:val="18"/>
          <w:szCs w:val="18"/>
          <w:lang w:eastAsia="ar-SA"/>
        </w:rPr>
        <w:t>Las micro, pequeñas y medianas empresas de nacionalidad mexicana a que hace referencia la Ley para el Desarrollo de la Competitividad de la Micro, Pequeña y Mediana Empresa;</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535776"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Normas</w:t>
      </w:r>
      <w:r w:rsidR="00797EC8" w:rsidRPr="00944B91">
        <w:rPr>
          <w:rFonts w:ascii="Arial" w:hAnsi="Arial" w:cs="Arial"/>
          <w:b/>
          <w:noProof w:val="0"/>
          <w:sz w:val="18"/>
          <w:szCs w:val="18"/>
          <w:lang w:eastAsia="ar-SA"/>
        </w:rPr>
        <w:t xml:space="preserve">: </w:t>
      </w:r>
      <w:r w:rsidR="00797EC8" w:rsidRPr="00944B91">
        <w:rPr>
          <w:rFonts w:ascii="Arial" w:hAnsi="Arial" w:cs="Arial"/>
          <w:noProof w:val="0"/>
          <w:sz w:val="18"/>
          <w:szCs w:val="18"/>
          <w:lang w:eastAsia="ar-SA"/>
        </w:rPr>
        <w:t>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535776" w:rsidRPr="00944B91" w:rsidRDefault="00535776" w:rsidP="00944B91">
      <w:pPr>
        <w:pStyle w:val="Prrafodelista"/>
        <w:rPr>
          <w:rFonts w:ascii="Arial" w:hAnsi="Arial" w:cs="Arial"/>
          <w:b/>
          <w:noProof w:val="0"/>
          <w:sz w:val="18"/>
          <w:szCs w:val="18"/>
          <w:lang w:eastAsia="ar-SA"/>
        </w:rPr>
      </w:pPr>
    </w:p>
    <w:p w:rsidR="00535776" w:rsidRPr="00944B91" w:rsidRDefault="00535776"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Ofertas subsecuentes de descuentos</w:t>
      </w:r>
      <w:r w:rsidR="008D2B86" w:rsidRPr="00944B91">
        <w:rPr>
          <w:rFonts w:ascii="Arial" w:hAnsi="Arial" w:cs="Arial"/>
          <w:b/>
          <w:noProof w:val="0"/>
          <w:sz w:val="18"/>
          <w:szCs w:val="18"/>
          <w:lang w:eastAsia="ar-SA"/>
        </w:rPr>
        <w:t xml:space="preserve"> (OSD)</w:t>
      </w:r>
      <w:r w:rsidRPr="00944B91">
        <w:rPr>
          <w:rFonts w:ascii="Arial" w:hAnsi="Arial" w:cs="Arial"/>
          <w:b/>
          <w:noProof w:val="0"/>
          <w:sz w:val="18"/>
          <w:szCs w:val="18"/>
          <w:lang w:eastAsia="ar-SA"/>
        </w:rPr>
        <w:t xml:space="preserve">: </w:t>
      </w:r>
      <w:r w:rsidRPr="00944B91">
        <w:rPr>
          <w:rFonts w:ascii="Arial" w:hAnsi="Arial" w:cs="Arial"/>
          <w:noProof w:val="0"/>
          <w:sz w:val="18"/>
          <w:szCs w:val="18"/>
          <w:lang w:eastAsia="ar-SA"/>
        </w:rPr>
        <w:t>modalidad utilizada en las licitaciones públicas, en la que los licitantes, al presentar sus proposiciones, tienen la posibilidad de que, con posterioridad a la presentación y apertura del sobre cerrado que contenga su propuesta económica, realicen una o más ofertas subsecuentes de descuentos que mejoren el precio ofertado en forma inicial, sin que ello signifique la posibilidad de variar las especificaciones o características originalmente contenidas en su propuesta técnica.</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noProof w:val="0"/>
          <w:sz w:val="18"/>
          <w:szCs w:val="18"/>
          <w:lang w:eastAsia="ar-SA"/>
        </w:rPr>
      </w:pPr>
      <w:r w:rsidRPr="00944B91">
        <w:rPr>
          <w:rFonts w:ascii="Arial" w:hAnsi="Arial" w:cs="Arial"/>
          <w:b/>
          <w:noProof w:val="0"/>
          <w:sz w:val="18"/>
          <w:szCs w:val="18"/>
          <w:lang w:eastAsia="ar-SA"/>
        </w:rPr>
        <w:t xml:space="preserve">Orden de Reposición: </w:t>
      </w:r>
      <w:r w:rsidRPr="00944B91">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Partida o Concepto de Gasto: </w:t>
      </w:r>
      <w:r w:rsidRPr="00944B91">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w:t>
      </w:r>
    </w:p>
    <w:p w:rsidR="00D648A8" w:rsidRPr="00944B91" w:rsidRDefault="00D648A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Proveedor: </w:t>
      </w:r>
      <w:r w:rsidRPr="00944B91">
        <w:rPr>
          <w:rFonts w:ascii="Arial" w:hAnsi="Arial" w:cs="Arial"/>
          <w:noProof w:val="0"/>
          <w:sz w:val="18"/>
          <w:szCs w:val="18"/>
          <w:lang w:eastAsia="ar-SA"/>
        </w:rPr>
        <w:t>La persona que celebre contratos de adquisiciones, arrendamientos o servicios.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535776"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lastRenderedPageBreak/>
        <w:t>RLAASSP</w:t>
      </w:r>
      <w:r w:rsidR="00797EC8" w:rsidRPr="00944B91">
        <w:rPr>
          <w:rFonts w:ascii="Arial" w:hAnsi="Arial" w:cs="Arial"/>
          <w:b/>
          <w:noProof w:val="0"/>
          <w:sz w:val="18"/>
          <w:szCs w:val="18"/>
          <w:lang w:eastAsia="ar-SA"/>
        </w:rPr>
        <w:t xml:space="preserve">: </w:t>
      </w:r>
      <w:r w:rsidR="00797EC8" w:rsidRPr="00944B91">
        <w:rPr>
          <w:rFonts w:ascii="Arial" w:hAnsi="Arial" w:cs="Arial"/>
          <w:noProof w:val="0"/>
          <w:sz w:val="18"/>
          <w:szCs w:val="18"/>
          <w:lang w:eastAsia="ar-SA"/>
        </w:rPr>
        <w:t>Reglamento de la Ley de Adquisiciones, Arrendamientos y Servicios del Sector Público.</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SAI: </w:t>
      </w:r>
      <w:r w:rsidRPr="00944B91">
        <w:rPr>
          <w:rFonts w:ascii="Arial" w:hAnsi="Arial" w:cs="Arial"/>
          <w:noProof w:val="0"/>
          <w:sz w:val="18"/>
          <w:szCs w:val="18"/>
          <w:lang w:eastAsia="ar-SA"/>
        </w:rPr>
        <w:t>Sistema de Abasto Institucional. Conjunto de acciones programadas en medios electrónicos que permiten realizar actividades comprendidas en el proceso de abastecimiento y suministro, de manera automatizada en red para el IMSS.</w:t>
      </w:r>
      <w:r w:rsidRPr="00944B91">
        <w:rPr>
          <w:rFonts w:ascii="Arial" w:hAnsi="Arial" w:cs="Arial"/>
          <w:b/>
          <w:noProof w:val="0"/>
          <w:sz w:val="18"/>
          <w:szCs w:val="18"/>
          <w:lang w:eastAsia="ar-SA"/>
        </w:rPr>
        <w:t xml:space="preserve"> </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Resolución Miscelánea:</w:t>
      </w:r>
      <w:r w:rsidRPr="00944B91">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SAT: </w:t>
      </w:r>
      <w:r w:rsidRPr="00944B91">
        <w:rPr>
          <w:rFonts w:ascii="Arial" w:hAnsi="Arial" w:cs="Arial"/>
          <w:noProof w:val="0"/>
          <w:sz w:val="18"/>
          <w:szCs w:val="18"/>
          <w:lang w:eastAsia="ar-SA"/>
        </w:rPr>
        <w:t>Servicio de Administración Tributaria.</w:t>
      </w:r>
    </w:p>
    <w:p w:rsidR="00D648A8" w:rsidRPr="00944B91" w:rsidRDefault="00D648A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D648A8" w:rsidRPr="00944B91" w:rsidRDefault="00D648A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SEDENA: </w:t>
      </w:r>
      <w:r w:rsidRPr="00944B91">
        <w:rPr>
          <w:rFonts w:ascii="Arial" w:hAnsi="Arial" w:cs="Arial"/>
          <w:noProof w:val="0"/>
          <w:sz w:val="18"/>
          <w:szCs w:val="18"/>
          <w:lang w:eastAsia="ar-SA"/>
        </w:rPr>
        <w:t>Secretaría de la Defensa Nacional.</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SFP: </w:t>
      </w:r>
      <w:r w:rsidRPr="00944B91">
        <w:rPr>
          <w:rFonts w:ascii="Arial" w:hAnsi="Arial" w:cs="Arial"/>
          <w:noProof w:val="0"/>
          <w:sz w:val="18"/>
          <w:szCs w:val="18"/>
          <w:lang w:eastAsia="ar-SA"/>
        </w:rPr>
        <w:t>Secretaría de la Función Pública.</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Sobre cerrado: </w:t>
      </w:r>
      <w:r w:rsidRPr="00944B91">
        <w:rPr>
          <w:rFonts w:ascii="Arial" w:hAnsi="Arial" w:cs="Arial"/>
          <w:noProof w:val="0"/>
          <w:sz w:val="18"/>
          <w:szCs w:val="18"/>
          <w:lang w:eastAsia="ar-SA"/>
        </w:rPr>
        <w:t xml:space="preserve">Cualquier medio que contenga la proposición del licitante, cuyo contenido solo puede ser conocido en el Acto de Presentación y Apertura de Proposiciones, en términos de la LAASSP. </w:t>
      </w:r>
    </w:p>
    <w:p w:rsidR="00F8222E" w:rsidRPr="00944B91" w:rsidRDefault="00F8222E" w:rsidP="00944B91">
      <w:pPr>
        <w:pStyle w:val="Prrafodelista"/>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SSA: </w:t>
      </w:r>
      <w:r w:rsidRPr="00944B91">
        <w:rPr>
          <w:rFonts w:ascii="Arial" w:hAnsi="Arial" w:cs="Arial"/>
          <w:noProof w:val="0"/>
          <w:sz w:val="18"/>
          <w:szCs w:val="18"/>
          <w:lang w:eastAsia="ar-SA"/>
        </w:rPr>
        <w:t>Secretaría de Salud.</w:t>
      </w:r>
    </w:p>
    <w:p w:rsidR="00181443" w:rsidRPr="00944B91" w:rsidRDefault="00181443"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181443" w:rsidRPr="00944B91" w:rsidRDefault="00181443"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Testigo Social: </w:t>
      </w:r>
      <w:r w:rsidRPr="00944B91">
        <w:rPr>
          <w:rFonts w:ascii="Arial" w:hAnsi="Arial" w:cs="Arial"/>
          <w:noProof w:val="0"/>
          <w:sz w:val="18"/>
          <w:szCs w:val="18"/>
          <w:lang w:eastAsia="ar-SA"/>
        </w:rPr>
        <w:t xml:space="preserve">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w:t>
      </w:r>
      <w:proofErr w:type="spellStart"/>
      <w:r w:rsidRPr="00944B91">
        <w:rPr>
          <w:rFonts w:ascii="Arial" w:hAnsi="Arial" w:cs="Arial"/>
          <w:noProof w:val="0"/>
          <w:sz w:val="18"/>
          <w:szCs w:val="18"/>
          <w:lang w:eastAsia="ar-SA"/>
        </w:rPr>
        <w:t>CompraNet</w:t>
      </w:r>
      <w:proofErr w:type="spellEnd"/>
      <w:r w:rsidRPr="00944B91">
        <w:rPr>
          <w:rFonts w:ascii="Arial" w:hAnsi="Arial" w:cs="Arial"/>
          <w:noProof w:val="0"/>
          <w:sz w:val="18"/>
          <w:szCs w:val="18"/>
          <w:lang w:eastAsia="ar-SA"/>
        </w:rPr>
        <w:t>.</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UMAE’S: </w:t>
      </w:r>
      <w:r w:rsidRPr="00944B91">
        <w:rPr>
          <w:rFonts w:ascii="Arial" w:hAnsi="Arial" w:cs="Arial"/>
          <w:noProof w:val="0"/>
          <w:sz w:val="18"/>
          <w:szCs w:val="18"/>
          <w:lang w:eastAsia="ar-SA"/>
        </w:rPr>
        <w:t>Unidades Médicas de Alta Especialidad del IMSS.</w:t>
      </w:r>
    </w:p>
    <w:p w:rsidR="00797EC8" w:rsidRPr="00944B91" w:rsidRDefault="00797EC8" w:rsidP="00944B91">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44B91" w:rsidRDefault="00797EC8" w:rsidP="00944B91">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944B91">
        <w:rPr>
          <w:rFonts w:ascii="Arial" w:hAnsi="Arial" w:cs="Arial"/>
          <w:b/>
          <w:noProof w:val="0"/>
          <w:sz w:val="18"/>
          <w:szCs w:val="18"/>
          <w:lang w:eastAsia="ar-SA"/>
        </w:rPr>
        <w:t xml:space="preserve">Unidad Almacenaría o Almacén: </w:t>
      </w:r>
      <w:r w:rsidRPr="00944B91">
        <w:rPr>
          <w:rFonts w:ascii="Arial" w:hAnsi="Arial" w:cs="Arial"/>
          <w:noProof w:val="0"/>
          <w:sz w:val="18"/>
          <w:szCs w:val="18"/>
          <w:lang w:eastAsia="ar-SA"/>
        </w:rPr>
        <w:t>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944B91" w:rsidRDefault="00797EC8" w:rsidP="00944B91">
      <w:pPr>
        <w:suppressAutoHyphens/>
        <w:ind w:left="-284" w:right="49"/>
        <w:jc w:val="center"/>
        <w:rPr>
          <w:rFonts w:ascii="Arial" w:eastAsia="Times New Roman" w:hAnsi="Arial" w:cs="Arial"/>
          <w:b/>
          <w:sz w:val="20"/>
          <w:szCs w:val="20"/>
          <w:lang w:val="es-ES_tradnl" w:eastAsia="ar-SA"/>
        </w:rPr>
      </w:pPr>
    </w:p>
    <w:p w:rsidR="0093111C" w:rsidRPr="00944B91" w:rsidRDefault="00797EC8" w:rsidP="00944B91">
      <w:pPr>
        <w:ind w:right="49"/>
        <w:jc w:val="center"/>
        <w:rPr>
          <w:rFonts w:ascii="Arial" w:eastAsia="Times New Roman" w:hAnsi="Arial" w:cs="Arial"/>
          <w:sz w:val="20"/>
          <w:szCs w:val="20"/>
          <w:lang w:val="es-ES_tradnl" w:eastAsia="ar-SA"/>
        </w:rPr>
      </w:pPr>
      <w:r w:rsidRPr="00944B91">
        <w:rPr>
          <w:rFonts w:ascii="Arial" w:eastAsia="Times New Roman" w:hAnsi="Arial" w:cs="Arial"/>
          <w:b/>
          <w:sz w:val="20"/>
          <w:szCs w:val="20"/>
          <w:lang w:val="es-ES_tradnl" w:eastAsia="ar-SA"/>
        </w:rPr>
        <w:br w:type="page"/>
      </w:r>
      <w:r w:rsidR="0093111C" w:rsidRPr="00944B91">
        <w:rPr>
          <w:rFonts w:ascii="Arial" w:eastAsia="Times New Roman" w:hAnsi="Arial" w:cs="Arial"/>
          <w:b/>
          <w:sz w:val="20"/>
          <w:szCs w:val="20"/>
          <w:lang w:val="es-ES_tradnl" w:eastAsia="ar-SA"/>
        </w:rPr>
        <w:lastRenderedPageBreak/>
        <w:t>CONVOCATORIA</w:t>
      </w:r>
    </w:p>
    <w:p w:rsidR="00644F0F" w:rsidRPr="00944B91" w:rsidRDefault="00644F0F" w:rsidP="00944B91">
      <w:pPr>
        <w:suppressAutoHyphens/>
        <w:ind w:right="49"/>
        <w:jc w:val="both"/>
        <w:rPr>
          <w:rFonts w:ascii="Arial" w:hAnsi="Arial" w:cs="Arial"/>
          <w:sz w:val="20"/>
          <w:szCs w:val="20"/>
          <w:lang w:val="es-ES_tradnl"/>
        </w:rPr>
      </w:pPr>
    </w:p>
    <w:p w:rsidR="00CA69AE" w:rsidRPr="00944B91" w:rsidRDefault="00D94B6E" w:rsidP="00944B91">
      <w:pPr>
        <w:suppressAutoHyphens/>
        <w:ind w:right="49"/>
        <w:jc w:val="both"/>
        <w:rPr>
          <w:rFonts w:ascii="Arial" w:hAnsi="Arial" w:cs="Arial"/>
          <w:sz w:val="20"/>
          <w:szCs w:val="20"/>
          <w:lang w:val="es-ES_tradnl"/>
        </w:rPr>
      </w:pPr>
      <w:r w:rsidRPr="00944B91">
        <w:rPr>
          <w:rFonts w:ascii="Arial" w:hAnsi="Arial" w:cs="Arial"/>
          <w:sz w:val="20"/>
        </w:rPr>
        <w:t>En observancia al artículo 134 de la Constitución Política de los Estados Unidos Mexicanos, y de conformidad con los artículos 17</w:t>
      </w:r>
      <w:r w:rsidR="00EA75FB" w:rsidRPr="00944B91">
        <w:rPr>
          <w:rFonts w:ascii="Arial" w:hAnsi="Arial" w:cs="Arial"/>
          <w:sz w:val="20"/>
        </w:rPr>
        <w:t xml:space="preserve"> párrafo tercero</w:t>
      </w:r>
      <w:r w:rsidRPr="00944B91">
        <w:rPr>
          <w:rFonts w:ascii="Arial" w:hAnsi="Arial" w:cs="Arial"/>
          <w:sz w:val="20"/>
        </w:rPr>
        <w:t xml:space="preserve">, </w:t>
      </w:r>
      <w:r w:rsidR="00D318A2" w:rsidRPr="00944B91">
        <w:rPr>
          <w:rFonts w:ascii="Arial" w:hAnsi="Arial" w:cs="Arial"/>
          <w:bCs/>
          <w:sz w:val="20"/>
          <w:szCs w:val="20"/>
          <w:lang w:val="es-ES_tradnl"/>
        </w:rPr>
        <w:t xml:space="preserve">25 segundo párrafo, </w:t>
      </w:r>
      <w:r w:rsidRPr="00944B91">
        <w:rPr>
          <w:rFonts w:ascii="Arial" w:hAnsi="Arial" w:cs="Arial"/>
          <w:sz w:val="20"/>
        </w:rPr>
        <w:t xml:space="preserve"> 26 fracción I, 26 Bis fracción II, 26 Ter</w:t>
      </w:r>
      <w:r w:rsidR="00EA75FB" w:rsidRPr="00944B91">
        <w:rPr>
          <w:rFonts w:ascii="Arial" w:hAnsi="Arial" w:cs="Arial"/>
          <w:sz w:val="20"/>
        </w:rPr>
        <w:t xml:space="preserve">, </w:t>
      </w:r>
      <w:r w:rsidR="00F0416E" w:rsidRPr="00944B91">
        <w:rPr>
          <w:rFonts w:ascii="Arial" w:hAnsi="Arial" w:cs="Arial"/>
          <w:sz w:val="20"/>
        </w:rPr>
        <w:t xml:space="preserve">28 fracción I, </w:t>
      </w:r>
      <w:r w:rsidR="00EA75FB" w:rsidRPr="00944B91">
        <w:rPr>
          <w:rFonts w:ascii="Arial" w:hAnsi="Arial" w:cs="Arial"/>
          <w:sz w:val="20"/>
        </w:rPr>
        <w:t>29, 45 y 47 de la LAASSP, 13</w:t>
      </w:r>
      <w:r w:rsidR="00E0736A" w:rsidRPr="00944B91">
        <w:rPr>
          <w:rFonts w:ascii="Arial" w:hAnsi="Arial" w:cs="Arial"/>
          <w:sz w:val="20"/>
        </w:rPr>
        <w:t>, 38</w:t>
      </w:r>
      <w:r w:rsidR="005415F2" w:rsidRPr="00944B91">
        <w:rPr>
          <w:rFonts w:ascii="Arial" w:hAnsi="Arial" w:cs="Arial"/>
          <w:sz w:val="20"/>
        </w:rPr>
        <w:t xml:space="preserve"> </w:t>
      </w:r>
      <w:r w:rsidRPr="00944B91">
        <w:rPr>
          <w:rFonts w:ascii="Arial" w:hAnsi="Arial" w:cs="Arial"/>
          <w:sz w:val="20"/>
        </w:rPr>
        <w:t xml:space="preserve">y demás correlativos de su Reglamento y demás disposiciones aplicables en la materia, se convoca a las personas físicas o morales de nacionalidad mexicana cuya actividad comercial esté relacionada </w:t>
      </w:r>
      <w:r w:rsidR="00C73CDD" w:rsidRPr="00944B91">
        <w:rPr>
          <w:rFonts w:ascii="Arial" w:hAnsi="Arial" w:cs="Arial"/>
          <w:sz w:val="20"/>
          <w:szCs w:val="20"/>
          <w:lang w:val="es-ES_tradnl"/>
        </w:rPr>
        <w:t xml:space="preserve">con los bienes terapéuticos </w:t>
      </w:r>
      <w:r w:rsidR="00951071" w:rsidRPr="00944B91">
        <w:rPr>
          <w:rFonts w:ascii="Arial" w:hAnsi="Arial" w:cs="Arial"/>
          <w:sz w:val="20"/>
          <w:szCs w:val="20"/>
          <w:lang w:val="es-ES_tradnl"/>
        </w:rPr>
        <w:t xml:space="preserve">a adquirir </w:t>
      </w:r>
      <w:r w:rsidR="00C73CDD" w:rsidRPr="00944B91">
        <w:rPr>
          <w:rFonts w:ascii="Arial" w:hAnsi="Arial" w:cs="Arial"/>
          <w:sz w:val="20"/>
          <w:szCs w:val="20"/>
          <w:lang w:val="es-ES_tradnl"/>
        </w:rPr>
        <w:t>de los grupos 010 medicamentos y 040 psicotrópicos, para la compra consolidada del ejercicio fiscal 2018, descritos en l</w:t>
      </w:r>
      <w:r w:rsidR="00E2027D" w:rsidRPr="00944B91">
        <w:rPr>
          <w:rFonts w:ascii="Arial" w:hAnsi="Arial" w:cs="Arial"/>
          <w:sz w:val="20"/>
          <w:szCs w:val="20"/>
          <w:lang w:val="es-ES_tradnl"/>
        </w:rPr>
        <w:t>os</w:t>
      </w:r>
      <w:r w:rsidR="00CA69AE" w:rsidRPr="00944B91">
        <w:rPr>
          <w:rFonts w:ascii="Arial" w:hAnsi="Arial" w:cs="Arial"/>
          <w:b/>
          <w:sz w:val="20"/>
          <w:szCs w:val="20"/>
          <w:lang w:val="es-ES_tradnl"/>
        </w:rPr>
        <w:t xml:space="preserve"> </w:t>
      </w:r>
      <w:r w:rsidR="00692057" w:rsidRPr="00944B91">
        <w:rPr>
          <w:rFonts w:ascii="Arial" w:hAnsi="Arial" w:cs="Arial"/>
          <w:sz w:val="20"/>
          <w:szCs w:val="20"/>
          <w:lang w:val="es-ES_tradnl"/>
        </w:rPr>
        <w:t>documentos</w:t>
      </w:r>
      <w:r w:rsidR="00E2027D" w:rsidRPr="00944B91">
        <w:rPr>
          <w:rFonts w:ascii="Arial" w:hAnsi="Arial" w:cs="Arial"/>
          <w:sz w:val="20"/>
          <w:szCs w:val="20"/>
          <w:lang w:val="es-ES_tradnl"/>
        </w:rPr>
        <w:t xml:space="preserve"> adjuntos a la convocatoria denominados</w:t>
      </w:r>
      <w:r w:rsidR="00C82182" w:rsidRPr="00944B91">
        <w:rPr>
          <w:rFonts w:ascii="Arial" w:hAnsi="Arial" w:cs="Arial"/>
          <w:sz w:val="20"/>
          <w:szCs w:val="20"/>
          <w:lang w:val="es-ES_tradnl"/>
        </w:rPr>
        <w:t>:</w:t>
      </w:r>
      <w:r w:rsidR="00E2027D" w:rsidRPr="00944B91">
        <w:rPr>
          <w:rFonts w:ascii="Arial" w:hAnsi="Arial" w:cs="Arial"/>
          <w:sz w:val="20"/>
          <w:szCs w:val="20"/>
          <w:lang w:val="es-ES_tradnl"/>
        </w:rPr>
        <w:t xml:space="preserve"> </w:t>
      </w:r>
      <w:r w:rsidR="00E2027D" w:rsidRPr="00944B91">
        <w:rPr>
          <w:rFonts w:ascii="Arial" w:hAnsi="Arial" w:cs="Arial"/>
          <w:b/>
          <w:sz w:val="20"/>
          <w:szCs w:val="20"/>
          <w:lang w:val="es-ES_tradnl"/>
        </w:rPr>
        <w:t>“</w:t>
      </w:r>
      <w:r w:rsidR="00F9252B" w:rsidRPr="00944B91">
        <w:rPr>
          <w:rFonts w:ascii="Arial" w:hAnsi="Arial" w:cs="Arial"/>
          <w:b/>
          <w:sz w:val="20"/>
          <w:szCs w:val="20"/>
          <w:lang w:val="es-ES_tradnl"/>
        </w:rPr>
        <w:t>Requerimiento Consolidado de los Grupos 010 Medicamentos y 040 Psicotrópicos para atender las necesidades del periodo 2018</w:t>
      </w:r>
      <w:r w:rsidR="00B91D02" w:rsidRPr="00944B91">
        <w:rPr>
          <w:rFonts w:ascii="Arial" w:hAnsi="Arial" w:cs="Arial"/>
          <w:b/>
          <w:sz w:val="20"/>
          <w:szCs w:val="20"/>
          <w:lang w:val="es-ES_tradnl"/>
        </w:rPr>
        <w:t xml:space="preserve">” </w:t>
      </w:r>
      <w:r w:rsidR="00B91D02" w:rsidRPr="00944B91">
        <w:rPr>
          <w:rFonts w:ascii="Arial" w:hAnsi="Arial" w:cs="Arial"/>
          <w:sz w:val="20"/>
          <w:szCs w:val="20"/>
          <w:lang w:val="es-ES_tradnl"/>
        </w:rPr>
        <w:t>y</w:t>
      </w:r>
      <w:r w:rsidR="00E2027D" w:rsidRPr="00944B91">
        <w:rPr>
          <w:rFonts w:ascii="Arial" w:hAnsi="Arial" w:cs="Arial"/>
          <w:sz w:val="20"/>
          <w:szCs w:val="20"/>
          <w:lang w:val="es-ES_tradnl"/>
        </w:rPr>
        <w:t xml:space="preserve"> </w:t>
      </w:r>
      <w:r w:rsidR="00D97634" w:rsidRPr="00944B91">
        <w:rPr>
          <w:rFonts w:ascii="Arial" w:hAnsi="Arial" w:cs="Arial"/>
          <w:b/>
          <w:i/>
          <w:color w:val="000000" w:themeColor="text1"/>
          <w:sz w:val="20"/>
          <w:szCs w:val="20"/>
          <w:lang w:val="es-ES"/>
        </w:rPr>
        <w:t>“</w:t>
      </w:r>
      <w:r w:rsidR="00E2027D" w:rsidRPr="00944B91">
        <w:rPr>
          <w:rFonts w:ascii="Arial" w:hAnsi="Arial" w:cs="Arial"/>
          <w:b/>
          <w:color w:val="000000" w:themeColor="text1"/>
          <w:sz w:val="20"/>
          <w:szCs w:val="20"/>
          <w:lang w:val="es-ES"/>
        </w:rPr>
        <w:t xml:space="preserve">Anexo 3 </w:t>
      </w:r>
      <w:r w:rsidR="00D97634" w:rsidRPr="00944B91">
        <w:rPr>
          <w:rFonts w:ascii="Arial" w:hAnsi="Arial" w:cs="Arial"/>
          <w:b/>
          <w:sz w:val="20"/>
          <w:szCs w:val="20"/>
          <w:lang w:val="es-ES_tradnl"/>
        </w:rPr>
        <w:t>Términos y Condiciones para Procedimiento de Licitación Pública Nacional</w:t>
      </w:r>
      <w:r w:rsidR="00700E4F" w:rsidRPr="00944B91">
        <w:rPr>
          <w:rFonts w:ascii="Arial" w:hAnsi="Arial" w:cs="Arial"/>
          <w:b/>
          <w:sz w:val="20"/>
          <w:szCs w:val="20"/>
          <w:lang w:val="es-ES_tradnl"/>
        </w:rPr>
        <w:t xml:space="preserve"> Ofertas Subsecuentes de Descuento</w:t>
      </w:r>
      <w:r w:rsidR="00D97634" w:rsidRPr="00944B91">
        <w:rPr>
          <w:rFonts w:ascii="Arial" w:hAnsi="Arial" w:cs="Arial"/>
          <w:b/>
          <w:i/>
          <w:color w:val="000000" w:themeColor="text1"/>
          <w:sz w:val="20"/>
          <w:szCs w:val="20"/>
          <w:lang w:val="es-ES"/>
        </w:rPr>
        <w:t>”,</w:t>
      </w:r>
      <w:r w:rsidR="00D97634" w:rsidRPr="00944B91">
        <w:rPr>
          <w:rFonts w:ascii="Arial" w:hAnsi="Arial" w:cs="Arial"/>
          <w:b/>
          <w:sz w:val="20"/>
          <w:szCs w:val="20"/>
          <w:lang w:val="es-ES_tradnl"/>
        </w:rPr>
        <w:t xml:space="preserve"> </w:t>
      </w:r>
      <w:r w:rsidR="00B91D02" w:rsidRPr="00944B91">
        <w:rPr>
          <w:rFonts w:ascii="Arial" w:hAnsi="Arial" w:cs="Arial"/>
          <w:sz w:val="20"/>
          <w:szCs w:val="20"/>
          <w:lang w:val="es-ES_tradnl"/>
        </w:rPr>
        <w:t>que forman parte de la presente Convocatoria.</w:t>
      </w:r>
    </w:p>
    <w:p w:rsidR="00E777F3" w:rsidRPr="00944B91" w:rsidRDefault="00E777F3" w:rsidP="00944B91">
      <w:pPr>
        <w:suppressAutoHyphens/>
        <w:ind w:right="49"/>
        <w:jc w:val="both"/>
        <w:rPr>
          <w:rFonts w:ascii="Arial" w:hAnsi="Arial" w:cs="Arial"/>
          <w:sz w:val="20"/>
          <w:szCs w:val="20"/>
          <w:lang w:val="es-ES_tradnl"/>
        </w:rPr>
      </w:pPr>
    </w:p>
    <w:p w:rsidR="00B67612" w:rsidRPr="00944B91" w:rsidRDefault="00B67612" w:rsidP="00944B91">
      <w:pPr>
        <w:suppressAutoHyphens/>
        <w:ind w:right="49"/>
        <w:jc w:val="both"/>
        <w:rPr>
          <w:rFonts w:ascii="Arial" w:hAnsi="Arial" w:cs="Arial"/>
          <w:sz w:val="20"/>
          <w:szCs w:val="20"/>
          <w:lang w:val="es-ES_tradnl"/>
        </w:rPr>
      </w:pPr>
    </w:p>
    <w:p w:rsidR="000C5DA3" w:rsidRPr="00944B91" w:rsidRDefault="00CE3738" w:rsidP="00944B91">
      <w:pPr>
        <w:pStyle w:val="Ttulo1"/>
        <w:numPr>
          <w:ilvl w:val="0"/>
          <w:numId w:val="28"/>
        </w:numPr>
        <w:spacing w:before="0" w:after="0"/>
        <w:ind w:right="49"/>
        <w:jc w:val="both"/>
        <w:rPr>
          <w:rFonts w:cs="Arial"/>
          <w:sz w:val="20"/>
          <w:szCs w:val="20"/>
          <w:lang w:val="es-ES_tradnl"/>
        </w:rPr>
      </w:pPr>
      <w:bookmarkStart w:id="1" w:name="_Toc367205732"/>
      <w:bookmarkStart w:id="2" w:name="_Toc492309767"/>
      <w:r w:rsidRPr="00944B91">
        <w:rPr>
          <w:rFonts w:cs="Arial"/>
          <w:sz w:val="20"/>
          <w:szCs w:val="20"/>
          <w:lang w:val="es-ES_tradnl"/>
        </w:rPr>
        <w:t xml:space="preserve">IDENTIFICACIÓN DE LA </w:t>
      </w:r>
      <w:r w:rsidR="00725458" w:rsidRPr="00944B91">
        <w:rPr>
          <w:rFonts w:cs="Arial"/>
          <w:sz w:val="20"/>
          <w:szCs w:val="20"/>
          <w:lang w:val="es-ES_tradnl"/>
        </w:rPr>
        <w:t>LICITACIÓN PÚBLICA</w:t>
      </w:r>
      <w:r w:rsidRPr="00944B91">
        <w:rPr>
          <w:rFonts w:cs="Arial"/>
          <w:sz w:val="20"/>
          <w:szCs w:val="20"/>
          <w:lang w:val="es-ES_tradnl"/>
        </w:rPr>
        <w:t>.</w:t>
      </w:r>
      <w:bookmarkEnd w:id="1"/>
      <w:bookmarkEnd w:id="2"/>
    </w:p>
    <w:p w:rsidR="00786A02" w:rsidRPr="00944B91" w:rsidRDefault="00786A02" w:rsidP="00944B91">
      <w:pPr>
        <w:ind w:right="49"/>
        <w:jc w:val="both"/>
        <w:rPr>
          <w:sz w:val="20"/>
          <w:szCs w:val="20"/>
          <w:lang w:val="es-ES_tradnl" w:eastAsia="ar-SA"/>
        </w:rPr>
      </w:pPr>
    </w:p>
    <w:p w:rsidR="009E616B" w:rsidRPr="00944B91" w:rsidRDefault="009E616B" w:rsidP="00944B91">
      <w:pPr>
        <w:pStyle w:val="Ttulo2"/>
        <w:numPr>
          <w:ilvl w:val="1"/>
          <w:numId w:val="28"/>
        </w:numPr>
        <w:tabs>
          <w:tab w:val="num" w:pos="0"/>
        </w:tabs>
        <w:spacing w:before="0" w:after="0"/>
        <w:ind w:left="0" w:right="49" w:firstLine="0"/>
        <w:jc w:val="both"/>
        <w:rPr>
          <w:rFonts w:cs="Arial"/>
          <w:i w:val="0"/>
          <w:sz w:val="20"/>
          <w:lang w:val="es-ES_tradnl"/>
        </w:rPr>
      </w:pPr>
      <w:bookmarkStart w:id="3" w:name="_Toc367205733"/>
      <w:bookmarkStart w:id="4" w:name="_Toc492309768"/>
      <w:r w:rsidRPr="00944B91">
        <w:rPr>
          <w:rFonts w:cs="Arial"/>
          <w:i w:val="0"/>
          <w:sz w:val="20"/>
          <w:lang w:val="es-ES_tradnl"/>
        </w:rPr>
        <w:t>Datos de identificación.</w:t>
      </w:r>
      <w:bookmarkEnd w:id="4"/>
    </w:p>
    <w:p w:rsidR="00786A02" w:rsidRPr="00944B91" w:rsidRDefault="00786A02" w:rsidP="00944B91">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944B91" w:rsidTr="00466572">
        <w:trPr>
          <w:trHeight w:val="482"/>
          <w:jc w:val="center"/>
        </w:trPr>
        <w:tc>
          <w:tcPr>
            <w:tcW w:w="1425" w:type="pct"/>
          </w:tcPr>
          <w:bookmarkEnd w:id="3"/>
          <w:p w:rsidR="009E616B" w:rsidRPr="00944B91" w:rsidRDefault="009E616B" w:rsidP="00944B91">
            <w:pPr>
              <w:ind w:right="49"/>
              <w:jc w:val="both"/>
              <w:rPr>
                <w:rFonts w:ascii="Arial" w:hAnsi="Arial" w:cs="Arial"/>
                <w:b/>
              </w:rPr>
            </w:pPr>
            <w:r w:rsidRPr="00944B91">
              <w:rPr>
                <w:rFonts w:ascii="Arial" w:hAnsi="Arial" w:cs="Arial"/>
                <w:b/>
              </w:rPr>
              <w:t xml:space="preserve">Entidad </w:t>
            </w:r>
            <w:r w:rsidR="00756EE7" w:rsidRPr="00944B91">
              <w:rPr>
                <w:rFonts w:ascii="Arial" w:hAnsi="Arial" w:cs="Arial"/>
                <w:b/>
              </w:rPr>
              <w:t>c</w:t>
            </w:r>
            <w:r w:rsidRPr="00944B91">
              <w:rPr>
                <w:rFonts w:ascii="Arial" w:hAnsi="Arial" w:cs="Arial"/>
                <w:b/>
              </w:rPr>
              <w:t>ontratante:</w:t>
            </w:r>
          </w:p>
        </w:tc>
        <w:tc>
          <w:tcPr>
            <w:tcW w:w="3575" w:type="pct"/>
          </w:tcPr>
          <w:p w:rsidR="001B3D08" w:rsidRPr="00944B91" w:rsidRDefault="001B3D08" w:rsidP="00944B91">
            <w:pPr>
              <w:ind w:right="49"/>
              <w:jc w:val="both"/>
              <w:rPr>
                <w:rFonts w:ascii="Arial" w:eastAsiaTheme="minorHAnsi" w:hAnsi="Arial" w:cs="Arial"/>
              </w:rPr>
            </w:pPr>
            <w:r w:rsidRPr="00944B91">
              <w:rPr>
                <w:rFonts w:ascii="Arial" w:eastAsiaTheme="minorHAnsi" w:hAnsi="Arial" w:cs="Arial"/>
              </w:rPr>
              <w:t>Instituto Mexicano del Seguro Social.</w:t>
            </w:r>
          </w:p>
          <w:p w:rsidR="009E616B" w:rsidRPr="00944B91" w:rsidRDefault="009E616B" w:rsidP="00944B91">
            <w:pPr>
              <w:ind w:right="49"/>
              <w:jc w:val="both"/>
              <w:rPr>
                <w:rFonts w:ascii="Arial" w:eastAsiaTheme="minorHAnsi" w:hAnsi="Arial" w:cs="Arial"/>
              </w:rPr>
            </w:pPr>
          </w:p>
        </w:tc>
      </w:tr>
      <w:tr w:rsidR="00996480" w:rsidRPr="00944B91" w:rsidTr="00466572">
        <w:trPr>
          <w:trHeight w:val="952"/>
          <w:jc w:val="center"/>
        </w:trPr>
        <w:tc>
          <w:tcPr>
            <w:tcW w:w="1425" w:type="pct"/>
          </w:tcPr>
          <w:p w:rsidR="00996480" w:rsidRPr="00944B91" w:rsidRDefault="00996480" w:rsidP="00944B91">
            <w:pPr>
              <w:ind w:right="49"/>
              <w:jc w:val="both"/>
              <w:rPr>
                <w:rFonts w:ascii="Arial" w:hAnsi="Arial" w:cs="Arial"/>
                <w:b/>
              </w:rPr>
            </w:pPr>
            <w:bookmarkStart w:id="5" w:name="_Toc428352174"/>
            <w:bookmarkStart w:id="6" w:name="_Toc428352788"/>
            <w:bookmarkStart w:id="7" w:name="_Toc428355179"/>
            <w:bookmarkStart w:id="8" w:name="_Toc428360164"/>
            <w:bookmarkStart w:id="9" w:name="_Toc428378483"/>
            <w:r w:rsidRPr="00944B91">
              <w:rPr>
                <w:rFonts w:ascii="Arial" w:hAnsi="Arial" w:cs="Arial"/>
                <w:b/>
              </w:rPr>
              <w:t xml:space="preserve">Área </w:t>
            </w:r>
            <w:bookmarkEnd w:id="5"/>
            <w:bookmarkEnd w:id="6"/>
            <w:bookmarkEnd w:id="7"/>
            <w:bookmarkEnd w:id="8"/>
            <w:bookmarkEnd w:id="9"/>
            <w:r w:rsidR="00756EE7" w:rsidRPr="00944B91">
              <w:rPr>
                <w:rFonts w:ascii="Arial" w:hAnsi="Arial" w:cs="Arial"/>
                <w:b/>
              </w:rPr>
              <w:t>c</w:t>
            </w:r>
            <w:r w:rsidR="002D12C4" w:rsidRPr="00944B91">
              <w:rPr>
                <w:rFonts w:ascii="Arial" w:hAnsi="Arial" w:cs="Arial"/>
                <w:b/>
              </w:rPr>
              <w:t>ontratante:</w:t>
            </w:r>
          </w:p>
        </w:tc>
        <w:tc>
          <w:tcPr>
            <w:tcW w:w="3575" w:type="pct"/>
          </w:tcPr>
          <w:p w:rsidR="001B3D08" w:rsidRPr="00944B91" w:rsidRDefault="001B3D08" w:rsidP="00944B91">
            <w:pPr>
              <w:ind w:right="49"/>
              <w:jc w:val="both"/>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944B91">
              <w:rPr>
                <w:rFonts w:ascii="Arial" w:eastAsiaTheme="minorHAnsi" w:hAnsi="Arial" w:cs="Arial"/>
              </w:rPr>
              <w:t>Coordinación de Adquisición de Bienes y Contratación de Servicios.</w:t>
            </w:r>
            <w:bookmarkEnd w:id="10"/>
            <w:bookmarkEnd w:id="11"/>
            <w:bookmarkEnd w:id="12"/>
            <w:bookmarkEnd w:id="13"/>
            <w:bookmarkEnd w:id="14"/>
          </w:p>
          <w:p w:rsidR="001B3D08" w:rsidRPr="00944B91" w:rsidRDefault="001B3D08" w:rsidP="00944B91">
            <w:pPr>
              <w:ind w:right="49"/>
              <w:jc w:val="both"/>
              <w:rPr>
                <w:rFonts w:ascii="Arial" w:eastAsiaTheme="minorHAnsi" w:hAnsi="Arial" w:cs="Arial"/>
              </w:rPr>
            </w:pPr>
            <w:r w:rsidRPr="00944B91">
              <w:rPr>
                <w:rFonts w:ascii="Arial" w:eastAsiaTheme="minorHAnsi" w:hAnsi="Arial" w:cs="Arial"/>
              </w:rPr>
              <w:t>Coordinación Técnica de Bienes y Servicios.</w:t>
            </w:r>
          </w:p>
          <w:p w:rsidR="001B3D08" w:rsidRPr="00944B91" w:rsidRDefault="001B3D08" w:rsidP="00944B91">
            <w:pPr>
              <w:ind w:right="49"/>
              <w:jc w:val="both"/>
              <w:rPr>
                <w:rFonts w:ascii="Arial" w:eastAsiaTheme="minorHAnsi" w:hAnsi="Arial" w:cs="Arial"/>
              </w:rPr>
            </w:pPr>
            <w:r w:rsidRPr="00944B91">
              <w:rPr>
                <w:rFonts w:ascii="Arial" w:eastAsiaTheme="minorHAnsi" w:hAnsi="Arial" w:cs="Arial"/>
              </w:rPr>
              <w:t>División de Bienes Terapéuticos.</w:t>
            </w:r>
          </w:p>
          <w:p w:rsidR="008059E7" w:rsidRPr="00944B91" w:rsidRDefault="008059E7" w:rsidP="00944B91">
            <w:pPr>
              <w:ind w:right="49"/>
              <w:jc w:val="both"/>
              <w:rPr>
                <w:rFonts w:ascii="Arial" w:eastAsiaTheme="minorHAnsi" w:hAnsi="Arial" w:cs="Arial"/>
              </w:rPr>
            </w:pPr>
          </w:p>
        </w:tc>
      </w:tr>
      <w:tr w:rsidR="001B3D08" w:rsidRPr="00944B91" w:rsidTr="00466572">
        <w:trPr>
          <w:trHeight w:val="482"/>
          <w:jc w:val="center"/>
        </w:trPr>
        <w:tc>
          <w:tcPr>
            <w:tcW w:w="1425" w:type="pct"/>
          </w:tcPr>
          <w:p w:rsidR="001B3D08" w:rsidRPr="00944B91" w:rsidRDefault="001B3D08" w:rsidP="00944B91">
            <w:pPr>
              <w:ind w:right="49"/>
              <w:jc w:val="both"/>
              <w:rPr>
                <w:rFonts w:ascii="Arial" w:hAnsi="Arial" w:cs="Arial"/>
                <w:b/>
              </w:rPr>
            </w:pPr>
            <w:bookmarkStart w:id="15" w:name="_Toc428352176"/>
            <w:bookmarkStart w:id="16" w:name="_Toc428352790"/>
            <w:bookmarkStart w:id="17" w:name="_Toc428355181"/>
            <w:bookmarkStart w:id="18" w:name="_Toc428360166"/>
            <w:bookmarkStart w:id="19" w:name="_Toc428378485"/>
            <w:r w:rsidRPr="00944B91">
              <w:rPr>
                <w:rFonts w:ascii="Arial" w:hAnsi="Arial" w:cs="Arial"/>
                <w:b/>
              </w:rPr>
              <w:t>Domicilio:</w:t>
            </w:r>
            <w:bookmarkEnd w:id="15"/>
            <w:bookmarkEnd w:id="16"/>
            <w:bookmarkEnd w:id="17"/>
            <w:bookmarkEnd w:id="18"/>
            <w:bookmarkEnd w:id="19"/>
          </w:p>
        </w:tc>
        <w:tc>
          <w:tcPr>
            <w:tcW w:w="3575" w:type="pct"/>
          </w:tcPr>
          <w:p w:rsidR="001B3D08" w:rsidRPr="00944B91" w:rsidRDefault="001B3D08" w:rsidP="00944B91">
            <w:pPr>
              <w:ind w:right="49"/>
              <w:jc w:val="both"/>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944B91">
              <w:rPr>
                <w:rFonts w:ascii="Arial" w:eastAsiaTheme="minorHAnsi" w:hAnsi="Arial" w:cs="Arial"/>
              </w:rPr>
              <w:t>Avenida Durango Núm. 291, piso 4, Colonia Roma Norte, Código Postal 06700, Delegación Cuauhtémoc, Ciudad de México.</w:t>
            </w:r>
            <w:bookmarkEnd w:id="20"/>
            <w:bookmarkEnd w:id="21"/>
            <w:bookmarkEnd w:id="22"/>
            <w:bookmarkEnd w:id="23"/>
            <w:bookmarkEnd w:id="24"/>
          </w:p>
          <w:p w:rsidR="00466572" w:rsidRPr="00944B91" w:rsidRDefault="00466572" w:rsidP="00944B91">
            <w:pPr>
              <w:ind w:right="49"/>
              <w:jc w:val="both"/>
              <w:rPr>
                <w:rFonts w:ascii="Arial" w:eastAsiaTheme="minorHAnsi" w:hAnsi="Arial" w:cs="Arial"/>
              </w:rPr>
            </w:pPr>
          </w:p>
        </w:tc>
      </w:tr>
      <w:tr w:rsidR="00EA75FB" w:rsidRPr="00944B91" w:rsidTr="00466572">
        <w:trPr>
          <w:trHeight w:val="482"/>
          <w:jc w:val="center"/>
        </w:trPr>
        <w:tc>
          <w:tcPr>
            <w:tcW w:w="1425" w:type="pct"/>
          </w:tcPr>
          <w:p w:rsidR="00EA75FB" w:rsidRPr="00944B91" w:rsidRDefault="00EA75FB" w:rsidP="00944B91">
            <w:pPr>
              <w:ind w:right="49"/>
              <w:jc w:val="both"/>
              <w:rPr>
                <w:rFonts w:ascii="Arial" w:hAnsi="Arial" w:cs="Arial"/>
                <w:b/>
              </w:rPr>
            </w:pPr>
            <w:r w:rsidRPr="00944B91">
              <w:rPr>
                <w:rFonts w:ascii="Arial" w:hAnsi="Arial" w:cs="Arial"/>
                <w:b/>
              </w:rPr>
              <w:t>Área Requirente:</w:t>
            </w:r>
          </w:p>
        </w:tc>
        <w:tc>
          <w:tcPr>
            <w:tcW w:w="3575" w:type="pct"/>
          </w:tcPr>
          <w:p w:rsidR="00EA75FB" w:rsidRPr="00944B91" w:rsidRDefault="00EA75FB" w:rsidP="00944B91">
            <w:pPr>
              <w:ind w:right="49"/>
              <w:jc w:val="both"/>
              <w:rPr>
                <w:rFonts w:ascii="Arial" w:hAnsi="Arial" w:cs="Arial"/>
              </w:rPr>
            </w:pPr>
            <w:r w:rsidRPr="00944B91">
              <w:rPr>
                <w:rFonts w:ascii="Arial" w:hAnsi="Arial" w:cs="Arial"/>
              </w:rPr>
              <w:t>Coordinación de Control de Abasto</w:t>
            </w:r>
          </w:p>
          <w:p w:rsidR="00466572" w:rsidRPr="00944B91" w:rsidRDefault="00466572" w:rsidP="00944B91">
            <w:pPr>
              <w:ind w:right="49"/>
              <w:jc w:val="both"/>
              <w:rPr>
                <w:rFonts w:ascii="Arial" w:hAnsi="Arial" w:cs="Arial"/>
              </w:rPr>
            </w:pPr>
          </w:p>
        </w:tc>
      </w:tr>
    </w:tbl>
    <w:p w:rsidR="001B3D08" w:rsidRPr="00944B91" w:rsidRDefault="00692057" w:rsidP="00944B91">
      <w:pPr>
        <w:tabs>
          <w:tab w:val="left" w:pos="5529"/>
        </w:tabs>
        <w:ind w:right="49"/>
        <w:jc w:val="both"/>
        <w:rPr>
          <w:rFonts w:ascii="Arial" w:hAnsi="Arial" w:cs="Arial"/>
          <w:b/>
          <w:sz w:val="20"/>
          <w:szCs w:val="20"/>
        </w:rPr>
      </w:pPr>
      <w:bookmarkStart w:id="25" w:name="_Toc367205734"/>
      <w:r w:rsidRPr="00944B91">
        <w:rPr>
          <w:rFonts w:ascii="Arial" w:hAnsi="Arial" w:cs="Arial"/>
          <w:b/>
          <w:sz w:val="20"/>
          <w:szCs w:val="20"/>
        </w:rPr>
        <w:t>Entes C</w:t>
      </w:r>
      <w:r w:rsidR="007A6999" w:rsidRPr="00944B91">
        <w:rPr>
          <w:rFonts w:ascii="Arial" w:hAnsi="Arial" w:cs="Arial"/>
          <w:b/>
          <w:sz w:val="20"/>
          <w:szCs w:val="20"/>
        </w:rPr>
        <w:t>onsolidados;</w:t>
      </w:r>
      <w:r w:rsidR="00352112" w:rsidRPr="00944B91">
        <w:rPr>
          <w:rFonts w:ascii="Arial" w:hAnsi="Arial" w:cs="Arial"/>
          <w:b/>
          <w:sz w:val="20"/>
          <w:szCs w:val="20"/>
        </w:rPr>
        <w:t xml:space="preserve"> </w:t>
      </w:r>
      <w:r w:rsidR="00616F04" w:rsidRPr="00944B91">
        <w:rPr>
          <w:rFonts w:ascii="Arial" w:hAnsi="Arial" w:cs="Arial"/>
          <w:sz w:val="20"/>
          <w:szCs w:val="20"/>
        </w:rPr>
        <w:t>de acuerdo con el anexo adjunto a la convocatoria denominado</w:t>
      </w:r>
      <w:r w:rsidR="00E2027D" w:rsidRPr="00944B91">
        <w:rPr>
          <w:rFonts w:ascii="Arial" w:hAnsi="Arial" w:cs="Arial"/>
          <w:sz w:val="20"/>
          <w:szCs w:val="20"/>
          <w:lang w:val="es-ES_tradnl"/>
        </w:rPr>
        <w:t xml:space="preserve"> </w:t>
      </w:r>
      <w:r w:rsidR="00E2027D" w:rsidRPr="00944B91">
        <w:rPr>
          <w:rFonts w:ascii="Arial" w:hAnsi="Arial" w:cs="Arial"/>
          <w:b/>
          <w:i/>
          <w:color w:val="000000" w:themeColor="text1"/>
          <w:sz w:val="20"/>
          <w:szCs w:val="20"/>
          <w:lang w:val="es-ES"/>
        </w:rPr>
        <w:t>“</w:t>
      </w:r>
      <w:r w:rsidR="00700E4F" w:rsidRPr="00944B91">
        <w:rPr>
          <w:rFonts w:ascii="Arial" w:hAnsi="Arial" w:cs="Arial"/>
          <w:b/>
          <w:color w:val="000000" w:themeColor="text1"/>
          <w:sz w:val="20"/>
          <w:szCs w:val="20"/>
          <w:lang w:val="es-ES"/>
        </w:rPr>
        <w:t xml:space="preserve">Anexo 3 </w:t>
      </w:r>
      <w:r w:rsidR="00700E4F" w:rsidRPr="00944B91">
        <w:rPr>
          <w:rFonts w:ascii="Arial" w:hAnsi="Arial" w:cs="Arial"/>
          <w:b/>
          <w:sz w:val="20"/>
          <w:szCs w:val="20"/>
          <w:lang w:val="es-ES_tradnl"/>
        </w:rPr>
        <w:t>Términos y Condiciones para Procedimiento de Licitación Pública Nacional Ofertas Subsecuentes de Descuento</w:t>
      </w:r>
      <w:r w:rsidRPr="00944B91">
        <w:rPr>
          <w:rFonts w:ascii="Arial" w:hAnsi="Arial" w:cs="Arial"/>
          <w:b/>
          <w:color w:val="000000" w:themeColor="text1"/>
          <w:sz w:val="20"/>
          <w:szCs w:val="20"/>
          <w:lang w:val="es-ES"/>
        </w:rPr>
        <w:t>, n</w:t>
      </w:r>
      <w:r w:rsidR="00E2027D" w:rsidRPr="00944B91">
        <w:rPr>
          <w:rFonts w:ascii="Arial" w:hAnsi="Arial" w:cs="Arial"/>
          <w:b/>
          <w:color w:val="000000" w:themeColor="text1"/>
          <w:sz w:val="20"/>
          <w:szCs w:val="20"/>
          <w:lang w:val="es-ES"/>
        </w:rPr>
        <w:t>umeral 1. Dependencias/Entidades requirente.</w:t>
      </w:r>
      <w:r w:rsidR="00616F04" w:rsidRPr="00944B91">
        <w:rPr>
          <w:rFonts w:ascii="Arial" w:hAnsi="Arial" w:cs="Arial"/>
          <w:b/>
          <w:color w:val="000000" w:themeColor="text1"/>
          <w:sz w:val="20"/>
          <w:szCs w:val="20"/>
          <w:lang w:val="es-ES"/>
        </w:rPr>
        <w:t>”</w:t>
      </w:r>
    </w:p>
    <w:p w:rsidR="00E777F3" w:rsidRPr="00944B91" w:rsidRDefault="00E777F3" w:rsidP="00944B91">
      <w:pPr>
        <w:ind w:right="49"/>
        <w:jc w:val="both"/>
        <w:rPr>
          <w:rFonts w:ascii="Arial" w:hAnsi="Arial" w:cs="Arial"/>
          <w:b/>
          <w:sz w:val="20"/>
          <w:szCs w:val="20"/>
        </w:rPr>
      </w:pPr>
    </w:p>
    <w:p w:rsidR="000C5DA3" w:rsidRPr="00944B91" w:rsidRDefault="000C5DA3" w:rsidP="00944B91">
      <w:pPr>
        <w:pStyle w:val="Ttulo2"/>
        <w:numPr>
          <w:ilvl w:val="1"/>
          <w:numId w:val="28"/>
        </w:numPr>
        <w:tabs>
          <w:tab w:val="num" w:pos="0"/>
        </w:tabs>
        <w:spacing w:before="0" w:after="0"/>
        <w:ind w:left="0" w:right="49" w:firstLine="0"/>
        <w:jc w:val="both"/>
        <w:rPr>
          <w:rFonts w:cs="Arial"/>
          <w:i w:val="0"/>
          <w:sz w:val="20"/>
          <w:lang w:val="es-ES_tradnl"/>
        </w:rPr>
      </w:pPr>
      <w:bookmarkStart w:id="26" w:name="_Toc492309769"/>
      <w:r w:rsidRPr="00944B91">
        <w:rPr>
          <w:rFonts w:cs="Arial"/>
          <w:i w:val="0"/>
          <w:sz w:val="20"/>
          <w:lang w:val="es-ES_tradnl"/>
        </w:rPr>
        <w:t xml:space="preserve">Medio y carácter de </w:t>
      </w:r>
      <w:r w:rsidR="00466187" w:rsidRPr="00944B91">
        <w:rPr>
          <w:rFonts w:cs="Arial"/>
          <w:i w:val="0"/>
          <w:sz w:val="20"/>
          <w:lang w:val="es-ES_tradnl"/>
        </w:rPr>
        <w:t xml:space="preserve">la </w:t>
      </w:r>
      <w:r w:rsidRPr="00944B91">
        <w:rPr>
          <w:rFonts w:cs="Arial"/>
          <w:i w:val="0"/>
          <w:sz w:val="20"/>
          <w:lang w:val="es-ES_tradnl"/>
        </w:rPr>
        <w:t>licitación</w:t>
      </w:r>
      <w:bookmarkEnd w:id="25"/>
      <w:r w:rsidR="00B24860" w:rsidRPr="00944B91">
        <w:rPr>
          <w:rFonts w:cs="Arial"/>
          <w:i w:val="0"/>
          <w:sz w:val="20"/>
          <w:lang w:val="es-ES_tradnl"/>
        </w:rPr>
        <w:t>:</w:t>
      </w:r>
      <w:bookmarkEnd w:id="26"/>
    </w:p>
    <w:p w:rsidR="00786A02" w:rsidRPr="00944B91" w:rsidRDefault="00786A02" w:rsidP="00944B91">
      <w:pPr>
        <w:ind w:right="49"/>
        <w:jc w:val="both"/>
        <w:rPr>
          <w:sz w:val="20"/>
          <w:szCs w:val="20"/>
          <w:lang w:val="es-ES_tradnl" w:eastAsia="ar-SA"/>
        </w:rPr>
      </w:pPr>
    </w:p>
    <w:p w:rsidR="00D35229" w:rsidRPr="00944B91" w:rsidRDefault="00D35229" w:rsidP="00944B91">
      <w:pPr>
        <w:ind w:right="49"/>
        <w:jc w:val="both"/>
        <w:rPr>
          <w:rFonts w:ascii="Arial" w:eastAsia="Times New Roman" w:hAnsi="Arial" w:cs="Arial"/>
          <w:color w:val="000000"/>
          <w:sz w:val="20"/>
          <w:szCs w:val="20"/>
          <w:lang w:val="es-ES" w:eastAsia="ar-SA"/>
        </w:rPr>
      </w:pPr>
      <w:bookmarkStart w:id="27" w:name="_Toc367205737"/>
      <w:r w:rsidRPr="00944B91">
        <w:rPr>
          <w:rFonts w:ascii="Arial" w:eastAsia="Times New Roman" w:hAnsi="Arial" w:cs="Arial"/>
          <w:color w:val="000000"/>
          <w:sz w:val="20"/>
          <w:szCs w:val="20"/>
          <w:lang w:val="es-ES" w:eastAsia="ar-SA"/>
        </w:rPr>
        <w:t xml:space="preserve">La licitación pública conforme al medio utilizado es </w:t>
      </w:r>
      <w:r w:rsidRPr="00944B91">
        <w:rPr>
          <w:rFonts w:ascii="Arial" w:eastAsia="Times New Roman" w:hAnsi="Arial" w:cs="Arial"/>
          <w:b/>
          <w:color w:val="000000"/>
          <w:sz w:val="20"/>
          <w:szCs w:val="20"/>
          <w:lang w:val="es-ES" w:eastAsia="ar-SA"/>
        </w:rPr>
        <w:t>“Electrónica”;</w:t>
      </w:r>
      <w:r w:rsidRPr="00944B91">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944B91">
        <w:rPr>
          <w:rFonts w:ascii="Arial" w:eastAsia="Times New Roman" w:hAnsi="Arial" w:cs="Arial"/>
          <w:color w:val="000000"/>
          <w:sz w:val="20"/>
          <w:szCs w:val="20"/>
          <w:lang w:val="es-ES" w:eastAsia="ar-SA"/>
        </w:rPr>
        <w:t xml:space="preserve">s de comunicación electrónica </w:t>
      </w:r>
      <w:r w:rsidRPr="00944B91">
        <w:rPr>
          <w:rFonts w:ascii="Arial" w:eastAsia="Times New Roman" w:hAnsi="Arial" w:cs="Arial"/>
          <w:color w:val="000000"/>
          <w:sz w:val="20"/>
          <w:szCs w:val="20"/>
          <w:lang w:val="es-ES" w:eastAsia="ar-SA"/>
        </w:rPr>
        <w:t xml:space="preserve">CompraNet, de conformidad con lo dispuesto en </w:t>
      </w:r>
      <w:r w:rsidR="00023BB5" w:rsidRPr="00944B91">
        <w:rPr>
          <w:rFonts w:ascii="Arial" w:eastAsia="Times New Roman" w:hAnsi="Arial" w:cs="Arial"/>
          <w:color w:val="000000"/>
          <w:sz w:val="20"/>
          <w:szCs w:val="20"/>
          <w:lang w:val="es-ES" w:eastAsia="ar-SA"/>
        </w:rPr>
        <w:t>el</w:t>
      </w:r>
      <w:r w:rsidRPr="00944B91">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944B91" w:rsidRDefault="00D35229" w:rsidP="00944B91">
      <w:pPr>
        <w:ind w:right="49"/>
        <w:jc w:val="both"/>
        <w:rPr>
          <w:rFonts w:ascii="Arial" w:eastAsia="Times New Roman" w:hAnsi="Arial" w:cs="Arial"/>
          <w:color w:val="000000"/>
          <w:sz w:val="20"/>
          <w:szCs w:val="20"/>
          <w:lang w:val="es-ES" w:eastAsia="ar-SA"/>
        </w:rPr>
      </w:pPr>
    </w:p>
    <w:p w:rsidR="00F4750D" w:rsidRPr="00944B91" w:rsidRDefault="00F4750D" w:rsidP="00944B91">
      <w:pPr>
        <w:jc w:val="both"/>
        <w:rPr>
          <w:rFonts w:ascii="Arial" w:hAnsi="Arial" w:cs="Arial"/>
          <w:sz w:val="20"/>
        </w:rPr>
      </w:pPr>
      <w:r w:rsidRPr="00944B91">
        <w:rPr>
          <w:rFonts w:ascii="Arial" w:hAnsi="Arial" w:cs="Arial"/>
          <w:sz w:val="20"/>
        </w:rPr>
        <w:t>Por lo anterior, aquellos interesados en participar en esta licitación que requieran asesoría o presenten situaciones particulares sobre el manejo del sistema CompraNet</w:t>
      </w:r>
      <w:r w:rsidR="000D7FDE" w:rsidRPr="00944B91">
        <w:rPr>
          <w:rFonts w:ascii="Arial" w:hAnsi="Arial" w:cs="Arial"/>
          <w:sz w:val="20"/>
        </w:rPr>
        <w:t xml:space="preserve"> y</w:t>
      </w:r>
      <w:r w:rsidR="000D7FDE" w:rsidRPr="00944B91">
        <w:t xml:space="preserve"> </w:t>
      </w:r>
      <w:r w:rsidR="000D7FDE" w:rsidRPr="00944B91">
        <w:rPr>
          <w:rFonts w:ascii="Arial" w:hAnsi="Arial" w:cs="Arial"/>
          <w:sz w:val="20"/>
        </w:rPr>
        <w:t>capacitación para participar en la OSD</w:t>
      </w:r>
      <w:r w:rsidRPr="00944B91">
        <w:rPr>
          <w:rFonts w:ascii="Arial" w:hAnsi="Arial" w:cs="Arial"/>
          <w:sz w:val="20"/>
        </w:rPr>
        <w:t xml:space="preserve">, deberán dirigirse con el personal de dicho sistema </w:t>
      </w:r>
      <w:r w:rsidR="000511A8" w:rsidRPr="00944B91">
        <w:rPr>
          <w:rFonts w:ascii="Arial" w:hAnsi="Arial" w:cs="Arial"/>
          <w:sz w:val="20"/>
        </w:rPr>
        <w:t>de</w:t>
      </w:r>
      <w:r w:rsidRPr="00944B91">
        <w:rPr>
          <w:rFonts w:ascii="Arial" w:hAnsi="Arial" w:cs="Arial"/>
          <w:sz w:val="20"/>
        </w:rPr>
        <w:t xml:space="preserve"> la Secretaría de la Función Pública; los datos de contacto podrá</w:t>
      </w:r>
      <w:r w:rsidR="00F9498D" w:rsidRPr="00944B91">
        <w:rPr>
          <w:rFonts w:ascii="Arial" w:hAnsi="Arial" w:cs="Arial"/>
          <w:sz w:val="20"/>
        </w:rPr>
        <w:t xml:space="preserve">n ser </w:t>
      </w:r>
      <w:r w:rsidRPr="00944B91">
        <w:rPr>
          <w:rFonts w:ascii="Arial" w:hAnsi="Arial" w:cs="Arial"/>
          <w:sz w:val="20"/>
        </w:rPr>
        <w:t>localiza</w:t>
      </w:r>
      <w:r w:rsidR="00F9498D" w:rsidRPr="00944B91">
        <w:rPr>
          <w:rFonts w:ascii="Arial" w:hAnsi="Arial" w:cs="Arial"/>
          <w:sz w:val="20"/>
        </w:rPr>
        <w:t>do</w:t>
      </w:r>
      <w:r w:rsidR="00CC1B72" w:rsidRPr="00944B91">
        <w:rPr>
          <w:rFonts w:ascii="Arial" w:hAnsi="Arial" w:cs="Arial"/>
          <w:sz w:val="20"/>
        </w:rPr>
        <w:t>s en la pági</w:t>
      </w:r>
      <w:r w:rsidRPr="00944B91">
        <w:rPr>
          <w:rFonts w:ascii="Arial" w:hAnsi="Arial" w:cs="Arial"/>
          <w:sz w:val="20"/>
        </w:rPr>
        <w:t xml:space="preserve">na web </w:t>
      </w:r>
      <w:hyperlink r:id="rId13" w:history="1">
        <w:r w:rsidRPr="00944B91">
          <w:rPr>
            <w:rStyle w:val="Hipervnculo"/>
            <w:rFonts w:ascii="Arial" w:hAnsi="Arial" w:cs="Arial"/>
            <w:sz w:val="20"/>
          </w:rPr>
          <w:t>https://compranet.funcionpublica.gob.mx</w:t>
        </w:r>
      </w:hyperlink>
      <w:r w:rsidRPr="00944B91">
        <w:rPr>
          <w:rFonts w:ascii="Arial" w:hAnsi="Arial" w:cs="Arial"/>
          <w:sz w:val="20"/>
        </w:rPr>
        <w:t xml:space="preserve"> </w:t>
      </w:r>
    </w:p>
    <w:p w:rsidR="00721918" w:rsidRPr="00944B91" w:rsidRDefault="00721918" w:rsidP="00944B91">
      <w:pPr>
        <w:jc w:val="both"/>
        <w:rPr>
          <w:rFonts w:ascii="Arial" w:hAnsi="Arial" w:cs="Arial"/>
          <w:color w:val="000000"/>
          <w:sz w:val="20"/>
          <w:lang w:val="es-ES"/>
        </w:rPr>
      </w:pPr>
    </w:p>
    <w:p w:rsidR="00F4750D" w:rsidRPr="00944B91" w:rsidRDefault="00F4750D" w:rsidP="00944B91">
      <w:pPr>
        <w:jc w:val="both"/>
        <w:rPr>
          <w:rFonts w:ascii="Arial" w:hAnsi="Arial" w:cs="Arial"/>
          <w:b/>
          <w:color w:val="000000"/>
          <w:sz w:val="20"/>
          <w:lang w:val="es-ES"/>
        </w:rPr>
      </w:pPr>
      <w:r w:rsidRPr="00944B91">
        <w:rPr>
          <w:rFonts w:ascii="Arial" w:hAnsi="Arial" w:cs="Arial"/>
          <w:color w:val="000000"/>
          <w:sz w:val="20"/>
          <w:lang w:val="es-ES"/>
        </w:rPr>
        <w:lastRenderedPageBreak/>
        <w:t xml:space="preserve">El carácter de este procedimiento de contratación es </w:t>
      </w:r>
      <w:r w:rsidR="00D94B6E" w:rsidRPr="00944B91">
        <w:rPr>
          <w:rFonts w:ascii="Arial" w:hAnsi="Arial" w:cs="Arial"/>
          <w:b/>
          <w:color w:val="000000"/>
          <w:sz w:val="20"/>
          <w:lang w:val="es-ES"/>
        </w:rPr>
        <w:t>Nacional.</w:t>
      </w:r>
      <w:r w:rsidRPr="00944B91">
        <w:rPr>
          <w:rFonts w:ascii="Arial" w:hAnsi="Arial" w:cs="Arial"/>
          <w:b/>
          <w:color w:val="000000"/>
          <w:sz w:val="20"/>
          <w:lang w:val="es-ES"/>
        </w:rPr>
        <w:t xml:space="preserve"> </w:t>
      </w:r>
    </w:p>
    <w:p w:rsidR="00D35229" w:rsidRPr="00944B91" w:rsidRDefault="00D35229" w:rsidP="00944B91">
      <w:pPr>
        <w:ind w:right="49"/>
        <w:jc w:val="both"/>
        <w:rPr>
          <w:rFonts w:ascii="Arial" w:eastAsia="Times New Roman" w:hAnsi="Arial" w:cs="Arial"/>
          <w:color w:val="000000"/>
          <w:sz w:val="20"/>
          <w:szCs w:val="20"/>
          <w:lang w:val="es-ES" w:eastAsia="ar-SA"/>
        </w:rPr>
      </w:pPr>
    </w:p>
    <w:p w:rsidR="006B29D8" w:rsidRPr="00944B91" w:rsidRDefault="006B29D8" w:rsidP="00944B91">
      <w:pPr>
        <w:pStyle w:val="Ttulo2"/>
        <w:numPr>
          <w:ilvl w:val="1"/>
          <w:numId w:val="28"/>
        </w:numPr>
        <w:tabs>
          <w:tab w:val="num" w:pos="0"/>
        </w:tabs>
        <w:spacing w:before="0" w:after="0"/>
        <w:ind w:left="0" w:right="49" w:firstLine="0"/>
        <w:jc w:val="both"/>
        <w:rPr>
          <w:rFonts w:cs="Arial"/>
          <w:i w:val="0"/>
          <w:sz w:val="20"/>
          <w:lang w:val="es-ES_tradnl"/>
        </w:rPr>
      </w:pPr>
      <w:bookmarkStart w:id="28" w:name="_Toc492309770"/>
      <w:r w:rsidRPr="00944B91">
        <w:rPr>
          <w:rFonts w:cs="Arial"/>
          <w:i w:val="0"/>
          <w:sz w:val="20"/>
          <w:lang w:val="es-ES_tradnl"/>
        </w:rPr>
        <w:t xml:space="preserve">Número de identificación de la </w:t>
      </w:r>
      <w:r w:rsidR="00725458" w:rsidRPr="00944B91">
        <w:rPr>
          <w:rFonts w:cs="Arial"/>
          <w:i w:val="0"/>
          <w:sz w:val="20"/>
          <w:lang w:val="es-ES_tradnl"/>
        </w:rPr>
        <w:t>licitación pública</w:t>
      </w:r>
      <w:r w:rsidRPr="00944B91">
        <w:rPr>
          <w:rFonts w:cs="Arial"/>
          <w:i w:val="0"/>
          <w:sz w:val="20"/>
          <w:lang w:val="es-ES_tradnl"/>
        </w:rPr>
        <w:t xml:space="preserve"> asignado por CompraNet.</w:t>
      </w:r>
      <w:bookmarkEnd w:id="28"/>
      <w:r w:rsidRPr="00944B91">
        <w:rPr>
          <w:rFonts w:cs="Arial"/>
          <w:i w:val="0"/>
          <w:sz w:val="20"/>
          <w:lang w:val="es-ES_tradnl"/>
        </w:rPr>
        <w:t xml:space="preserve"> </w:t>
      </w:r>
    </w:p>
    <w:p w:rsidR="00786A02" w:rsidRPr="00944B91" w:rsidRDefault="00786A02" w:rsidP="00944B91">
      <w:pPr>
        <w:ind w:right="49"/>
        <w:jc w:val="both"/>
        <w:rPr>
          <w:rFonts w:ascii="Arial" w:hAnsi="Arial" w:cs="Arial"/>
          <w:sz w:val="20"/>
          <w:szCs w:val="20"/>
          <w:lang w:val="es-ES_tradnl"/>
        </w:rPr>
      </w:pPr>
    </w:p>
    <w:p w:rsidR="00070859" w:rsidRPr="00944B91" w:rsidRDefault="00FF513A" w:rsidP="00944B91">
      <w:pPr>
        <w:ind w:right="49"/>
        <w:jc w:val="both"/>
        <w:rPr>
          <w:rFonts w:ascii="Arial" w:hAnsi="Arial" w:cs="Arial"/>
          <w:sz w:val="20"/>
          <w:szCs w:val="20"/>
          <w:lang w:val="es-ES_tradnl"/>
        </w:rPr>
      </w:pPr>
      <w:r w:rsidRPr="00944B91">
        <w:rPr>
          <w:rFonts w:ascii="Arial" w:hAnsi="Arial" w:cs="Arial"/>
          <w:sz w:val="20"/>
          <w:szCs w:val="20"/>
          <w:lang w:val="es-ES_tradnl"/>
        </w:rPr>
        <w:t>PC</w:t>
      </w:r>
      <w:r w:rsidR="00E2027D" w:rsidRPr="00944B91">
        <w:rPr>
          <w:rFonts w:ascii="Arial" w:hAnsi="Arial" w:cs="Arial"/>
          <w:sz w:val="20"/>
          <w:szCs w:val="20"/>
          <w:lang w:val="es-ES_tradnl"/>
        </w:rPr>
        <w:t>-</w:t>
      </w:r>
      <w:r w:rsidR="00FA78AC" w:rsidRPr="00944B91">
        <w:rPr>
          <w:rFonts w:ascii="Arial" w:hAnsi="Arial" w:cs="Arial"/>
          <w:sz w:val="20"/>
          <w:szCs w:val="20"/>
          <w:lang w:val="es-ES_tradnl"/>
        </w:rPr>
        <w:t>019GYR047-E</w:t>
      </w:r>
      <w:r w:rsidR="00FB7695" w:rsidRPr="00944B91">
        <w:rPr>
          <w:rFonts w:ascii="Arial" w:hAnsi="Arial" w:cs="Arial"/>
          <w:sz w:val="20"/>
          <w:szCs w:val="20"/>
          <w:lang w:val="es-ES_tradnl"/>
        </w:rPr>
        <w:t>55</w:t>
      </w:r>
      <w:r w:rsidR="00FA78AC" w:rsidRPr="00944B91">
        <w:rPr>
          <w:rFonts w:ascii="Arial" w:hAnsi="Arial" w:cs="Arial"/>
          <w:sz w:val="20"/>
          <w:szCs w:val="20"/>
          <w:lang w:val="es-ES_tradnl"/>
        </w:rPr>
        <w:t>-2017</w:t>
      </w:r>
    </w:p>
    <w:p w:rsidR="001930AA" w:rsidRPr="00944B91" w:rsidRDefault="001930AA" w:rsidP="00944B91">
      <w:pPr>
        <w:suppressAutoHyphens/>
        <w:ind w:right="49"/>
        <w:jc w:val="both"/>
        <w:rPr>
          <w:rFonts w:ascii="Arial" w:hAnsi="Arial" w:cs="Arial"/>
          <w:sz w:val="20"/>
          <w:szCs w:val="20"/>
          <w:lang w:val="es-ES"/>
        </w:rPr>
      </w:pPr>
    </w:p>
    <w:p w:rsidR="002E34A4" w:rsidRPr="00944B91" w:rsidRDefault="0019394D" w:rsidP="00944B91">
      <w:pPr>
        <w:pStyle w:val="Ttulo2"/>
        <w:numPr>
          <w:ilvl w:val="1"/>
          <w:numId w:val="28"/>
        </w:numPr>
        <w:tabs>
          <w:tab w:val="num" w:pos="0"/>
        </w:tabs>
        <w:spacing w:before="0" w:after="0"/>
        <w:ind w:left="0" w:right="49" w:firstLine="0"/>
        <w:jc w:val="both"/>
        <w:rPr>
          <w:rFonts w:cs="Arial"/>
          <w:i w:val="0"/>
          <w:sz w:val="20"/>
          <w:lang w:val="es-ES_tradnl"/>
        </w:rPr>
      </w:pPr>
      <w:bookmarkStart w:id="29" w:name="_Toc492309771"/>
      <w:r w:rsidRPr="00944B91">
        <w:rPr>
          <w:rFonts w:cs="Arial"/>
          <w:i w:val="0"/>
          <w:sz w:val="20"/>
          <w:lang w:val="es-ES_tradnl"/>
        </w:rPr>
        <w:t xml:space="preserve">Indicación </w:t>
      </w:r>
      <w:r w:rsidR="00861D34" w:rsidRPr="00944B91">
        <w:rPr>
          <w:rFonts w:cs="Arial"/>
          <w:i w:val="0"/>
          <w:sz w:val="20"/>
          <w:lang w:val="es-ES_tradnl"/>
        </w:rPr>
        <w:t>de los e</w:t>
      </w:r>
      <w:r w:rsidR="00E26D83" w:rsidRPr="00944B91">
        <w:rPr>
          <w:rFonts w:cs="Arial"/>
          <w:i w:val="0"/>
          <w:sz w:val="20"/>
          <w:lang w:val="es-ES_tradnl"/>
        </w:rPr>
        <w:t xml:space="preserve">jercicios </w:t>
      </w:r>
      <w:r w:rsidR="00861D34" w:rsidRPr="00944B91">
        <w:rPr>
          <w:rFonts w:cs="Arial"/>
          <w:i w:val="0"/>
          <w:sz w:val="20"/>
          <w:lang w:val="es-ES_tradnl"/>
        </w:rPr>
        <w:t>f</w:t>
      </w:r>
      <w:r w:rsidR="00E26D83" w:rsidRPr="00944B91">
        <w:rPr>
          <w:rFonts w:cs="Arial"/>
          <w:i w:val="0"/>
          <w:sz w:val="20"/>
          <w:lang w:val="es-ES_tradnl"/>
        </w:rPr>
        <w:t xml:space="preserve">iscales para la </w:t>
      </w:r>
      <w:r w:rsidR="00861D34" w:rsidRPr="00944B91">
        <w:rPr>
          <w:rFonts w:cs="Arial"/>
          <w:i w:val="0"/>
          <w:sz w:val="20"/>
          <w:lang w:val="es-ES_tradnl"/>
        </w:rPr>
        <w:t>c</w:t>
      </w:r>
      <w:r w:rsidRPr="00944B91">
        <w:rPr>
          <w:rFonts w:cs="Arial"/>
          <w:i w:val="0"/>
          <w:sz w:val="20"/>
          <w:lang w:val="es-ES_tradnl"/>
        </w:rPr>
        <w:t>ontratación</w:t>
      </w:r>
      <w:r w:rsidR="001E29B9" w:rsidRPr="00944B91">
        <w:rPr>
          <w:rFonts w:cs="Arial"/>
          <w:i w:val="0"/>
          <w:sz w:val="20"/>
          <w:lang w:val="es-ES_tradnl"/>
        </w:rPr>
        <w:t>.</w:t>
      </w:r>
      <w:bookmarkEnd w:id="29"/>
    </w:p>
    <w:p w:rsidR="001930AA" w:rsidRPr="00944B91" w:rsidRDefault="001930AA" w:rsidP="00944B91">
      <w:pPr>
        <w:suppressAutoHyphens/>
        <w:ind w:right="49"/>
        <w:jc w:val="both"/>
        <w:rPr>
          <w:rFonts w:ascii="Arial" w:hAnsi="Arial" w:cs="Arial"/>
          <w:sz w:val="20"/>
          <w:szCs w:val="20"/>
          <w:lang w:val="es-ES_tradnl"/>
        </w:rPr>
      </w:pPr>
    </w:p>
    <w:p w:rsidR="00511605" w:rsidRPr="00944B91" w:rsidRDefault="00A34194" w:rsidP="00944B91">
      <w:pPr>
        <w:ind w:right="49"/>
        <w:jc w:val="both"/>
        <w:rPr>
          <w:rFonts w:ascii="Arial" w:hAnsi="Arial" w:cs="Arial"/>
          <w:sz w:val="20"/>
          <w:szCs w:val="20"/>
          <w:lang w:val="es-ES_tradnl"/>
        </w:rPr>
      </w:pPr>
      <w:r w:rsidRPr="00944B91">
        <w:rPr>
          <w:rFonts w:ascii="Arial" w:hAnsi="Arial" w:cs="Arial"/>
          <w:sz w:val="20"/>
          <w:szCs w:val="20"/>
          <w:lang w:val="es-ES_tradnl"/>
        </w:rPr>
        <w:t>Esta contratación implica</w:t>
      </w:r>
      <w:r w:rsidR="00511605" w:rsidRPr="00944B91">
        <w:rPr>
          <w:rFonts w:ascii="Arial" w:hAnsi="Arial" w:cs="Arial"/>
          <w:sz w:val="20"/>
          <w:szCs w:val="20"/>
          <w:lang w:val="es-ES_tradnl"/>
        </w:rPr>
        <w:t xml:space="preserve"> el ejercicio fiscal 201</w:t>
      </w:r>
      <w:r w:rsidR="00E64771" w:rsidRPr="00944B91">
        <w:rPr>
          <w:rFonts w:ascii="Arial" w:hAnsi="Arial" w:cs="Arial"/>
          <w:sz w:val="20"/>
          <w:szCs w:val="20"/>
          <w:lang w:val="es-ES_tradnl"/>
        </w:rPr>
        <w:t>8</w:t>
      </w:r>
      <w:r w:rsidR="00511605" w:rsidRPr="00944B91">
        <w:rPr>
          <w:rFonts w:ascii="Arial" w:hAnsi="Arial" w:cs="Arial"/>
          <w:sz w:val="20"/>
          <w:szCs w:val="20"/>
          <w:lang w:val="es-ES_tradnl"/>
        </w:rPr>
        <w:t xml:space="preserve">. </w:t>
      </w:r>
    </w:p>
    <w:bookmarkEnd w:id="27"/>
    <w:p w:rsidR="00511605" w:rsidRPr="00944B91" w:rsidRDefault="00511605" w:rsidP="00944B91">
      <w:pPr>
        <w:suppressAutoHyphens/>
        <w:ind w:right="49"/>
        <w:jc w:val="both"/>
        <w:rPr>
          <w:rFonts w:ascii="Arial" w:hAnsi="Arial" w:cs="Arial"/>
          <w:sz w:val="20"/>
          <w:szCs w:val="20"/>
          <w:lang w:val="es-ES_tradnl"/>
        </w:rPr>
      </w:pPr>
    </w:p>
    <w:p w:rsidR="0088021C" w:rsidRPr="00944B91" w:rsidRDefault="0088021C" w:rsidP="00944B91">
      <w:pPr>
        <w:suppressAutoHyphens/>
        <w:ind w:right="49"/>
        <w:jc w:val="both"/>
        <w:rPr>
          <w:rFonts w:ascii="Arial" w:hAnsi="Arial" w:cs="Arial"/>
          <w:sz w:val="20"/>
          <w:szCs w:val="20"/>
          <w:lang w:val="es-ES_tradnl"/>
        </w:rPr>
      </w:pPr>
      <w:r w:rsidRPr="00944B91">
        <w:rPr>
          <w:rFonts w:ascii="Arial" w:hAnsi="Arial" w:cs="Arial"/>
          <w:sz w:val="20"/>
          <w:szCs w:val="20"/>
          <w:lang w:val="es-ES_tradnl"/>
        </w:rPr>
        <w:t>La vigencia de los contratos ser</w:t>
      </w:r>
      <w:r w:rsidR="00023BB5" w:rsidRPr="00944B91">
        <w:rPr>
          <w:rFonts w:ascii="Arial" w:hAnsi="Arial" w:cs="Arial"/>
          <w:sz w:val="20"/>
          <w:szCs w:val="20"/>
          <w:lang w:val="es-ES_tradnl"/>
        </w:rPr>
        <w:t>á</w:t>
      </w:r>
      <w:r w:rsidRPr="00944B91">
        <w:rPr>
          <w:rFonts w:ascii="Arial" w:hAnsi="Arial" w:cs="Arial"/>
          <w:sz w:val="20"/>
          <w:szCs w:val="20"/>
          <w:lang w:val="es-ES_tradnl"/>
        </w:rPr>
        <w:t xml:space="preserve"> </w:t>
      </w:r>
      <w:r w:rsidR="00347DEF" w:rsidRPr="00944B91">
        <w:rPr>
          <w:rFonts w:ascii="Arial" w:hAnsi="Arial" w:cs="Arial"/>
          <w:sz w:val="20"/>
          <w:szCs w:val="20"/>
          <w:lang w:val="es-ES_tradnl"/>
        </w:rPr>
        <w:t>del</w:t>
      </w:r>
      <w:r w:rsidR="00E64771" w:rsidRPr="00944B91">
        <w:rPr>
          <w:rFonts w:ascii="Arial" w:hAnsi="Arial" w:cs="Arial"/>
          <w:sz w:val="20"/>
          <w:szCs w:val="20"/>
          <w:lang w:val="es-ES_tradnl"/>
        </w:rPr>
        <w:t xml:space="preserve"> 1 de enero</w:t>
      </w:r>
      <w:r w:rsidR="00023BB5" w:rsidRPr="00944B91">
        <w:rPr>
          <w:rFonts w:ascii="Arial" w:hAnsi="Arial" w:cs="Arial"/>
          <w:sz w:val="20"/>
          <w:szCs w:val="20"/>
          <w:lang w:val="es-ES_tradnl"/>
        </w:rPr>
        <w:t xml:space="preserve"> de 2018</w:t>
      </w:r>
      <w:r w:rsidR="00637EAD" w:rsidRPr="00944B91">
        <w:rPr>
          <w:rFonts w:ascii="Arial" w:hAnsi="Arial" w:cs="Arial"/>
          <w:sz w:val="20"/>
          <w:szCs w:val="20"/>
          <w:lang w:val="es-ES_tradnl"/>
        </w:rPr>
        <w:t xml:space="preserve"> </w:t>
      </w:r>
      <w:r w:rsidR="00023BB5" w:rsidRPr="00944B91">
        <w:rPr>
          <w:rFonts w:ascii="Arial" w:hAnsi="Arial" w:cs="Arial"/>
          <w:sz w:val="20"/>
          <w:szCs w:val="20"/>
          <w:lang w:val="es-ES_tradnl"/>
        </w:rPr>
        <w:t xml:space="preserve">y hasta el </w:t>
      </w:r>
      <w:r w:rsidR="00347DEF" w:rsidRPr="00944B91">
        <w:rPr>
          <w:rFonts w:ascii="Arial" w:hAnsi="Arial" w:cs="Arial"/>
          <w:sz w:val="20"/>
          <w:szCs w:val="20"/>
          <w:lang w:val="es-ES_tradnl"/>
        </w:rPr>
        <w:t>31 de diciembre de 201</w:t>
      </w:r>
      <w:r w:rsidR="00E64771" w:rsidRPr="00944B91">
        <w:rPr>
          <w:rFonts w:ascii="Arial" w:hAnsi="Arial" w:cs="Arial"/>
          <w:sz w:val="20"/>
          <w:szCs w:val="20"/>
          <w:lang w:val="es-ES_tradnl"/>
        </w:rPr>
        <w:t>8</w:t>
      </w:r>
      <w:r w:rsidRPr="00944B91">
        <w:rPr>
          <w:rFonts w:ascii="Arial" w:hAnsi="Arial" w:cs="Arial"/>
          <w:sz w:val="20"/>
          <w:szCs w:val="20"/>
          <w:lang w:val="es-ES_tradnl"/>
        </w:rPr>
        <w:t>.</w:t>
      </w:r>
    </w:p>
    <w:p w:rsidR="00831B61" w:rsidRPr="00944B91" w:rsidRDefault="00831B61" w:rsidP="00944B91">
      <w:pPr>
        <w:suppressAutoHyphens/>
        <w:ind w:right="49"/>
        <w:jc w:val="both"/>
        <w:rPr>
          <w:rFonts w:ascii="Arial" w:hAnsi="Arial" w:cs="Arial"/>
          <w:sz w:val="20"/>
          <w:szCs w:val="20"/>
          <w:lang w:val="es-ES_tradnl"/>
        </w:rPr>
      </w:pPr>
    </w:p>
    <w:p w:rsidR="00511605" w:rsidRPr="00944B91" w:rsidRDefault="00511605" w:rsidP="00944B91">
      <w:pPr>
        <w:pStyle w:val="Ttulo2"/>
        <w:numPr>
          <w:ilvl w:val="1"/>
          <w:numId w:val="28"/>
        </w:numPr>
        <w:tabs>
          <w:tab w:val="num" w:pos="0"/>
        </w:tabs>
        <w:spacing w:before="0" w:after="0"/>
        <w:ind w:left="0" w:right="49" w:firstLine="0"/>
        <w:jc w:val="both"/>
        <w:rPr>
          <w:rFonts w:cs="Arial"/>
          <w:i w:val="0"/>
          <w:sz w:val="20"/>
          <w:lang w:val="es-ES_tradnl"/>
        </w:rPr>
      </w:pPr>
      <w:bookmarkStart w:id="30" w:name="_Toc445203813"/>
      <w:bookmarkStart w:id="31" w:name="_Toc492309772"/>
      <w:r w:rsidRPr="00944B91">
        <w:rPr>
          <w:rFonts w:cs="Arial"/>
          <w:i w:val="0"/>
          <w:sz w:val="20"/>
          <w:lang w:val="es-ES_tradnl"/>
        </w:rPr>
        <w:t>Idioma.</w:t>
      </w:r>
      <w:bookmarkEnd w:id="30"/>
      <w:bookmarkEnd w:id="31"/>
    </w:p>
    <w:p w:rsidR="00511605" w:rsidRPr="00944B91" w:rsidRDefault="00511605" w:rsidP="00944B91">
      <w:pPr>
        <w:ind w:right="49"/>
        <w:jc w:val="both"/>
        <w:rPr>
          <w:rFonts w:ascii="Arial" w:hAnsi="Arial" w:cs="Arial"/>
          <w:sz w:val="20"/>
          <w:szCs w:val="20"/>
          <w:lang w:val="es-ES_tradnl"/>
        </w:rPr>
      </w:pPr>
    </w:p>
    <w:p w:rsidR="00511605" w:rsidRPr="00944B91" w:rsidRDefault="00511605" w:rsidP="00944B91">
      <w:pPr>
        <w:ind w:right="49"/>
        <w:jc w:val="both"/>
        <w:rPr>
          <w:rFonts w:ascii="Arial" w:hAnsi="Arial" w:cs="Arial"/>
          <w:sz w:val="20"/>
          <w:szCs w:val="20"/>
          <w:lang w:val="es-ES_tradnl"/>
        </w:rPr>
      </w:pPr>
      <w:r w:rsidRPr="00944B91">
        <w:rPr>
          <w:rFonts w:ascii="Arial" w:hAnsi="Arial" w:cs="Arial"/>
          <w:sz w:val="20"/>
          <w:szCs w:val="20"/>
          <w:lang w:val="es-ES_tradnl"/>
        </w:rPr>
        <w:t xml:space="preserve">Las proposiciones deberán presentarse </w:t>
      </w:r>
      <w:r w:rsidR="00811C00" w:rsidRPr="00944B91">
        <w:rPr>
          <w:rFonts w:ascii="Arial" w:hAnsi="Arial" w:cs="Arial"/>
          <w:sz w:val="20"/>
          <w:szCs w:val="20"/>
          <w:lang w:val="es-ES_tradnl"/>
        </w:rPr>
        <w:t xml:space="preserve">únicamente </w:t>
      </w:r>
      <w:r w:rsidRPr="00944B91">
        <w:rPr>
          <w:rFonts w:ascii="Arial" w:hAnsi="Arial" w:cs="Arial"/>
          <w:sz w:val="20"/>
          <w:szCs w:val="20"/>
          <w:lang w:val="es-ES_tradnl"/>
        </w:rPr>
        <w:t>en idioma español</w:t>
      </w:r>
      <w:r w:rsidR="00021756" w:rsidRPr="00944B91">
        <w:rPr>
          <w:rFonts w:ascii="Arial" w:hAnsi="Arial" w:cs="Arial"/>
          <w:sz w:val="20"/>
          <w:szCs w:val="20"/>
          <w:lang w:val="es-ES_tradnl"/>
        </w:rPr>
        <w:t>, en caso de que se anexen m</w:t>
      </w:r>
      <w:r w:rsidR="00C53B2D" w:rsidRPr="00944B91">
        <w:rPr>
          <w:rFonts w:ascii="Arial" w:hAnsi="Arial" w:cs="Arial"/>
          <w:sz w:val="20"/>
          <w:szCs w:val="20"/>
          <w:lang w:val="es-ES_tradnl"/>
        </w:rPr>
        <w:t xml:space="preserve">anuales </w:t>
      </w:r>
      <w:r w:rsidR="00D13847" w:rsidRPr="00944B91">
        <w:rPr>
          <w:rFonts w:ascii="Arial" w:hAnsi="Arial" w:cs="Arial"/>
          <w:sz w:val="20"/>
          <w:szCs w:val="20"/>
          <w:lang w:val="es-ES_tradnl"/>
        </w:rPr>
        <w:t xml:space="preserve">o </w:t>
      </w:r>
      <w:r w:rsidR="00C53B2D" w:rsidRPr="00944B91">
        <w:rPr>
          <w:rFonts w:ascii="Arial" w:hAnsi="Arial" w:cs="Arial"/>
          <w:sz w:val="20"/>
          <w:szCs w:val="20"/>
          <w:lang w:val="es-ES_tradnl"/>
        </w:rPr>
        <w:t>folletos en i</w:t>
      </w:r>
      <w:r w:rsidR="00D13847" w:rsidRPr="00944B91">
        <w:rPr>
          <w:rFonts w:ascii="Arial" w:hAnsi="Arial" w:cs="Arial"/>
          <w:sz w:val="20"/>
          <w:szCs w:val="20"/>
          <w:lang w:val="es-ES_tradnl"/>
        </w:rPr>
        <w:t>dioma diverso al español, deberá</w:t>
      </w:r>
      <w:r w:rsidR="00C53B2D" w:rsidRPr="00944B91">
        <w:rPr>
          <w:rFonts w:ascii="Arial" w:hAnsi="Arial" w:cs="Arial"/>
          <w:sz w:val="20"/>
          <w:szCs w:val="20"/>
          <w:lang w:val="es-ES_tradnl"/>
        </w:rPr>
        <w:t>n anexar traducción al español.</w:t>
      </w:r>
    </w:p>
    <w:p w:rsidR="001B7D4E" w:rsidRPr="00944B91" w:rsidRDefault="001B7D4E" w:rsidP="00944B91">
      <w:pPr>
        <w:ind w:right="49"/>
        <w:jc w:val="both"/>
        <w:rPr>
          <w:rFonts w:ascii="Arial" w:hAnsi="Arial" w:cs="Arial"/>
          <w:sz w:val="20"/>
          <w:szCs w:val="20"/>
          <w:lang w:val="es-ES_tradnl"/>
        </w:rPr>
      </w:pPr>
    </w:p>
    <w:p w:rsidR="006C4924" w:rsidRPr="00944B91" w:rsidRDefault="000C5DA3" w:rsidP="00944B91">
      <w:pPr>
        <w:pStyle w:val="Ttulo2"/>
        <w:numPr>
          <w:ilvl w:val="1"/>
          <w:numId w:val="28"/>
        </w:numPr>
        <w:tabs>
          <w:tab w:val="num" w:pos="0"/>
        </w:tabs>
        <w:spacing w:before="0" w:after="0"/>
        <w:ind w:left="0" w:right="49" w:firstLine="0"/>
        <w:jc w:val="both"/>
        <w:rPr>
          <w:rFonts w:cs="Arial"/>
          <w:i w:val="0"/>
          <w:sz w:val="20"/>
          <w:lang w:val="es-ES_tradnl"/>
        </w:rPr>
      </w:pPr>
      <w:bookmarkStart w:id="32" w:name="_Toc367205738"/>
      <w:bookmarkStart w:id="33" w:name="_Toc492309773"/>
      <w:r w:rsidRPr="00944B91">
        <w:rPr>
          <w:rFonts w:cs="Arial"/>
          <w:i w:val="0"/>
          <w:sz w:val="20"/>
          <w:lang w:val="es-ES_tradnl"/>
        </w:rPr>
        <w:t>Disponibilidad presupuestaria</w:t>
      </w:r>
      <w:r w:rsidR="008A3591" w:rsidRPr="00944B91">
        <w:rPr>
          <w:rFonts w:cs="Arial"/>
          <w:i w:val="0"/>
          <w:sz w:val="20"/>
          <w:lang w:val="es-ES_tradnl"/>
        </w:rPr>
        <w:t>.</w:t>
      </w:r>
      <w:bookmarkEnd w:id="32"/>
      <w:bookmarkEnd w:id="33"/>
    </w:p>
    <w:p w:rsidR="001930AA" w:rsidRPr="00944B91" w:rsidRDefault="001930AA" w:rsidP="00944B91">
      <w:pPr>
        <w:ind w:right="49"/>
        <w:jc w:val="both"/>
        <w:rPr>
          <w:rFonts w:ascii="Arial" w:hAnsi="Arial" w:cs="Arial"/>
          <w:sz w:val="20"/>
          <w:szCs w:val="20"/>
          <w:lang w:val="es-ES_tradnl"/>
        </w:rPr>
      </w:pPr>
    </w:p>
    <w:p w:rsidR="00F5022A" w:rsidRPr="00944B91" w:rsidRDefault="00F5022A" w:rsidP="00944B91">
      <w:pPr>
        <w:jc w:val="both"/>
        <w:rPr>
          <w:rFonts w:ascii="Arial" w:hAnsi="Arial" w:cs="Arial"/>
          <w:sz w:val="20"/>
        </w:rPr>
      </w:pPr>
      <w:r w:rsidRPr="00944B91">
        <w:rPr>
          <w:rFonts w:ascii="Arial" w:hAnsi="Arial" w:cs="Arial"/>
          <w:sz w:val="20"/>
        </w:rPr>
        <w:t xml:space="preserve">Se cuenta con </w:t>
      </w:r>
      <w:r w:rsidR="00352112" w:rsidRPr="00944B91">
        <w:rPr>
          <w:rFonts w:ascii="Arial" w:hAnsi="Arial" w:cs="Arial"/>
          <w:sz w:val="20"/>
        </w:rPr>
        <w:t>las autorizaciones correspondientes para comprometer recursos para el ejercicio 2018.</w:t>
      </w:r>
    </w:p>
    <w:p w:rsidR="00B74530" w:rsidRPr="00944B91" w:rsidRDefault="00B74530" w:rsidP="00944B91">
      <w:pPr>
        <w:ind w:right="49"/>
        <w:jc w:val="both"/>
        <w:rPr>
          <w:rFonts w:ascii="Arial" w:hAnsi="Arial" w:cs="Arial"/>
          <w:sz w:val="20"/>
          <w:szCs w:val="20"/>
          <w:lang w:val="es-ES_tradnl"/>
        </w:rPr>
      </w:pPr>
    </w:p>
    <w:p w:rsidR="00E02DF5" w:rsidRPr="00944B91" w:rsidRDefault="00D10891" w:rsidP="00944B91">
      <w:pPr>
        <w:jc w:val="both"/>
        <w:rPr>
          <w:rFonts w:ascii="Arial" w:hAnsi="Arial" w:cs="Arial"/>
          <w:sz w:val="20"/>
        </w:rPr>
      </w:pPr>
      <w:r w:rsidRPr="00944B91">
        <w:rPr>
          <w:rFonts w:ascii="Arial" w:hAnsi="Arial" w:cs="Arial"/>
          <w:sz w:val="20"/>
        </w:rPr>
        <w:t>D</w:t>
      </w:r>
      <w:r w:rsidR="00E02DF5" w:rsidRPr="00944B91">
        <w:rPr>
          <w:rFonts w:ascii="Arial" w:hAnsi="Arial" w:cs="Arial"/>
          <w:sz w:val="20"/>
        </w:rPr>
        <w:t xml:space="preserve">e conformidad con el artículo 25 </w:t>
      </w:r>
      <w:r w:rsidRPr="00944B91">
        <w:rPr>
          <w:rFonts w:ascii="Arial" w:hAnsi="Arial" w:cs="Arial"/>
          <w:sz w:val="20"/>
        </w:rPr>
        <w:t xml:space="preserve">segundo párrafo </w:t>
      </w:r>
      <w:r w:rsidR="00E02DF5" w:rsidRPr="00944B91">
        <w:rPr>
          <w:rFonts w:ascii="Arial" w:hAnsi="Arial" w:cs="Arial"/>
          <w:sz w:val="20"/>
        </w:rPr>
        <w:t xml:space="preserve">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Entes Consolidados, sin responsabilidad alguna para el </w:t>
      </w:r>
      <w:r w:rsidRPr="00944B91">
        <w:rPr>
          <w:rFonts w:ascii="Arial" w:hAnsi="Arial" w:cs="Arial"/>
          <w:sz w:val="20"/>
        </w:rPr>
        <w:t>IMSS o los Entes Consolidados</w:t>
      </w:r>
      <w:r w:rsidR="00E02DF5" w:rsidRPr="00944B91">
        <w:rPr>
          <w:rFonts w:ascii="Arial" w:hAnsi="Arial" w:cs="Arial"/>
          <w:sz w:val="20"/>
        </w:rPr>
        <w:t>.</w:t>
      </w:r>
    </w:p>
    <w:p w:rsidR="006A375A" w:rsidRPr="00944B91" w:rsidRDefault="006A375A" w:rsidP="00944B91">
      <w:pPr>
        <w:ind w:right="49"/>
        <w:jc w:val="both"/>
        <w:rPr>
          <w:rFonts w:ascii="Arial" w:hAnsi="Arial" w:cs="Arial"/>
          <w:sz w:val="20"/>
          <w:szCs w:val="20"/>
          <w:lang w:val="es-ES_tradnl"/>
        </w:rPr>
      </w:pPr>
    </w:p>
    <w:p w:rsidR="00F42FCA" w:rsidRPr="00944B91" w:rsidRDefault="00F42FCA" w:rsidP="00944B91">
      <w:pPr>
        <w:pStyle w:val="Ttulo2"/>
        <w:numPr>
          <w:ilvl w:val="1"/>
          <w:numId w:val="28"/>
        </w:numPr>
        <w:tabs>
          <w:tab w:val="num" w:pos="0"/>
        </w:tabs>
        <w:spacing w:before="0" w:after="0"/>
        <w:ind w:left="0" w:right="49" w:firstLine="0"/>
        <w:jc w:val="both"/>
        <w:rPr>
          <w:rFonts w:cs="Arial"/>
          <w:i w:val="0"/>
          <w:sz w:val="20"/>
          <w:lang w:val="es-ES_tradnl"/>
        </w:rPr>
      </w:pPr>
      <w:bookmarkStart w:id="34" w:name="_Toc428197437"/>
      <w:bookmarkStart w:id="35" w:name="_Toc428448776"/>
      <w:bookmarkStart w:id="36" w:name="_Toc428785807"/>
      <w:bookmarkStart w:id="37" w:name="_Toc428807177"/>
      <w:bookmarkStart w:id="38" w:name="_Toc463606829"/>
      <w:bookmarkStart w:id="39" w:name="_Toc479597527"/>
      <w:bookmarkStart w:id="40" w:name="_Toc492309774"/>
      <w:r w:rsidRPr="00944B91">
        <w:rPr>
          <w:rFonts w:cs="Arial"/>
          <w:i w:val="0"/>
          <w:sz w:val="20"/>
          <w:lang w:val="es-ES_tradnl"/>
        </w:rPr>
        <w:t>Testigo social</w:t>
      </w:r>
      <w:bookmarkEnd w:id="34"/>
      <w:bookmarkEnd w:id="35"/>
      <w:r w:rsidRPr="00944B91">
        <w:rPr>
          <w:rFonts w:cs="Arial"/>
          <w:i w:val="0"/>
          <w:sz w:val="20"/>
          <w:lang w:val="es-ES_tradnl"/>
        </w:rPr>
        <w:t>.</w:t>
      </w:r>
      <w:bookmarkEnd w:id="36"/>
      <w:bookmarkEnd w:id="37"/>
      <w:bookmarkEnd w:id="38"/>
      <w:bookmarkEnd w:id="39"/>
      <w:bookmarkEnd w:id="40"/>
    </w:p>
    <w:p w:rsidR="00F42FCA" w:rsidRPr="00944B91" w:rsidRDefault="00F42FCA" w:rsidP="00944B91">
      <w:pPr>
        <w:jc w:val="both"/>
        <w:rPr>
          <w:rFonts w:ascii="Arial" w:hAnsi="Arial" w:cs="Arial"/>
          <w:sz w:val="20"/>
        </w:rPr>
      </w:pPr>
    </w:p>
    <w:p w:rsidR="00F42FCA" w:rsidRPr="00944B91" w:rsidRDefault="001E0589" w:rsidP="00944B91">
      <w:pPr>
        <w:ind w:right="49"/>
        <w:jc w:val="both"/>
        <w:rPr>
          <w:rFonts w:ascii="Arial" w:hAnsi="Arial" w:cs="Arial"/>
          <w:sz w:val="20"/>
        </w:rPr>
      </w:pPr>
      <w:r w:rsidRPr="00944B91">
        <w:rPr>
          <w:rFonts w:ascii="Arial" w:hAnsi="Arial" w:cs="Arial"/>
          <w:sz w:val="20"/>
        </w:rPr>
        <w:t xml:space="preserve">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Testigo Social </w:t>
      </w:r>
      <w:r w:rsidR="00CD429B" w:rsidRPr="00944B91">
        <w:rPr>
          <w:rFonts w:ascii="Arial" w:hAnsi="Arial" w:cs="Arial"/>
          <w:b/>
          <w:sz w:val="20"/>
        </w:rPr>
        <w:t xml:space="preserve">Lic. Cynthia </w:t>
      </w:r>
      <w:r w:rsidR="000511A8" w:rsidRPr="00944B91">
        <w:rPr>
          <w:rFonts w:ascii="Arial" w:hAnsi="Arial" w:cs="Arial"/>
          <w:b/>
          <w:sz w:val="20"/>
        </w:rPr>
        <w:t>V</w:t>
      </w:r>
      <w:r w:rsidR="00CD429B" w:rsidRPr="00944B91">
        <w:rPr>
          <w:rFonts w:ascii="Arial" w:hAnsi="Arial" w:cs="Arial"/>
          <w:b/>
          <w:sz w:val="20"/>
        </w:rPr>
        <w:t>aleria Sotelo Miranda</w:t>
      </w:r>
      <w:r w:rsidR="00F21642" w:rsidRPr="00944B91">
        <w:rPr>
          <w:rFonts w:ascii="Arial" w:hAnsi="Arial" w:cs="Arial"/>
          <w:sz w:val="20"/>
        </w:rPr>
        <w:t xml:space="preserve">, </w:t>
      </w:r>
      <w:r w:rsidRPr="00944B91">
        <w:rPr>
          <w:rFonts w:ascii="Arial" w:hAnsi="Arial" w:cs="Arial"/>
          <w:sz w:val="20"/>
        </w:rPr>
        <w:t>designado por la SFP</w:t>
      </w:r>
      <w:r w:rsidR="00352112" w:rsidRPr="00944B91">
        <w:rPr>
          <w:rFonts w:ascii="Arial" w:hAnsi="Arial" w:cs="Arial"/>
          <w:sz w:val="20"/>
        </w:rPr>
        <w:t xml:space="preserve"> </w:t>
      </w:r>
      <w:r w:rsidRPr="00944B91">
        <w:rPr>
          <w:rFonts w:ascii="Arial" w:hAnsi="Arial" w:cs="Arial"/>
          <w:sz w:val="20"/>
        </w:rPr>
        <w:t xml:space="preserve">mediante oficio </w:t>
      </w:r>
      <w:r w:rsidR="00CD429B" w:rsidRPr="00944B91">
        <w:rPr>
          <w:rFonts w:ascii="Arial" w:hAnsi="Arial" w:cs="Arial"/>
          <w:sz w:val="20"/>
        </w:rPr>
        <w:t>UNCP/309/TU/5</w:t>
      </w:r>
      <w:r w:rsidR="005428BE" w:rsidRPr="00944B91">
        <w:rPr>
          <w:rFonts w:ascii="Arial" w:hAnsi="Arial" w:cs="Arial"/>
          <w:sz w:val="20"/>
        </w:rPr>
        <w:t>49</w:t>
      </w:r>
      <w:r w:rsidR="00CD429B" w:rsidRPr="00944B91">
        <w:rPr>
          <w:rFonts w:ascii="Arial" w:hAnsi="Arial" w:cs="Arial"/>
          <w:sz w:val="20"/>
        </w:rPr>
        <w:t>/2017</w:t>
      </w:r>
      <w:r w:rsidR="00216D54" w:rsidRPr="00944B91">
        <w:rPr>
          <w:rFonts w:ascii="Arial" w:hAnsi="Arial" w:cs="Arial"/>
          <w:sz w:val="20"/>
        </w:rPr>
        <w:t xml:space="preserve"> para el presente procedimiento</w:t>
      </w:r>
      <w:r w:rsidR="00CD429B" w:rsidRPr="00944B91">
        <w:rPr>
          <w:rFonts w:ascii="Arial" w:hAnsi="Arial" w:cs="Arial"/>
          <w:sz w:val="20"/>
        </w:rPr>
        <w:t>.</w:t>
      </w:r>
      <w:r w:rsidR="00B55708" w:rsidRPr="00944B91">
        <w:rPr>
          <w:rFonts w:ascii="Arial" w:hAnsi="Arial" w:cs="Arial"/>
          <w:sz w:val="20"/>
        </w:rPr>
        <w:t xml:space="preserve"> </w:t>
      </w:r>
    </w:p>
    <w:p w:rsidR="001E0589" w:rsidRPr="00944B91" w:rsidRDefault="001E0589" w:rsidP="00944B91">
      <w:pPr>
        <w:ind w:right="49"/>
        <w:jc w:val="both"/>
        <w:rPr>
          <w:rFonts w:ascii="Arial" w:hAnsi="Arial" w:cs="Arial"/>
          <w:sz w:val="20"/>
          <w:szCs w:val="20"/>
          <w:lang w:val="es-ES_tradnl"/>
        </w:rPr>
      </w:pPr>
    </w:p>
    <w:p w:rsidR="004958E4" w:rsidRPr="00944B91" w:rsidRDefault="007B315E" w:rsidP="00944B91">
      <w:pPr>
        <w:pStyle w:val="Ttulo1"/>
        <w:numPr>
          <w:ilvl w:val="0"/>
          <w:numId w:val="28"/>
        </w:numPr>
        <w:spacing w:before="0" w:after="0"/>
        <w:ind w:right="49"/>
        <w:jc w:val="both"/>
        <w:rPr>
          <w:rFonts w:cs="Arial"/>
          <w:sz w:val="20"/>
          <w:szCs w:val="20"/>
          <w:lang w:val="es-ES_tradnl"/>
        </w:rPr>
      </w:pPr>
      <w:bookmarkStart w:id="41" w:name="_Toc367205740"/>
      <w:bookmarkStart w:id="42" w:name="_Toc492309775"/>
      <w:r w:rsidRPr="00944B91">
        <w:rPr>
          <w:rFonts w:cs="Arial"/>
          <w:sz w:val="20"/>
          <w:szCs w:val="20"/>
          <w:lang w:val="es-ES_tradnl"/>
        </w:rPr>
        <w:t xml:space="preserve">OBJETO Y ALCANCE DE LA </w:t>
      </w:r>
      <w:bookmarkEnd w:id="41"/>
      <w:r w:rsidR="00725458" w:rsidRPr="00944B91">
        <w:rPr>
          <w:rFonts w:cs="Arial"/>
          <w:sz w:val="20"/>
          <w:szCs w:val="20"/>
          <w:lang w:val="es-ES_tradnl"/>
        </w:rPr>
        <w:t>LICITACIÓN PÚBLICA</w:t>
      </w:r>
      <w:r w:rsidR="00EB3462" w:rsidRPr="00944B91">
        <w:rPr>
          <w:rFonts w:cs="Arial"/>
          <w:sz w:val="20"/>
          <w:szCs w:val="20"/>
          <w:lang w:val="es-ES_tradnl"/>
        </w:rPr>
        <w:t>.</w:t>
      </w:r>
      <w:bookmarkEnd w:id="42"/>
    </w:p>
    <w:p w:rsidR="00D35229" w:rsidRPr="00944B91" w:rsidRDefault="00D35229" w:rsidP="00944B91">
      <w:pPr>
        <w:ind w:right="49"/>
        <w:jc w:val="both"/>
        <w:rPr>
          <w:rFonts w:ascii="Arial" w:hAnsi="Arial" w:cs="Arial"/>
          <w:sz w:val="20"/>
          <w:szCs w:val="20"/>
          <w:lang w:val="es-ES_tradnl"/>
        </w:rPr>
      </w:pPr>
    </w:p>
    <w:p w:rsidR="00B1427D" w:rsidRPr="00944B91" w:rsidRDefault="002F295B" w:rsidP="00944B91">
      <w:pPr>
        <w:pStyle w:val="Ttulo2"/>
        <w:numPr>
          <w:ilvl w:val="1"/>
          <w:numId w:val="28"/>
        </w:numPr>
        <w:tabs>
          <w:tab w:val="num" w:pos="0"/>
        </w:tabs>
        <w:spacing w:before="0" w:after="0"/>
        <w:ind w:left="0" w:right="49" w:firstLine="0"/>
        <w:jc w:val="both"/>
        <w:rPr>
          <w:rFonts w:cs="Arial"/>
          <w:i w:val="0"/>
          <w:sz w:val="20"/>
          <w:lang w:val="es-ES_tradnl"/>
        </w:rPr>
      </w:pPr>
      <w:bookmarkStart w:id="43" w:name="_Toc492309776"/>
      <w:r w:rsidRPr="00944B91">
        <w:rPr>
          <w:rFonts w:cs="Arial"/>
          <w:i w:val="0"/>
          <w:sz w:val="20"/>
          <w:lang w:val="es-ES_tradnl"/>
        </w:rPr>
        <w:t>Objeto de la c</w:t>
      </w:r>
      <w:r w:rsidR="002A352C" w:rsidRPr="00944B91">
        <w:rPr>
          <w:rFonts w:cs="Arial"/>
          <w:i w:val="0"/>
          <w:sz w:val="20"/>
          <w:lang w:val="es-ES_tradnl"/>
        </w:rPr>
        <w:t>ontratación</w:t>
      </w:r>
      <w:r w:rsidR="00B1427D" w:rsidRPr="00944B91">
        <w:rPr>
          <w:rFonts w:cs="Arial"/>
          <w:i w:val="0"/>
          <w:sz w:val="20"/>
          <w:lang w:val="es-ES_tradnl"/>
        </w:rPr>
        <w:t>.</w:t>
      </w:r>
      <w:bookmarkEnd w:id="43"/>
    </w:p>
    <w:p w:rsidR="00ED6DDB" w:rsidRPr="00944B91" w:rsidRDefault="00ED6DDB" w:rsidP="00944B91">
      <w:pPr>
        <w:ind w:right="51"/>
        <w:jc w:val="both"/>
        <w:rPr>
          <w:rFonts w:ascii="Arial" w:hAnsi="Arial" w:cs="Arial"/>
          <w:color w:val="000000" w:themeColor="text1"/>
          <w:sz w:val="20"/>
          <w:szCs w:val="20"/>
          <w:lang w:val="es-ES_tradnl"/>
        </w:rPr>
      </w:pPr>
    </w:p>
    <w:p w:rsidR="00E80E14" w:rsidRPr="00944B91" w:rsidRDefault="000511A8" w:rsidP="00944B91">
      <w:pPr>
        <w:ind w:right="51"/>
        <w:jc w:val="both"/>
        <w:rPr>
          <w:rFonts w:ascii="Arial" w:hAnsi="Arial" w:cs="Arial"/>
          <w:b/>
          <w:color w:val="000000" w:themeColor="text1"/>
          <w:sz w:val="20"/>
          <w:szCs w:val="20"/>
        </w:rPr>
      </w:pPr>
      <w:r w:rsidRPr="00944B91">
        <w:rPr>
          <w:rFonts w:ascii="Arial" w:hAnsi="Arial" w:cs="Arial"/>
          <w:color w:val="000000" w:themeColor="text1"/>
          <w:sz w:val="20"/>
          <w:szCs w:val="20"/>
          <w:lang w:val="es-ES_tradnl"/>
        </w:rPr>
        <w:t>Adquisición de medicamentos y psicotrópicos c</w:t>
      </w:r>
      <w:r w:rsidRPr="00944B91">
        <w:rPr>
          <w:rFonts w:ascii="Arial" w:hAnsi="Arial" w:cs="Arial"/>
          <w:color w:val="000000" w:themeColor="text1"/>
          <w:sz w:val="20"/>
          <w:szCs w:val="20"/>
        </w:rPr>
        <w:t>onforme a la descripción señaladaen</w:t>
      </w:r>
      <w:r w:rsidR="00616F04" w:rsidRPr="00944B91">
        <w:rPr>
          <w:rFonts w:ascii="Arial" w:hAnsi="Arial" w:cs="Arial"/>
          <w:color w:val="000000" w:themeColor="text1"/>
          <w:sz w:val="20"/>
          <w:szCs w:val="20"/>
        </w:rPr>
        <w:t xml:space="preserve"> </w:t>
      </w:r>
      <w:r w:rsidR="00410BBB" w:rsidRPr="00944B91">
        <w:rPr>
          <w:rFonts w:ascii="Arial" w:hAnsi="Arial" w:cs="Arial"/>
          <w:color w:val="000000" w:themeColor="text1"/>
          <w:sz w:val="20"/>
          <w:szCs w:val="20"/>
        </w:rPr>
        <w:t>l</w:t>
      </w:r>
      <w:r w:rsidR="00616F04" w:rsidRPr="00944B91">
        <w:rPr>
          <w:rFonts w:ascii="Arial" w:hAnsi="Arial" w:cs="Arial"/>
          <w:color w:val="000000" w:themeColor="text1"/>
          <w:sz w:val="20"/>
          <w:szCs w:val="20"/>
        </w:rPr>
        <w:t>os</w:t>
      </w:r>
      <w:r w:rsidR="00410BBB" w:rsidRPr="00944B91">
        <w:rPr>
          <w:rFonts w:ascii="Arial" w:hAnsi="Arial" w:cs="Arial"/>
          <w:color w:val="000000" w:themeColor="text1"/>
          <w:sz w:val="20"/>
          <w:szCs w:val="20"/>
        </w:rPr>
        <w:t xml:space="preserve"> </w:t>
      </w:r>
      <w:r w:rsidR="00692057" w:rsidRPr="00944B91">
        <w:rPr>
          <w:rFonts w:ascii="Arial" w:hAnsi="Arial" w:cs="Arial"/>
          <w:color w:val="000000" w:themeColor="text1"/>
          <w:sz w:val="20"/>
          <w:szCs w:val="20"/>
        </w:rPr>
        <w:t>documentos</w:t>
      </w:r>
      <w:r w:rsidR="00410BBB" w:rsidRPr="00944B91">
        <w:rPr>
          <w:rFonts w:ascii="Arial" w:hAnsi="Arial" w:cs="Arial"/>
          <w:color w:val="000000" w:themeColor="text1"/>
          <w:sz w:val="20"/>
          <w:szCs w:val="20"/>
        </w:rPr>
        <w:t xml:space="preserve"> denominado</w:t>
      </w:r>
      <w:r w:rsidR="00616F04" w:rsidRPr="00944B91">
        <w:rPr>
          <w:rFonts w:ascii="Arial" w:hAnsi="Arial" w:cs="Arial"/>
          <w:color w:val="000000" w:themeColor="text1"/>
          <w:sz w:val="20"/>
          <w:szCs w:val="20"/>
        </w:rPr>
        <w:t>s</w:t>
      </w:r>
      <w:r w:rsidR="00410BBB" w:rsidRPr="00944B91">
        <w:rPr>
          <w:rFonts w:ascii="Arial" w:hAnsi="Arial" w:cs="Arial"/>
          <w:color w:val="000000" w:themeColor="text1"/>
          <w:sz w:val="20"/>
          <w:szCs w:val="20"/>
        </w:rPr>
        <w:t xml:space="preserve">: </w:t>
      </w:r>
      <w:r w:rsidR="00616F04" w:rsidRPr="00944B91">
        <w:rPr>
          <w:rFonts w:ascii="Arial" w:hAnsi="Arial" w:cs="Arial"/>
          <w:b/>
          <w:sz w:val="20"/>
          <w:szCs w:val="20"/>
          <w:lang w:val="es-ES_tradnl"/>
        </w:rPr>
        <w:t>“</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00616F04" w:rsidRPr="00944B91">
        <w:rPr>
          <w:rFonts w:ascii="Arial" w:hAnsi="Arial" w:cs="Arial"/>
          <w:b/>
          <w:sz w:val="20"/>
          <w:szCs w:val="20"/>
          <w:lang w:val="es-ES_tradnl"/>
        </w:rPr>
        <w:t xml:space="preserve">” </w:t>
      </w:r>
      <w:r w:rsidR="00616F04" w:rsidRPr="00944B91">
        <w:rPr>
          <w:rFonts w:ascii="Arial" w:hAnsi="Arial" w:cs="Arial"/>
          <w:sz w:val="20"/>
          <w:szCs w:val="20"/>
          <w:lang w:val="es-ES_tradnl"/>
        </w:rPr>
        <w:t xml:space="preserve">y </w:t>
      </w:r>
      <w:r w:rsidR="00616F04" w:rsidRPr="00944B91">
        <w:rPr>
          <w:rFonts w:ascii="Arial" w:hAnsi="Arial" w:cs="Arial"/>
          <w:b/>
          <w:i/>
          <w:color w:val="000000" w:themeColor="text1"/>
          <w:sz w:val="20"/>
          <w:szCs w:val="20"/>
          <w:lang w:val="es-ES"/>
        </w:rPr>
        <w:t>“</w:t>
      </w:r>
      <w:r w:rsidR="00700E4F" w:rsidRPr="00944B91">
        <w:rPr>
          <w:rFonts w:ascii="Arial" w:hAnsi="Arial" w:cs="Arial"/>
          <w:b/>
          <w:color w:val="000000" w:themeColor="text1"/>
          <w:sz w:val="20"/>
          <w:szCs w:val="20"/>
          <w:lang w:val="es-ES"/>
        </w:rPr>
        <w:t xml:space="preserve">Anexo 3 </w:t>
      </w:r>
      <w:r w:rsidR="00700E4F" w:rsidRPr="00944B91">
        <w:rPr>
          <w:rFonts w:ascii="Arial" w:hAnsi="Arial" w:cs="Arial"/>
          <w:b/>
          <w:sz w:val="20"/>
          <w:szCs w:val="20"/>
          <w:lang w:val="es-ES_tradnl"/>
        </w:rPr>
        <w:t>Términos y Condiciones para Procedimiento de Licitación Pública Nacional Ofertas Subsecuentes de Descuento</w:t>
      </w:r>
      <w:r w:rsidR="00616F04" w:rsidRPr="00944B91">
        <w:rPr>
          <w:rFonts w:ascii="Arial" w:hAnsi="Arial" w:cs="Arial"/>
          <w:b/>
          <w:color w:val="000000" w:themeColor="text1"/>
          <w:sz w:val="20"/>
          <w:szCs w:val="20"/>
          <w:lang w:val="es-ES"/>
        </w:rPr>
        <w:t>”</w:t>
      </w:r>
      <w:r w:rsidR="00E2027D" w:rsidRPr="00944B91">
        <w:rPr>
          <w:rFonts w:ascii="Arial" w:hAnsi="Arial" w:cs="Arial"/>
          <w:b/>
          <w:color w:val="000000" w:themeColor="text1"/>
          <w:sz w:val="20"/>
          <w:szCs w:val="20"/>
          <w:lang w:val="es-ES"/>
        </w:rPr>
        <w:t>,</w:t>
      </w:r>
      <w:r w:rsidR="00E80E14" w:rsidRPr="00944B91">
        <w:rPr>
          <w:rFonts w:ascii="Arial" w:hAnsi="Arial" w:cs="Arial"/>
          <w:b/>
          <w:color w:val="000000" w:themeColor="text1"/>
          <w:sz w:val="20"/>
          <w:szCs w:val="20"/>
        </w:rPr>
        <w:t xml:space="preserve"> </w:t>
      </w:r>
      <w:r w:rsidR="00E80E14" w:rsidRPr="00944B91">
        <w:rPr>
          <w:rFonts w:ascii="Arial" w:hAnsi="Arial" w:cs="Arial"/>
          <w:color w:val="000000" w:themeColor="text1"/>
          <w:sz w:val="20"/>
          <w:szCs w:val="20"/>
        </w:rPr>
        <w:t>que forman parte de la presente Convocatoria.</w:t>
      </w:r>
      <w:r w:rsidRPr="00944B91">
        <w:rPr>
          <w:rFonts w:ascii="Arial" w:hAnsi="Arial" w:cs="Arial"/>
          <w:color w:val="000000" w:themeColor="text1"/>
          <w:sz w:val="20"/>
          <w:szCs w:val="20"/>
        </w:rPr>
        <w:t xml:space="preserve"> </w:t>
      </w:r>
    </w:p>
    <w:p w:rsidR="00352112" w:rsidRPr="00944B91" w:rsidRDefault="00352112" w:rsidP="00944B91">
      <w:pPr>
        <w:ind w:right="51"/>
        <w:jc w:val="both"/>
        <w:rPr>
          <w:rFonts w:ascii="Arial" w:hAnsi="Arial" w:cs="Arial"/>
          <w:color w:val="000000" w:themeColor="text1"/>
          <w:sz w:val="20"/>
          <w:szCs w:val="20"/>
        </w:rPr>
      </w:pPr>
    </w:p>
    <w:p w:rsidR="00AF3C15" w:rsidRPr="00944B91" w:rsidRDefault="00B1427D" w:rsidP="00944B91">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4" w:name="_Toc492309777"/>
      <w:r w:rsidRPr="00944B91">
        <w:rPr>
          <w:rFonts w:cs="Arial"/>
          <w:i w:val="0"/>
          <w:color w:val="000000" w:themeColor="text1"/>
          <w:sz w:val="20"/>
          <w:lang w:val="es-ES_tradnl"/>
        </w:rPr>
        <w:lastRenderedPageBreak/>
        <w:t>Agrupación de Claves.</w:t>
      </w:r>
      <w:bookmarkEnd w:id="44"/>
    </w:p>
    <w:p w:rsidR="001B7D4E" w:rsidRPr="00944B91" w:rsidRDefault="001B7D4E" w:rsidP="00944B91">
      <w:pPr>
        <w:ind w:right="49"/>
        <w:jc w:val="both"/>
        <w:rPr>
          <w:color w:val="000000" w:themeColor="text1"/>
          <w:sz w:val="20"/>
          <w:szCs w:val="20"/>
          <w:lang w:val="es-ES_tradnl" w:eastAsia="ar-SA"/>
        </w:rPr>
      </w:pPr>
      <w:bookmarkStart w:id="45" w:name="_Toc367205742"/>
    </w:p>
    <w:p w:rsidR="00D31423" w:rsidRPr="00944B91" w:rsidRDefault="00E0736A" w:rsidP="00944B91">
      <w:pPr>
        <w:ind w:right="49"/>
        <w:jc w:val="both"/>
        <w:rPr>
          <w:rFonts w:ascii="Arial" w:hAnsi="Arial" w:cs="Arial"/>
          <w:sz w:val="20"/>
        </w:rPr>
      </w:pPr>
      <w:r w:rsidRPr="00944B91">
        <w:rPr>
          <w:rFonts w:ascii="Arial" w:hAnsi="Arial" w:cs="Arial"/>
          <w:sz w:val="20"/>
          <w:szCs w:val="20"/>
          <w:lang w:val="es-ES_tradnl"/>
        </w:rPr>
        <w:t>Para el presente procedimiento</w:t>
      </w:r>
      <w:r w:rsidR="00712692" w:rsidRPr="00944B91">
        <w:rPr>
          <w:rFonts w:ascii="Arial" w:hAnsi="Arial" w:cs="Arial"/>
          <w:sz w:val="20"/>
          <w:szCs w:val="20"/>
          <w:lang w:val="es-ES_tradnl"/>
        </w:rPr>
        <w:t xml:space="preserve"> no se considera el agrupamiento de claves. </w:t>
      </w:r>
    </w:p>
    <w:p w:rsidR="00D31423" w:rsidRPr="00944B91" w:rsidRDefault="00D31423" w:rsidP="00944B91">
      <w:pPr>
        <w:ind w:right="49"/>
        <w:jc w:val="both"/>
        <w:rPr>
          <w:rFonts w:ascii="Arial" w:hAnsi="Arial" w:cs="Arial"/>
          <w:b/>
          <w:bCs/>
          <w:sz w:val="20"/>
          <w:szCs w:val="20"/>
        </w:rPr>
      </w:pPr>
    </w:p>
    <w:p w:rsidR="00503250" w:rsidRPr="00944B91" w:rsidRDefault="00E637EC" w:rsidP="00944B91">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6" w:name="_Toc424735321"/>
      <w:bookmarkStart w:id="47" w:name="_Toc492309778"/>
      <w:r w:rsidRPr="00944B91">
        <w:rPr>
          <w:rFonts w:cs="Arial"/>
          <w:i w:val="0"/>
          <w:color w:val="000000" w:themeColor="text1"/>
          <w:sz w:val="20"/>
          <w:lang w:val="es-ES_tradnl"/>
        </w:rPr>
        <w:t>Normas Oficiales Mexicanas, Normas Mexicanas, Internacionales, Referencia o Especificaciones.</w:t>
      </w:r>
      <w:bookmarkEnd w:id="46"/>
      <w:bookmarkEnd w:id="47"/>
      <w:r w:rsidR="00E1087B" w:rsidRPr="00944B91">
        <w:rPr>
          <w:rFonts w:cs="Arial"/>
          <w:i w:val="0"/>
          <w:color w:val="000000" w:themeColor="text1"/>
          <w:sz w:val="20"/>
          <w:lang w:val="es-ES_tradnl"/>
        </w:rPr>
        <w:t xml:space="preserve"> </w:t>
      </w:r>
    </w:p>
    <w:p w:rsidR="008A199D" w:rsidRPr="00944B91" w:rsidRDefault="008A199D" w:rsidP="00944B91">
      <w:pPr>
        <w:ind w:right="49"/>
        <w:jc w:val="both"/>
        <w:rPr>
          <w:rFonts w:ascii="Arial" w:hAnsi="Arial" w:cs="Arial"/>
          <w:color w:val="000000" w:themeColor="text1"/>
          <w:sz w:val="20"/>
          <w:szCs w:val="20"/>
          <w:lang w:val="es-ES"/>
        </w:rPr>
      </w:pPr>
    </w:p>
    <w:p w:rsidR="00E80E14" w:rsidRPr="00944B91" w:rsidRDefault="00712692" w:rsidP="00944B91">
      <w:pPr>
        <w:ind w:right="49"/>
        <w:jc w:val="both"/>
        <w:rPr>
          <w:rFonts w:ascii="Arial" w:hAnsi="Arial" w:cs="Arial"/>
          <w:color w:val="000000" w:themeColor="text1"/>
          <w:sz w:val="20"/>
          <w:szCs w:val="20"/>
          <w:lang w:val="es-ES"/>
        </w:rPr>
      </w:pPr>
      <w:r w:rsidRPr="00944B91">
        <w:rPr>
          <w:rFonts w:ascii="Arial" w:hAnsi="Arial" w:cs="Arial"/>
          <w:color w:val="000000" w:themeColor="text1"/>
          <w:sz w:val="20"/>
          <w:szCs w:val="20"/>
          <w:lang w:val="es-ES"/>
        </w:rPr>
        <w:t>Los licitantes deberán cumplir con las normas c</w:t>
      </w:r>
      <w:r w:rsidR="008B498F" w:rsidRPr="00944B91">
        <w:rPr>
          <w:rFonts w:ascii="Arial" w:hAnsi="Arial" w:cs="Arial"/>
          <w:color w:val="000000" w:themeColor="text1"/>
          <w:sz w:val="20"/>
          <w:szCs w:val="20"/>
          <w:lang w:val="es-ES"/>
        </w:rPr>
        <w:t>onforme se indica</w:t>
      </w:r>
      <w:r w:rsidR="00790941" w:rsidRPr="00944B91">
        <w:rPr>
          <w:rFonts w:ascii="Arial" w:hAnsi="Arial" w:cs="Arial"/>
          <w:color w:val="000000" w:themeColor="text1"/>
          <w:sz w:val="20"/>
          <w:szCs w:val="20"/>
          <w:lang w:val="es-ES"/>
        </w:rPr>
        <w:t xml:space="preserve"> en el </w:t>
      </w:r>
      <w:r w:rsidR="00692057" w:rsidRPr="00944B91">
        <w:rPr>
          <w:rFonts w:ascii="Arial" w:hAnsi="Arial" w:cs="Arial"/>
          <w:color w:val="000000" w:themeColor="text1"/>
          <w:sz w:val="20"/>
          <w:szCs w:val="20"/>
          <w:lang w:val="es-ES"/>
        </w:rPr>
        <w:t>documento</w:t>
      </w:r>
      <w:r w:rsidR="00790941" w:rsidRPr="00944B91">
        <w:rPr>
          <w:rFonts w:ascii="Arial" w:hAnsi="Arial" w:cs="Arial"/>
          <w:color w:val="000000" w:themeColor="text1"/>
          <w:sz w:val="20"/>
          <w:szCs w:val="20"/>
          <w:lang w:val="es-ES"/>
        </w:rPr>
        <w:t xml:space="preserve"> denominado: </w:t>
      </w:r>
      <w:r w:rsidR="00E2027D" w:rsidRPr="00944B91">
        <w:rPr>
          <w:rFonts w:ascii="Arial" w:hAnsi="Arial" w:cs="Arial"/>
          <w:b/>
          <w:i/>
          <w:color w:val="000000" w:themeColor="text1"/>
          <w:sz w:val="20"/>
          <w:szCs w:val="20"/>
          <w:lang w:val="es-ES"/>
        </w:rPr>
        <w:t>“</w:t>
      </w:r>
      <w:r w:rsidR="00700E4F" w:rsidRPr="00944B91">
        <w:rPr>
          <w:rFonts w:ascii="Arial" w:hAnsi="Arial" w:cs="Arial"/>
          <w:b/>
          <w:color w:val="000000" w:themeColor="text1"/>
          <w:sz w:val="20"/>
          <w:szCs w:val="20"/>
          <w:lang w:val="es-ES"/>
        </w:rPr>
        <w:t xml:space="preserve">Anexo 3 </w:t>
      </w:r>
      <w:r w:rsidR="00700E4F" w:rsidRPr="00944B91">
        <w:rPr>
          <w:rFonts w:ascii="Arial" w:hAnsi="Arial" w:cs="Arial"/>
          <w:b/>
          <w:sz w:val="20"/>
          <w:szCs w:val="20"/>
          <w:lang w:val="es-ES_tradnl"/>
        </w:rPr>
        <w:t>Términos y Condiciones para Procedimiento de Licitación Pública Nacional Ofertas Subsecuentes de Descuento</w:t>
      </w:r>
      <w:r w:rsidR="00E80E14" w:rsidRPr="00944B91">
        <w:rPr>
          <w:rFonts w:ascii="Arial" w:hAnsi="Arial" w:cs="Arial"/>
          <w:b/>
          <w:i/>
          <w:color w:val="000000" w:themeColor="text1"/>
          <w:sz w:val="20"/>
          <w:szCs w:val="20"/>
          <w:lang w:val="es-ES"/>
        </w:rPr>
        <w:t>,</w:t>
      </w:r>
      <w:r w:rsidR="00E80E14" w:rsidRPr="00944B91">
        <w:rPr>
          <w:rFonts w:ascii="Arial" w:hAnsi="Arial" w:cs="Arial"/>
          <w:i/>
          <w:color w:val="000000" w:themeColor="text1"/>
          <w:sz w:val="20"/>
          <w:szCs w:val="20"/>
          <w:lang w:val="es-ES"/>
        </w:rPr>
        <w:t xml:space="preserve"> </w:t>
      </w:r>
      <w:r w:rsidR="00700E4F" w:rsidRPr="00944B91">
        <w:rPr>
          <w:rFonts w:ascii="Arial" w:hAnsi="Arial" w:cs="Arial"/>
          <w:b/>
          <w:i/>
          <w:color w:val="000000" w:themeColor="text1"/>
          <w:sz w:val="20"/>
          <w:szCs w:val="20"/>
          <w:lang w:val="es-ES"/>
        </w:rPr>
        <w:t>n</w:t>
      </w:r>
      <w:r w:rsidR="00E80E14" w:rsidRPr="00944B91">
        <w:rPr>
          <w:rFonts w:ascii="Arial" w:hAnsi="Arial" w:cs="Arial"/>
          <w:b/>
          <w:i/>
          <w:color w:val="000000" w:themeColor="text1"/>
          <w:sz w:val="20"/>
          <w:szCs w:val="20"/>
        </w:rPr>
        <w:t>umeral 5.</w:t>
      </w:r>
      <w:r w:rsidR="00E80E14" w:rsidRPr="00944B91">
        <w:rPr>
          <w:rFonts w:ascii="Arial" w:hAnsi="Arial" w:cs="Arial"/>
          <w:i/>
          <w:color w:val="000000" w:themeColor="text1"/>
          <w:sz w:val="20"/>
          <w:szCs w:val="20"/>
        </w:rPr>
        <w:t xml:space="preserve"> </w:t>
      </w:r>
      <w:r w:rsidR="00E80E14" w:rsidRPr="00944B91">
        <w:rPr>
          <w:rFonts w:ascii="Arial" w:hAnsi="Arial" w:cs="Arial"/>
          <w:b/>
          <w:i/>
          <w:color w:val="000000" w:themeColor="text1"/>
          <w:sz w:val="20"/>
          <w:szCs w:val="20"/>
        </w:rPr>
        <w:t>Norma o Especificación Técnica que deben de cumplir los bienes</w:t>
      </w:r>
      <w:r w:rsidR="003014AA" w:rsidRPr="00944B91">
        <w:rPr>
          <w:rFonts w:ascii="Arial" w:hAnsi="Arial" w:cs="Arial"/>
          <w:b/>
          <w:i/>
          <w:color w:val="000000" w:themeColor="text1"/>
          <w:sz w:val="20"/>
          <w:szCs w:val="20"/>
        </w:rPr>
        <w:t xml:space="preserve"> de los grupos 010 medicamentos y 040 estupefacientes y psicotrópicos</w:t>
      </w:r>
      <w:r w:rsidR="00E80E14" w:rsidRPr="00944B91">
        <w:rPr>
          <w:rFonts w:ascii="Arial" w:hAnsi="Arial" w:cs="Arial"/>
          <w:b/>
          <w:i/>
          <w:color w:val="000000" w:themeColor="text1"/>
          <w:sz w:val="20"/>
          <w:szCs w:val="20"/>
        </w:rPr>
        <w:t>.</w:t>
      </w:r>
      <w:r w:rsidR="00E2027D" w:rsidRPr="00944B91">
        <w:rPr>
          <w:rFonts w:ascii="Arial" w:hAnsi="Arial" w:cs="Arial"/>
          <w:b/>
          <w:i/>
          <w:color w:val="000000" w:themeColor="text1"/>
          <w:sz w:val="20"/>
          <w:szCs w:val="20"/>
        </w:rPr>
        <w:t>”</w:t>
      </w:r>
      <w:r w:rsidRPr="00944B91">
        <w:rPr>
          <w:rFonts w:ascii="Arial" w:hAnsi="Arial" w:cs="Arial"/>
          <w:b/>
          <w:i/>
          <w:color w:val="000000" w:themeColor="text1"/>
          <w:sz w:val="20"/>
          <w:szCs w:val="20"/>
        </w:rPr>
        <w:t>,</w:t>
      </w:r>
      <w:r w:rsidRPr="00944B91">
        <w:rPr>
          <w:rFonts w:ascii="Arial" w:hAnsi="Arial" w:cs="Arial"/>
          <w:color w:val="000000" w:themeColor="text1"/>
          <w:sz w:val="20"/>
          <w:szCs w:val="20"/>
        </w:rPr>
        <w:t xml:space="preserve"> el cual forma parte de la presente convocatoria.</w:t>
      </w:r>
    </w:p>
    <w:p w:rsidR="009920CA" w:rsidRPr="00944B91" w:rsidRDefault="009920CA" w:rsidP="00944B91">
      <w:pPr>
        <w:ind w:right="49"/>
        <w:jc w:val="both"/>
        <w:rPr>
          <w:rFonts w:ascii="Arial" w:hAnsi="Arial" w:cs="Arial"/>
          <w:color w:val="000000" w:themeColor="text1"/>
          <w:sz w:val="20"/>
          <w:szCs w:val="20"/>
          <w:lang w:val="es-ES"/>
        </w:rPr>
      </w:pPr>
    </w:p>
    <w:p w:rsidR="00E637EC" w:rsidRPr="00944B91" w:rsidRDefault="00A43EF4" w:rsidP="00944B91">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8" w:name="_Toc424735322"/>
      <w:bookmarkStart w:id="49" w:name="_Toc492309779"/>
      <w:r w:rsidRPr="00944B91">
        <w:rPr>
          <w:rFonts w:cs="Arial"/>
          <w:i w:val="0"/>
          <w:color w:val="000000" w:themeColor="text1"/>
          <w:sz w:val="20"/>
          <w:lang w:val="es-ES_tradnl"/>
        </w:rPr>
        <w:t>Método de prueba</w:t>
      </w:r>
      <w:r w:rsidR="00E637EC" w:rsidRPr="00944B91">
        <w:rPr>
          <w:rFonts w:cs="Arial"/>
          <w:i w:val="0"/>
          <w:color w:val="000000" w:themeColor="text1"/>
          <w:sz w:val="20"/>
          <w:lang w:val="es-ES_tradnl"/>
        </w:rPr>
        <w:t xml:space="preserve"> e institución pública o privada que lo realizará.</w:t>
      </w:r>
      <w:bookmarkEnd w:id="48"/>
      <w:bookmarkEnd w:id="49"/>
    </w:p>
    <w:p w:rsidR="008A199D" w:rsidRPr="00944B91" w:rsidRDefault="008A199D" w:rsidP="00944B91">
      <w:pPr>
        <w:ind w:right="49"/>
        <w:jc w:val="both"/>
        <w:rPr>
          <w:rFonts w:ascii="Arial" w:hAnsi="Arial" w:cs="Arial"/>
          <w:color w:val="000000" w:themeColor="text1"/>
          <w:sz w:val="20"/>
          <w:szCs w:val="20"/>
          <w:lang w:val="es-ES_tradnl" w:eastAsia="ar-SA"/>
        </w:rPr>
      </w:pPr>
    </w:p>
    <w:p w:rsidR="008B498F" w:rsidRPr="00944B91" w:rsidRDefault="00DA54F0" w:rsidP="00944B91">
      <w:pPr>
        <w:ind w:right="49"/>
        <w:jc w:val="both"/>
        <w:rPr>
          <w:rFonts w:ascii="Arial" w:hAnsi="Arial" w:cs="Arial"/>
          <w:color w:val="000000" w:themeColor="text1"/>
          <w:sz w:val="20"/>
          <w:szCs w:val="20"/>
          <w:lang w:val="es-ES"/>
        </w:rPr>
      </w:pPr>
      <w:r w:rsidRPr="00944B91">
        <w:rPr>
          <w:rFonts w:ascii="Arial" w:hAnsi="Arial" w:cs="Arial"/>
          <w:color w:val="000000" w:themeColor="text1"/>
          <w:sz w:val="20"/>
          <w:szCs w:val="20"/>
          <w:lang w:val="es-ES"/>
        </w:rPr>
        <w:t>Las pruebas y el método que se utilizará sera c</w:t>
      </w:r>
      <w:r w:rsidR="008B498F" w:rsidRPr="00944B91">
        <w:rPr>
          <w:rFonts w:ascii="Arial" w:hAnsi="Arial" w:cs="Arial"/>
          <w:color w:val="000000" w:themeColor="text1"/>
          <w:sz w:val="20"/>
          <w:szCs w:val="20"/>
          <w:lang w:val="es-ES"/>
        </w:rPr>
        <w:t xml:space="preserve">onforme se indica en el </w:t>
      </w:r>
      <w:r w:rsidR="00692057" w:rsidRPr="00944B91">
        <w:rPr>
          <w:rFonts w:ascii="Arial" w:hAnsi="Arial" w:cs="Arial"/>
          <w:color w:val="000000" w:themeColor="text1"/>
          <w:sz w:val="20"/>
          <w:szCs w:val="20"/>
          <w:lang w:val="es-ES"/>
        </w:rPr>
        <w:t>documento</w:t>
      </w:r>
      <w:r w:rsidR="008B498F" w:rsidRPr="00944B91">
        <w:rPr>
          <w:rFonts w:ascii="Arial" w:hAnsi="Arial" w:cs="Arial"/>
          <w:color w:val="000000" w:themeColor="text1"/>
          <w:sz w:val="20"/>
          <w:szCs w:val="20"/>
          <w:lang w:val="es-ES"/>
        </w:rPr>
        <w:t xml:space="preserve"> adjunto a la convocatoria denominado: </w:t>
      </w:r>
      <w:r w:rsidR="00D97634" w:rsidRPr="00944B91">
        <w:rPr>
          <w:rFonts w:ascii="Arial" w:hAnsi="Arial" w:cs="Arial"/>
          <w:b/>
          <w:i/>
          <w:color w:val="000000" w:themeColor="text1"/>
          <w:sz w:val="20"/>
          <w:szCs w:val="20"/>
          <w:lang w:val="es-ES"/>
        </w:rPr>
        <w:t>“</w:t>
      </w:r>
      <w:r w:rsidR="00700E4F" w:rsidRPr="00944B91">
        <w:rPr>
          <w:rFonts w:ascii="Arial" w:hAnsi="Arial" w:cs="Arial"/>
          <w:b/>
          <w:color w:val="000000" w:themeColor="text1"/>
          <w:sz w:val="20"/>
          <w:szCs w:val="20"/>
          <w:lang w:val="es-ES"/>
        </w:rPr>
        <w:t xml:space="preserve">Anexo 3 </w:t>
      </w:r>
      <w:r w:rsidR="00700E4F" w:rsidRPr="00944B91">
        <w:rPr>
          <w:rFonts w:ascii="Arial" w:hAnsi="Arial" w:cs="Arial"/>
          <w:b/>
          <w:sz w:val="20"/>
          <w:szCs w:val="20"/>
          <w:lang w:val="es-ES_tradnl"/>
        </w:rPr>
        <w:t>Términos y Condiciones para Procedimiento de Licitación Pública Nacional Ofertas Subsecuentes de Descuento</w:t>
      </w:r>
      <w:r w:rsidR="00E80E14" w:rsidRPr="00944B91">
        <w:rPr>
          <w:rFonts w:ascii="Arial" w:hAnsi="Arial" w:cs="Arial"/>
          <w:b/>
          <w:i/>
          <w:color w:val="000000" w:themeColor="text1"/>
          <w:sz w:val="20"/>
          <w:szCs w:val="20"/>
          <w:lang w:val="es-ES"/>
        </w:rPr>
        <w:t>,</w:t>
      </w:r>
      <w:r w:rsidR="005435AF" w:rsidRPr="00944B91">
        <w:rPr>
          <w:rFonts w:ascii="Arial" w:hAnsi="Arial" w:cs="Arial"/>
          <w:b/>
          <w:i/>
          <w:color w:val="000000" w:themeColor="text1"/>
          <w:sz w:val="20"/>
          <w:szCs w:val="20"/>
          <w:lang w:val="es-ES"/>
        </w:rPr>
        <w:t xml:space="preserve"> </w:t>
      </w:r>
      <w:r w:rsidR="00700E4F" w:rsidRPr="00944B91">
        <w:rPr>
          <w:rFonts w:ascii="Arial" w:hAnsi="Arial" w:cs="Arial"/>
          <w:b/>
          <w:i/>
          <w:color w:val="000000" w:themeColor="text1"/>
          <w:sz w:val="20"/>
          <w:szCs w:val="20"/>
        </w:rPr>
        <w:t>n</w:t>
      </w:r>
      <w:r w:rsidR="00E80E14" w:rsidRPr="00944B91">
        <w:rPr>
          <w:rFonts w:ascii="Arial" w:hAnsi="Arial" w:cs="Arial"/>
          <w:b/>
          <w:i/>
          <w:color w:val="000000" w:themeColor="text1"/>
          <w:sz w:val="20"/>
          <w:szCs w:val="20"/>
        </w:rPr>
        <w:t xml:space="preserve">umeral </w:t>
      </w:r>
      <w:r w:rsidR="005435AF" w:rsidRPr="00944B91">
        <w:rPr>
          <w:rFonts w:ascii="Arial" w:hAnsi="Arial" w:cs="Arial"/>
          <w:b/>
          <w:i/>
          <w:color w:val="000000" w:themeColor="text1"/>
          <w:sz w:val="20"/>
          <w:szCs w:val="20"/>
        </w:rPr>
        <w:t>3</w:t>
      </w:r>
      <w:r w:rsidR="00E80E14" w:rsidRPr="00944B91">
        <w:rPr>
          <w:rFonts w:ascii="Arial" w:hAnsi="Arial" w:cs="Arial"/>
          <w:b/>
          <w:i/>
          <w:color w:val="000000" w:themeColor="text1"/>
          <w:sz w:val="20"/>
          <w:szCs w:val="20"/>
        </w:rPr>
        <w:t>.</w:t>
      </w:r>
      <w:r w:rsidR="00E80E14" w:rsidRPr="00944B91">
        <w:rPr>
          <w:rFonts w:ascii="Arial" w:hAnsi="Arial" w:cs="Arial"/>
          <w:i/>
          <w:color w:val="000000" w:themeColor="text1"/>
          <w:sz w:val="20"/>
          <w:szCs w:val="20"/>
        </w:rPr>
        <w:t xml:space="preserve"> </w:t>
      </w:r>
      <w:r w:rsidR="00147302" w:rsidRPr="00944B91">
        <w:rPr>
          <w:rFonts w:ascii="Arial" w:hAnsi="Arial" w:cs="Arial"/>
          <w:b/>
          <w:i/>
          <w:color w:val="000000" w:themeColor="text1"/>
          <w:sz w:val="20"/>
          <w:szCs w:val="20"/>
        </w:rPr>
        <w:t>Pruebas, método de evaluación y resultado mínimo que debe obtenerse</w:t>
      </w:r>
      <w:r w:rsidR="00E80E14" w:rsidRPr="00944B91">
        <w:rPr>
          <w:rFonts w:ascii="Arial" w:hAnsi="Arial" w:cs="Arial"/>
          <w:b/>
          <w:i/>
          <w:color w:val="000000" w:themeColor="text1"/>
          <w:sz w:val="20"/>
          <w:szCs w:val="20"/>
        </w:rPr>
        <w:t>.</w:t>
      </w:r>
    </w:p>
    <w:p w:rsidR="004C1C42" w:rsidRPr="00944B91" w:rsidRDefault="004C1C42" w:rsidP="00944B91">
      <w:pPr>
        <w:ind w:right="49"/>
        <w:jc w:val="both"/>
        <w:rPr>
          <w:rFonts w:ascii="Arial" w:hAnsi="Arial" w:cs="Arial"/>
          <w:color w:val="000000" w:themeColor="text1"/>
          <w:sz w:val="20"/>
          <w:szCs w:val="20"/>
          <w:lang w:val="es-ES"/>
        </w:rPr>
      </w:pPr>
    </w:p>
    <w:p w:rsidR="00461642" w:rsidRPr="00944B91" w:rsidRDefault="00C25E84" w:rsidP="00944B91">
      <w:pPr>
        <w:pStyle w:val="Ttulo2"/>
        <w:numPr>
          <w:ilvl w:val="1"/>
          <w:numId w:val="28"/>
        </w:numPr>
        <w:tabs>
          <w:tab w:val="num" w:pos="0"/>
        </w:tabs>
        <w:spacing w:before="0" w:after="0"/>
        <w:ind w:left="0" w:right="49" w:firstLine="0"/>
        <w:jc w:val="both"/>
        <w:rPr>
          <w:rFonts w:cs="Arial"/>
          <w:i w:val="0"/>
          <w:sz w:val="20"/>
          <w:lang w:val="es-ES_tradnl"/>
        </w:rPr>
      </w:pPr>
      <w:bookmarkStart w:id="50" w:name="_Toc492309780"/>
      <w:r w:rsidRPr="00944B91">
        <w:rPr>
          <w:rFonts w:cs="Arial"/>
          <w:i w:val="0"/>
          <w:sz w:val="20"/>
          <w:lang w:val="es-ES_tradnl"/>
        </w:rPr>
        <w:t>Tipo</w:t>
      </w:r>
      <w:r w:rsidR="00461642" w:rsidRPr="00944B91">
        <w:rPr>
          <w:rFonts w:cs="Arial"/>
          <w:i w:val="0"/>
          <w:sz w:val="20"/>
          <w:lang w:val="es-ES_tradnl"/>
        </w:rPr>
        <w:t xml:space="preserve"> de </w:t>
      </w:r>
      <w:r w:rsidRPr="00944B91">
        <w:rPr>
          <w:rFonts w:cs="Arial"/>
          <w:i w:val="0"/>
          <w:sz w:val="20"/>
          <w:lang w:val="es-ES_tradnl"/>
        </w:rPr>
        <w:t>contratación</w:t>
      </w:r>
      <w:r w:rsidR="00461642" w:rsidRPr="00944B91">
        <w:rPr>
          <w:rFonts w:cs="Arial"/>
          <w:i w:val="0"/>
          <w:sz w:val="20"/>
          <w:lang w:val="es-ES_tradnl"/>
        </w:rPr>
        <w:t>.</w:t>
      </w:r>
      <w:bookmarkEnd w:id="50"/>
    </w:p>
    <w:p w:rsidR="00461642" w:rsidRPr="00944B91" w:rsidRDefault="00461642" w:rsidP="00944B91">
      <w:pPr>
        <w:ind w:right="49"/>
        <w:jc w:val="both"/>
        <w:rPr>
          <w:rFonts w:cs="Arial"/>
          <w:sz w:val="20"/>
          <w:szCs w:val="20"/>
          <w:lang w:val="es-ES_tradnl"/>
        </w:rPr>
      </w:pPr>
    </w:p>
    <w:p w:rsidR="00461642" w:rsidRPr="00944B91" w:rsidRDefault="00E80E14" w:rsidP="00944B91">
      <w:pPr>
        <w:ind w:right="49"/>
        <w:jc w:val="both"/>
        <w:rPr>
          <w:rFonts w:ascii="Arial" w:hAnsi="Arial" w:cs="Arial"/>
          <w:color w:val="000000" w:themeColor="text1"/>
          <w:sz w:val="20"/>
          <w:szCs w:val="20"/>
          <w:lang w:val="es-ES"/>
        </w:rPr>
      </w:pPr>
      <w:r w:rsidRPr="00944B91">
        <w:rPr>
          <w:rFonts w:ascii="Arial" w:hAnsi="Arial" w:cs="Arial"/>
          <w:color w:val="000000" w:themeColor="text1"/>
          <w:sz w:val="20"/>
          <w:szCs w:val="20"/>
          <w:lang w:val="es-ES"/>
        </w:rPr>
        <w:t xml:space="preserve">Contrato abierto de conformidad con el artículo 47 </w:t>
      </w:r>
      <w:r w:rsidR="00D25C14" w:rsidRPr="00944B91">
        <w:rPr>
          <w:rFonts w:ascii="Arial" w:hAnsi="Arial" w:cs="Arial"/>
          <w:color w:val="000000" w:themeColor="text1"/>
          <w:sz w:val="20"/>
          <w:szCs w:val="20"/>
          <w:lang w:val="es-ES"/>
        </w:rPr>
        <w:t>de la LAASSP</w:t>
      </w:r>
      <w:r w:rsidR="008651AD" w:rsidRPr="00944B91">
        <w:rPr>
          <w:rFonts w:ascii="Arial" w:hAnsi="Arial" w:cs="Arial"/>
          <w:color w:val="000000" w:themeColor="text1"/>
          <w:sz w:val="20"/>
          <w:szCs w:val="20"/>
          <w:lang w:val="es-ES"/>
        </w:rPr>
        <w:t>, cuyas</w:t>
      </w:r>
      <w:r w:rsidRPr="00944B91">
        <w:rPr>
          <w:rFonts w:ascii="Arial" w:hAnsi="Arial" w:cs="Arial"/>
          <w:color w:val="000000" w:themeColor="text1"/>
          <w:sz w:val="20"/>
          <w:szCs w:val="20"/>
          <w:lang w:val="es-ES"/>
        </w:rPr>
        <w:t xml:space="preserve"> can</w:t>
      </w:r>
      <w:r w:rsidR="00A92108" w:rsidRPr="00944B91">
        <w:rPr>
          <w:rFonts w:ascii="Arial" w:hAnsi="Arial" w:cs="Arial"/>
          <w:color w:val="000000" w:themeColor="text1"/>
          <w:sz w:val="20"/>
          <w:szCs w:val="20"/>
          <w:lang w:val="es-ES"/>
        </w:rPr>
        <w:t xml:space="preserve">tidades se estipulan en el </w:t>
      </w:r>
      <w:r w:rsidR="00147302" w:rsidRPr="00944B91">
        <w:rPr>
          <w:rFonts w:ascii="Arial" w:hAnsi="Arial" w:cs="Arial"/>
          <w:color w:val="000000" w:themeColor="text1"/>
          <w:sz w:val="20"/>
          <w:szCs w:val="20"/>
          <w:lang w:val="es-ES"/>
        </w:rPr>
        <w:t>anexo</w:t>
      </w:r>
      <w:r w:rsidR="00A92108" w:rsidRPr="00944B91">
        <w:rPr>
          <w:rFonts w:ascii="Arial" w:hAnsi="Arial" w:cs="Arial"/>
          <w:color w:val="000000" w:themeColor="text1"/>
          <w:sz w:val="20"/>
          <w:szCs w:val="20"/>
          <w:lang w:val="es-ES"/>
        </w:rPr>
        <w:t xml:space="preserve"> </w:t>
      </w:r>
      <w:r w:rsidR="002A5725" w:rsidRPr="00944B91">
        <w:rPr>
          <w:rFonts w:ascii="Arial" w:hAnsi="Arial" w:cs="Arial"/>
          <w:color w:val="000000" w:themeColor="text1"/>
          <w:sz w:val="20"/>
          <w:szCs w:val="20"/>
          <w:lang w:val="es-ES"/>
        </w:rPr>
        <w:t xml:space="preserve">denominado </w:t>
      </w:r>
      <w:r w:rsidR="00A92108" w:rsidRPr="00944B91">
        <w:rPr>
          <w:rFonts w:ascii="Arial" w:hAnsi="Arial" w:cs="Arial"/>
          <w:b/>
          <w:color w:val="000000" w:themeColor="text1"/>
          <w:sz w:val="20"/>
          <w:szCs w:val="20"/>
          <w:lang w:val="es-ES"/>
        </w:rPr>
        <w:t>“</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Pr="00944B91">
        <w:rPr>
          <w:rFonts w:ascii="Arial" w:hAnsi="Arial" w:cs="Arial"/>
          <w:b/>
          <w:color w:val="000000" w:themeColor="text1"/>
          <w:sz w:val="20"/>
          <w:szCs w:val="20"/>
          <w:lang w:val="es-ES"/>
        </w:rPr>
        <w:t>”</w:t>
      </w:r>
      <w:r w:rsidR="002A5725" w:rsidRPr="00944B91">
        <w:rPr>
          <w:rFonts w:ascii="Arial" w:hAnsi="Arial" w:cs="Arial"/>
          <w:b/>
          <w:color w:val="000000" w:themeColor="text1"/>
          <w:sz w:val="20"/>
          <w:szCs w:val="20"/>
          <w:lang w:val="es-ES"/>
        </w:rPr>
        <w:t xml:space="preserve">, </w:t>
      </w:r>
      <w:r w:rsidR="002A5725" w:rsidRPr="00944B91">
        <w:rPr>
          <w:rFonts w:ascii="Arial" w:hAnsi="Arial" w:cs="Arial"/>
          <w:color w:val="000000" w:themeColor="text1"/>
          <w:sz w:val="20"/>
          <w:szCs w:val="20"/>
          <w:lang w:val="es-ES"/>
        </w:rPr>
        <w:t>el cual forma parte de la presente convocatoria</w:t>
      </w:r>
      <w:r w:rsidRPr="00944B91">
        <w:rPr>
          <w:rFonts w:ascii="Arial" w:hAnsi="Arial" w:cs="Arial"/>
          <w:color w:val="000000" w:themeColor="text1"/>
          <w:sz w:val="20"/>
          <w:szCs w:val="20"/>
          <w:lang w:val="es-ES"/>
        </w:rPr>
        <w:t>.</w:t>
      </w:r>
    </w:p>
    <w:p w:rsidR="001E0589" w:rsidRPr="00944B91" w:rsidRDefault="001E0589" w:rsidP="00944B91">
      <w:pPr>
        <w:ind w:right="49"/>
        <w:jc w:val="both"/>
        <w:rPr>
          <w:rFonts w:cs="Arial"/>
          <w:sz w:val="20"/>
          <w:szCs w:val="20"/>
          <w:lang w:val="es-ES_tradnl"/>
        </w:rPr>
      </w:pPr>
    </w:p>
    <w:p w:rsidR="00075B40" w:rsidRPr="00944B91" w:rsidRDefault="00237B53" w:rsidP="00944B91">
      <w:pPr>
        <w:pStyle w:val="Ttulo2"/>
        <w:numPr>
          <w:ilvl w:val="1"/>
          <w:numId w:val="28"/>
        </w:numPr>
        <w:tabs>
          <w:tab w:val="num" w:pos="0"/>
        </w:tabs>
        <w:spacing w:before="0" w:after="0"/>
        <w:ind w:left="0" w:right="49" w:firstLine="0"/>
        <w:jc w:val="both"/>
        <w:rPr>
          <w:rFonts w:cs="Arial"/>
          <w:i w:val="0"/>
          <w:sz w:val="20"/>
          <w:lang w:val="es-ES_tradnl"/>
        </w:rPr>
      </w:pPr>
      <w:bookmarkStart w:id="51" w:name="_Toc492309781"/>
      <w:r w:rsidRPr="00944B91">
        <w:rPr>
          <w:rFonts w:cs="Arial"/>
          <w:i w:val="0"/>
          <w:sz w:val="20"/>
          <w:lang w:val="es-ES_tradnl"/>
        </w:rPr>
        <w:t>Modalidad de contratación</w:t>
      </w:r>
      <w:r w:rsidR="00330B35" w:rsidRPr="00944B91">
        <w:rPr>
          <w:rFonts w:cs="Arial"/>
          <w:i w:val="0"/>
          <w:sz w:val="20"/>
          <w:lang w:val="es-ES_tradnl"/>
        </w:rPr>
        <w:t>.</w:t>
      </w:r>
      <w:bookmarkEnd w:id="51"/>
      <w:r w:rsidR="00E10B42" w:rsidRPr="00944B91">
        <w:rPr>
          <w:rFonts w:cs="Arial"/>
          <w:i w:val="0"/>
          <w:sz w:val="20"/>
          <w:lang w:val="es-ES_tradnl"/>
        </w:rPr>
        <w:t xml:space="preserve"> </w:t>
      </w:r>
    </w:p>
    <w:p w:rsidR="00237B53" w:rsidRPr="00944B91" w:rsidRDefault="00237B53" w:rsidP="00944B91">
      <w:pPr>
        <w:ind w:right="49"/>
        <w:jc w:val="both"/>
        <w:rPr>
          <w:sz w:val="20"/>
          <w:szCs w:val="20"/>
          <w:lang w:val="es-ES_tradnl" w:eastAsia="ar-SA"/>
        </w:rPr>
      </w:pPr>
    </w:p>
    <w:p w:rsidR="00F94F65" w:rsidRPr="00944B91" w:rsidRDefault="00C25E84" w:rsidP="00944B91">
      <w:pPr>
        <w:tabs>
          <w:tab w:val="num" w:pos="0"/>
        </w:tabs>
        <w:ind w:right="49"/>
        <w:jc w:val="both"/>
        <w:rPr>
          <w:rFonts w:ascii="Arial" w:eastAsia="Calibri" w:hAnsi="Arial" w:cs="Arial"/>
          <w:sz w:val="20"/>
          <w:szCs w:val="20"/>
        </w:rPr>
      </w:pPr>
      <w:r w:rsidRPr="00944B91">
        <w:rPr>
          <w:rFonts w:ascii="Arial" w:eastAsia="Calibri" w:hAnsi="Arial" w:cs="Arial"/>
          <w:sz w:val="20"/>
          <w:szCs w:val="20"/>
        </w:rPr>
        <w:t>La presente licitación es consolidada</w:t>
      </w:r>
      <w:r w:rsidR="00C06970" w:rsidRPr="00944B91">
        <w:rPr>
          <w:rFonts w:ascii="Arial" w:eastAsia="Calibri" w:hAnsi="Arial" w:cs="Arial"/>
          <w:sz w:val="20"/>
          <w:szCs w:val="20"/>
        </w:rPr>
        <w:t xml:space="preserve"> y mediante ofertas subsecuentes de descuento con fundamento en los artículos 28 penúltimo párrafo, 35 y 36 Bis fracción III y 37 de la LAASSP y 38 de su Reglamento, así como de los Lineamientos para la Utilización de la Modalidad de Ofertas Subsecuentes de Descuentos en las Licitaciones Publicas Electrónicas, emitidos por la Secretaría de la Función Pública.</w:t>
      </w:r>
    </w:p>
    <w:p w:rsidR="00B67931" w:rsidRPr="00944B91" w:rsidRDefault="00B67931" w:rsidP="00944B91">
      <w:pPr>
        <w:tabs>
          <w:tab w:val="num" w:pos="0"/>
        </w:tabs>
        <w:ind w:right="49"/>
        <w:jc w:val="both"/>
        <w:rPr>
          <w:rFonts w:ascii="Arial" w:eastAsia="Calibri" w:hAnsi="Arial" w:cs="Arial"/>
          <w:sz w:val="20"/>
          <w:szCs w:val="20"/>
        </w:rPr>
      </w:pPr>
    </w:p>
    <w:p w:rsidR="00B67931" w:rsidRPr="00944B91" w:rsidRDefault="00B67931" w:rsidP="00944B91">
      <w:pPr>
        <w:tabs>
          <w:tab w:val="num" w:pos="0"/>
        </w:tabs>
        <w:ind w:right="49"/>
        <w:jc w:val="both"/>
        <w:rPr>
          <w:rFonts w:ascii="Arial" w:eastAsia="Calibri" w:hAnsi="Arial" w:cs="Arial"/>
          <w:sz w:val="20"/>
          <w:szCs w:val="20"/>
        </w:rPr>
      </w:pPr>
      <w:r w:rsidRPr="00944B91">
        <w:rPr>
          <w:rFonts w:ascii="Arial" w:eastAsia="Calibri" w:hAnsi="Arial" w:cs="Arial"/>
          <w:sz w:val="20"/>
          <w:szCs w:val="20"/>
        </w:rPr>
        <w:t>Cabe mencionar que en la presente licitación pública en la que participen de manera individual micro, pequeña y mediana empresa nacionales, no podrá participar en las ofertas subsecuentes de descuento, con fundamento en el último párrafo del artículo 28 de la LAASSP.</w:t>
      </w:r>
    </w:p>
    <w:p w:rsidR="00F94F65" w:rsidRPr="00944B91" w:rsidRDefault="00F94F65" w:rsidP="00944B91">
      <w:pPr>
        <w:ind w:right="49"/>
        <w:jc w:val="both"/>
        <w:rPr>
          <w:rFonts w:ascii="Arial" w:eastAsia="Calibri" w:hAnsi="Arial" w:cs="Arial"/>
          <w:sz w:val="20"/>
          <w:szCs w:val="20"/>
        </w:rPr>
      </w:pPr>
    </w:p>
    <w:p w:rsidR="001A780C" w:rsidRPr="00944B91" w:rsidRDefault="001A780C" w:rsidP="00944B91">
      <w:pPr>
        <w:ind w:right="49"/>
        <w:jc w:val="both"/>
        <w:rPr>
          <w:rFonts w:ascii="Arial" w:eastAsia="Calibri" w:hAnsi="Arial" w:cs="Arial"/>
          <w:sz w:val="20"/>
          <w:szCs w:val="20"/>
        </w:rPr>
      </w:pPr>
      <w:r w:rsidRPr="00944B91">
        <w:rPr>
          <w:rFonts w:ascii="Arial" w:eastAsia="Calibri" w:hAnsi="Arial" w:cs="Arial"/>
          <w:sz w:val="20"/>
          <w:szCs w:val="20"/>
        </w:rPr>
        <w:t xml:space="preserve">En la presente licitación será bajo la modalidad de Oferta Subsecuente de Descuento ascendente o descendente, conforme a los </w:t>
      </w:r>
      <w:r w:rsidR="005309A4" w:rsidRPr="00944B91">
        <w:rPr>
          <w:rFonts w:ascii="Arial" w:eastAsia="Calibri" w:hAnsi="Arial" w:cs="Arial"/>
          <w:sz w:val="20"/>
          <w:szCs w:val="20"/>
        </w:rPr>
        <w:t>“</w:t>
      </w:r>
      <w:r w:rsidRPr="00944B91">
        <w:rPr>
          <w:rFonts w:ascii="Arial" w:eastAsia="Calibri" w:hAnsi="Arial" w:cs="Arial"/>
          <w:sz w:val="20"/>
          <w:szCs w:val="20"/>
        </w:rPr>
        <w:t>Lineamientos para la Utilización de la Modalidad de Ofertas Subsecuentes de Descuentos en las Licitaciones Publicas Electrónicas, emitidos por la Secretaría de la Función Pública</w:t>
      </w:r>
      <w:r w:rsidR="005309A4" w:rsidRPr="00944B91">
        <w:rPr>
          <w:rFonts w:ascii="Arial" w:eastAsia="Calibri" w:hAnsi="Arial" w:cs="Arial"/>
          <w:sz w:val="20"/>
          <w:szCs w:val="20"/>
        </w:rPr>
        <w:t xml:space="preserve">”, publicados en el DOF el </w:t>
      </w:r>
      <w:r w:rsidR="000A70C2" w:rsidRPr="00944B91">
        <w:rPr>
          <w:rFonts w:ascii="Arial" w:eastAsia="Calibri" w:hAnsi="Arial" w:cs="Arial"/>
          <w:sz w:val="20"/>
          <w:szCs w:val="20"/>
        </w:rPr>
        <w:t>9 de septiembre de 2010</w:t>
      </w:r>
      <w:r w:rsidRPr="00944B91">
        <w:rPr>
          <w:rFonts w:ascii="Arial" w:eastAsia="Calibri" w:hAnsi="Arial" w:cs="Arial"/>
          <w:sz w:val="20"/>
          <w:szCs w:val="20"/>
        </w:rPr>
        <w:t>.</w:t>
      </w:r>
    </w:p>
    <w:p w:rsidR="0043257B" w:rsidRPr="00944B91" w:rsidRDefault="0043257B" w:rsidP="00944B91">
      <w:pPr>
        <w:ind w:right="49"/>
        <w:jc w:val="both"/>
        <w:rPr>
          <w:rFonts w:ascii="Arial" w:hAnsi="Arial" w:cs="Arial"/>
          <w:sz w:val="20"/>
          <w:szCs w:val="20"/>
        </w:rPr>
      </w:pPr>
    </w:p>
    <w:p w:rsidR="001A7C14" w:rsidRPr="00944B91" w:rsidRDefault="001B76B2" w:rsidP="00944B91">
      <w:pPr>
        <w:pStyle w:val="Ttulo2"/>
        <w:numPr>
          <w:ilvl w:val="1"/>
          <w:numId w:val="28"/>
        </w:numPr>
        <w:tabs>
          <w:tab w:val="num" w:pos="0"/>
        </w:tabs>
        <w:spacing w:before="0" w:after="0"/>
        <w:ind w:left="0" w:right="49" w:firstLine="0"/>
        <w:jc w:val="both"/>
        <w:rPr>
          <w:rFonts w:cs="Arial"/>
          <w:i w:val="0"/>
          <w:sz w:val="20"/>
          <w:lang w:val="es-ES_tradnl"/>
        </w:rPr>
      </w:pPr>
      <w:bookmarkStart w:id="52" w:name="_Toc492309782"/>
      <w:r w:rsidRPr="00944B91">
        <w:rPr>
          <w:rFonts w:cs="Arial"/>
          <w:i w:val="0"/>
          <w:sz w:val="20"/>
          <w:lang w:val="es-ES_tradnl"/>
        </w:rPr>
        <w:t>Forma de adjudicación</w:t>
      </w:r>
      <w:r w:rsidR="001A7C14" w:rsidRPr="00944B91">
        <w:rPr>
          <w:rFonts w:cs="Arial"/>
          <w:i w:val="0"/>
          <w:sz w:val="20"/>
          <w:lang w:val="es-ES_tradnl"/>
        </w:rPr>
        <w:t>.</w:t>
      </w:r>
      <w:bookmarkEnd w:id="52"/>
    </w:p>
    <w:p w:rsidR="008A199D" w:rsidRPr="00944B91" w:rsidRDefault="008A199D" w:rsidP="00944B91">
      <w:pPr>
        <w:ind w:right="49"/>
        <w:jc w:val="both"/>
        <w:rPr>
          <w:rFonts w:ascii="Arial" w:hAnsi="Arial" w:cs="Arial"/>
          <w:color w:val="000000" w:themeColor="text1"/>
          <w:sz w:val="16"/>
          <w:szCs w:val="20"/>
          <w:lang w:val="es-ES"/>
        </w:rPr>
      </w:pPr>
    </w:p>
    <w:p w:rsidR="00C25E84" w:rsidRPr="00944B91" w:rsidRDefault="009258DA" w:rsidP="00944B91">
      <w:pPr>
        <w:ind w:right="49"/>
        <w:jc w:val="both"/>
        <w:rPr>
          <w:rFonts w:ascii="Arial" w:hAnsi="Arial" w:cs="Arial"/>
          <w:color w:val="000000" w:themeColor="text1"/>
          <w:sz w:val="20"/>
          <w:szCs w:val="20"/>
          <w:lang w:val="es-ES"/>
        </w:rPr>
      </w:pPr>
      <w:r w:rsidRPr="00944B91">
        <w:rPr>
          <w:rFonts w:ascii="Arial" w:hAnsi="Arial" w:cs="Arial"/>
          <w:color w:val="000000" w:themeColor="text1"/>
          <w:sz w:val="20"/>
          <w:szCs w:val="20"/>
          <w:lang w:val="es-ES"/>
        </w:rPr>
        <w:t xml:space="preserve">La adjudicación será por partida y </w:t>
      </w:r>
      <w:r w:rsidR="003014A6" w:rsidRPr="00944B91">
        <w:rPr>
          <w:rFonts w:ascii="Arial" w:hAnsi="Arial" w:cs="Arial"/>
          <w:color w:val="000000" w:themeColor="text1"/>
          <w:sz w:val="20"/>
          <w:szCs w:val="20"/>
          <w:lang w:val="es-ES"/>
        </w:rPr>
        <w:t xml:space="preserve">las fuentes de abastecimiento </w:t>
      </w:r>
      <w:r w:rsidR="008651AD" w:rsidRPr="00944B91">
        <w:rPr>
          <w:rFonts w:ascii="Arial" w:hAnsi="Arial" w:cs="Arial"/>
          <w:color w:val="000000" w:themeColor="text1"/>
          <w:sz w:val="20"/>
          <w:szCs w:val="20"/>
          <w:lang w:val="es-ES"/>
        </w:rPr>
        <w:t xml:space="preserve">corresponderán a las indicadas </w:t>
      </w:r>
      <w:r w:rsidR="003014A6" w:rsidRPr="00944B91">
        <w:rPr>
          <w:rFonts w:ascii="Arial" w:hAnsi="Arial" w:cs="Arial"/>
          <w:color w:val="000000" w:themeColor="text1"/>
          <w:sz w:val="20"/>
          <w:szCs w:val="20"/>
          <w:lang w:val="es-ES"/>
        </w:rPr>
        <w:t>en</w:t>
      </w:r>
      <w:r w:rsidRPr="00944B91">
        <w:rPr>
          <w:rFonts w:ascii="Arial" w:hAnsi="Arial" w:cs="Arial"/>
          <w:color w:val="000000" w:themeColor="text1"/>
          <w:sz w:val="20"/>
          <w:szCs w:val="20"/>
          <w:lang w:val="es-ES"/>
        </w:rPr>
        <w:t xml:space="preserve"> los </w:t>
      </w:r>
      <w:r w:rsidR="00692057" w:rsidRPr="00944B91">
        <w:rPr>
          <w:rFonts w:ascii="Arial" w:hAnsi="Arial" w:cs="Arial"/>
          <w:color w:val="000000" w:themeColor="text1"/>
          <w:sz w:val="20"/>
          <w:szCs w:val="20"/>
          <w:lang w:val="es-ES"/>
        </w:rPr>
        <w:t>documentos</w:t>
      </w:r>
      <w:r w:rsidRPr="00944B91">
        <w:rPr>
          <w:rFonts w:ascii="Arial" w:hAnsi="Arial" w:cs="Arial"/>
          <w:color w:val="000000" w:themeColor="text1"/>
          <w:sz w:val="20"/>
          <w:szCs w:val="20"/>
          <w:lang w:val="es-ES"/>
        </w:rPr>
        <w:t xml:space="preserve"> denominados: </w:t>
      </w:r>
      <w:r w:rsidRPr="00944B91">
        <w:rPr>
          <w:rFonts w:ascii="Arial" w:hAnsi="Arial" w:cs="Arial"/>
          <w:sz w:val="20"/>
          <w:szCs w:val="20"/>
          <w:lang w:val="es-ES_tradnl"/>
        </w:rPr>
        <w:t>“</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Pr="00944B91">
        <w:rPr>
          <w:rFonts w:ascii="Arial" w:hAnsi="Arial" w:cs="Arial"/>
          <w:b/>
          <w:sz w:val="20"/>
          <w:szCs w:val="20"/>
          <w:lang w:val="es-ES_tradnl"/>
        </w:rPr>
        <w:t xml:space="preserve">” </w:t>
      </w:r>
      <w:r w:rsidRPr="00944B91">
        <w:rPr>
          <w:rFonts w:ascii="Arial" w:hAnsi="Arial" w:cs="Arial"/>
          <w:sz w:val="20"/>
          <w:szCs w:val="20"/>
          <w:lang w:val="es-ES_tradnl"/>
        </w:rPr>
        <w:t xml:space="preserve">y </w:t>
      </w:r>
      <w:r w:rsidRPr="00944B91">
        <w:rPr>
          <w:rFonts w:ascii="Arial" w:hAnsi="Arial" w:cs="Arial"/>
          <w:b/>
          <w:i/>
          <w:color w:val="000000" w:themeColor="text1"/>
          <w:sz w:val="20"/>
          <w:szCs w:val="20"/>
          <w:lang w:val="es-ES"/>
        </w:rPr>
        <w:t>“</w:t>
      </w:r>
      <w:r w:rsidR="00700E4F" w:rsidRPr="00944B91">
        <w:rPr>
          <w:rFonts w:ascii="Arial" w:hAnsi="Arial" w:cs="Arial"/>
          <w:b/>
          <w:color w:val="000000" w:themeColor="text1"/>
          <w:sz w:val="20"/>
          <w:szCs w:val="20"/>
          <w:lang w:val="es-ES"/>
        </w:rPr>
        <w:t xml:space="preserve">Anexo 3 </w:t>
      </w:r>
      <w:r w:rsidR="00700E4F" w:rsidRPr="00944B91">
        <w:rPr>
          <w:rFonts w:ascii="Arial" w:hAnsi="Arial" w:cs="Arial"/>
          <w:b/>
          <w:sz w:val="20"/>
          <w:szCs w:val="20"/>
          <w:lang w:val="es-ES_tradnl"/>
        </w:rPr>
        <w:t xml:space="preserve">Términos y Condiciones para Procedimiento de Licitación Pública Nacional </w:t>
      </w:r>
      <w:r w:rsidR="00700E4F" w:rsidRPr="00944B91">
        <w:rPr>
          <w:rFonts w:ascii="Arial" w:hAnsi="Arial" w:cs="Arial"/>
          <w:b/>
          <w:sz w:val="20"/>
          <w:szCs w:val="20"/>
          <w:lang w:val="es-ES_tradnl"/>
        </w:rPr>
        <w:lastRenderedPageBreak/>
        <w:t>Ofertas Subsecuentes de Descuento</w:t>
      </w:r>
      <w:r w:rsidRPr="00944B91">
        <w:rPr>
          <w:rFonts w:ascii="Arial" w:hAnsi="Arial" w:cs="Arial"/>
          <w:b/>
          <w:sz w:val="20"/>
          <w:szCs w:val="20"/>
          <w:lang w:val="es-ES_tradnl"/>
        </w:rPr>
        <w:t>, numeral 10. Abastecimiento Simultaneo.</w:t>
      </w:r>
      <w:r w:rsidRPr="00944B91">
        <w:rPr>
          <w:rFonts w:ascii="Arial" w:hAnsi="Arial" w:cs="Arial"/>
          <w:b/>
          <w:i/>
          <w:color w:val="000000" w:themeColor="text1"/>
          <w:sz w:val="20"/>
          <w:szCs w:val="20"/>
          <w:lang w:val="es-ES"/>
        </w:rPr>
        <w:t>”</w:t>
      </w:r>
      <w:r w:rsidR="0099121F" w:rsidRPr="00944B91">
        <w:rPr>
          <w:rFonts w:ascii="Arial" w:hAnsi="Arial" w:cs="Arial"/>
          <w:b/>
          <w:i/>
          <w:color w:val="000000" w:themeColor="text1"/>
          <w:sz w:val="20"/>
          <w:szCs w:val="20"/>
          <w:lang w:val="es-ES"/>
        </w:rPr>
        <w:t xml:space="preserve">, </w:t>
      </w:r>
      <w:r w:rsidR="0099121F" w:rsidRPr="00944B91">
        <w:rPr>
          <w:rFonts w:ascii="Arial" w:hAnsi="Arial" w:cs="Arial"/>
          <w:color w:val="000000" w:themeColor="text1"/>
          <w:sz w:val="20"/>
          <w:szCs w:val="20"/>
          <w:lang w:val="es-ES"/>
        </w:rPr>
        <w:t>que forman parte de la presente convocatoria.</w:t>
      </w:r>
    </w:p>
    <w:p w:rsidR="00F9610A" w:rsidRPr="00944B91" w:rsidRDefault="00F9610A" w:rsidP="00944B91">
      <w:pPr>
        <w:ind w:right="49"/>
        <w:jc w:val="both"/>
        <w:rPr>
          <w:rFonts w:ascii="Arial" w:eastAsia="Times New Roman" w:hAnsi="Arial" w:cs="Arial"/>
          <w:sz w:val="20"/>
          <w:szCs w:val="20"/>
          <w:lang w:eastAsia="ar-SA"/>
        </w:rPr>
      </w:pPr>
    </w:p>
    <w:p w:rsidR="00BA44A4" w:rsidRPr="00944B91" w:rsidRDefault="00BA44A4" w:rsidP="00944B91">
      <w:pPr>
        <w:ind w:right="49"/>
        <w:jc w:val="both"/>
        <w:rPr>
          <w:rFonts w:ascii="Arial" w:eastAsia="Times New Roman" w:hAnsi="Arial" w:cs="Arial"/>
          <w:sz w:val="20"/>
          <w:szCs w:val="20"/>
          <w:lang w:eastAsia="ar-SA"/>
        </w:rPr>
      </w:pPr>
      <w:r w:rsidRPr="00944B91">
        <w:rPr>
          <w:rFonts w:ascii="Arial" w:eastAsia="Times New Roman" w:hAnsi="Arial" w:cs="Arial"/>
          <w:sz w:val="20"/>
          <w:szCs w:val="20"/>
          <w:lang w:eastAsia="ar-SA"/>
        </w:rPr>
        <w:t>Así mismo se precisa que la</w:t>
      </w:r>
      <w:r w:rsidR="00F556BD" w:rsidRPr="00944B91">
        <w:rPr>
          <w:rFonts w:ascii="Arial" w:eastAsia="Times New Roman" w:hAnsi="Arial" w:cs="Arial"/>
          <w:sz w:val="20"/>
          <w:szCs w:val="20"/>
          <w:lang w:eastAsia="ar-SA"/>
        </w:rPr>
        <w:t xml:space="preserve"> cantidad mínima a ofertar por partida para ser objeto de </w:t>
      </w:r>
      <w:r w:rsidR="00A9729D" w:rsidRPr="00944B91">
        <w:rPr>
          <w:rFonts w:ascii="Arial" w:eastAsia="Times New Roman" w:hAnsi="Arial" w:cs="Arial"/>
          <w:sz w:val="20"/>
          <w:szCs w:val="20"/>
          <w:lang w:eastAsia="ar-SA"/>
        </w:rPr>
        <w:t>adjudicación</w:t>
      </w:r>
      <w:r w:rsidR="008901DE" w:rsidRPr="00944B91">
        <w:rPr>
          <w:rFonts w:ascii="Arial" w:eastAsia="Times New Roman" w:hAnsi="Arial" w:cs="Arial"/>
          <w:sz w:val="20"/>
          <w:szCs w:val="20"/>
          <w:lang w:eastAsia="ar-SA"/>
        </w:rPr>
        <w:t>,</w:t>
      </w:r>
      <w:r w:rsidR="00F556BD" w:rsidRPr="00944B91">
        <w:rPr>
          <w:rFonts w:ascii="Arial" w:eastAsia="Times New Roman" w:hAnsi="Arial" w:cs="Arial"/>
          <w:sz w:val="20"/>
          <w:szCs w:val="20"/>
          <w:lang w:eastAsia="ar-SA"/>
        </w:rPr>
        <w:t xml:space="preserve"> correspo</w:t>
      </w:r>
      <w:r w:rsidRPr="00944B91">
        <w:rPr>
          <w:rFonts w:ascii="Arial" w:eastAsia="Times New Roman" w:hAnsi="Arial" w:cs="Arial"/>
          <w:sz w:val="20"/>
          <w:szCs w:val="20"/>
          <w:lang w:eastAsia="ar-SA"/>
        </w:rPr>
        <w:t>nderá al total de sumar las cantidades máximas de cada Ente Consolidado; en caso de que la partida considere dos fuentes de abastecimiento</w:t>
      </w:r>
      <w:r w:rsidR="008901DE" w:rsidRPr="00944B91">
        <w:rPr>
          <w:rFonts w:ascii="Arial" w:eastAsia="Times New Roman" w:hAnsi="Arial" w:cs="Arial"/>
          <w:sz w:val="20"/>
          <w:szCs w:val="20"/>
          <w:lang w:eastAsia="ar-SA"/>
        </w:rPr>
        <w:t xml:space="preserve"> para algún Ente Consolidado</w:t>
      </w:r>
      <w:r w:rsidRPr="00944B91">
        <w:rPr>
          <w:rFonts w:ascii="Arial" w:eastAsia="Times New Roman" w:hAnsi="Arial" w:cs="Arial"/>
          <w:sz w:val="20"/>
          <w:szCs w:val="20"/>
          <w:lang w:eastAsia="ar-SA"/>
        </w:rPr>
        <w:t xml:space="preserve">, </w:t>
      </w:r>
      <w:r w:rsidR="00EA0C58" w:rsidRPr="00944B91">
        <w:rPr>
          <w:rFonts w:ascii="Arial" w:eastAsia="Times New Roman" w:hAnsi="Arial" w:cs="Arial"/>
          <w:sz w:val="20"/>
          <w:szCs w:val="20"/>
          <w:lang w:eastAsia="ar-SA"/>
        </w:rPr>
        <w:t>la</w:t>
      </w:r>
      <w:r w:rsidRPr="00944B91">
        <w:rPr>
          <w:rFonts w:ascii="Arial" w:eastAsia="Times New Roman" w:hAnsi="Arial" w:cs="Arial"/>
          <w:sz w:val="20"/>
          <w:szCs w:val="20"/>
          <w:lang w:eastAsia="ar-SA"/>
        </w:rPr>
        <w:t xml:space="preserve"> cantidad</w:t>
      </w:r>
      <w:r w:rsidR="008901DE" w:rsidRPr="00944B91">
        <w:rPr>
          <w:rFonts w:ascii="Arial" w:eastAsia="Times New Roman" w:hAnsi="Arial" w:cs="Arial"/>
          <w:sz w:val="20"/>
          <w:szCs w:val="20"/>
          <w:lang w:eastAsia="ar-SA"/>
        </w:rPr>
        <w:t>ad</w:t>
      </w:r>
      <w:r w:rsidRPr="00944B91">
        <w:rPr>
          <w:rFonts w:ascii="Arial" w:eastAsia="Times New Roman" w:hAnsi="Arial" w:cs="Arial"/>
          <w:sz w:val="20"/>
          <w:szCs w:val="20"/>
          <w:lang w:eastAsia="ar-SA"/>
        </w:rPr>
        <w:t xml:space="preserve"> máxima</w:t>
      </w:r>
      <w:r w:rsidR="008901DE" w:rsidRPr="00944B91">
        <w:rPr>
          <w:rFonts w:ascii="Arial" w:eastAsia="Times New Roman" w:hAnsi="Arial" w:cs="Arial"/>
          <w:sz w:val="20"/>
          <w:szCs w:val="20"/>
          <w:lang w:eastAsia="ar-SA"/>
        </w:rPr>
        <w:t xml:space="preserve"> para dicho ente,</w:t>
      </w:r>
      <w:r w:rsidRPr="00944B91">
        <w:rPr>
          <w:rFonts w:ascii="Arial" w:eastAsia="Times New Roman" w:hAnsi="Arial" w:cs="Arial"/>
          <w:sz w:val="20"/>
          <w:szCs w:val="20"/>
          <w:lang w:eastAsia="ar-SA"/>
        </w:rPr>
        <w:t xml:space="preserve"> correspond</w:t>
      </w:r>
      <w:r w:rsidR="00A9729D" w:rsidRPr="00944B91">
        <w:rPr>
          <w:rFonts w:ascii="Arial" w:eastAsia="Times New Roman" w:hAnsi="Arial" w:cs="Arial"/>
          <w:sz w:val="20"/>
          <w:szCs w:val="20"/>
          <w:lang w:eastAsia="ar-SA"/>
        </w:rPr>
        <w:t>erá</w:t>
      </w:r>
      <w:r w:rsidRPr="00944B91">
        <w:rPr>
          <w:rFonts w:ascii="Arial" w:eastAsia="Times New Roman" w:hAnsi="Arial" w:cs="Arial"/>
          <w:sz w:val="20"/>
          <w:szCs w:val="20"/>
          <w:lang w:eastAsia="ar-SA"/>
        </w:rPr>
        <w:t xml:space="preserve"> al porcentaje establecido para la primer fuente</w:t>
      </w:r>
      <w:r w:rsidR="00050A81" w:rsidRPr="00944B91">
        <w:rPr>
          <w:rFonts w:ascii="Arial" w:eastAsia="Times New Roman" w:hAnsi="Arial" w:cs="Arial"/>
          <w:sz w:val="20"/>
          <w:szCs w:val="20"/>
          <w:lang w:eastAsia="ar-SA"/>
        </w:rPr>
        <w:t>, es decir para el primer lugar.</w:t>
      </w:r>
    </w:p>
    <w:p w:rsidR="00050A81" w:rsidRPr="00944B91" w:rsidRDefault="00050A81" w:rsidP="00944B91">
      <w:pPr>
        <w:ind w:right="49"/>
        <w:jc w:val="both"/>
        <w:rPr>
          <w:rFonts w:ascii="Arial" w:eastAsia="Times New Roman" w:hAnsi="Arial" w:cs="Arial"/>
          <w:sz w:val="20"/>
          <w:szCs w:val="20"/>
          <w:lang w:eastAsia="ar-SA"/>
        </w:rPr>
      </w:pPr>
    </w:p>
    <w:p w:rsidR="00756EE7" w:rsidRPr="00944B91" w:rsidRDefault="00756EE7" w:rsidP="00944B91">
      <w:pPr>
        <w:ind w:right="49"/>
        <w:jc w:val="both"/>
        <w:rPr>
          <w:rFonts w:ascii="Arial" w:eastAsia="Times New Roman" w:hAnsi="Arial" w:cs="Arial"/>
          <w:sz w:val="20"/>
          <w:szCs w:val="20"/>
          <w:lang w:eastAsia="ar-SA"/>
        </w:rPr>
      </w:pPr>
      <w:r w:rsidRPr="00944B91">
        <w:rPr>
          <w:rFonts w:ascii="Arial" w:eastAsia="Times New Roman" w:hAnsi="Arial" w:cs="Arial"/>
          <w:b/>
          <w:sz w:val="20"/>
          <w:szCs w:val="20"/>
          <w:lang w:eastAsia="ar-SA"/>
        </w:rPr>
        <w:t xml:space="preserve">Ejemplo 1: </w:t>
      </w:r>
      <w:r w:rsidRPr="00944B91">
        <w:rPr>
          <w:rFonts w:ascii="Arial" w:eastAsia="Times New Roman" w:hAnsi="Arial" w:cs="Arial"/>
          <w:sz w:val="20"/>
          <w:szCs w:val="20"/>
          <w:lang w:eastAsia="ar-SA"/>
        </w:rPr>
        <w:t xml:space="preserve">En el supuesto que la clave a ofertar se considere con </w:t>
      </w:r>
      <w:r w:rsidRPr="00944B91">
        <w:rPr>
          <w:rFonts w:ascii="Arial" w:eastAsia="Times New Roman" w:hAnsi="Arial" w:cs="Arial"/>
          <w:i/>
          <w:sz w:val="20"/>
          <w:szCs w:val="20"/>
          <w:lang w:eastAsia="ar-SA"/>
        </w:rPr>
        <w:t>“Abastecimiento Simultaneo”</w:t>
      </w:r>
      <w:r w:rsidRPr="00944B91">
        <w:rPr>
          <w:rFonts w:ascii="Arial" w:eastAsia="Times New Roman" w:hAnsi="Arial" w:cs="Arial"/>
          <w:sz w:val="20"/>
          <w:szCs w:val="20"/>
          <w:lang w:eastAsia="ar-SA"/>
        </w:rPr>
        <w:t xml:space="preserve">, la obtención de la </w:t>
      </w:r>
      <w:r w:rsidRPr="00944B91">
        <w:rPr>
          <w:rFonts w:ascii="Arial" w:eastAsia="Times New Roman" w:hAnsi="Arial" w:cs="Arial"/>
          <w:b/>
          <w:sz w:val="20"/>
          <w:szCs w:val="20"/>
          <w:lang w:eastAsia="ar-SA"/>
        </w:rPr>
        <w:t>CANTIDAD MÍNIMA A OFERTAR</w:t>
      </w:r>
      <w:r w:rsidRPr="00944B91">
        <w:rPr>
          <w:rFonts w:ascii="Arial" w:eastAsia="Times New Roman" w:hAnsi="Arial" w:cs="Arial"/>
          <w:sz w:val="20"/>
          <w:szCs w:val="20"/>
          <w:lang w:eastAsia="ar-SA"/>
        </w:rPr>
        <w:t xml:space="preserve"> sería de la siguiente manera:</w:t>
      </w:r>
    </w:p>
    <w:p w:rsidR="00756EE7" w:rsidRPr="00944B91" w:rsidRDefault="00756EE7" w:rsidP="00944B91">
      <w:pPr>
        <w:ind w:right="49"/>
        <w:jc w:val="both"/>
        <w:rPr>
          <w:rFonts w:ascii="Arial" w:eastAsia="Times New Roman" w:hAnsi="Arial" w:cs="Arial"/>
          <w:sz w:val="20"/>
          <w:szCs w:val="20"/>
          <w:lang w:eastAsia="ar-SA"/>
        </w:rPr>
      </w:pPr>
    </w:p>
    <w:p w:rsidR="00756EE7" w:rsidRPr="00944B91" w:rsidRDefault="00E0736A" w:rsidP="00944B91">
      <w:pPr>
        <w:pStyle w:val="Prrafodelista"/>
        <w:numPr>
          <w:ilvl w:val="0"/>
          <w:numId w:val="51"/>
        </w:numPr>
        <w:ind w:right="49"/>
        <w:jc w:val="both"/>
        <w:rPr>
          <w:rFonts w:ascii="Arial" w:eastAsia="Calibri" w:hAnsi="Arial" w:cs="Arial"/>
          <w:sz w:val="20"/>
          <w:szCs w:val="20"/>
          <w:lang w:eastAsia="en-US"/>
        </w:rPr>
      </w:pPr>
      <w:r w:rsidRPr="00944B91">
        <w:rPr>
          <w:rFonts w:ascii="Arial" w:eastAsia="Calibri" w:hAnsi="Arial" w:cs="Arial"/>
          <w:sz w:val="20"/>
          <w:szCs w:val="20"/>
        </w:rPr>
        <w:t>Requerimiento Consolidado de los Grupos 010 Medicamentos y 040 Psicotrópicos para atender las necesidades del periodo 2018</w:t>
      </w:r>
      <w:r w:rsidR="00756EE7" w:rsidRPr="00944B91">
        <w:rPr>
          <w:rFonts w:ascii="Arial" w:eastAsia="Calibri" w:hAnsi="Arial" w:cs="Arial"/>
          <w:sz w:val="20"/>
          <w:szCs w:val="20"/>
        </w:rPr>
        <w:t>.</w:t>
      </w:r>
    </w:p>
    <w:p w:rsidR="00756EE7" w:rsidRPr="00944B91" w:rsidRDefault="00756EE7" w:rsidP="00944B91">
      <w:pPr>
        <w:ind w:right="49"/>
        <w:jc w:val="both"/>
        <w:rPr>
          <w:rFonts w:ascii="Arial" w:eastAsia="Times New Roman" w:hAnsi="Arial" w:cs="Arial"/>
          <w:sz w:val="20"/>
          <w:szCs w:val="20"/>
          <w:lang w:eastAsia="ar-SA"/>
        </w:rPr>
      </w:pPr>
    </w:p>
    <w:tbl>
      <w:tblPr>
        <w:tblW w:w="9350" w:type="dxa"/>
        <w:jc w:val="center"/>
        <w:tblCellMar>
          <w:left w:w="70" w:type="dxa"/>
          <w:right w:w="70" w:type="dxa"/>
        </w:tblCellMar>
        <w:tblLook w:val="04A0" w:firstRow="1" w:lastRow="0" w:firstColumn="1" w:lastColumn="0" w:noHBand="0" w:noVBand="1"/>
      </w:tblPr>
      <w:tblGrid>
        <w:gridCol w:w="324"/>
        <w:gridCol w:w="323"/>
        <w:gridCol w:w="384"/>
        <w:gridCol w:w="262"/>
        <w:gridCol w:w="281"/>
        <w:gridCol w:w="754"/>
        <w:gridCol w:w="716"/>
        <w:gridCol w:w="767"/>
        <w:gridCol w:w="698"/>
        <w:gridCol w:w="827"/>
        <w:gridCol w:w="622"/>
        <w:gridCol w:w="593"/>
        <w:gridCol w:w="829"/>
        <w:gridCol w:w="829"/>
        <w:gridCol w:w="595"/>
        <w:gridCol w:w="546"/>
      </w:tblGrid>
      <w:tr w:rsidR="00756EE7" w:rsidRPr="00944B91" w:rsidTr="00756EE7">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VAR</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CANTIDAD MÁXIMA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18"/>
                <w:lang w:eastAsia="es-MX"/>
              </w:rPr>
            </w:pPr>
            <w:r w:rsidRPr="00944B91">
              <w:rPr>
                <w:rFonts w:ascii="Calibri" w:eastAsia="Times New Roman" w:hAnsi="Calibri" w:cs="Times New Roman"/>
                <w:b/>
                <w:bCs/>
                <w:noProof w:val="0"/>
                <w:sz w:val="8"/>
                <w:szCs w:val="18"/>
                <w:lang w:eastAsia="es-MX"/>
              </w:rPr>
              <w:t>ESQUEMAS PARTICULARES DE ENTREGA PARA EL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ABASTECIMIENTO SIMULTANEO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INSTITUTO MEXICANO DEL SEGURO SOCIAL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INSTITUTO DE SEGURIDAD Y SERVICIOS SOCIALES DE LOS TRABAJADORES DEL ESTADO (ISSSTE)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SECRETARIA DE LA DEFENSA NACIONAL (SEDENA)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PETROLEOS MEXICANOS (PEMEX)</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SECRETARIA DE MARINA/DIRECCIÓN GENERAL ADJUNTA DE SANIDAD NAVAL (SEMAR)</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 xml:space="preserve">SECRETARIA DE MARINA/DIRECCIÓN DE SUBROGACIONES MEDICAS </w:t>
            </w:r>
            <w:r w:rsidRPr="00944B91">
              <w:rPr>
                <w:rFonts w:ascii="Calibri" w:eastAsia="Times New Roman" w:hAnsi="Calibri" w:cs="Times New Roman"/>
                <w:b/>
                <w:bCs/>
                <w:noProof w:val="0"/>
                <w:sz w:val="8"/>
                <w:szCs w:val="20"/>
                <w:lang w:eastAsia="es-MX"/>
              </w:rPr>
              <w:br/>
              <w:t>(SEMAR)</w:t>
            </w:r>
          </w:p>
        </w:tc>
        <w:tc>
          <w:tcPr>
            <w:tcW w:w="5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 xml:space="preserve">TOTAL </w:t>
            </w:r>
          </w:p>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ENTIDADES</w:t>
            </w:r>
          </w:p>
        </w:tc>
        <w:tc>
          <w:tcPr>
            <w:tcW w:w="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 xml:space="preserve">TOTAL </w:t>
            </w:r>
          </w:p>
          <w:p w:rsidR="00756EE7" w:rsidRPr="00944B91" w:rsidRDefault="00756EE7" w:rsidP="00944B91">
            <w:pPr>
              <w:jc w:val="center"/>
              <w:rPr>
                <w:rFonts w:ascii="Calibri" w:eastAsia="Times New Roman" w:hAnsi="Calibri" w:cs="Times New Roman"/>
                <w:b/>
                <w:bCs/>
                <w:noProof w:val="0"/>
                <w:sz w:val="8"/>
                <w:szCs w:val="20"/>
                <w:lang w:eastAsia="es-MX"/>
              </w:rPr>
            </w:pPr>
            <w:r w:rsidRPr="00944B91">
              <w:rPr>
                <w:rFonts w:ascii="Calibri" w:eastAsia="Times New Roman" w:hAnsi="Calibri" w:cs="Times New Roman"/>
                <w:b/>
                <w:bCs/>
                <w:noProof w:val="0"/>
                <w:sz w:val="8"/>
                <w:szCs w:val="20"/>
                <w:lang w:eastAsia="es-MX"/>
              </w:rPr>
              <w:t>HOSPITALES</w:t>
            </w:r>
          </w:p>
        </w:tc>
      </w:tr>
      <w:tr w:rsidR="00756EE7" w:rsidRPr="00944B91" w:rsidTr="00756EE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010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000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C37370"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1097</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00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00</w:t>
            </w:r>
          </w:p>
        </w:tc>
        <w:tc>
          <w:tcPr>
            <w:tcW w:w="754" w:type="dxa"/>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 xml:space="preserve">9,389,338 </w:t>
            </w:r>
          </w:p>
        </w:tc>
        <w:tc>
          <w:tcPr>
            <w:tcW w:w="0" w:type="auto"/>
            <w:tcBorders>
              <w:top w:val="single" w:sz="4" w:space="0" w:color="auto"/>
              <w:left w:val="nil"/>
              <w:bottom w:val="single" w:sz="4" w:space="0" w:color="auto"/>
              <w:right w:val="single" w:sz="4" w:space="0" w:color="auto"/>
            </w:tcBorders>
            <w:shd w:val="clear" w:color="auto" w:fill="auto"/>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p>
        </w:tc>
        <w:tc>
          <w:tcPr>
            <w:tcW w:w="0" w:type="auto"/>
            <w:tcBorders>
              <w:top w:val="single" w:sz="4" w:space="0" w:color="auto"/>
              <w:left w:val="nil"/>
              <w:bottom w:val="single" w:sz="4" w:space="0" w:color="auto"/>
              <w:right w:val="single" w:sz="4" w:space="0" w:color="auto"/>
            </w:tcBorders>
            <w:shd w:val="clear" w:color="auto" w:fill="auto"/>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SI</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7,667,252</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866,250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59,373</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40,543</w:t>
            </w:r>
          </w:p>
        </w:tc>
        <w:tc>
          <w:tcPr>
            <w:tcW w:w="829" w:type="dxa"/>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w:t>
            </w:r>
          </w:p>
        </w:tc>
        <w:tc>
          <w:tcPr>
            <w:tcW w:w="829" w:type="dxa"/>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15,616.00</w:t>
            </w:r>
          </w:p>
        </w:tc>
        <w:tc>
          <w:tcPr>
            <w:tcW w:w="595" w:type="dxa"/>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740,014</w:t>
            </w:r>
          </w:p>
        </w:tc>
        <w:tc>
          <w:tcPr>
            <w:tcW w:w="546" w:type="dxa"/>
            <w:tcBorders>
              <w:top w:val="single" w:sz="4" w:space="0" w:color="auto"/>
              <w:left w:val="nil"/>
              <w:bottom w:val="single" w:sz="4" w:space="0" w:color="auto"/>
              <w:right w:val="single" w:sz="4" w:space="0" w:color="auto"/>
            </w:tcBorders>
            <w:shd w:val="clear" w:color="auto" w:fill="auto"/>
            <w:noWrap/>
            <w:hideMark/>
          </w:tcPr>
          <w:p w:rsidR="00756EE7" w:rsidRPr="00944B91" w:rsidRDefault="00756EE7" w:rsidP="00944B91">
            <w:pPr>
              <w:jc w:val="center"/>
              <w:rPr>
                <w:rFonts w:ascii="Calibri" w:eastAsia="Times New Roman" w:hAnsi="Calibri" w:cs="Times New Roman"/>
                <w:noProof w:val="0"/>
                <w:color w:val="000000"/>
                <w:sz w:val="12"/>
                <w:szCs w:val="20"/>
                <w:lang w:eastAsia="es-MX"/>
              </w:rPr>
            </w:pPr>
            <w:r w:rsidRPr="00944B91">
              <w:rPr>
                <w:rFonts w:ascii="Calibri" w:eastAsia="Times New Roman" w:hAnsi="Calibri" w:cs="Times New Roman"/>
                <w:noProof w:val="0"/>
                <w:color w:val="000000"/>
                <w:sz w:val="12"/>
                <w:szCs w:val="20"/>
                <w:lang w:eastAsia="es-MX"/>
              </w:rPr>
              <w:t xml:space="preserve">290 </w:t>
            </w:r>
          </w:p>
        </w:tc>
      </w:tr>
    </w:tbl>
    <w:p w:rsidR="00756EE7" w:rsidRPr="00944B91" w:rsidRDefault="00756EE7" w:rsidP="00944B91">
      <w:pPr>
        <w:ind w:right="49"/>
        <w:jc w:val="both"/>
        <w:rPr>
          <w:rFonts w:ascii="Arial" w:eastAsia="Times New Roman" w:hAnsi="Arial" w:cs="Arial"/>
          <w:sz w:val="20"/>
          <w:szCs w:val="20"/>
          <w:lang w:eastAsia="ar-SA"/>
        </w:rPr>
      </w:pPr>
    </w:p>
    <w:p w:rsidR="00756EE7" w:rsidRPr="00944B91" w:rsidRDefault="00700E4F" w:rsidP="00944B91">
      <w:pPr>
        <w:pStyle w:val="Prrafodelista"/>
        <w:numPr>
          <w:ilvl w:val="0"/>
          <w:numId w:val="51"/>
        </w:numPr>
        <w:ind w:right="49"/>
        <w:jc w:val="both"/>
        <w:rPr>
          <w:rFonts w:ascii="Arial" w:hAnsi="Arial" w:cs="Arial"/>
          <w:sz w:val="20"/>
          <w:szCs w:val="20"/>
          <w:lang w:eastAsia="ar-SA"/>
        </w:rPr>
      </w:pPr>
      <w:r w:rsidRPr="00944B91">
        <w:rPr>
          <w:rFonts w:ascii="Arial" w:eastAsia="Calibri" w:hAnsi="Arial" w:cs="Arial"/>
          <w:sz w:val="20"/>
          <w:szCs w:val="20"/>
        </w:rPr>
        <w:t>Anexo 3 Términos y Condiciones para Procedimiento de Licitación Pública Nacional Ofertas Subsecuentes de Descuento</w:t>
      </w:r>
      <w:r w:rsidR="00756EE7" w:rsidRPr="00944B91">
        <w:rPr>
          <w:rFonts w:ascii="Arial" w:eastAsia="Calibri" w:hAnsi="Arial" w:cs="Arial"/>
          <w:sz w:val="20"/>
          <w:szCs w:val="20"/>
        </w:rPr>
        <w:t>, numeral 10. Abastecimiento Simultaneo.</w:t>
      </w:r>
    </w:p>
    <w:p w:rsidR="00756EE7" w:rsidRPr="00944B91" w:rsidRDefault="00756EE7" w:rsidP="00944B91">
      <w:pPr>
        <w:ind w:right="49"/>
        <w:jc w:val="both"/>
        <w:rPr>
          <w:rFonts w:ascii="Arial" w:eastAsia="Times New Roman" w:hAnsi="Arial" w:cs="Arial"/>
          <w:sz w:val="20"/>
          <w:szCs w:val="20"/>
          <w:lang w:eastAsia="ar-SA"/>
        </w:rPr>
      </w:pPr>
    </w:p>
    <w:p w:rsidR="00756EE7" w:rsidRPr="00944B91" w:rsidRDefault="00700E4F" w:rsidP="00944B91">
      <w:pPr>
        <w:ind w:right="49"/>
        <w:jc w:val="center"/>
        <w:rPr>
          <w:rFonts w:ascii="Arial" w:eastAsia="Times New Roman" w:hAnsi="Arial" w:cs="Arial"/>
          <w:i/>
          <w:sz w:val="18"/>
          <w:szCs w:val="18"/>
          <w:lang w:eastAsia="ar-SA"/>
        </w:rPr>
      </w:pPr>
      <w:r w:rsidRPr="00944B91">
        <w:rPr>
          <w:rFonts w:ascii="Arial" w:eastAsia="Times New Roman" w:hAnsi="Arial" w:cs="Arial"/>
          <w:i/>
          <w:sz w:val="18"/>
          <w:szCs w:val="18"/>
          <w:lang w:eastAsia="ar-SA"/>
        </w:rPr>
        <w:t>De determinarse con Ofertas Subsecuentes de</w:t>
      </w:r>
    </w:p>
    <w:p w:rsidR="00700E4F" w:rsidRPr="00944B91" w:rsidRDefault="00700E4F" w:rsidP="00944B91">
      <w:pPr>
        <w:ind w:right="49"/>
        <w:jc w:val="center"/>
        <w:rPr>
          <w:rFonts w:ascii="Arial" w:eastAsia="Times New Roman" w:hAnsi="Arial" w:cs="Arial"/>
          <w:i/>
          <w:sz w:val="18"/>
          <w:szCs w:val="18"/>
          <w:lang w:eastAsia="ar-SA"/>
        </w:rPr>
      </w:pPr>
      <w:r w:rsidRPr="00944B91">
        <w:rPr>
          <w:rFonts w:ascii="Arial" w:eastAsia="Times New Roman" w:hAnsi="Arial" w:cs="Arial"/>
          <w:i/>
          <w:sz w:val="18"/>
          <w:szCs w:val="18"/>
          <w:lang w:eastAsia="ar-SA"/>
        </w:rPr>
        <w:t>Descuento y agrupamiento de partidas</w:t>
      </w:r>
    </w:p>
    <w:p w:rsidR="00756EE7" w:rsidRPr="00944B91" w:rsidRDefault="00756EE7" w:rsidP="00944B91">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590"/>
        <w:gridCol w:w="1777"/>
        <w:gridCol w:w="1244"/>
      </w:tblGrid>
      <w:tr w:rsidR="00756EE7" w:rsidRPr="00944B91" w:rsidTr="00700E4F">
        <w:trPr>
          <w:jc w:val="center"/>
        </w:trPr>
        <w:tc>
          <w:tcPr>
            <w:tcW w:w="2244" w:type="dxa"/>
            <w:shd w:val="clear" w:color="auto" w:fill="BFBFBF" w:themeFill="background1" w:themeFillShade="BF"/>
            <w:vAlign w:val="center"/>
          </w:tcPr>
          <w:p w:rsidR="00756EE7" w:rsidRPr="00944B91" w:rsidRDefault="00756EE7" w:rsidP="00944B91">
            <w:pPr>
              <w:ind w:right="49"/>
              <w:jc w:val="center"/>
              <w:rPr>
                <w:rFonts w:ascii="Arial" w:hAnsi="Arial" w:cs="Arial"/>
                <w:b/>
                <w:sz w:val="16"/>
                <w:szCs w:val="16"/>
                <w:lang w:eastAsia="ar-SA"/>
              </w:rPr>
            </w:pPr>
            <w:r w:rsidRPr="00944B91">
              <w:rPr>
                <w:rFonts w:ascii="Arial" w:hAnsi="Arial" w:cs="Arial"/>
                <w:b/>
                <w:sz w:val="16"/>
                <w:szCs w:val="16"/>
                <w:lang w:eastAsia="ar-SA"/>
              </w:rPr>
              <w:t xml:space="preserve">Número de ofertas económicas dentro del margen del </w:t>
            </w:r>
            <w:r w:rsidR="00700E4F" w:rsidRPr="00944B91">
              <w:rPr>
                <w:rFonts w:ascii="Arial" w:hAnsi="Arial" w:cs="Arial"/>
                <w:b/>
                <w:sz w:val="16"/>
                <w:szCs w:val="16"/>
                <w:lang w:eastAsia="ar-SA"/>
              </w:rPr>
              <w:t>5</w:t>
            </w:r>
            <w:r w:rsidRPr="00944B91">
              <w:rPr>
                <w:rFonts w:ascii="Arial" w:hAnsi="Arial" w:cs="Arial"/>
                <w:b/>
                <w:sz w:val="16"/>
                <w:szCs w:val="16"/>
                <w:lang w:eastAsia="ar-SA"/>
              </w:rPr>
              <w:t>%</w:t>
            </w:r>
          </w:p>
        </w:tc>
        <w:tc>
          <w:tcPr>
            <w:tcW w:w="1590" w:type="dxa"/>
            <w:shd w:val="clear" w:color="auto" w:fill="BFBFBF" w:themeFill="background1" w:themeFillShade="BF"/>
            <w:vAlign w:val="center"/>
          </w:tcPr>
          <w:p w:rsidR="00756EE7" w:rsidRPr="00944B91" w:rsidRDefault="00700E4F" w:rsidP="00944B91">
            <w:pPr>
              <w:ind w:right="49"/>
              <w:jc w:val="center"/>
              <w:rPr>
                <w:rFonts w:ascii="Arial" w:hAnsi="Arial" w:cs="Arial"/>
                <w:b/>
                <w:sz w:val="16"/>
                <w:szCs w:val="16"/>
                <w:lang w:eastAsia="ar-SA"/>
              </w:rPr>
            </w:pPr>
            <w:r w:rsidRPr="00944B91">
              <w:rPr>
                <w:rFonts w:ascii="Arial" w:hAnsi="Arial" w:cs="Arial"/>
                <w:b/>
                <w:sz w:val="16"/>
                <w:szCs w:val="16"/>
                <w:lang w:eastAsia="ar-SA"/>
              </w:rPr>
              <w:t xml:space="preserve">PRIMER </w:t>
            </w:r>
            <w:r w:rsidR="00756EE7" w:rsidRPr="00944B91">
              <w:rPr>
                <w:rFonts w:ascii="Arial" w:hAnsi="Arial" w:cs="Arial"/>
                <w:b/>
                <w:sz w:val="16"/>
                <w:szCs w:val="16"/>
                <w:lang w:eastAsia="ar-SA"/>
              </w:rPr>
              <w:t>LUGAR</w:t>
            </w:r>
          </w:p>
        </w:tc>
        <w:tc>
          <w:tcPr>
            <w:tcW w:w="1777" w:type="dxa"/>
            <w:shd w:val="clear" w:color="auto" w:fill="BFBFBF" w:themeFill="background1" w:themeFillShade="BF"/>
            <w:vAlign w:val="center"/>
          </w:tcPr>
          <w:p w:rsidR="00756EE7" w:rsidRPr="00944B91" w:rsidRDefault="00700E4F" w:rsidP="00944B91">
            <w:pPr>
              <w:ind w:right="49"/>
              <w:jc w:val="center"/>
              <w:rPr>
                <w:rFonts w:ascii="Arial" w:hAnsi="Arial" w:cs="Arial"/>
                <w:b/>
                <w:sz w:val="16"/>
                <w:szCs w:val="16"/>
                <w:lang w:eastAsia="ar-SA"/>
              </w:rPr>
            </w:pPr>
            <w:r w:rsidRPr="00944B91">
              <w:rPr>
                <w:rFonts w:ascii="Arial" w:hAnsi="Arial" w:cs="Arial"/>
                <w:b/>
                <w:sz w:val="16"/>
                <w:szCs w:val="16"/>
                <w:lang w:eastAsia="ar-SA"/>
              </w:rPr>
              <w:t xml:space="preserve">SEGUNDO </w:t>
            </w:r>
            <w:r w:rsidR="00756EE7" w:rsidRPr="00944B91">
              <w:rPr>
                <w:rFonts w:ascii="Arial" w:hAnsi="Arial" w:cs="Arial"/>
                <w:b/>
                <w:sz w:val="16"/>
                <w:szCs w:val="16"/>
                <w:lang w:eastAsia="ar-SA"/>
              </w:rPr>
              <w:t>LUGAR</w:t>
            </w:r>
          </w:p>
        </w:tc>
        <w:tc>
          <w:tcPr>
            <w:tcW w:w="1244" w:type="dxa"/>
            <w:shd w:val="clear" w:color="auto" w:fill="BFBFBF" w:themeFill="background1" w:themeFillShade="BF"/>
            <w:vAlign w:val="center"/>
          </w:tcPr>
          <w:p w:rsidR="00756EE7" w:rsidRPr="00944B91" w:rsidRDefault="00756EE7" w:rsidP="00944B91">
            <w:pPr>
              <w:ind w:right="49"/>
              <w:jc w:val="center"/>
              <w:rPr>
                <w:rFonts w:ascii="Arial" w:hAnsi="Arial" w:cs="Arial"/>
                <w:b/>
                <w:sz w:val="16"/>
                <w:szCs w:val="16"/>
                <w:lang w:eastAsia="ar-SA"/>
              </w:rPr>
            </w:pPr>
            <w:r w:rsidRPr="00944B91">
              <w:rPr>
                <w:rFonts w:ascii="Arial" w:hAnsi="Arial" w:cs="Arial"/>
                <w:b/>
                <w:sz w:val="16"/>
                <w:szCs w:val="16"/>
                <w:lang w:eastAsia="ar-SA"/>
              </w:rPr>
              <w:t>DEP/ENT</w:t>
            </w:r>
          </w:p>
        </w:tc>
      </w:tr>
      <w:tr w:rsidR="00756EE7" w:rsidRPr="00944B91" w:rsidTr="00700E4F">
        <w:trPr>
          <w:jc w:val="center"/>
        </w:trPr>
        <w:tc>
          <w:tcPr>
            <w:tcW w:w="2244" w:type="dxa"/>
            <w:vAlign w:val="center"/>
          </w:tcPr>
          <w:p w:rsidR="00756EE7" w:rsidRPr="00944B91" w:rsidRDefault="00756EE7" w:rsidP="00944B91">
            <w:pPr>
              <w:ind w:right="49"/>
              <w:jc w:val="center"/>
              <w:rPr>
                <w:rFonts w:ascii="Arial" w:hAnsi="Arial" w:cs="Arial"/>
                <w:sz w:val="16"/>
                <w:szCs w:val="16"/>
                <w:lang w:eastAsia="ar-SA"/>
              </w:rPr>
            </w:pPr>
            <w:r w:rsidRPr="00944B91">
              <w:rPr>
                <w:rFonts w:ascii="Arial" w:hAnsi="Arial" w:cs="Arial"/>
                <w:sz w:val="16"/>
                <w:szCs w:val="16"/>
                <w:lang w:eastAsia="ar-SA"/>
              </w:rPr>
              <w:t>DOS</w:t>
            </w:r>
          </w:p>
        </w:tc>
        <w:tc>
          <w:tcPr>
            <w:tcW w:w="1590" w:type="dxa"/>
            <w:vAlign w:val="center"/>
          </w:tcPr>
          <w:p w:rsidR="00756EE7" w:rsidRPr="00944B91" w:rsidRDefault="00756EE7" w:rsidP="00944B91">
            <w:pPr>
              <w:ind w:right="49"/>
              <w:jc w:val="center"/>
              <w:rPr>
                <w:rFonts w:ascii="Arial" w:hAnsi="Arial" w:cs="Arial"/>
                <w:sz w:val="16"/>
                <w:szCs w:val="16"/>
                <w:lang w:eastAsia="ar-SA"/>
              </w:rPr>
            </w:pPr>
            <w:r w:rsidRPr="00944B91">
              <w:rPr>
                <w:rFonts w:ascii="Arial" w:hAnsi="Arial" w:cs="Arial"/>
                <w:sz w:val="16"/>
                <w:szCs w:val="16"/>
                <w:lang w:eastAsia="ar-SA"/>
              </w:rPr>
              <w:t>80%</w:t>
            </w:r>
          </w:p>
        </w:tc>
        <w:tc>
          <w:tcPr>
            <w:tcW w:w="1777" w:type="dxa"/>
            <w:vAlign w:val="center"/>
          </w:tcPr>
          <w:p w:rsidR="00756EE7" w:rsidRPr="00944B91" w:rsidRDefault="00756EE7" w:rsidP="00944B91">
            <w:pPr>
              <w:ind w:right="49"/>
              <w:jc w:val="center"/>
              <w:rPr>
                <w:rFonts w:ascii="Arial" w:hAnsi="Arial" w:cs="Arial"/>
                <w:sz w:val="16"/>
                <w:szCs w:val="16"/>
                <w:lang w:eastAsia="ar-SA"/>
              </w:rPr>
            </w:pPr>
            <w:r w:rsidRPr="00944B91">
              <w:rPr>
                <w:rFonts w:ascii="Arial" w:hAnsi="Arial" w:cs="Arial"/>
                <w:sz w:val="16"/>
                <w:szCs w:val="16"/>
                <w:lang w:eastAsia="ar-SA"/>
              </w:rPr>
              <w:t>20%</w:t>
            </w:r>
          </w:p>
        </w:tc>
        <w:tc>
          <w:tcPr>
            <w:tcW w:w="1244" w:type="dxa"/>
            <w:vAlign w:val="center"/>
          </w:tcPr>
          <w:p w:rsidR="00756EE7" w:rsidRPr="00944B91" w:rsidRDefault="00756EE7" w:rsidP="00944B91">
            <w:pPr>
              <w:ind w:right="49"/>
              <w:jc w:val="center"/>
              <w:rPr>
                <w:rFonts w:ascii="Arial" w:hAnsi="Arial" w:cs="Arial"/>
                <w:sz w:val="16"/>
                <w:szCs w:val="16"/>
                <w:lang w:eastAsia="ar-SA"/>
              </w:rPr>
            </w:pPr>
            <w:r w:rsidRPr="00944B91">
              <w:rPr>
                <w:rFonts w:ascii="Arial" w:hAnsi="Arial" w:cs="Arial"/>
                <w:sz w:val="16"/>
                <w:szCs w:val="16"/>
                <w:lang w:eastAsia="ar-SA"/>
              </w:rPr>
              <w:t>IMSS</w:t>
            </w:r>
          </w:p>
          <w:p w:rsidR="00756EE7" w:rsidRPr="00944B91" w:rsidRDefault="00756EE7" w:rsidP="00944B91">
            <w:pPr>
              <w:ind w:right="49"/>
              <w:jc w:val="center"/>
              <w:rPr>
                <w:rFonts w:ascii="Arial" w:hAnsi="Arial" w:cs="Arial"/>
                <w:sz w:val="16"/>
                <w:szCs w:val="16"/>
                <w:lang w:eastAsia="ar-SA"/>
              </w:rPr>
            </w:pPr>
            <w:r w:rsidRPr="00944B91">
              <w:rPr>
                <w:rFonts w:ascii="Arial" w:hAnsi="Arial" w:cs="Arial"/>
                <w:sz w:val="16"/>
                <w:szCs w:val="16"/>
                <w:lang w:eastAsia="ar-SA"/>
              </w:rPr>
              <w:t>ISSSTE</w:t>
            </w:r>
          </w:p>
          <w:p w:rsidR="00756EE7" w:rsidRPr="00944B91" w:rsidRDefault="00756EE7" w:rsidP="00944B91">
            <w:pPr>
              <w:ind w:right="49"/>
              <w:jc w:val="center"/>
              <w:rPr>
                <w:rFonts w:ascii="Arial" w:hAnsi="Arial" w:cs="Arial"/>
                <w:sz w:val="16"/>
                <w:szCs w:val="16"/>
                <w:lang w:eastAsia="ar-SA"/>
              </w:rPr>
            </w:pPr>
            <w:r w:rsidRPr="00944B91">
              <w:rPr>
                <w:rFonts w:ascii="Arial" w:hAnsi="Arial" w:cs="Arial"/>
                <w:sz w:val="16"/>
                <w:szCs w:val="16"/>
                <w:lang w:eastAsia="ar-SA"/>
              </w:rPr>
              <w:t>PEMEX</w:t>
            </w:r>
          </w:p>
        </w:tc>
      </w:tr>
    </w:tbl>
    <w:p w:rsidR="00756EE7" w:rsidRPr="00944B91" w:rsidRDefault="00756EE7" w:rsidP="00944B91">
      <w:pPr>
        <w:ind w:right="49"/>
        <w:jc w:val="both"/>
        <w:rPr>
          <w:rFonts w:ascii="Arial" w:eastAsia="Times New Roman" w:hAnsi="Arial" w:cs="Arial"/>
          <w:sz w:val="20"/>
          <w:szCs w:val="20"/>
          <w:lang w:eastAsia="ar-SA"/>
        </w:rPr>
      </w:pPr>
    </w:p>
    <w:p w:rsidR="00756EE7" w:rsidRPr="00944B91" w:rsidRDefault="00756EE7" w:rsidP="00944B91">
      <w:pPr>
        <w:ind w:left="993" w:right="1041"/>
        <w:jc w:val="both"/>
        <w:rPr>
          <w:rFonts w:ascii="Arial" w:eastAsia="Times New Roman" w:hAnsi="Arial" w:cs="Arial"/>
          <w:i/>
          <w:sz w:val="18"/>
          <w:szCs w:val="18"/>
          <w:lang w:eastAsia="ar-SA"/>
        </w:rPr>
      </w:pPr>
      <w:r w:rsidRPr="00944B91">
        <w:rPr>
          <w:rFonts w:ascii="Arial" w:eastAsia="Times New Roman" w:hAnsi="Arial" w:cs="Arial"/>
          <w:i/>
          <w:sz w:val="18"/>
          <w:szCs w:val="18"/>
          <w:lang w:eastAsia="ar-SA"/>
        </w:rPr>
        <w:t xml:space="preserve">El resto de las Dependencias y Entidades requirentes atendiendo a que existe proveeduría suficiente que pueda cubrir la demanda estimada, una fuente de abastecimiento, para lo cual se deberá considerar lo señalado en el artículo 59 del </w:t>
      </w:r>
      <w:r w:rsidR="00700E4F" w:rsidRPr="00944B91">
        <w:rPr>
          <w:rFonts w:ascii="Arial" w:eastAsia="Times New Roman" w:hAnsi="Arial" w:cs="Arial"/>
          <w:i/>
          <w:sz w:val="18"/>
          <w:szCs w:val="18"/>
          <w:lang w:eastAsia="ar-SA"/>
        </w:rPr>
        <w:t>RLAASSP</w:t>
      </w:r>
      <w:r w:rsidRPr="00944B91">
        <w:rPr>
          <w:rFonts w:ascii="Arial" w:eastAsia="Times New Roman" w:hAnsi="Arial" w:cs="Arial"/>
          <w:i/>
          <w:sz w:val="18"/>
          <w:szCs w:val="18"/>
          <w:lang w:eastAsia="ar-SA"/>
        </w:rPr>
        <w:t>.</w:t>
      </w:r>
    </w:p>
    <w:p w:rsidR="00756EE7" w:rsidRPr="00944B91" w:rsidRDefault="00756EE7" w:rsidP="00944B91">
      <w:pPr>
        <w:ind w:right="49"/>
        <w:jc w:val="both"/>
        <w:rPr>
          <w:rFonts w:ascii="Arial" w:eastAsia="Times New Roman" w:hAnsi="Arial" w:cs="Arial"/>
          <w:sz w:val="20"/>
          <w:szCs w:val="20"/>
          <w:lang w:eastAsia="ar-SA"/>
        </w:rPr>
      </w:pPr>
    </w:p>
    <w:p w:rsidR="00756EE7" w:rsidRPr="00944B91" w:rsidRDefault="00756EE7" w:rsidP="00944B91">
      <w:pPr>
        <w:pStyle w:val="Prrafodelista"/>
        <w:numPr>
          <w:ilvl w:val="0"/>
          <w:numId w:val="51"/>
        </w:numPr>
        <w:ind w:right="49"/>
        <w:jc w:val="both"/>
        <w:rPr>
          <w:rFonts w:ascii="Arial" w:hAnsi="Arial" w:cs="Arial"/>
          <w:sz w:val="20"/>
          <w:szCs w:val="20"/>
          <w:lang w:eastAsia="ar-SA"/>
        </w:rPr>
      </w:pPr>
      <w:r w:rsidRPr="00944B91">
        <w:rPr>
          <w:rFonts w:ascii="Arial" w:hAnsi="Arial" w:cs="Arial"/>
          <w:sz w:val="20"/>
          <w:szCs w:val="20"/>
          <w:lang w:eastAsia="ar-SA"/>
        </w:rPr>
        <w:t xml:space="preserve">Forma de obtener la </w:t>
      </w:r>
      <w:r w:rsidRPr="00944B91">
        <w:rPr>
          <w:rFonts w:ascii="Arial" w:hAnsi="Arial" w:cs="Arial"/>
          <w:b/>
          <w:sz w:val="20"/>
          <w:szCs w:val="20"/>
          <w:lang w:eastAsia="ar-SA"/>
        </w:rPr>
        <w:t>CANTIDAD MÍNIMA A OFERTAR</w:t>
      </w:r>
      <w:r w:rsidRPr="00944B91">
        <w:rPr>
          <w:rFonts w:ascii="Arial" w:hAnsi="Arial" w:cs="Arial"/>
          <w:sz w:val="20"/>
          <w:szCs w:val="20"/>
          <w:lang w:eastAsia="ar-SA"/>
        </w:rPr>
        <w:t>:</w:t>
      </w:r>
    </w:p>
    <w:p w:rsidR="00756EE7" w:rsidRPr="00944B91" w:rsidRDefault="00756EE7" w:rsidP="00944B91">
      <w:pPr>
        <w:ind w:right="49"/>
        <w:jc w:val="both"/>
        <w:rPr>
          <w:rFonts w:ascii="Arial" w:eastAsia="Times New Roman" w:hAnsi="Arial" w:cs="Arial"/>
          <w:sz w:val="20"/>
          <w:szCs w:val="20"/>
          <w:lang w:eastAsia="ar-SA"/>
        </w:rPr>
      </w:pPr>
    </w:p>
    <w:p w:rsidR="00756EE7" w:rsidRPr="00944B91" w:rsidRDefault="00756EE7" w:rsidP="00944B91">
      <w:pPr>
        <w:ind w:left="1134" w:right="1041"/>
        <w:jc w:val="both"/>
        <w:rPr>
          <w:rFonts w:ascii="Arial" w:eastAsia="Times New Roman" w:hAnsi="Arial" w:cs="Arial"/>
          <w:i/>
          <w:sz w:val="20"/>
          <w:szCs w:val="20"/>
          <w:lang w:eastAsia="ar-SA"/>
        </w:rPr>
      </w:pPr>
      <w:r w:rsidRPr="00944B91">
        <w:rPr>
          <w:rFonts w:ascii="Arial" w:eastAsia="Times New Roman" w:hAnsi="Arial" w:cs="Arial"/>
          <w:b/>
          <w:i/>
          <w:sz w:val="20"/>
          <w:szCs w:val="20"/>
          <w:lang w:eastAsia="ar-SA"/>
        </w:rPr>
        <w:t>CANTIDAD MÍNIMA A OFERTAR</w:t>
      </w:r>
      <w:r w:rsidRPr="00944B91">
        <w:rPr>
          <w:rFonts w:ascii="Arial" w:eastAsia="Times New Roman" w:hAnsi="Arial" w:cs="Arial"/>
          <w:i/>
          <w:sz w:val="20"/>
          <w:szCs w:val="20"/>
          <w:lang w:eastAsia="ar-SA"/>
        </w:rPr>
        <w:t xml:space="preserve"> = cantidad máxima IMSS + cantidad máxima ISSSTE + cantidad máxima PEMEX + cantidad máxima SEDENA + cantidad máxima SEMAR + cantidad máxima total ENTIDADES + cantidad máxima total HOSPITALES</w:t>
      </w:r>
    </w:p>
    <w:p w:rsidR="00756EE7" w:rsidRPr="00944B91" w:rsidRDefault="00756EE7" w:rsidP="00944B91">
      <w:pPr>
        <w:ind w:right="49"/>
        <w:jc w:val="both"/>
        <w:rPr>
          <w:rFonts w:ascii="Arial" w:eastAsia="Times New Roman" w:hAnsi="Arial" w:cs="Arial"/>
          <w:sz w:val="20"/>
          <w:szCs w:val="20"/>
          <w:lang w:eastAsia="ar-SA"/>
        </w:rPr>
      </w:pPr>
    </w:p>
    <w:p w:rsidR="00756EE7" w:rsidRPr="00944B91" w:rsidRDefault="00756EE7" w:rsidP="00944B91">
      <w:pPr>
        <w:pStyle w:val="Prrafodelista"/>
        <w:ind w:left="360" w:right="49"/>
        <w:jc w:val="both"/>
        <w:rPr>
          <w:rFonts w:ascii="Arial" w:hAnsi="Arial" w:cs="Arial"/>
          <w:sz w:val="20"/>
          <w:szCs w:val="20"/>
          <w:lang w:eastAsia="ar-SA"/>
        </w:rPr>
      </w:pPr>
      <w:r w:rsidRPr="00944B91">
        <w:rPr>
          <w:rFonts w:ascii="Arial" w:hAnsi="Arial" w:cs="Arial"/>
          <w:sz w:val="20"/>
          <w:szCs w:val="20"/>
          <w:lang w:eastAsia="ar-SA"/>
        </w:rPr>
        <w:t xml:space="preserve">Sin embargo como la clave está considerada como “Abastecimiento Simultaneo”, la </w:t>
      </w:r>
      <w:r w:rsidRPr="00944B91">
        <w:rPr>
          <w:rFonts w:ascii="Arial" w:hAnsi="Arial" w:cs="Arial"/>
          <w:b/>
          <w:sz w:val="20"/>
          <w:szCs w:val="20"/>
          <w:lang w:eastAsia="ar-SA"/>
        </w:rPr>
        <w:t>CANTIDAD MÍNIMA A OFERTAR</w:t>
      </w:r>
      <w:r w:rsidRPr="00944B91">
        <w:rPr>
          <w:rFonts w:ascii="Arial" w:hAnsi="Arial" w:cs="Arial"/>
          <w:sz w:val="20"/>
          <w:szCs w:val="20"/>
          <w:lang w:eastAsia="ar-SA"/>
        </w:rPr>
        <w:t xml:space="preserve"> se obtendría de la siguiente manera: </w:t>
      </w:r>
    </w:p>
    <w:p w:rsidR="00756EE7" w:rsidRPr="00944B91" w:rsidRDefault="00756EE7" w:rsidP="00944B91">
      <w:pPr>
        <w:ind w:right="49"/>
        <w:jc w:val="both"/>
        <w:rPr>
          <w:rFonts w:ascii="Arial" w:eastAsia="Times New Roman" w:hAnsi="Arial" w:cs="Arial"/>
          <w:sz w:val="20"/>
          <w:szCs w:val="20"/>
          <w:lang w:val="es-ES" w:eastAsia="ar-SA"/>
        </w:rPr>
      </w:pPr>
    </w:p>
    <w:p w:rsidR="00756EE7" w:rsidRPr="00944B91" w:rsidRDefault="00756EE7" w:rsidP="00944B91">
      <w:pPr>
        <w:ind w:left="1134" w:right="1041"/>
        <w:jc w:val="both"/>
        <w:rPr>
          <w:rFonts w:ascii="Arial" w:eastAsia="Times New Roman" w:hAnsi="Arial" w:cs="Arial"/>
          <w:i/>
          <w:sz w:val="20"/>
          <w:szCs w:val="20"/>
          <w:lang w:eastAsia="ar-SA"/>
        </w:rPr>
      </w:pPr>
      <w:r w:rsidRPr="00944B91">
        <w:rPr>
          <w:rFonts w:ascii="Arial" w:eastAsia="Times New Roman" w:hAnsi="Arial" w:cs="Arial"/>
          <w:b/>
          <w:i/>
          <w:sz w:val="20"/>
          <w:szCs w:val="20"/>
          <w:lang w:eastAsia="ar-SA"/>
        </w:rPr>
        <w:t>CANTIDAD MÍNIMA  A OFERTAR</w:t>
      </w:r>
      <w:r w:rsidRPr="00944B91">
        <w:rPr>
          <w:rFonts w:ascii="Arial" w:eastAsia="Times New Roman" w:hAnsi="Arial" w:cs="Arial"/>
          <w:i/>
          <w:sz w:val="20"/>
          <w:szCs w:val="20"/>
          <w:lang w:eastAsia="ar-SA"/>
        </w:rPr>
        <w:t xml:space="preserve"> = (</w:t>
      </w:r>
      <w:r w:rsidRPr="00944B91">
        <w:rPr>
          <w:rFonts w:ascii="Arial" w:eastAsia="Times New Roman" w:hAnsi="Arial" w:cs="Arial"/>
          <w:b/>
          <w:i/>
          <w:sz w:val="20"/>
          <w:szCs w:val="20"/>
          <w:lang w:eastAsia="ar-SA"/>
        </w:rPr>
        <w:t>80%</w:t>
      </w:r>
      <w:r w:rsidRPr="00944B91">
        <w:rPr>
          <w:rFonts w:ascii="Arial" w:eastAsia="Times New Roman" w:hAnsi="Arial" w:cs="Arial"/>
          <w:i/>
          <w:sz w:val="20"/>
          <w:szCs w:val="20"/>
          <w:lang w:eastAsia="ar-SA"/>
        </w:rPr>
        <w:t>) cantidad máxima IMSS + (</w:t>
      </w:r>
      <w:r w:rsidRPr="00944B91">
        <w:rPr>
          <w:rFonts w:ascii="Arial" w:eastAsia="Times New Roman" w:hAnsi="Arial" w:cs="Arial"/>
          <w:b/>
          <w:i/>
          <w:sz w:val="20"/>
          <w:szCs w:val="20"/>
          <w:lang w:eastAsia="ar-SA"/>
        </w:rPr>
        <w:t>80%</w:t>
      </w:r>
      <w:r w:rsidRPr="00944B91">
        <w:rPr>
          <w:rFonts w:ascii="Arial" w:eastAsia="Times New Roman" w:hAnsi="Arial" w:cs="Arial"/>
          <w:i/>
          <w:sz w:val="20"/>
          <w:szCs w:val="20"/>
          <w:lang w:eastAsia="ar-SA"/>
        </w:rPr>
        <w:t>) cantidad máxima ISSSTE + (</w:t>
      </w:r>
      <w:r w:rsidRPr="00944B91">
        <w:rPr>
          <w:rFonts w:ascii="Arial" w:eastAsia="Times New Roman" w:hAnsi="Arial" w:cs="Arial"/>
          <w:b/>
          <w:i/>
          <w:sz w:val="20"/>
          <w:szCs w:val="20"/>
          <w:lang w:eastAsia="ar-SA"/>
        </w:rPr>
        <w:t>80%</w:t>
      </w:r>
      <w:r w:rsidRPr="00944B91">
        <w:rPr>
          <w:rFonts w:ascii="Arial" w:eastAsia="Times New Roman" w:hAnsi="Arial" w:cs="Arial"/>
          <w:i/>
          <w:sz w:val="20"/>
          <w:szCs w:val="20"/>
          <w:lang w:eastAsia="ar-SA"/>
        </w:rPr>
        <w:t xml:space="preserve">) cantidad máxima PEMEX + (100%) cantidad máxima SEDENA + (100%) cantidad máxima SEMAR + </w:t>
      </w:r>
      <w:r w:rsidRPr="00944B91">
        <w:rPr>
          <w:rFonts w:ascii="Arial" w:eastAsia="Times New Roman" w:hAnsi="Arial" w:cs="Arial"/>
          <w:i/>
          <w:sz w:val="20"/>
          <w:szCs w:val="20"/>
          <w:lang w:eastAsia="ar-SA"/>
        </w:rPr>
        <w:lastRenderedPageBreak/>
        <w:t>(100%) cantidad máxima total ENTIDADES + (100%) cantidad máxima total HOSPITALES</w:t>
      </w:r>
    </w:p>
    <w:p w:rsidR="00DE3A05" w:rsidRPr="00944B91" w:rsidRDefault="00DE3A05" w:rsidP="00944B91">
      <w:pPr>
        <w:ind w:right="49"/>
        <w:jc w:val="both"/>
        <w:rPr>
          <w:rFonts w:ascii="Arial" w:eastAsia="Times New Roman" w:hAnsi="Arial" w:cs="Arial"/>
          <w:sz w:val="20"/>
          <w:szCs w:val="20"/>
          <w:lang w:eastAsia="ar-SA"/>
        </w:rPr>
      </w:pPr>
    </w:p>
    <w:p w:rsidR="001A50D6" w:rsidRPr="00944B91" w:rsidRDefault="001A50D6" w:rsidP="00944B91">
      <w:pPr>
        <w:ind w:right="49"/>
        <w:jc w:val="both"/>
        <w:rPr>
          <w:rFonts w:ascii="Arial" w:eastAsia="Times New Roman" w:hAnsi="Arial" w:cs="Arial"/>
          <w:i/>
          <w:sz w:val="20"/>
          <w:szCs w:val="20"/>
          <w:lang w:eastAsia="ar-SA"/>
        </w:rPr>
      </w:pPr>
      <w:r w:rsidRPr="00944B91">
        <w:rPr>
          <w:rFonts w:ascii="Arial" w:eastAsia="Times New Roman" w:hAnsi="Arial" w:cs="Arial"/>
          <w:b/>
          <w:i/>
          <w:sz w:val="20"/>
          <w:szCs w:val="20"/>
          <w:lang w:eastAsia="ar-SA"/>
        </w:rPr>
        <w:t>Nota</w:t>
      </w:r>
      <w:r w:rsidRPr="00944B91">
        <w:rPr>
          <w:rFonts w:ascii="Arial" w:eastAsia="Times New Roman" w:hAnsi="Arial" w:cs="Arial"/>
          <w:i/>
          <w:sz w:val="20"/>
          <w:szCs w:val="20"/>
          <w:lang w:eastAsia="ar-SA"/>
        </w:rPr>
        <w:t xml:space="preserve">: Los datos utilizados en los ejemplos antes descritos son enunciativos, por lo que la información de los bienes a adquirir son los que se describen en los documentos anexos a la convocatoria denominados: </w:t>
      </w:r>
      <w:r w:rsidRPr="00944B91">
        <w:rPr>
          <w:rFonts w:ascii="Arial" w:hAnsi="Arial" w:cs="Arial"/>
          <w:i/>
          <w:sz w:val="20"/>
          <w:szCs w:val="20"/>
          <w:lang w:val="es-ES_tradnl"/>
        </w:rPr>
        <w:t>“</w:t>
      </w:r>
      <w:r w:rsidR="00E0736A" w:rsidRPr="00944B91">
        <w:rPr>
          <w:rFonts w:ascii="Arial" w:hAnsi="Arial" w:cs="Arial"/>
          <w:b/>
          <w:i/>
          <w:sz w:val="20"/>
          <w:szCs w:val="20"/>
          <w:lang w:val="es-ES_tradnl"/>
        </w:rPr>
        <w:t>Requerimiento Consolidado de los Grupos 010 Medicamentos y 040 Psicotrópicos para atender las necesidades del periodo 2018</w:t>
      </w:r>
      <w:r w:rsidRPr="00944B91">
        <w:rPr>
          <w:rFonts w:ascii="Arial" w:hAnsi="Arial" w:cs="Arial"/>
          <w:b/>
          <w:i/>
          <w:sz w:val="20"/>
          <w:szCs w:val="20"/>
          <w:lang w:val="es-ES_tradnl"/>
        </w:rPr>
        <w:t xml:space="preserve">” </w:t>
      </w:r>
      <w:r w:rsidRPr="00944B91">
        <w:rPr>
          <w:rFonts w:ascii="Arial" w:hAnsi="Arial" w:cs="Arial"/>
          <w:i/>
          <w:sz w:val="20"/>
          <w:szCs w:val="20"/>
          <w:lang w:val="es-ES_tradnl"/>
        </w:rPr>
        <w:t xml:space="preserve">y </w:t>
      </w:r>
      <w:r w:rsidRPr="00944B91">
        <w:rPr>
          <w:rFonts w:ascii="Arial" w:hAnsi="Arial" w:cs="Arial"/>
          <w:b/>
          <w:i/>
          <w:color w:val="000000" w:themeColor="text1"/>
          <w:sz w:val="20"/>
          <w:szCs w:val="20"/>
          <w:lang w:val="es-ES"/>
        </w:rPr>
        <w:t>“</w:t>
      </w:r>
      <w:r w:rsidR="00E20EC8" w:rsidRPr="00944B91">
        <w:rPr>
          <w:rFonts w:ascii="Arial" w:hAnsi="Arial" w:cs="Arial"/>
          <w:b/>
          <w:i/>
          <w:color w:val="000000" w:themeColor="text1"/>
          <w:sz w:val="20"/>
          <w:szCs w:val="20"/>
          <w:lang w:val="es-ES"/>
        </w:rPr>
        <w:t xml:space="preserve">Anexo 3 </w:t>
      </w:r>
      <w:r w:rsidR="00E20EC8" w:rsidRPr="00944B91">
        <w:rPr>
          <w:rFonts w:ascii="Arial" w:hAnsi="Arial" w:cs="Arial"/>
          <w:b/>
          <w:i/>
          <w:sz w:val="20"/>
          <w:szCs w:val="20"/>
          <w:lang w:val="es-ES_tradnl"/>
        </w:rPr>
        <w:t>Términos y Condiciones para Procedimiento de Licitación Pública Nacional Ofertas Subsecuentes de Descuento</w:t>
      </w:r>
      <w:r w:rsidRPr="00944B91">
        <w:rPr>
          <w:rFonts w:ascii="Arial" w:hAnsi="Arial" w:cs="Arial"/>
          <w:b/>
          <w:i/>
          <w:color w:val="000000" w:themeColor="text1"/>
          <w:sz w:val="20"/>
          <w:szCs w:val="20"/>
          <w:lang w:val="es-ES"/>
        </w:rPr>
        <w:t>”.</w:t>
      </w:r>
    </w:p>
    <w:p w:rsidR="001A50D6" w:rsidRPr="00944B91" w:rsidRDefault="001A50D6" w:rsidP="00944B91">
      <w:pPr>
        <w:ind w:right="49"/>
        <w:jc w:val="both"/>
        <w:rPr>
          <w:rFonts w:ascii="Arial" w:eastAsia="Times New Roman" w:hAnsi="Arial" w:cs="Arial"/>
          <w:sz w:val="20"/>
          <w:szCs w:val="20"/>
          <w:lang w:eastAsia="ar-SA"/>
        </w:rPr>
      </w:pPr>
    </w:p>
    <w:p w:rsidR="00BF0AB3" w:rsidRPr="00944B91" w:rsidRDefault="00BF0AB3" w:rsidP="00944B91">
      <w:pPr>
        <w:pStyle w:val="Ttulo2"/>
        <w:numPr>
          <w:ilvl w:val="1"/>
          <w:numId w:val="28"/>
        </w:numPr>
        <w:tabs>
          <w:tab w:val="num" w:pos="0"/>
        </w:tabs>
        <w:spacing w:before="0" w:after="0"/>
        <w:ind w:left="0" w:right="49" w:firstLine="0"/>
        <w:rPr>
          <w:rFonts w:cs="Arial"/>
          <w:i w:val="0"/>
          <w:sz w:val="20"/>
          <w:lang w:val="es-ES_tradnl"/>
        </w:rPr>
      </w:pPr>
      <w:bookmarkStart w:id="53" w:name="_Toc492309783"/>
      <w:r w:rsidRPr="00944B91">
        <w:rPr>
          <w:rFonts w:cs="Arial"/>
          <w:i w:val="0"/>
          <w:sz w:val="20"/>
          <w:lang w:val="es-ES_tradnl"/>
        </w:rPr>
        <w:t>Modelo</w:t>
      </w:r>
      <w:r w:rsidR="00EA371E" w:rsidRPr="00944B91">
        <w:rPr>
          <w:rFonts w:cs="Arial"/>
          <w:i w:val="0"/>
          <w:sz w:val="20"/>
          <w:lang w:val="es-ES_tradnl"/>
        </w:rPr>
        <w:t xml:space="preserve"> </w:t>
      </w:r>
      <w:r w:rsidRPr="00944B91">
        <w:rPr>
          <w:rFonts w:cs="Arial"/>
          <w:i w:val="0"/>
          <w:sz w:val="20"/>
          <w:lang w:val="es-ES_tradnl"/>
        </w:rPr>
        <w:t xml:space="preserve">de </w:t>
      </w:r>
      <w:r w:rsidR="00405605" w:rsidRPr="00944B91">
        <w:rPr>
          <w:rFonts w:cs="Arial"/>
          <w:i w:val="0"/>
          <w:sz w:val="20"/>
          <w:lang w:val="es-ES_tradnl"/>
        </w:rPr>
        <w:t>contrato</w:t>
      </w:r>
      <w:r w:rsidRPr="00944B91">
        <w:rPr>
          <w:rFonts w:cs="Arial"/>
          <w:i w:val="0"/>
          <w:sz w:val="20"/>
          <w:lang w:val="es-ES_tradnl"/>
        </w:rPr>
        <w:t>.</w:t>
      </w:r>
      <w:bookmarkEnd w:id="53"/>
    </w:p>
    <w:p w:rsidR="001930AA" w:rsidRPr="00944B91" w:rsidRDefault="001930AA" w:rsidP="00944B91">
      <w:pPr>
        <w:ind w:right="49"/>
        <w:rPr>
          <w:sz w:val="20"/>
          <w:szCs w:val="20"/>
          <w:lang w:val="es-ES_tradnl" w:eastAsia="ar-SA"/>
        </w:rPr>
      </w:pPr>
    </w:p>
    <w:p w:rsidR="00EC69EF" w:rsidRPr="00944B91" w:rsidRDefault="00EC69EF" w:rsidP="00944B91">
      <w:pPr>
        <w:suppressAutoHyphens/>
        <w:ind w:right="49"/>
        <w:jc w:val="both"/>
        <w:rPr>
          <w:rFonts w:ascii="Arial" w:hAnsi="Arial" w:cs="Arial"/>
          <w:sz w:val="20"/>
          <w:szCs w:val="20"/>
          <w:lang w:val="es-ES_tradnl" w:eastAsia="ar-SA"/>
        </w:rPr>
      </w:pPr>
      <w:r w:rsidRPr="00944B91">
        <w:rPr>
          <w:rFonts w:ascii="Arial" w:hAnsi="Arial" w:cs="Arial"/>
          <w:sz w:val="20"/>
          <w:szCs w:val="20"/>
          <w:lang w:val="es-ES_tradnl" w:eastAsia="ar-SA"/>
        </w:rPr>
        <w:t xml:space="preserve">Con fundamento en lo dispuesto por los artículos 29 fracción XVI de la LAASSP y 39 fracción II inciso i) de su Reglamento, se adjunta en la presente convocatoria, </w:t>
      </w:r>
      <w:r w:rsidR="00EC7DA7" w:rsidRPr="00944B91">
        <w:rPr>
          <w:rFonts w:ascii="Arial" w:hAnsi="Arial" w:cs="Arial"/>
          <w:sz w:val="20"/>
          <w:szCs w:val="20"/>
          <w:lang w:val="es-ES_tradnl" w:eastAsia="ar-SA"/>
        </w:rPr>
        <w:t xml:space="preserve">los documentos denominados </w:t>
      </w:r>
      <w:r w:rsidR="00EC7DA7" w:rsidRPr="00944B91">
        <w:rPr>
          <w:rFonts w:ascii="Arial" w:hAnsi="Arial" w:cs="Arial"/>
          <w:b/>
          <w:sz w:val="20"/>
          <w:szCs w:val="20"/>
          <w:lang w:val="es-ES_tradnl" w:eastAsia="ar-SA"/>
        </w:rPr>
        <w:t>“</w:t>
      </w:r>
      <w:r w:rsidRPr="00944B91">
        <w:rPr>
          <w:rFonts w:ascii="Arial" w:hAnsi="Arial" w:cs="Arial"/>
          <w:b/>
          <w:sz w:val="20"/>
          <w:szCs w:val="20"/>
          <w:lang w:val="es-ES_tradnl"/>
        </w:rPr>
        <w:t>MODELO</w:t>
      </w:r>
      <w:r w:rsidR="00EC7DA7" w:rsidRPr="00944B91">
        <w:rPr>
          <w:rFonts w:ascii="Arial" w:hAnsi="Arial" w:cs="Arial"/>
          <w:b/>
          <w:sz w:val="20"/>
          <w:szCs w:val="20"/>
          <w:lang w:val="es-ES_tradnl"/>
        </w:rPr>
        <w:t>S</w:t>
      </w:r>
      <w:r w:rsidRPr="00944B91">
        <w:rPr>
          <w:rFonts w:ascii="Arial" w:hAnsi="Arial" w:cs="Arial"/>
          <w:b/>
          <w:sz w:val="20"/>
          <w:szCs w:val="20"/>
          <w:lang w:val="es-ES_tradnl"/>
        </w:rPr>
        <w:t xml:space="preserve"> DE CONTRATO”,</w:t>
      </w:r>
      <w:r w:rsidRPr="00944B91">
        <w:rPr>
          <w:rFonts w:ascii="Arial" w:hAnsi="Arial" w:cs="Arial"/>
          <w:sz w:val="20"/>
          <w:szCs w:val="20"/>
          <w:lang w:val="es-ES_tradnl"/>
        </w:rPr>
        <w:t xml:space="preserve"> </w:t>
      </w:r>
      <w:r w:rsidRPr="00944B91">
        <w:rPr>
          <w:rFonts w:ascii="Arial" w:hAnsi="Arial" w:cs="Arial"/>
          <w:sz w:val="20"/>
          <w:szCs w:val="20"/>
          <w:lang w:val="es-ES_tradnl" w:eastAsia="ar-SA"/>
        </w:rPr>
        <w:t>para formalizar los derechos y obligaciones qu</w:t>
      </w:r>
      <w:r w:rsidR="00EC7DA7" w:rsidRPr="00944B91">
        <w:rPr>
          <w:rFonts w:ascii="Arial" w:hAnsi="Arial" w:cs="Arial"/>
          <w:sz w:val="20"/>
          <w:szCs w:val="20"/>
          <w:lang w:val="es-ES_tradnl" w:eastAsia="ar-SA"/>
        </w:rPr>
        <w:t>e se deriven de ésta licitación</w:t>
      </w:r>
      <w:r w:rsidR="00F2443B" w:rsidRPr="00944B91">
        <w:rPr>
          <w:rFonts w:ascii="Arial" w:hAnsi="Arial" w:cs="Arial"/>
          <w:sz w:val="20"/>
          <w:szCs w:val="20"/>
          <w:lang w:val="es-ES_tradnl" w:eastAsia="ar-SA"/>
        </w:rPr>
        <w:t xml:space="preserve">. </w:t>
      </w:r>
      <w:r w:rsidRPr="00944B91">
        <w:rPr>
          <w:rFonts w:ascii="Arial" w:hAnsi="Arial" w:cs="Arial"/>
          <w:sz w:val="20"/>
          <w:szCs w:val="20"/>
          <w:lang w:val="es-ES_tradnl" w:eastAsia="ar-SA"/>
        </w:rPr>
        <w:t>Para aquellos Entes Consolidados que no se incluye un modelo de contrato específico, se utilizará el denominado como CONTRATO DE ADQUISICIÓN DE BIENES.</w:t>
      </w:r>
    </w:p>
    <w:p w:rsidR="00D61E34" w:rsidRPr="00944B91" w:rsidRDefault="00D61E34" w:rsidP="00944B91">
      <w:pPr>
        <w:suppressAutoHyphens/>
        <w:ind w:right="49"/>
        <w:jc w:val="both"/>
        <w:rPr>
          <w:rFonts w:ascii="Arial" w:hAnsi="Arial" w:cs="Arial"/>
          <w:sz w:val="20"/>
          <w:szCs w:val="20"/>
          <w:lang w:val="es-ES_tradnl" w:eastAsia="ar-SA"/>
        </w:rPr>
      </w:pPr>
    </w:p>
    <w:p w:rsidR="008A199D" w:rsidRPr="00944B91" w:rsidRDefault="008A199D" w:rsidP="00944B91">
      <w:pPr>
        <w:tabs>
          <w:tab w:val="left" w:pos="9498"/>
        </w:tabs>
        <w:ind w:right="49"/>
        <w:jc w:val="both"/>
        <w:rPr>
          <w:rFonts w:ascii="Arial" w:hAnsi="Arial" w:cs="Arial"/>
          <w:sz w:val="20"/>
          <w:szCs w:val="20"/>
          <w:lang w:val="es-ES_tradnl" w:eastAsia="ar-SA"/>
        </w:rPr>
      </w:pPr>
      <w:r w:rsidRPr="00944B91">
        <w:rPr>
          <w:rFonts w:ascii="Arial" w:hAnsi="Arial" w:cs="Arial"/>
          <w:sz w:val="20"/>
          <w:szCs w:val="20"/>
          <w:lang w:val="es-ES_tradnl" w:eastAsia="ar-SA"/>
        </w:rPr>
        <w:t xml:space="preserve">En caso de discrepancia, en el contenido del contrato en relación con la Convocatoria, prevalecerá lo estipulado en esta última, así como </w:t>
      </w:r>
      <w:r w:rsidR="00A33B69" w:rsidRPr="00944B91">
        <w:rPr>
          <w:rFonts w:ascii="Arial" w:hAnsi="Arial" w:cs="Arial"/>
          <w:sz w:val="20"/>
          <w:szCs w:val="20"/>
          <w:lang w:val="es-ES_tradnl" w:eastAsia="ar-SA"/>
        </w:rPr>
        <w:t>d</w:t>
      </w:r>
      <w:r w:rsidRPr="00944B91">
        <w:rPr>
          <w:rFonts w:ascii="Arial" w:hAnsi="Arial" w:cs="Arial"/>
          <w:sz w:val="20"/>
          <w:szCs w:val="20"/>
          <w:lang w:val="es-ES_tradnl" w:eastAsia="ar-SA"/>
        </w:rPr>
        <w:t>el resultado de las Juntas de Aclaraciones.</w:t>
      </w:r>
    </w:p>
    <w:p w:rsidR="00721918" w:rsidRPr="00944B91" w:rsidRDefault="00721918" w:rsidP="00944B91">
      <w:pPr>
        <w:tabs>
          <w:tab w:val="left" w:pos="9498"/>
        </w:tabs>
        <w:ind w:right="49"/>
        <w:jc w:val="both"/>
        <w:rPr>
          <w:rFonts w:ascii="Arial" w:hAnsi="Arial" w:cs="Arial"/>
          <w:sz w:val="20"/>
          <w:szCs w:val="20"/>
          <w:lang w:val="es-ES_tradnl" w:eastAsia="ar-SA"/>
        </w:rPr>
      </w:pPr>
    </w:p>
    <w:p w:rsidR="00721918" w:rsidRPr="00944B91" w:rsidRDefault="00721918" w:rsidP="00944B91">
      <w:pPr>
        <w:tabs>
          <w:tab w:val="left" w:pos="9498"/>
        </w:tabs>
        <w:ind w:right="49"/>
        <w:jc w:val="both"/>
        <w:rPr>
          <w:rFonts w:ascii="Arial" w:hAnsi="Arial" w:cs="Arial"/>
          <w:sz w:val="20"/>
          <w:szCs w:val="20"/>
          <w:lang w:val="es-ES_tradnl" w:eastAsia="ar-SA"/>
        </w:rPr>
      </w:pPr>
      <w:r w:rsidRPr="00944B91">
        <w:rPr>
          <w:rFonts w:ascii="Arial" w:hAnsi="Arial" w:cs="Arial"/>
          <w:sz w:val="20"/>
          <w:szCs w:val="20"/>
          <w:lang w:val="es-ES_tradnl" w:eastAsia="ar-SA"/>
        </w:rPr>
        <w:t xml:space="preserve">Con fundamento a lo establecido en el </w:t>
      </w:r>
      <w:r w:rsidR="00634DB8" w:rsidRPr="00944B91">
        <w:rPr>
          <w:rFonts w:ascii="Arial" w:hAnsi="Arial" w:cs="Arial"/>
          <w:sz w:val="20"/>
          <w:szCs w:val="20"/>
          <w:lang w:val="es-ES_tradnl" w:eastAsia="ar-SA"/>
        </w:rPr>
        <w:t xml:space="preserve">párrafo segundo del </w:t>
      </w:r>
      <w:r w:rsidRPr="00944B91">
        <w:rPr>
          <w:rFonts w:ascii="Arial" w:hAnsi="Arial" w:cs="Arial"/>
          <w:sz w:val="20"/>
          <w:szCs w:val="20"/>
          <w:lang w:val="es-ES_tradnl" w:eastAsia="ar-SA"/>
        </w:rPr>
        <w:t xml:space="preserve">articulo 51 de la Ley de Adquisiciones, </w:t>
      </w:r>
      <w:r w:rsidR="00634DB8" w:rsidRPr="00944B91">
        <w:rPr>
          <w:rFonts w:ascii="Arial" w:hAnsi="Arial" w:cs="Arial"/>
          <w:sz w:val="20"/>
          <w:szCs w:val="20"/>
          <w:lang w:val="es-ES_tradnl" w:eastAsia="ar-SA"/>
        </w:rPr>
        <w:t>A</w:t>
      </w:r>
      <w:r w:rsidRPr="00944B91">
        <w:rPr>
          <w:rFonts w:ascii="Arial" w:hAnsi="Arial" w:cs="Arial"/>
          <w:sz w:val="20"/>
          <w:szCs w:val="20"/>
          <w:lang w:val="es-ES_tradnl" w:eastAsia="ar-SA"/>
        </w:rPr>
        <w:t xml:space="preserve">rrendamientos y Servicios del </w:t>
      </w:r>
      <w:r w:rsidR="00634DB8" w:rsidRPr="00944B91">
        <w:rPr>
          <w:rFonts w:ascii="Arial" w:hAnsi="Arial" w:cs="Arial"/>
          <w:sz w:val="20"/>
          <w:szCs w:val="20"/>
          <w:lang w:val="es-ES_tradnl" w:eastAsia="ar-SA"/>
        </w:rPr>
        <w:t>S</w:t>
      </w:r>
      <w:r w:rsidRPr="00944B91">
        <w:rPr>
          <w:rFonts w:ascii="Arial" w:hAnsi="Arial" w:cs="Arial"/>
          <w:sz w:val="20"/>
          <w:szCs w:val="20"/>
          <w:lang w:val="es-ES_tradnl" w:eastAsia="ar-SA"/>
        </w:rPr>
        <w:t xml:space="preserve">ector Público, en caso de incumplimiento en los pagos por parte de los Entes </w:t>
      </w:r>
      <w:r w:rsidR="00634DB8" w:rsidRPr="00944B91">
        <w:rPr>
          <w:rFonts w:ascii="Arial" w:hAnsi="Arial" w:cs="Arial"/>
          <w:sz w:val="20"/>
          <w:szCs w:val="20"/>
          <w:lang w:val="es-ES_tradnl" w:eastAsia="ar-SA"/>
        </w:rPr>
        <w:t>participantes</w:t>
      </w:r>
      <w:r w:rsidRPr="00944B91">
        <w:rPr>
          <w:rFonts w:ascii="Arial" w:hAnsi="Arial" w:cs="Arial"/>
          <w:sz w:val="20"/>
          <w:szCs w:val="20"/>
          <w:lang w:val="es-ES_tradnl" w:eastAsia="ar-SA"/>
        </w:rPr>
        <w:t>, la dependencia o entidad, a solicitud del proveedor, deberá pagar gastos financieros conforme a la tasa que será igual a la establecida por la Ley de Ingresos de la Federación</w:t>
      </w:r>
      <w:r w:rsidR="00634DB8" w:rsidRPr="00944B91">
        <w:rPr>
          <w:rFonts w:ascii="Arial" w:hAnsi="Arial" w:cs="Arial"/>
          <w:sz w:val="20"/>
          <w:szCs w:val="20"/>
          <w:lang w:val="es-ES_tradnl" w:eastAsia="ar-SA"/>
        </w:rPr>
        <w:t>, dicho concepto deberá formar parte de los contratos respectivos que al efecto realicen los Entes Consolidados.</w:t>
      </w:r>
    </w:p>
    <w:p w:rsidR="00082BA0" w:rsidRPr="00944B91" w:rsidRDefault="00082BA0" w:rsidP="00944B91">
      <w:pPr>
        <w:tabs>
          <w:tab w:val="left" w:pos="9498"/>
        </w:tabs>
        <w:ind w:right="49"/>
        <w:jc w:val="both"/>
        <w:rPr>
          <w:rFonts w:ascii="Arial" w:hAnsi="Arial" w:cs="Arial"/>
          <w:sz w:val="20"/>
          <w:szCs w:val="20"/>
          <w:lang w:val="es-ES_tradnl" w:eastAsia="ar-SA"/>
        </w:rPr>
      </w:pPr>
    </w:p>
    <w:p w:rsidR="00DB61BC" w:rsidRPr="00944B91" w:rsidRDefault="00DB61BC" w:rsidP="00944B91">
      <w:pPr>
        <w:pStyle w:val="Prrafodelista"/>
        <w:numPr>
          <w:ilvl w:val="0"/>
          <w:numId w:val="45"/>
        </w:numPr>
        <w:ind w:right="49"/>
        <w:jc w:val="both"/>
        <w:rPr>
          <w:rFonts w:ascii="Arial" w:hAnsi="Arial" w:cs="Arial"/>
          <w:b/>
          <w:sz w:val="20"/>
          <w:szCs w:val="20"/>
          <w:lang w:val="es-ES_tradnl" w:eastAsia="ar-SA"/>
        </w:rPr>
      </w:pPr>
      <w:bookmarkStart w:id="54" w:name="_Toc476913749"/>
      <w:r w:rsidRPr="00944B91">
        <w:rPr>
          <w:rFonts w:ascii="Arial" w:hAnsi="Arial" w:cs="Arial"/>
          <w:b/>
          <w:sz w:val="20"/>
          <w:szCs w:val="20"/>
          <w:lang w:val="es-ES_tradnl" w:eastAsia="ar-SA"/>
        </w:rPr>
        <w:t>Garantía de cumplimiento de contrato.</w:t>
      </w:r>
      <w:bookmarkEnd w:id="54"/>
    </w:p>
    <w:p w:rsidR="00790941" w:rsidRPr="00944B91" w:rsidRDefault="00790941" w:rsidP="00944B91">
      <w:pPr>
        <w:tabs>
          <w:tab w:val="left" w:pos="1315"/>
        </w:tabs>
        <w:ind w:right="49"/>
        <w:jc w:val="both"/>
        <w:rPr>
          <w:rFonts w:ascii="Arial" w:hAnsi="Arial" w:cs="Arial"/>
          <w:sz w:val="20"/>
          <w:szCs w:val="20"/>
          <w:lang w:val="es-ES_tradnl" w:eastAsia="ar-SA"/>
        </w:rPr>
      </w:pPr>
    </w:p>
    <w:p w:rsidR="00790941" w:rsidRPr="00944B91" w:rsidRDefault="00790941" w:rsidP="00944B91">
      <w:pPr>
        <w:ind w:right="49"/>
        <w:jc w:val="both"/>
        <w:rPr>
          <w:rFonts w:ascii="Arial" w:hAnsi="Arial" w:cs="Arial"/>
          <w:sz w:val="20"/>
          <w:szCs w:val="20"/>
          <w:lang w:val="es-ES_tradnl" w:eastAsia="ar-SA"/>
        </w:rPr>
      </w:pPr>
      <w:r w:rsidRPr="00944B91">
        <w:rPr>
          <w:rFonts w:ascii="Arial" w:hAnsi="Arial" w:cs="Arial"/>
          <w:sz w:val="20"/>
          <w:szCs w:val="20"/>
          <w:lang w:val="es-ES_tradnl" w:eastAsia="ar-SA"/>
        </w:rPr>
        <w:t xml:space="preserve">El proveedor para garantizar el cumplimiento de todas y cada una de las obligaciones estipuladas en el contrato, deberá presentar </w:t>
      </w:r>
      <w:r w:rsidR="00DB61BC" w:rsidRPr="00944B91">
        <w:rPr>
          <w:rFonts w:ascii="Arial" w:hAnsi="Arial" w:cs="Arial"/>
          <w:sz w:val="20"/>
          <w:szCs w:val="20"/>
          <w:lang w:val="es-ES_tradnl" w:eastAsia="ar-SA"/>
        </w:rPr>
        <w:t>la garantía de cumplimiento</w:t>
      </w:r>
      <w:r w:rsidR="00887C7B" w:rsidRPr="00944B91">
        <w:rPr>
          <w:rFonts w:ascii="Arial" w:hAnsi="Arial" w:cs="Arial"/>
          <w:sz w:val="20"/>
          <w:szCs w:val="20"/>
          <w:lang w:val="es-ES_tradnl" w:eastAsia="ar-SA"/>
        </w:rPr>
        <w:t xml:space="preserve"> de contrato,</w:t>
      </w:r>
      <w:r w:rsidR="00DB61BC" w:rsidRPr="00944B91">
        <w:rPr>
          <w:rFonts w:ascii="Arial" w:hAnsi="Arial" w:cs="Arial"/>
          <w:sz w:val="20"/>
          <w:szCs w:val="20"/>
          <w:lang w:val="es-ES_tradnl" w:eastAsia="ar-SA"/>
        </w:rPr>
        <w:t xml:space="preserve"> la cual será a través de una fianza</w:t>
      </w:r>
      <w:r w:rsidRPr="00944B91">
        <w:rPr>
          <w:rFonts w:ascii="Arial" w:hAnsi="Arial" w:cs="Arial"/>
          <w:sz w:val="20"/>
          <w:szCs w:val="20"/>
          <w:lang w:val="es-ES_tradnl" w:eastAsia="ar-SA"/>
        </w:rPr>
        <w:t xml:space="preserve"> expedida por afianzadora debidamente constituida en términos de la Ley de Instituciones y Fianzas, por un importe equivalente al 10% (diez por ciento) del monto total máximo del contrato, sin considerar el Impuest</w:t>
      </w:r>
      <w:r w:rsidR="00832023" w:rsidRPr="00944B91">
        <w:rPr>
          <w:rFonts w:ascii="Arial" w:hAnsi="Arial" w:cs="Arial"/>
          <w:sz w:val="20"/>
          <w:szCs w:val="20"/>
          <w:lang w:val="es-ES_tradnl" w:eastAsia="ar-SA"/>
        </w:rPr>
        <w:t xml:space="preserve">o </w:t>
      </w:r>
      <w:r w:rsidR="00D8781F" w:rsidRPr="00944B91">
        <w:rPr>
          <w:rFonts w:ascii="Arial" w:hAnsi="Arial" w:cs="Arial"/>
          <w:sz w:val="20"/>
          <w:szCs w:val="20"/>
          <w:lang w:val="es-ES_tradnl" w:eastAsia="ar-SA"/>
        </w:rPr>
        <w:t xml:space="preserve">al Valor Agregado, </w:t>
      </w:r>
      <w:r w:rsidR="00D10891" w:rsidRPr="00944B91">
        <w:rPr>
          <w:rFonts w:ascii="Arial" w:hAnsi="Arial" w:cs="Arial"/>
          <w:sz w:val="20"/>
          <w:szCs w:val="20"/>
          <w:lang w:val="es-ES_tradnl" w:eastAsia="ar-SA"/>
        </w:rPr>
        <w:t>de conformidad con lo establecido en el artículo 49 de la LAASSP.</w:t>
      </w:r>
    </w:p>
    <w:p w:rsidR="00790941" w:rsidRPr="00944B91" w:rsidRDefault="00790941" w:rsidP="00944B91">
      <w:pPr>
        <w:ind w:right="49"/>
        <w:jc w:val="both"/>
        <w:rPr>
          <w:rFonts w:ascii="Arial" w:hAnsi="Arial" w:cs="Arial"/>
          <w:sz w:val="20"/>
          <w:szCs w:val="20"/>
          <w:lang w:val="es-ES_tradnl" w:eastAsia="ar-SA"/>
        </w:rPr>
      </w:pPr>
    </w:p>
    <w:p w:rsidR="00790941" w:rsidRPr="00944B91" w:rsidRDefault="00790941" w:rsidP="00944B91">
      <w:pPr>
        <w:ind w:right="49"/>
        <w:jc w:val="both"/>
        <w:rPr>
          <w:rFonts w:ascii="Arial" w:hAnsi="Arial" w:cs="Arial"/>
          <w:sz w:val="20"/>
          <w:szCs w:val="20"/>
          <w:lang w:val="es-ES_tradnl" w:eastAsia="ar-SA"/>
        </w:rPr>
      </w:pPr>
      <w:r w:rsidRPr="00944B91">
        <w:rPr>
          <w:rFonts w:ascii="Arial" w:hAnsi="Arial" w:cs="Arial"/>
          <w:sz w:val="20"/>
          <w:szCs w:val="20"/>
          <w:lang w:val="es-ES_tradnl" w:eastAsia="ar-SA"/>
        </w:rPr>
        <w:t>La garantía de cumplimiento a las obligaciones del contrato se liberará mediante autorización por escrito po</w:t>
      </w:r>
      <w:r w:rsidR="00DB61BC" w:rsidRPr="00944B91">
        <w:rPr>
          <w:rFonts w:ascii="Arial" w:hAnsi="Arial" w:cs="Arial"/>
          <w:sz w:val="20"/>
          <w:szCs w:val="20"/>
          <w:lang w:val="es-ES_tradnl" w:eastAsia="ar-SA"/>
        </w:rPr>
        <w:t xml:space="preserve">r parte </w:t>
      </w:r>
      <w:r w:rsidR="00832023" w:rsidRPr="00944B91">
        <w:rPr>
          <w:rFonts w:ascii="Arial" w:hAnsi="Arial" w:cs="Arial"/>
          <w:sz w:val="20"/>
          <w:szCs w:val="20"/>
          <w:lang w:val="es-ES_tradnl" w:eastAsia="ar-SA"/>
        </w:rPr>
        <w:t>de</w:t>
      </w:r>
      <w:r w:rsidR="00D10891" w:rsidRPr="00944B91">
        <w:rPr>
          <w:rFonts w:ascii="Arial" w:hAnsi="Arial" w:cs="Arial"/>
          <w:sz w:val="20"/>
          <w:szCs w:val="20"/>
          <w:lang w:val="es-ES_tradnl" w:eastAsia="ar-SA"/>
        </w:rPr>
        <w:t>l</w:t>
      </w:r>
      <w:r w:rsidR="00832023" w:rsidRPr="00944B91">
        <w:rPr>
          <w:rFonts w:ascii="Arial" w:hAnsi="Arial" w:cs="Arial"/>
          <w:sz w:val="20"/>
          <w:szCs w:val="20"/>
          <w:lang w:val="es-ES_tradnl" w:eastAsia="ar-SA"/>
        </w:rPr>
        <w:t xml:space="preserve"> </w:t>
      </w:r>
      <w:r w:rsidR="00D8781F" w:rsidRPr="00944B91">
        <w:rPr>
          <w:rFonts w:ascii="Arial" w:hAnsi="Arial" w:cs="Arial"/>
          <w:sz w:val="20"/>
          <w:szCs w:val="20"/>
          <w:lang w:val="es-ES_tradnl" w:eastAsia="ar-SA"/>
        </w:rPr>
        <w:t>Ente Consolidado</w:t>
      </w:r>
      <w:r w:rsidRPr="00944B91">
        <w:rPr>
          <w:rFonts w:ascii="Arial" w:hAnsi="Arial" w:cs="Arial"/>
          <w:sz w:val="20"/>
          <w:szCs w:val="20"/>
          <w:lang w:val="es-ES_tradnl" w:eastAsia="ar-SA"/>
        </w:rPr>
        <w:t>, siempre y cuando el proveedor haya cumplido a satisfacción con todas las obligaciones contractuales.</w:t>
      </w:r>
    </w:p>
    <w:p w:rsidR="00790941" w:rsidRPr="00944B91" w:rsidRDefault="00790941" w:rsidP="00944B91">
      <w:pPr>
        <w:ind w:right="49"/>
        <w:jc w:val="both"/>
        <w:rPr>
          <w:rFonts w:ascii="Arial" w:hAnsi="Arial" w:cs="Arial"/>
          <w:sz w:val="20"/>
          <w:szCs w:val="20"/>
          <w:lang w:val="es-ES_tradnl" w:eastAsia="ar-SA"/>
        </w:rPr>
      </w:pPr>
    </w:p>
    <w:p w:rsidR="00790941" w:rsidRPr="00944B91" w:rsidRDefault="00790941" w:rsidP="00944B91">
      <w:pPr>
        <w:ind w:right="49"/>
        <w:jc w:val="both"/>
        <w:rPr>
          <w:rFonts w:ascii="Arial" w:hAnsi="Arial" w:cs="Arial"/>
          <w:sz w:val="20"/>
          <w:szCs w:val="20"/>
          <w:lang w:eastAsia="es-MX"/>
        </w:rPr>
      </w:pPr>
      <w:r w:rsidRPr="00944B91">
        <w:rPr>
          <w:rFonts w:ascii="Arial" w:hAnsi="Arial" w:cs="Arial"/>
          <w:sz w:val="20"/>
          <w:szCs w:val="20"/>
          <w:lang w:eastAsia="es-MX"/>
        </w:rPr>
        <w:t xml:space="preserve">No obstante lo anterior, en el supuesto de que el monto del contrato </w:t>
      </w:r>
      <w:r w:rsidR="00193773" w:rsidRPr="00944B91">
        <w:rPr>
          <w:rFonts w:ascii="Arial" w:hAnsi="Arial" w:cs="Arial"/>
          <w:sz w:val="20"/>
          <w:szCs w:val="20"/>
          <w:lang w:eastAsia="es-MX"/>
        </w:rPr>
        <w:t>adjudicado sea igual o menor a 9</w:t>
      </w:r>
      <w:r w:rsidRPr="00944B91">
        <w:rPr>
          <w:rFonts w:ascii="Arial" w:hAnsi="Arial" w:cs="Arial"/>
          <w:sz w:val="20"/>
          <w:szCs w:val="20"/>
          <w:lang w:eastAsia="es-MX"/>
        </w:rPr>
        <w:t>00 días de salario mínimo general</w:t>
      </w:r>
      <w:r w:rsidR="00193773" w:rsidRPr="00944B91">
        <w:rPr>
          <w:rFonts w:ascii="Arial" w:hAnsi="Arial" w:cs="Arial"/>
          <w:sz w:val="20"/>
          <w:szCs w:val="20"/>
          <w:lang w:eastAsia="es-MX"/>
        </w:rPr>
        <w:t xml:space="preserve"> diario </w:t>
      </w:r>
      <w:r w:rsidRPr="00944B91">
        <w:rPr>
          <w:rFonts w:ascii="Arial" w:hAnsi="Arial" w:cs="Arial"/>
          <w:sz w:val="20"/>
          <w:szCs w:val="20"/>
          <w:lang w:eastAsia="es-MX"/>
        </w:rPr>
        <w:t xml:space="preserve"> vigente </w:t>
      </w:r>
      <w:r w:rsidR="00193773" w:rsidRPr="00944B91">
        <w:rPr>
          <w:rFonts w:ascii="Arial" w:hAnsi="Arial" w:cs="Arial"/>
          <w:sz w:val="20"/>
          <w:szCs w:val="20"/>
          <w:lang w:eastAsia="es-MX"/>
        </w:rPr>
        <w:t>p</w:t>
      </w:r>
      <w:r w:rsidR="00B96CD4" w:rsidRPr="00944B91">
        <w:rPr>
          <w:rFonts w:ascii="Arial" w:hAnsi="Arial" w:cs="Arial"/>
          <w:sz w:val="20"/>
          <w:szCs w:val="20"/>
          <w:lang w:eastAsia="es-MX"/>
        </w:rPr>
        <w:t>a</w:t>
      </w:r>
      <w:r w:rsidR="00193773" w:rsidRPr="00944B91">
        <w:rPr>
          <w:rFonts w:ascii="Arial" w:hAnsi="Arial" w:cs="Arial"/>
          <w:sz w:val="20"/>
          <w:szCs w:val="20"/>
          <w:lang w:eastAsia="es-MX"/>
        </w:rPr>
        <w:t>ra</w:t>
      </w:r>
      <w:r w:rsidR="00887C7B" w:rsidRPr="00944B91">
        <w:rPr>
          <w:rFonts w:ascii="Arial" w:hAnsi="Arial" w:cs="Arial"/>
          <w:sz w:val="20"/>
          <w:szCs w:val="20"/>
          <w:lang w:eastAsia="es-MX"/>
        </w:rPr>
        <w:t xml:space="preserve"> la </w:t>
      </w:r>
      <w:r w:rsidR="00B96CD4" w:rsidRPr="00944B91">
        <w:rPr>
          <w:rFonts w:ascii="Arial" w:hAnsi="Arial" w:cs="Arial"/>
          <w:sz w:val="20"/>
          <w:szCs w:val="20"/>
          <w:lang w:eastAsia="es-MX"/>
        </w:rPr>
        <w:t>Ciudad de México</w:t>
      </w:r>
      <w:r w:rsidRPr="00944B91">
        <w:rPr>
          <w:rFonts w:ascii="Arial" w:hAnsi="Arial" w:cs="Arial"/>
          <w:sz w:val="20"/>
          <w:szCs w:val="20"/>
          <w:lang w:eastAsia="es-MX"/>
        </w:rPr>
        <w:t xml:space="preserve">, el licitante </w:t>
      </w:r>
      <w:r w:rsidR="00D61C16" w:rsidRPr="00944B91">
        <w:rPr>
          <w:rFonts w:ascii="Arial" w:hAnsi="Arial" w:cs="Arial"/>
          <w:sz w:val="20"/>
          <w:szCs w:val="20"/>
          <w:lang w:eastAsia="es-MX"/>
        </w:rPr>
        <w:t>adjudicado</w:t>
      </w:r>
      <w:r w:rsidRPr="00944B91">
        <w:rPr>
          <w:rFonts w:ascii="Arial" w:hAnsi="Arial" w:cs="Arial"/>
          <w:sz w:val="20"/>
          <w:szCs w:val="20"/>
          <w:lang w:eastAsia="es-MX"/>
        </w:rPr>
        <w:t xml:space="preserve"> podrá presentar la garantía de cumplimiento de las obligaciones estipuladas en el contrato, mediante </w:t>
      </w:r>
      <w:r w:rsidR="005C347E" w:rsidRPr="00944B91">
        <w:rPr>
          <w:rFonts w:ascii="Arial" w:hAnsi="Arial" w:cs="Arial"/>
          <w:sz w:val="20"/>
          <w:szCs w:val="20"/>
          <w:lang w:eastAsia="es-MX"/>
        </w:rPr>
        <w:t>fianza, cheque certificado o de caja, depósito de dinero constituido a través de certificado o billete de depósito expedido por institución de crédito autorizada o depósito de dinero ante el Ente Consolidado</w:t>
      </w:r>
      <w:r w:rsidRPr="00944B91">
        <w:rPr>
          <w:rFonts w:ascii="Arial" w:hAnsi="Arial" w:cs="Arial"/>
          <w:sz w:val="20"/>
          <w:szCs w:val="20"/>
          <w:lang w:eastAsia="es-MX"/>
        </w:rPr>
        <w:t xml:space="preserve">, por un importe equivalente al 10% (diez por ciento), del monto máximo total del contrato, sin considerar el Impuesto al Valor Agregado, </w:t>
      </w:r>
      <w:r w:rsidR="00D10891" w:rsidRPr="00944B91">
        <w:rPr>
          <w:rFonts w:ascii="Arial" w:hAnsi="Arial" w:cs="Arial"/>
          <w:sz w:val="20"/>
          <w:szCs w:val="20"/>
          <w:lang w:val="es-ES_tradnl" w:eastAsia="ar-SA"/>
        </w:rPr>
        <w:t>de conformidad con lo establecido en el artículo 49 de la LAASSP</w:t>
      </w:r>
      <w:r w:rsidR="00193773" w:rsidRPr="00944B91">
        <w:rPr>
          <w:rFonts w:ascii="Arial" w:hAnsi="Arial" w:cs="Arial"/>
          <w:sz w:val="20"/>
          <w:szCs w:val="20"/>
          <w:lang w:eastAsia="es-MX"/>
        </w:rPr>
        <w:t>.</w:t>
      </w:r>
    </w:p>
    <w:p w:rsidR="00790941" w:rsidRPr="00944B91" w:rsidRDefault="00790941" w:rsidP="00944B91">
      <w:pPr>
        <w:ind w:right="49"/>
        <w:jc w:val="both"/>
        <w:rPr>
          <w:rFonts w:ascii="Arial" w:hAnsi="Arial" w:cs="Arial"/>
          <w:bCs/>
          <w:sz w:val="18"/>
          <w:szCs w:val="20"/>
        </w:rPr>
      </w:pPr>
    </w:p>
    <w:p w:rsidR="00790941" w:rsidRPr="00944B91" w:rsidRDefault="00790941" w:rsidP="00944B91">
      <w:pPr>
        <w:ind w:right="49"/>
        <w:jc w:val="both"/>
        <w:rPr>
          <w:rFonts w:ascii="Arial" w:hAnsi="Arial" w:cs="Arial"/>
          <w:sz w:val="20"/>
          <w:szCs w:val="20"/>
        </w:rPr>
      </w:pPr>
      <w:r w:rsidRPr="00944B91">
        <w:rPr>
          <w:rFonts w:ascii="Arial" w:hAnsi="Arial" w:cs="Arial"/>
          <w:sz w:val="20"/>
          <w:szCs w:val="20"/>
        </w:rPr>
        <w:lastRenderedPageBreak/>
        <w:t>Ésta garantía deberá presentarse a más tardar, dentro de los diez días naturales siguientes a la fecha de firma del contrato, en términos del artículo 48 de la LAASSP.</w:t>
      </w:r>
    </w:p>
    <w:p w:rsidR="00790941" w:rsidRPr="00944B91" w:rsidRDefault="00790941" w:rsidP="00944B91">
      <w:pPr>
        <w:ind w:right="49"/>
        <w:jc w:val="both"/>
        <w:rPr>
          <w:rFonts w:ascii="Arial" w:hAnsi="Arial" w:cs="Arial"/>
          <w:sz w:val="20"/>
          <w:szCs w:val="20"/>
        </w:rPr>
      </w:pPr>
    </w:p>
    <w:p w:rsidR="00790941" w:rsidRPr="00944B91" w:rsidRDefault="00790941" w:rsidP="00944B91">
      <w:pPr>
        <w:suppressAutoHyphens/>
        <w:ind w:right="49"/>
        <w:jc w:val="both"/>
        <w:rPr>
          <w:rFonts w:ascii="Arial" w:hAnsi="Arial" w:cs="Arial"/>
          <w:b/>
          <w:sz w:val="20"/>
          <w:szCs w:val="20"/>
          <w:lang w:val="es-ES_tradnl"/>
        </w:rPr>
      </w:pPr>
      <w:r w:rsidRPr="00944B91">
        <w:rPr>
          <w:rFonts w:ascii="Arial" w:hAnsi="Arial" w:cs="Arial"/>
          <w:sz w:val="20"/>
          <w:szCs w:val="20"/>
          <w:lang w:val="es-ES_tradnl" w:eastAsia="ar-SA"/>
        </w:rPr>
        <w:t>Se adjunta l</w:t>
      </w:r>
      <w:r w:rsidR="00EC69EF" w:rsidRPr="00944B91">
        <w:rPr>
          <w:rFonts w:ascii="Arial" w:hAnsi="Arial" w:cs="Arial"/>
          <w:sz w:val="20"/>
          <w:szCs w:val="20"/>
          <w:lang w:val="es-ES_tradnl" w:eastAsia="ar-SA"/>
        </w:rPr>
        <w:t>os</w:t>
      </w:r>
      <w:r w:rsidRPr="00944B91">
        <w:rPr>
          <w:rFonts w:ascii="Arial" w:hAnsi="Arial" w:cs="Arial"/>
          <w:sz w:val="20"/>
          <w:szCs w:val="20"/>
          <w:lang w:val="es-ES_tradnl" w:eastAsia="ar-SA"/>
        </w:rPr>
        <w:t xml:space="preserve"> modelo</w:t>
      </w:r>
      <w:r w:rsidR="00EC69EF" w:rsidRPr="00944B91">
        <w:rPr>
          <w:rFonts w:ascii="Arial" w:hAnsi="Arial" w:cs="Arial"/>
          <w:sz w:val="20"/>
          <w:szCs w:val="20"/>
          <w:lang w:val="es-ES_tradnl" w:eastAsia="ar-SA"/>
        </w:rPr>
        <w:t>s</w:t>
      </w:r>
      <w:r w:rsidRPr="00944B91">
        <w:rPr>
          <w:rFonts w:ascii="Arial" w:hAnsi="Arial" w:cs="Arial"/>
          <w:sz w:val="20"/>
          <w:szCs w:val="20"/>
          <w:lang w:val="es-ES_tradnl" w:eastAsia="ar-SA"/>
        </w:rPr>
        <w:t xml:space="preserve"> de fianza</w:t>
      </w:r>
      <w:r w:rsidR="00D61C16" w:rsidRPr="00944B91">
        <w:rPr>
          <w:rFonts w:ascii="Arial" w:hAnsi="Arial" w:cs="Arial"/>
          <w:sz w:val="20"/>
          <w:szCs w:val="20"/>
          <w:lang w:val="es-ES_tradnl" w:eastAsia="ar-SA"/>
        </w:rPr>
        <w:t xml:space="preserve"> en el</w:t>
      </w:r>
      <w:r w:rsidRPr="00944B91">
        <w:rPr>
          <w:rFonts w:ascii="Arial" w:hAnsi="Arial" w:cs="Arial"/>
          <w:sz w:val="20"/>
          <w:szCs w:val="20"/>
          <w:lang w:val="es-ES_tradnl"/>
        </w:rPr>
        <w:t xml:space="preserve"> anexo </w:t>
      </w:r>
      <w:r w:rsidR="00D61C16" w:rsidRPr="00944B91">
        <w:rPr>
          <w:rFonts w:ascii="Arial" w:hAnsi="Arial" w:cs="Arial"/>
          <w:sz w:val="20"/>
          <w:szCs w:val="20"/>
          <w:lang w:val="es-ES_tradnl"/>
        </w:rPr>
        <w:t xml:space="preserve">denominado </w:t>
      </w:r>
      <w:r w:rsidR="00D61C16" w:rsidRPr="00944B91">
        <w:rPr>
          <w:rFonts w:ascii="Arial" w:hAnsi="Arial" w:cs="Arial"/>
          <w:b/>
          <w:sz w:val="20"/>
          <w:szCs w:val="20"/>
          <w:lang w:val="es-ES_tradnl"/>
        </w:rPr>
        <w:t>“MODELO DE FIANZA”</w:t>
      </w:r>
      <w:r w:rsidRPr="00944B91">
        <w:rPr>
          <w:rFonts w:ascii="Arial" w:hAnsi="Arial" w:cs="Arial"/>
          <w:b/>
          <w:sz w:val="20"/>
          <w:szCs w:val="20"/>
          <w:lang w:val="es-ES_tradnl"/>
        </w:rPr>
        <w:t>.</w:t>
      </w:r>
    </w:p>
    <w:p w:rsidR="00790941" w:rsidRPr="00944B91" w:rsidRDefault="00790941" w:rsidP="00944B91">
      <w:pPr>
        <w:suppressAutoHyphens/>
        <w:ind w:right="49"/>
        <w:jc w:val="both"/>
        <w:rPr>
          <w:rFonts w:ascii="Arial" w:hAnsi="Arial" w:cs="Arial"/>
          <w:sz w:val="20"/>
          <w:szCs w:val="20"/>
          <w:lang w:val="es-ES_tradnl"/>
        </w:rPr>
      </w:pPr>
    </w:p>
    <w:p w:rsidR="00790941" w:rsidRPr="00944B91" w:rsidRDefault="00790941" w:rsidP="00944B91">
      <w:pPr>
        <w:pStyle w:val="Prrafodelista"/>
        <w:numPr>
          <w:ilvl w:val="0"/>
          <w:numId w:val="45"/>
        </w:numPr>
        <w:suppressAutoHyphens/>
        <w:ind w:right="49"/>
        <w:jc w:val="both"/>
        <w:rPr>
          <w:rFonts w:ascii="Arial" w:hAnsi="Arial" w:cs="Arial"/>
          <w:b/>
          <w:sz w:val="20"/>
          <w:szCs w:val="20"/>
          <w:lang w:val="es-ES_tradnl"/>
        </w:rPr>
      </w:pPr>
      <w:r w:rsidRPr="00944B91">
        <w:rPr>
          <w:rFonts w:ascii="Arial" w:hAnsi="Arial" w:cs="Arial"/>
          <w:b/>
          <w:sz w:val="20"/>
          <w:szCs w:val="20"/>
          <w:lang w:val="es-ES_tradnl"/>
        </w:rPr>
        <w:t>Terminación de la relación contractual.</w:t>
      </w:r>
    </w:p>
    <w:p w:rsidR="00790941" w:rsidRPr="00944B91" w:rsidRDefault="00790941" w:rsidP="00944B91">
      <w:pPr>
        <w:suppressAutoHyphens/>
        <w:ind w:right="49"/>
        <w:jc w:val="both"/>
        <w:rPr>
          <w:rFonts w:ascii="Arial" w:hAnsi="Arial" w:cs="Arial"/>
          <w:sz w:val="20"/>
          <w:szCs w:val="20"/>
          <w:lang w:val="es-ES_tradnl"/>
        </w:rPr>
      </w:pPr>
      <w:r w:rsidRPr="00944B91">
        <w:rPr>
          <w:rFonts w:ascii="Arial" w:hAnsi="Arial" w:cs="Arial"/>
          <w:sz w:val="20"/>
          <w:szCs w:val="20"/>
          <w:lang w:val="es-ES_tradnl"/>
        </w:rPr>
        <w:t xml:space="preserve"> </w:t>
      </w:r>
    </w:p>
    <w:p w:rsidR="00790941" w:rsidRPr="00944B91" w:rsidRDefault="00790941" w:rsidP="00944B91">
      <w:pPr>
        <w:pStyle w:val="Prrafodelista"/>
        <w:numPr>
          <w:ilvl w:val="0"/>
          <w:numId w:val="46"/>
        </w:numPr>
        <w:suppressAutoHyphens/>
        <w:ind w:right="49"/>
        <w:jc w:val="both"/>
        <w:rPr>
          <w:rFonts w:ascii="Arial" w:hAnsi="Arial" w:cs="Arial"/>
          <w:b/>
          <w:sz w:val="20"/>
          <w:szCs w:val="20"/>
          <w:lang w:val="es-ES_tradnl"/>
        </w:rPr>
      </w:pPr>
      <w:r w:rsidRPr="00944B91">
        <w:rPr>
          <w:rFonts w:ascii="Arial" w:hAnsi="Arial" w:cs="Arial"/>
          <w:b/>
          <w:sz w:val="20"/>
          <w:szCs w:val="20"/>
          <w:lang w:val="es-ES_tradnl"/>
        </w:rPr>
        <w:t>Rescisión administrativa del contrato.</w:t>
      </w:r>
    </w:p>
    <w:p w:rsidR="00790941" w:rsidRPr="00944B91" w:rsidRDefault="00790941" w:rsidP="00944B91">
      <w:pPr>
        <w:suppressAutoHyphens/>
        <w:ind w:right="49"/>
        <w:jc w:val="both"/>
        <w:rPr>
          <w:rFonts w:ascii="Arial" w:hAnsi="Arial" w:cs="Arial"/>
          <w:sz w:val="20"/>
          <w:szCs w:val="20"/>
          <w:lang w:val="es-ES_tradnl"/>
        </w:rPr>
      </w:pPr>
    </w:p>
    <w:p w:rsidR="00790941" w:rsidRPr="00944B91" w:rsidRDefault="00790941" w:rsidP="00944B91">
      <w:pPr>
        <w:suppressAutoHyphens/>
        <w:ind w:left="360" w:right="49"/>
        <w:jc w:val="both"/>
        <w:rPr>
          <w:rFonts w:ascii="Arial" w:hAnsi="Arial" w:cs="Arial"/>
          <w:sz w:val="20"/>
          <w:szCs w:val="20"/>
          <w:lang w:val="es-ES_tradnl"/>
        </w:rPr>
      </w:pPr>
      <w:r w:rsidRPr="00944B91">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w:t>
      </w:r>
      <w:r w:rsidR="00A124E3" w:rsidRPr="00944B91">
        <w:rPr>
          <w:rFonts w:ascii="Arial" w:hAnsi="Arial" w:cs="Arial"/>
          <w:sz w:val="20"/>
          <w:szCs w:val="20"/>
          <w:lang w:val="es-ES_tradnl"/>
        </w:rPr>
        <w:t xml:space="preserve"> respectivos de conformidad con el artículo 54 de la LAASSP</w:t>
      </w:r>
      <w:r w:rsidRPr="00944B91">
        <w:rPr>
          <w:rFonts w:ascii="Arial" w:hAnsi="Arial" w:cs="Arial"/>
          <w:sz w:val="20"/>
          <w:szCs w:val="20"/>
          <w:lang w:val="es-ES_tradnl"/>
        </w:rPr>
        <w:t xml:space="preserve">. </w:t>
      </w:r>
    </w:p>
    <w:p w:rsidR="000E134A" w:rsidRPr="00944B91" w:rsidRDefault="000E134A" w:rsidP="00944B91">
      <w:pPr>
        <w:suppressAutoHyphens/>
        <w:ind w:left="360" w:right="49"/>
        <w:jc w:val="both"/>
        <w:rPr>
          <w:rFonts w:ascii="Arial" w:hAnsi="Arial" w:cs="Arial"/>
          <w:sz w:val="20"/>
          <w:szCs w:val="20"/>
          <w:lang w:val="es-ES_tradnl"/>
        </w:rPr>
      </w:pPr>
    </w:p>
    <w:p w:rsidR="00790941" w:rsidRPr="00944B91" w:rsidRDefault="00790941" w:rsidP="00944B91">
      <w:pPr>
        <w:pStyle w:val="Prrafodelista"/>
        <w:numPr>
          <w:ilvl w:val="0"/>
          <w:numId w:val="46"/>
        </w:numPr>
        <w:suppressAutoHyphens/>
        <w:ind w:right="49"/>
        <w:jc w:val="both"/>
        <w:rPr>
          <w:rFonts w:ascii="Arial" w:hAnsi="Arial" w:cs="Arial"/>
          <w:b/>
          <w:sz w:val="20"/>
          <w:szCs w:val="20"/>
          <w:lang w:val="es-ES_tradnl"/>
        </w:rPr>
      </w:pPr>
      <w:r w:rsidRPr="00944B91">
        <w:rPr>
          <w:rFonts w:ascii="Arial" w:hAnsi="Arial" w:cs="Arial"/>
          <w:b/>
          <w:sz w:val="20"/>
          <w:szCs w:val="20"/>
          <w:lang w:val="es-ES_tradnl"/>
        </w:rPr>
        <w:t>Terminación anticipada</w:t>
      </w:r>
    </w:p>
    <w:p w:rsidR="00790941" w:rsidRPr="00944B91" w:rsidRDefault="00790941" w:rsidP="00944B91">
      <w:pPr>
        <w:suppressAutoHyphens/>
        <w:ind w:right="49"/>
        <w:jc w:val="both"/>
        <w:rPr>
          <w:rFonts w:ascii="Arial" w:hAnsi="Arial" w:cs="Arial"/>
          <w:sz w:val="20"/>
          <w:szCs w:val="20"/>
          <w:lang w:val="es-ES_tradnl"/>
        </w:rPr>
      </w:pPr>
    </w:p>
    <w:p w:rsidR="00790941" w:rsidRPr="00944B91" w:rsidRDefault="00790941" w:rsidP="00944B91">
      <w:pPr>
        <w:suppressAutoHyphens/>
        <w:ind w:left="360" w:right="49"/>
        <w:jc w:val="both"/>
        <w:rPr>
          <w:rFonts w:ascii="Arial" w:hAnsi="Arial" w:cs="Arial"/>
          <w:sz w:val="20"/>
          <w:szCs w:val="20"/>
          <w:lang w:val="es-ES_tradnl"/>
        </w:rPr>
      </w:pPr>
      <w:r w:rsidRPr="00944B91">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053BC0" w:rsidRPr="00944B91">
        <w:rPr>
          <w:rFonts w:ascii="Arial" w:hAnsi="Arial" w:cs="Arial"/>
          <w:sz w:val="20"/>
          <w:szCs w:val="20"/>
          <w:lang w:val="es-ES_tradnl"/>
        </w:rPr>
        <w:t>ecretaría de la Función Pública, de conformidad con el artículo 54 Bis de la LAASSP.</w:t>
      </w:r>
    </w:p>
    <w:p w:rsidR="00A124E3" w:rsidRPr="00944B91" w:rsidRDefault="00A124E3" w:rsidP="00944B91">
      <w:pPr>
        <w:suppressAutoHyphens/>
        <w:ind w:right="49"/>
        <w:jc w:val="both"/>
        <w:rPr>
          <w:rFonts w:ascii="Arial" w:hAnsi="Arial" w:cs="Arial"/>
          <w:sz w:val="20"/>
          <w:szCs w:val="20"/>
          <w:lang w:val="es-ES_tradnl"/>
        </w:rPr>
      </w:pPr>
    </w:p>
    <w:p w:rsidR="00A124E3" w:rsidRPr="00944B91" w:rsidRDefault="00DB085E" w:rsidP="00944B91">
      <w:pPr>
        <w:pStyle w:val="Prrafodelista"/>
        <w:numPr>
          <w:ilvl w:val="0"/>
          <w:numId w:val="45"/>
        </w:numPr>
        <w:suppressAutoHyphens/>
        <w:ind w:right="49"/>
        <w:jc w:val="both"/>
        <w:rPr>
          <w:rFonts w:ascii="Arial" w:hAnsi="Arial" w:cs="Arial"/>
          <w:b/>
          <w:sz w:val="20"/>
          <w:szCs w:val="20"/>
          <w:lang w:val="es-ES_tradnl"/>
        </w:rPr>
      </w:pPr>
      <w:r w:rsidRPr="00944B91">
        <w:rPr>
          <w:rFonts w:ascii="Arial" w:hAnsi="Arial" w:cs="Arial"/>
          <w:b/>
          <w:sz w:val="20"/>
          <w:szCs w:val="20"/>
          <w:lang w:val="es-ES_tradnl"/>
        </w:rPr>
        <w:t>P</w:t>
      </w:r>
      <w:r w:rsidR="00A124E3" w:rsidRPr="00944B91">
        <w:rPr>
          <w:rFonts w:ascii="Arial" w:hAnsi="Arial" w:cs="Arial"/>
          <w:b/>
          <w:sz w:val="20"/>
          <w:szCs w:val="20"/>
          <w:lang w:val="es-ES_tradnl"/>
        </w:rPr>
        <w:t>enas convencionales</w:t>
      </w:r>
    </w:p>
    <w:p w:rsidR="00A124E3" w:rsidRPr="00944B91" w:rsidRDefault="00A124E3" w:rsidP="00944B91">
      <w:pPr>
        <w:suppressAutoHyphens/>
        <w:ind w:right="49"/>
        <w:jc w:val="both"/>
        <w:rPr>
          <w:rFonts w:ascii="Arial" w:hAnsi="Arial" w:cs="Arial"/>
          <w:b/>
          <w:i/>
          <w:sz w:val="20"/>
          <w:szCs w:val="20"/>
          <w:lang w:val="es-ES_tradnl"/>
        </w:rPr>
      </w:pPr>
    </w:p>
    <w:p w:rsidR="00A124E3" w:rsidRPr="00944B91" w:rsidRDefault="00893308" w:rsidP="00944B91">
      <w:pPr>
        <w:suppressAutoHyphens/>
        <w:ind w:right="49"/>
        <w:jc w:val="both"/>
        <w:rPr>
          <w:rFonts w:ascii="Arial" w:hAnsi="Arial" w:cs="Arial"/>
          <w:sz w:val="20"/>
          <w:szCs w:val="20"/>
          <w:lang w:val="es-ES_tradnl"/>
        </w:rPr>
      </w:pPr>
      <w:r w:rsidRPr="00944B91">
        <w:rPr>
          <w:rFonts w:ascii="Arial" w:hAnsi="Arial" w:cs="Arial"/>
          <w:sz w:val="20"/>
          <w:szCs w:val="20"/>
          <w:lang w:val="es-ES_tradnl"/>
        </w:rPr>
        <w:t xml:space="preserve">Se realizarán de conformidad con </w:t>
      </w:r>
      <w:r w:rsidR="005C347E" w:rsidRPr="00944B91">
        <w:rPr>
          <w:rFonts w:ascii="Arial" w:hAnsi="Arial" w:cs="Arial"/>
          <w:sz w:val="20"/>
          <w:szCs w:val="20"/>
          <w:lang w:val="es-ES_tradnl"/>
        </w:rPr>
        <w:t xml:space="preserve">lo indicado en el documento adjunto a la convocatoria denominado: </w:t>
      </w:r>
      <w:r w:rsidRPr="00944B91">
        <w:rPr>
          <w:rFonts w:ascii="Arial" w:hAnsi="Arial" w:cs="Arial"/>
          <w:sz w:val="20"/>
          <w:szCs w:val="20"/>
          <w:lang w:val="es-ES_tradnl"/>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5C347E" w:rsidRPr="00944B91">
        <w:rPr>
          <w:rFonts w:ascii="Arial" w:hAnsi="Arial" w:cs="Arial"/>
          <w:b/>
          <w:sz w:val="20"/>
          <w:szCs w:val="20"/>
          <w:lang w:val="es-ES_tradnl"/>
        </w:rPr>
        <w:t xml:space="preserve">, </w:t>
      </w:r>
      <w:r w:rsidR="005C347E" w:rsidRPr="00944B91">
        <w:rPr>
          <w:rFonts w:ascii="Arial" w:hAnsi="Arial" w:cs="Arial"/>
          <w:b/>
          <w:i/>
          <w:sz w:val="20"/>
          <w:szCs w:val="20"/>
          <w:lang w:val="es-ES_tradnl"/>
        </w:rPr>
        <w:t>numeral 11 apartado a. Penas Convencionales”.</w:t>
      </w:r>
    </w:p>
    <w:p w:rsidR="00A124E3" w:rsidRPr="00944B91" w:rsidRDefault="00A124E3" w:rsidP="00944B91">
      <w:pPr>
        <w:suppressAutoHyphens/>
        <w:ind w:right="49"/>
        <w:jc w:val="both"/>
        <w:rPr>
          <w:rFonts w:ascii="Arial" w:hAnsi="Arial" w:cs="Arial"/>
          <w:b/>
          <w:i/>
          <w:sz w:val="20"/>
          <w:szCs w:val="20"/>
          <w:lang w:val="es-ES_tradnl"/>
        </w:rPr>
      </w:pPr>
    </w:p>
    <w:p w:rsidR="00A124E3" w:rsidRPr="00944B91" w:rsidRDefault="00A124E3" w:rsidP="00944B91">
      <w:pPr>
        <w:pStyle w:val="Prrafodelista"/>
        <w:numPr>
          <w:ilvl w:val="0"/>
          <w:numId w:val="45"/>
        </w:numPr>
        <w:suppressAutoHyphens/>
        <w:ind w:right="49"/>
        <w:jc w:val="both"/>
        <w:rPr>
          <w:rFonts w:ascii="Arial" w:hAnsi="Arial" w:cs="Arial"/>
          <w:b/>
          <w:sz w:val="20"/>
          <w:szCs w:val="20"/>
          <w:lang w:val="es-ES_tradnl"/>
        </w:rPr>
      </w:pPr>
      <w:r w:rsidRPr="00944B91">
        <w:rPr>
          <w:rFonts w:ascii="Arial" w:hAnsi="Arial" w:cs="Arial"/>
          <w:b/>
          <w:sz w:val="20"/>
          <w:szCs w:val="20"/>
          <w:lang w:val="es-ES_tradnl"/>
        </w:rPr>
        <w:t xml:space="preserve">Deducciones </w:t>
      </w:r>
    </w:p>
    <w:p w:rsidR="00A124E3" w:rsidRPr="00944B91" w:rsidRDefault="00A124E3" w:rsidP="00944B91">
      <w:pPr>
        <w:suppressAutoHyphens/>
        <w:ind w:right="49"/>
        <w:jc w:val="both"/>
        <w:rPr>
          <w:rFonts w:ascii="Arial" w:hAnsi="Arial" w:cs="Arial"/>
          <w:sz w:val="20"/>
          <w:szCs w:val="20"/>
          <w:lang w:val="es-ES_tradnl"/>
        </w:rPr>
      </w:pPr>
    </w:p>
    <w:p w:rsidR="00EC77BC" w:rsidRPr="00944B91" w:rsidRDefault="00EC77BC" w:rsidP="00944B91">
      <w:pPr>
        <w:suppressAutoHyphens/>
        <w:ind w:right="49"/>
        <w:jc w:val="both"/>
        <w:rPr>
          <w:rFonts w:ascii="Arial" w:hAnsi="Arial" w:cs="Arial"/>
          <w:sz w:val="20"/>
          <w:szCs w:val="20"/>
          <w:lang w:val="es-ES_tradnl"/>
        </w:rPr>
      </w:pPr>
      <w:r w:rsidRPr="00944B91">
        <w:rPr>
          <w:rFonts w:ascii="Arial" w:hAnsi="Arial" w:cs="Arial"/>
          <w:sz w:val="20"/>
          <w:szCs w:val="20"/>
          <w:lang w:val="es-ES_tradnl"/>
        </w:rPr>
        <w:t xml:space="preserve">Se realizarán de conformidad con lo indicado en el </w:t>
      </w:r>
      <w:r w:rsidR="00692057" w:rsidRPr="00944B91">
        <w:rPr>
          <w:rFonts w:ascii="Arial" w:hAnsi="Arial" w:cs="Arial"/>
          <w:sz w:val="20"/>
          <w:szCs w:val="20"/>
          <w:lang w:val="es-ES_tradnl"/>
        </w:rPr>
        <w:t>documento</w:t>
      </w:r>
      <w:r w:rsidRPr="00944B91">
        <w:rPr>
          <w:rFonts w:ascii="Arial" w:hAnsi="Arial" w:cs="Arial"/>
          <w:sz w:val="20"/>
          <w:szCs w:val="20"/>
          <w:lang w:val="es-ES_tradnl"/>
        </w:rPr>
        <w:t xml:space="preserve"> adjunto a la convocatoria denominado : </w:t>
      </w:r>
      <w:r w:rsidRPr="00944B91">
        <w:rPr>
          <w:rFonts w:ascii="Arial" w:hAnsi="Arial" w:cs="Arial"/>
          <w:b/>
          <w:i/>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Pr="00944B91">
        <w:rPr>
          <w:rFonts w:ascii="Arial" w:hAnsi="Arial" w:cs="Arial"/>
          <w:b/>
          <w:i/>
          <w:color w:val="000000" w:themeColor="text1"/>
          <w:sz w:val="20"/>
          <w:szCs w:val="20"/>
          <w:lang w:val="es-ES"/>
        </w:rPr>
        <w:t>,</w:t>
      </w:r>
      <w:r w:rsidR="005C347E" w:rsidRPr="00944B91">
        <w:rPr>
          <w:rFonts w:ascii="Arial" w:hAnsi="Arial" w:cs="Arial"/>
          <w:b/>
          <w:i/>
          <w:color w:val="000000" w:themeColor="text1"/>
          <w:sz w:val="20"/>
          <w:szCs w:val="20"/>
          <w:lang w:val="es-ES"/>
        </w:rPr>
        <w:t xml:space="preserve"> n</w:t>
      </w:r>
      <w:r w:rsidRPr="00944B91">
        <w:rPr>
          <w:rFonts w:ascii="Arial" w:hAnsi="Arial" w:cs="Arial"/>
          <w:b/>
          <w:i/>
          <w:color w:val="000000" w:themeColor="text1"/>
          <w:sz w:val="20"/>
          <w:szCs w:val="20"/>
          <w:lang w:val="es-ES"/>
        </w:rPr>
        <w:t>umeral 11 apartado b. Deducciones”</w:t>
      </w:r>
    </w:p>
    <w:p w:rsidR="00E777F3" w:rsidRPr="00944B91" w:rsidRDefault="00E777F3" w:rsidP="00944B91">
      <w:pPr>
        <w:tabs>
          <w:tab w:val="left" w:pos="9498"/>
        </w:tabs>
        <w:ind w:right="49"/>
        <w:jc w:val="both"/>
        <w:rPr>
          <w:rFonts w:ascii="Arial" w:hAnsi="Arial" w:cs="Arial"/>
          <w:sz w:val="20"/>
          <w:szCs w:val="20"/>
          <w:lang w:val="es-ES_tradnl" w:eastAsia="ar-SA"/>
        </w:rPr>
      </w:pPr>
    </w:p>
    <w:p w:rsidR="00D12833" w:rsidRPr="00944B91" w:rsidRDefault="001C069F" w:rsidP="00944B91">
      <w:pPr>
        <w:pStyle w:val="Ttulo1"/>
        <w:numPr>
          <w:ilvl w:val="0"/>
          <w:numId w:val="28"/>
        </w:numPr>
        <w:spacing w:before="0" w:after="0"/>
        <w:ind w:right="49"/>
        <w:rPr>
          <w:rFonts w:cs="Arial"/>
          <w:sz w:val="20"/>
          <w:szCs w:val="20"/>
          <w:lang w:val="es-ES_tradnl"/>
        </w:rPr>
      </w:pPr>
      <w:bookmarkStart w:id="55" w:name="_Toc367205763"/>
      <w:bookmarkStart w:id="56" w:name="_Toc492309784"/>
      <w:bookmarkEnd w:id="45"/>
      <w:r w:rsidRPr="00944B91">
        <w:rPr>
          <w:rFonts w:cs="Arial"/>
          <w:sz w:val="20"/>
          <w:szCs w:val="20"/>
          <w:lang w:val="es-ES_tradnl"/>
        </w:rPr>
        <w:t>FORMA Y TÉRMINOS QUE REGIRÁN LOS DIVERSOS ACTOS DE LA LICITACIÓN.</w:t>
      </w:r>
      <w:bookmarkEnd w:id="55"/>
      <w:bookmarkEnd w:id="56"/>
    </w:p>
    <w:p w:rsidR="00A173BC" w:rsidRPr="00944B91" w:rsidRDefault="00A173BC" w:rsidP="00944B91">
      <w:pPr>
        <w:ind w:right="49"/>
        <w:rPr>
          <w:sz w:val="20"/>
          <w:szCs w:val="20"/>
          <w:lang w:val="es-ES_tradnl" w:eastAsia="ar-SA"/>
        </w:rPr>
      </w:pPr>
    </w:p>
    <w:p w:rsidR="00EF30C0" w:rsidRPr="00944B91" w:rsidRDefault="00EF30C0" w:rsidP="00944B91">
      <w:pPr>
        <w:pStyle w:val="Ttulo2"/>
        <w:numPr>
          <w:ilvl w:val="1"/>
          <w:numId w:val="28"/>
        </w:numPr>
        <w:tabs>
          <w:tab w:val="num" w:pos="0"/>
        </w:tabs>
        <w:spacing w:before="0" w:after="0"/>
        <w:ind w:left="0" w:right="49" w:firstLine="0"/>
        <w:rPr>
          <w:rFonts w:cs="Arial"/>
          <w:i w:val="0"/>
          <w:sz w:val="20"/>
          <w:lang w:val="es-ES_tradnl"/>
        </w:rPr>
      </w:pPr>
      <w:bookmarkStart w:id="57" w:name="_Toc492309785"/>
      <w:r w:rsidRPr="00944B91">
        <w:rPr>
          <w:rFonts w:cs="Arial"/>
          <w:i w:val="0"/>
          <w:sz w:val="20"/>
          <w:lang w:val="es-ES_tradnl"/>
        </w:rPr>
        <w:t>Protocolo de Actuación.</w:t>
      </w:r>
      <w:bookmarkEnd w:id="57"/>
    </w:p>
    <w:p w:rsidR="00EF30C0" w:rsidRPr="00944B91" w:rsidRDefault="00EF30C0" w:rsidP="00944B91">
      <w:pPr>
        <w:ind w:right="49"/>
        <w:jc w:val="both"/>
        <w:rPr>
          <w:rFonts w:ascii="Arial" w:eastAsia="Times New Roman" w:hAnsi="Arial" w:cs="Arial"/>
          <w:color w:val="000000"/>
          <w:sz w:val="20"/>
          <w:szCs w:val="20"/>
          <w:lang w:val="es-ES" w:eastAsia="ar-SA"/>
        </w:rPr>
      </w:pPr>
    </w:p>
    <w:p w:rsidR="008315E9" w:rsidRPr="00944B91" w:rsidRDefault="008315E9" w:rsidP="00944B91">
      <w:pPr>
        <w:ind w:right="49"/>
        <w:jc w:val="both"/>
        <w:rPr>
          <w:rFonts w:ascii="Arial" w:eastAsia="Times New Roman" w:hAnsi="Arial" w:cs="Arial"/>
          <w:color w:val="000000"/>
          <w:sz w:val="20"/>
          <w:szCs w:val="20"/>
          <w:lang w:val="es-ES" w:eastAsia="ar-SA"/>
        </w:rPr>
      </w:pPr>
      <w:r w:rsidRPr="00944B91">
        <w:rPr>
          <w:rFonts w:ascii="Arial" w:eastAsia="Times New Roman" w:hAnsi="Arial" w:cs="Arial"/>
          <w:color w:val="000000"/>
          <w:sz w:val="20"/>
          <w:szCs w:val="20"/>
          <w:lang w:val="es-ES" w:eastAsia="ar-SA"/>
        </w:rPr>
        <w:t>Para el contacto de los servidores públicos con los particulares se observará el Protocolo de actuación en materia de contrataciones públicas, otorgamiento y prórroga de licencias, permisos, autorizaciones y concesiones, contenido en el Acuerdo por el que se expidió el mismo, publicado en el Diario Oficial de la Federación el 20 de agosto de 2015 modificado mediante similares que se difundieron en el mismo medio, el 19 de febrero de 2016 y el 28 de febrero de 2017, mismo que puede ser consultado en la sección de la Secretaría de la Función Pública, e</w:t>
      </w:r>
      <w:r w:rsidR="00B96CD4" w:rsidRPr="00944B91">
        <w:rPr>
          <w:rFonts w:ascii="Arial" w:eastAsia="Times New Roman" w:hAnsi="Arial" w:cs="Arial"/>
          <w:color w:val="000000"/>
          <w:sz w:val="20"/>
          <w:szCs w:val="20"/>
          <w:lang w:val="es-ES" w:eastAsia="ar-SA"/>
        </w:rPr>
        <w:t>n</w:t>
      </w:r>
      <w:r w:rsidRPr="00944B91">
        <w:rPr>
          <w:rFonts w:ascii="Arial" w:eastAsia="Times New Roman" w:hAnsi="Arial" w:cs="Arial"/>
          <w:color w:val="000000"/>
          <w:sz w:val="20"/>
          <w:szCs w:val="20"/>
          <w:lang w:val="es-ES" w:eastAsia="ar-SA"/>
        </w:rPr>
        <w:t xml:space="preserve"> el portal de la Ventanilla Única Nacional (gob.mx), a través de la liga </w:t>
      </w:r>
      <w:hyperlink r:id="rId14" w:history="1">
        <w:r w:rsidRPr="00944B91">
          <w:rPr>
            <w:rStyle w:val="Hipervnculo"/>
            <w:rFonts w:ascii="Arial" w:eastAsia="Times New Roman" w:hAnsi="Arial" w:cs="Arial"/>
            <w:sz w:val="20"/>
            <w:szCs w:val="20"/>
            <w:lang w:val="es-ES" w:eastAsia="ar-SA"/>
          </w:rPr>
          <w:t>www.gob.mx/sfp</w:t>
        </w:r>
      </w:hyperlink>
      <w:r w:rsidRPr="00944B91">
        <w:rPr>
          <w:rFonts w:ascii="Arial" w:eastAsia="Times New Roman" w:hAnsi="Arial" w:cs="Arial"/>
          <w:color w:val="000000"/>
          <w:sz w:val="20"/>
          <w:szCs w:val="20"/>
          <w:lang w:val="es-ES" w:eastAsia="ar-SA"/>
        </w:rPr>
        <w:t>.</w:t>
      </w:r>
    </w:p>
    <w:p w:rsidR="00637F64" w:rsidRPr="00944B91" w:rsidRDefault="00637F64" w:rsidP="00944B91">
      <w:pPr>
        <w:ind w:right="49"/>
        <w:jc w:val="both"/>
        <w:rPr>
          <w:rFonts w:ascii="Arial" w:eastAsia="Times New Roman" w:hAnsi="Arial" w:cs="Arial"/>
          <w:color w:val="000000"/>
          <w:sz w:val="20"/>
          <w:szCs w:val="20"/>
          <w:lang w:val="es-ES" w:eastAsia="ar-SA"/>
        </w:rPr>
      </w:pPr>
    </w:p>
    <w:p w:rsidR="001E7ECA" w:rsidRPr="00944B91" w:rsidRDefault="00EA48AB" w:rsidP="00944B91">
      <w:pPr>
        <w:pStyle w:val="Ttulo2"/>
        <w:numPr>
          <w:ilvl w:val="1"/>
          <w:numId w:val="28"/>
        </w:numPr>
        <w:tabs>
          <w:tab w:val="num" w:pos="0"/>
        </w:tabs>
        <w:spacing w:before="0" w:after="0"/>
        <w:ind w:left="0" w:right="49" w:firstLine="0"/>
        <w:rPr>
          <w:rFonts w:cs="Arial"/>
          <w:i w:val="0"/>
          <w:sz w:val="20"/>
          <w:lang w:val="es-ES_tradnl"/>
        </w:rPr>
      </w:pPr>
      <w:bookmarkStart w:id="58" w:name="_Toc367205764"/>
      <w:bookmarkStart w:id="59" w:name="_Toc492309786"/>
      <w:r w:rsidRPr="00944B91">
        <w:rPr>
          <w:rFonts w:cs="Arial"/>
          <w:i w:val="0"/>
          <w:sz w:val="20"/>
          <w:lang w:val="es-ES_tradnl"/>
        </w:rPr>
        <w:t xml:space="preserve">Fecha, </w:t>
      </w:r>
      <w:r w:rsidR="001E7ECA" w:rsidRPr="00944B91">
        <w:rPr>
          <w:rFonts w:cs="Arial"/>
          <w:i w:val="0"/>
          <w:sz w:val="20"/>
          <w:lang w:val="es-ES_tradnl"/>
        </w:rPr>
        <w:t xml:space="preserve">hora y </w:t>
      </w:r>
      <w:r w:rsidR="006D0BB0" w:rsidRPr="00944B91">
        <w:rPr>
          <w:rFonts w:cs="Arial"/>
          <w:i w:val="0"/>
          <w:sz w:val="20"/>
          <w:lang w:val="es-ES_tradnl"/>
        </w:rPr>
        <w:t xml:space="preserve">lugar </w:t>
      </w:r>
      <w:r w:rsidR="001E7ECA" w:rsidRPr="00944B91">
        <w:rPr>
          <w:rFonts w:cs="Arial"/>
          <w:i w:val="0"/>
          <w:sz w:val="20"/>
          <w:lang w:val="es-ES_tradnl"/>
        </w:rPr>
        <w:t>para los actos de la licitación</w:t>
      </w:r>
      <w:r w:rsidR="00B22351" w:rsidRPr="00944B91">
        <w:rPr>
          <w:rFonts w:cs="Arial"/>
          <w:i w:val="0"/>
          <w:sz w:val="20"/>
          <w:lang w:val="es-ES_tradnl"/>
        </w:rPr>
        <w:t>.</w:t>
      </w:r>
      <w:bookmarkEnd w:id="58"/>
      <w:bookmarkEnd w:id="59"/>
    </w:p>
    <w:p w:rsidR="001A7C14" w:rsidRPr="00944B91" w:rsidRDefault="001A7C14" w:rsidP="00944B91">
      <w:pPr>
        <w:ind w:right="49"/>
        <w:rPr>
          <w:sz w:val="20"/>
          <w:szCs w:val="20"/>
          <w:lang w:val="es-ES_tradnl" w:eastAsia="ar-SA"/>
        </w:rPr>
      </w:pPr>
    </w:p>
    <w:tbl>
      <w:tblPr>
        <w:tblW w:w="5000" w:type="pct"/>
        <w:jc w:val="center"/>
        <w:tblLook w:val="0000" w:firstRow="0" w:lastRow="0" w:firstColumn="0" w:lastColumn="0" w:noHBand="0" w:noVBand="0"/>
      </w:tblPr>
      <w:tblGrid>
        <w:gridCol w:w="2707"/>
        <w:gridCol w:w="1487"/>
        <w:gridCol w:w="1485"/>
        <w:gridCol w:w="3375"/>
      </w:tblGrid>
      <w:tr w:rsidR="00AC3B11" w:rsidRPr="00944B91" w:rsidTr="00BD4F38">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944B91" w:rsidRDefault="0072563E" w:rsidP="00944B91">
            <w:pPr>
              <w:suppressAutoHyphens/>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EVENTO</w:t>
            </w:r>
            <w:r w:rsidR="00AC3B11" w:rsidRPr="00944B91">
              <w:rPr>
                <w:rFonts w:ascii="Arial" w:eastAsia="Times New Roman" w:hAnsi="Arial" w:cs="Arial"/>
                <w:b/>
                <w:noProof w:val="0"/>
                <w:sz w:val="18"/>
                <w:szCs w:val="18"/>
                <w:lang w:val="es-ES" w:eastAsia="ar-SA"/>
              </w:rPr>
              <w:t>S</w:t>
            </w:r>
          </w:p>
        </w:tc>
        <w:tc>
          <w:tcPr>
            <w:tcW w:w="821" w:type="pct"/>
            <w:tcBorders>
              <w:top w:val="single" w:sz="4" w:space="0" w:color="000000"/>
              <w:left w:val="single" w:sz="4" w:space="0" w:color="000000"/>
              <w:bottom w:val="single" w:sz="4" w:space="0" w:color="000000"/>
            </w:tcBorders>
            <w:shd w:val="clear" w:color="auto" w:fill="BFBFBF" w:themeFill="background1" w:themeFillShade="BF"/>
          </w:tcPr>
          <w:p w:rsidR="00AC3B11" w:rsidRPr="00944B91" w:rsidRDefault="0072563E" w:rsidP="00944B91">
            <w:pPr>
              <w:suppressAutoHyphens/>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FECH</w:t>
            </w:r>
            <w:r w:rsidR="00AC3B11" w:rsidRPr="00944B91">
              <w:rPr>
                <w:rFonts w:ascii="Arial" w:eastAsia="Times New Roman" w:hAnsi="Arial" w:cs="Arial"/>
                <w:b/>
                <w:noProof w:val="0"/>
                <w:sz w:val="18"/>
                <w:szCs w:val="18"/>
                <w:lang w:val="es-ES" w:eastAsia="ar-SA"/>
              </w:rPr>
              <w:t>A</w:t>
            </w:r>
          </w:p>
        </w:tc>
        <w:tc>
          <w:tcPr>
            <w:tcW w:w="820" w:type="pct"/>
            <w:tcBorders>
              <w:top w:val="single" w:sz="4" w:space="0" w:color="000000"/>
              <w:left w:val="single" w:sz="4" w:space="0" w:color="000000"/>
              <w:bottom w:val="single" w:sz="4" w:space="0" w:color="000000"/>
            </w:tcBorders>
            <w:shd w:val="clear" w:color="auto" w:fill="BFBFBF" w:themeFill="background1" w:themeFillShade="BF"/>
          </w:tcPr>
          <w:p w:rsidR="00AC3B11" w:rsidRPr="00944B91" w:rsidRDefault="0072563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HOR</w:t>
            </w:r>
            <w:r w:rsidR="00AC3B11" w:rsidRPr="00944B91">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944B91" w:rsidRDefault="0072563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LUGA</w:t>
            </w:r>
            <w:r w:rsidR="00AC3B11" w:rsidRPr="00944B91">
              <w:rPr>
                <w:rFonts w:ascii="Arial" w:eastAsia="Times New Roman" w:hAnsi="Arial" w:cs="Arial"/>
                <w:b/>
                <w:noProof w:val="0"/>
                <w:sz w:val="18"/>
                <w:szCs w:val="18"/>
                <w:lang w:val="es-ES" w:eastAsia="ar-SA"/>
              </w:rPr>
              <w:t>R</w:t>
            </w:r>
          </w:p>
        </w:tc>
      </w:tr>
      <w:tr w:rsidR="001A7C14" w:rsidRPr="00944B91" w:rsidTr="00BD4F38">
        <w:trPr>
          <w:jc w:val="center"/>
        </w:trPr>
        <w:tc>
          <w:tcPr>
            <w:tcW w:w="1495" w:type="pct"/>
            <w:tcBorders>
              <w:top w:val="single" w:sz="4" w:space="0" w:color="000000"/>
              <w:left w:val="single" w:sz="4" w:space="0" w:color="000000"/>
              <w:bottom w:val="single" w:sz="4" w:space="0" w:color="000000"/>
            </w:tcBorders>
          </w:tcPr>
          <w:p w:rsidR="001A7C14" w:rsidRPr="00944B91" w:rsidRDefault="001A7C14"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Reducción de Plazo</w:t>
            </w:r>
          </w:p>
        </w:tc>
        <w:tc>
          <w:tcPr>
            <w:tcW w:w="3505" w:type="pct"/>
            <w:gridSpan w:val="3"/>
            <w:tcBorders>
              <w:top w:val="single" w:sz="4" w:space="0" w:color="000000"/>
              <w:left w:val="single" w:sz="4" w:space="0" w:color="000000"/>
              <w:bottom w:val="single" w:sz="4" w:space="0" w:color="000000"/>
              <w:right w:val="single" w:sz="4" w:space="0" w:color="000000"/>
            </w:tcBorders>
          </w:tcPr>
          <w:p w:rsidR="001A7C14" w:rsidRPr="00944B91" w:rsidRDefault="008A199D" w:rsidP="00944B91">
            <w:pPr>
              <w:ind w:right="49"/>
              <w:jc w:val="both"/>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u w:val="single"/>
                <w:lang w:val="es-ES" w:eastAsia="ar-SA"/>
              </w:rPr>
              <w:t>NO</w:t>
            </w:r>
            <w:r w:rsidR="00887C7B" w:rsidRPr="00944B91">
              <w:rPr>
                <w:rFonts w:ascii="Arial" w:eastAsia="Times New Roman" w:hAnsi="Arial" w:cs="Arial"/>
                <w:b/>
                <w:noProof w:val="0"/>
                <w:sz w:val="18"/>
                <w:szCs w:val="18"/>
                <w:u w:val="single"/>
                <w:lang w:val="es-ES" w:eastAsia="ar-SA"/>
              </w:rPr>
              <w:t xml:space="preserve"> </w:t>
            </w:r>
          </w:p>
        </w:tc>
      </w:tr>
      <w:tr w:rsidR="00CA6FA1" w:rsidRPr="00944B91" w:rsidTr="0049785E">
        <w:trPr>
          <w:trHeight w:val="722"/>
          <w:jc w:val="center"/>
        </w:trPr>
        <w:tc>
          <w:tcPr>
            <w:tcW w:w="1495" w:type="pct"/>
            <w:tcBorders>
              <w:top w:val="single" w:sz="4" w:space="0" w:color="000000"/>
              <w:left w:val="single" w:sz="4" w:space="0" w:color="000000"/>
              <w:bottom w:val="single" w:sz="4" w:space="0" w:color="000000"/>
            </w:tcBorders>
          </w:tcPr>
          <w:p w:rsidR="00CA6FA1" w:rsidRPr="00944B91" w:rsidRDefault="00CA6FA1"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Junta de Aclaraciones a la Convocatoria a la Licitación Pública.</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944B91" w:rsidRDefault="00AA6202" w:rsidP="00944B91">
            <w:pPr>
              <w:jc w:val="center"/>
            </w:pPr>
            <w:r w:rsidRPr="00944B91">
              <w:rPr>
                <w:rFonts w:ascii="Arial" w:hAnsi="Arial" w:cs="Arial"/>
                <w:noProof w:val="0"/>
                <w:sz w:val="18"/>
                <w:szCs w:val="18"/>
              </w:rPr>
              <w:t>X</w:t>
            </w:r>
            <w:r w:rsidR="00CA6FA1" w:rsidRPr="00944B91">
              <w:rPr>
                <w:rFonts w:ascii="Arial" w:hAnsi="Arial" w:cs="Arial"/>
                <w:noProof w:val="0"/>
                <w:sz w:val="18"/>
                <w:szCs w:val="18"/>
              </w:rPr>
              <w:t xml:space="preserve"> de </w:t>
            </w:r>
            <w:proofErr w:type="spellStart"/>
            <w:r w:rsidRPr="00944B91">
              <w:rPr>
                <w:rFonts w:ascii="Arial" w:hAnsi="Arial" w:cs="Arial"/>
                <w:noProof w:val="0"/>
                <w:sz w:val="18"/>
                <w:szCs w:val="18"/>
              </w:rPr>
              <w:t>xxxxx</w:t>
            </w:r>
            <w:proofErr w:type="spellEnd"/>
            <w:r w:rsidR="00CA6FA1" w:rsidRPr="00944B91">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944B91" w:rsidRDefault="00CA6FA1" w:rsidP="00944B91">
            <w:pPr>
              <w:ind w:right="49"/>
              <w:jc w:val="center"/>
              <w:rPr>
                <w:rFonts w:ascii="Arial" w:hAnsi="Arial" w:cs="Arial"/>
                <w:noProof w:val="0"/>
                <w:sz w:val="18"/>
                <w:szCs w:val="18"/>
              </w:rPr>
            </w:pPr>
          </w:p>
        </w:tc>
        <w:tc>
          <w:tcPr>
            <w:tcW w:w="1864" w:type="pct"/>
            <w:vMerge w:val="restart"/>
            <w:tcBorders>
              <w:top w:val="single" w:sz="4" w:space="0" w:color="auto"/>
              <w:left w:val="single" w:sz="4" w:space="0" w:color="auto"/>
              <w:right w:val="single" w:sz="4" w:space="0" w:color="auto"/>
            </w:tcBorders>
            <w:vAlign w:val="center"/>
          </w:tcPr>
          <w:p w:rsidR="00CA6FA1" w:rsidRPr="00944B91" w:rsidRDefault="00CA6FA1" w:rsidP="00944B91">
            <w:pPr>
              <w:pStyle w:val="Encabezado"/>
              <w:ind w:right="49"/>
              <w:jc w:val="both"/>
              <w:rPr>
                <w:rFonts w:ascii="Arial" w:hAnsi="Arial" w:cs="Arial"/>
                <w:sz w:val="18"/>
                <w:szCs w:val="18"/>
              </w:rPr>
            </w:pPr>
            <w:r w:rsidRPr="00944B91">
              <w:rPr>
                <w:rFonts w:ascii="Arial" w:hAnsi="Arial" w:cs="Arial"/>
                <w:sz w:val="18"/>
                <w:szCs w:val="18"/>
              </w:rPr>
              <w:t xml:space="preserve">El acto se realizará de conformidad con lo establecido en el artículo 26 Bis, fracción II de la LAASSP, </w:t>
            </w:r>
            <w:r w:rsidR="00887C7B" w:rsidRPr="00944B91">
              <w:rPr>
                <w:rFonts w:ascii="Arial" w:hAnsi="Arial" w:cs="Arial"/>
                <w:sz w:val="18"/>
                <w:szCs w:val="18"/>
              </w:rPr>
              <w:t xml:space="preserve">y el medio </w:t>
            </w:r>
            <w:r w:rsidRPr="00944B91">
              <w:rPr>
                <w:rFonts w:ascii="Arial" w:hAnsi="Arial" w:cs="Arial"/>
                <w:sz w:val="18"/>
                <w:szCs w:val="18"/>
              </w:rPr>
              <w:t xml:space="preserve">a </w:t>
            </w:r>
            <w:r w:rsidR="00887C7B" w:rsidRPr="00944B91">
              <w:rPr>
                <w:rFonts w:ascii="Arial" w:hAnsi="Arial" w:cs="Arial"/>
                <w:sz w:val="18"/>
                <w:szCs w:val="18"/>
              </w:rPr>
              <w:t xml:space="preserve">utilizar será a </w:t>
            </w:r>
            <w:r w:rsidRPr="00944B91">
              <w:rPr>
                <w:rFonts w:ascii="Arial" w:hAnsi="Arial" w:cs="Arial"/>
                <w:sz w:val="18"/>
                <w:szCs w:val="18"/>
              </w:rPr>
              <w:t>través del Sistema Electrónico de Compras Gubernamentales. CompraNet.</w:t>
            </w:r>
          </w:p>
          <w:p w:rsidR="00CA6FA1" w:rsidRPr="00944B91" w:rsidRDefault="00CA6FA1" w:rsidP="00944B91">
            <w:pPr>
              <w:pStyle w:val="Encabezado"/>
              <w:ind w:right="49"/>
              <w:jc w:val="both"/>
              <w:rPr>
                <w:rFonts w:ascii="Arial" w:hAnsi="Arial" w:cs="Arial"/>
                <w:sz w:val="18"/>
                <w:szCs w:val="18"/>
              </w:rPr>
            </w:pPr>
          </w:p>
          <w:p w:rsidR="00CA6FA1" w:rsidRPr="00944B91" w:rsidRDefault="00887C7B" w:rsidP="00944B91">
            <w:pPr>
              <w:pStyle w:val="Encabezado"/>
              <w:ind w:right="49"/>
              <w:jc w:val="both"/>
              <w:rPr>
                <w:rFonts w:ascii="Arial" w:hAnsi="Arial" w:cs="Arial"/>
                <w:sz w:val="18"/>
                <w:szCs w:val="18"/>
              </w:rPr>
            </w:pPr>
            <w:r w:rsidRPr="00944B91">
              <w:rPr>
                <w:rFonts w:ascii="Arial" w:hAnsi="Arial" w:cs="Arial"/>
                <w:sz w:val="18"/>
                <w:szCs w:val="18"/>
              </w:rPr>
              <w:t>Por</w:t>
            </w:r>
            <w:r w:rsidR="00CA6FA1" w:rsidRPr="00944B91">
              <w:rPr>
                <w:rFonts w:ascii="Arial" w:hAnsi="Arial" w:cs="Arial"/>
                <w:sz w:val="18"/>
                <w:szCs w:val="18"/>
              </w:rPr>
              <w:t xml:space="preserve"> tratarse de una licitación electrónica, los licitantes únicamente podrán participar en los actos a través de ese medio. </w:t>
            </w:r>
          </w:p>
        </w:tc>
      </w:tr>
      <w:tr w:rsidR="00CA6FA1" w:rsidRPr="00944B91" w:rsidTr="0049785E">
        <w:trPr>
          <w:jc w:val="center"/>
        </w:trPr>
        <w:tc>
          <w:tcPr>
            <w:tcW w:w="1495" w:type="pct"/>
            <w:tcBorders>
              <w:top w:val="single" w:sz="4" w:space="0" w:color="000000"/>
              <w:left w:val="single" w:sz="4" w:space="0" w:color="000000"/>
              <w:bottom w:val="single" w:sz="4" w:space="0" w:color="000000"/>
            </w:tcBorders>
          </w:tcPr>
          <w:p w:rsidR="00CA6FA1" w:rsidRPr="00944B91" w:rsidRDefault="00CA6FA1"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Acto de Presentación y Apertura de Proposiciones.</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944B91" w:rsidRDefault="00AA6202" w:rsidP="00944B91">
            <w:pPr>
              <w:jc w:val="center"/>
            </w:pPr>
            <w:r w:rsidRPr="00944B91">
              <w:rPr>
                <w:rFonts w:ascii="Arial" w:hAnsi="Arial" w:cs="Arial"/>
                <w:noProof w:val="0"/>
                <w:sz w:val="18"/>
                <w:szCs w:val="18"/>
              </w:rPr>
              <w:t xml:space="preserve">X de </w:t>
            </w:r>
            <w:proofErr w:type="spellStart"/>
            <w:r w:rsidRPr="00944B91">
              <w:rPr>
                <w:rFonts w:ascii="Arial" w:hAnsi="Arial" w:cs="Arial"/>
                <w:noProof w:val="0"/>
                <w:sz w:val="18"/>
                <w:szCs w:val="18"/>
              </w:rPr>
              <w:t>xxxxx</w:t>
            </w:r>
            <w:proofErr w:type="spellEnd"/>
            <w:r w:rsidRPr="00944B91">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944B91" w:rsidRDefault="00CA6FA1" w:rsidP="00944B91">
            <w:pPr>
              <w:ind w:right="49"/>
              <w:jc w:val="center"/>
              <w:rPr>
                <w:rFonts w:ascii="Arial" w:hAnsi="Arial" w:cs="Arial"/>
                <w:noProof w:val="0"/>
                <w:sz w:val="18"/>
                <w:szCs w:val="18"/>
              </w:rPr>
            </w:pPr>
          </w:p>
        </w:tc>
        <w:tc>
          <w:tcPr>
            <w:tcW w:w="1864" w:type="pct"/>
            <w:vMerge/>
            <w:tcBorders>
              <w:left w:val="single" w:sz="4" w:space="0" w:color="auto"/>
              <w:right w:val="single" w:sz="4" w:space="0" w:color="auto"/>
            </w:tcBorders>
            <w:vAlign w:val="center"/>
          </w:tcPr>
          <w:p w:rsidR="00CA6FA1" w:rsidRPr="00944B91" w:rsidRDefault="00CA6FA1" w:rsidP="00944B9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CA6FA1" w:rsidRPr="00944B91" w:rsidTr="0049785E">
        <w:trPr>
          <w:trHeight w:val="315"/>
          <w:jc w:val="center"/>
        </w:trPr>
        <w:tc>
          <w:tcPr>
            <w:tcW w:w="1495" w:type="pct"/>
            <w:tcBorders>
              <w:top w:val="single" w:sz="4" w:space="0" w:color="000000"/>
              <w:left w:val="single" w:sz="4" w:space="0" w:color="000000"/>
              <w:bottom w:val="single" w:sz="4" w:space="0" w:color="000000"/>
            </w:tcBorders>
            <w:vAlign w:val="center"/>
          </w:tcPr>
          <w:p w:rsidR="00CA6FA1" w:rsidRPr="00944B91" w:rsidRDefault="00CA6FA1"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Acto de Fallo</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944B91" w:rsidRDefault="00AA6202" w:rsidP="00944B91">
            <w:pPr>
              <w:jc w:val="center"/>
            </w:pPr>
            <w:r w:rsidRPr="00944B91">
              <w:rPr>
                <w:rFonts w:ascii="Arial" w:hAnsi="Arial" w:cs="Arial"/>
                <w:noProof w:val="0"/>
                <w:sz w:val="18"/>
                <w:szCs w:val="18"/>
              </w:rPr>
              <w:t xml:space="preserve">X de </w:t>
            </w:r>
            <w:proofErr w:type="spellStart"/>
            <w:r w:rsidRPr="00944B91">
              <w:rPr>
                <w:rFonts w:ascii="Arial" w:hAnsi="Arial" w:cs="Arial"/>
                <w:noProof w:val="0"/>
                <w:sz w:val="18"/>
                <w:szCs w:val="18"/>
              </w:rPr>
              <w:t>xxxxx</w:t>
            </w:r>
            <w:proofErr w:type="spellEnd"/>
            <w:r w:rsidRPr="00944B91">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944B91" w:rsidRDefault="00CA6FA1" w:rsidP="00944B91">
            <w:pPr>
              <w:ind w:right="49"/>
              <w:jc w:val="center"/>
              <w:rPr>
                <w:rFonts w:ascii="Arial" w:hAnsi="Arial" w:cs="Arial"/>
                <w:noProof w:val="0"/>
                <w:sz w:val="18"/>
                <w:szCs w:val="18"/>
              </w:rPr>
            </w:pPr>
          </w:p>
        </w:tc>
        <w:tc>
          <w:tcPr>
            <w:tcW w:w="1864" w:type="pct"/>
            <w:vMerge/>
            <w:tcBorders>
              <w:left w:val="single" w:sz="4" w:space="0" w:color="auto"/>
              <w:bottom w:val="single" w:sz="4" w:space="0" w:color="auto"/>
              <w:right w:val="single" w:sz="4" w:space="0" w:color="auto"/>
            </w:tcBorders>
            <w:vAlign w:val="center"/>
          </w:tcPr>
          <w:p w:rsidR="00CA6FA1" w:rsidRPr="00944B91" w:rsidRDefault="00CA6FA1" w:rsidP="00944B9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CA6FA1" w:rsidRPr="00944B91" w:rsidTr="0049785E">
        <w:trPr>
          <w:trHeight w:val="315"/>
          <w:jc w:val="center"/>
        </w:trPr>
        <w:tc>
          <w:tcPr>
            <w:tcW w:w="1495" w:type="pct"/>
            <w:tcBorders>
              <w:top w:val="single" w:sz="4" w:space="0" w:color="000000"/>
              <w:left w:val="single" w:sz="4" w:space="0" w:color="000000"/>
              <w:bottom w:val="single" w:sz="4" w:space="0" w:color="000000"/>
            </w:tcBorders>
            <w:vAlign w:val="center"/>
          </w:tcPr>
          <w:p w:rsidR="00CA6FA1" w:rsidRPr="00944B91" w:rsidRDefault="00CA6FA1"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Firma del contrato</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944B91" w:rsidRDefault="00AA6202" w:rsidP="00944B91">
            <w:pPr>
              <w:jc w:val="center"/>
            </w:pPr>
            <w:r w:rsidRPr="00944B91">
              <w:rPr>
                <w:rFonts w:ascii="Arial" w:hAnsi="Arial" w:cs="Arial"/>
                <w:noProof w:val="0"/>
                <w:sz w:val="18"/>
                <w:szCs w:val="18"/>
              </w:rPr>
              <w:t xml:space="preserve">X de </w:t>
            </w:r>
            <w:proofErr w:type="spellStart"/>
            <w:r w:rsidRPr="00944B91">
              <w:rPr>
                <w:rFonts w:ascii="Arial" w:hAnsi="Arial" w:cs="Arial"/>
                <w:noProof w:val="0"/>
                <w:sz w:val="18"/>
                <w:szCs w:val="18"/>
              </w:rPr>
              <w:t>xxxxx</w:t>
            </w:r>
            <w:proofErr w:type="spellEnd"/>
            <w:r w:rsidRPr="00944B91">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944B91" w:rsidRDefault="00CA6FA1" w:rsidP="00944B91">
            <w:pPr>
              <w:ind w:right="49"/>
              <w:jc w:val="center"/>
              <w:rPr>
                <w:rFonts w:ascii="Arial" w:hAnsi="Arial" w:cs="Arial"/>
                <w:noProof w:val="0"/>
                <w:sz w:val="18"/>
                <w:szCs w:val="18"/>
              </w:rPr>
            </w:pPr>
          </w:p>
        </w:tc>
        <w:tc>
          <w:tcPr>
            <w:tcW w:w="1864" w:type="pct"/>
            <w:tcBorders>
              <w:left w:val="single" w:sz="4" w:space="0" w:color="auto"/>
              <w:bottom w:val="single" w:sz="4" w:space="0" w:color="auto"/>
              <w:right w:val="single" w:sz="4" w:space="0" w:color="auto"/>
            </w:tcBorders>
          </w:tcPr>
          <w:p w:rsidR="00CA6FA1" w:rsidRPr="00944B91" w:rsidRDefault="00634E62" w:rsidP="00944B91">
            <w:pPr>
              <w:snapToGrid w:val="0"/>
              <w:ind w:right="49"/>
              <w:jc w:val="both"/>
              <w:rPr>
                <w:rFonts w:ascii="Arial" w:hAnsi="Arial" w:cs="Arial"/>
                <w:sz w:val="18"/>
                <w:szCs w:val="18"/>
                <w:lang w:val="es-ES_tradnl"/>
              </w:rPr>
            </w:pPr>
            <w:r w:rsidRPr="00944B91">
              <w:rPr>
                <w:rFonts w:ascii="Arial" w:hAnsi="Arial" w:cs="Arial"/>
                <w:sz w:val="18"/>
                <w:szCs w:val="16"/>
              </w:rPr>
              <w:t>Conforme al Fallo y lo establecido en el numeral 3.8 de la presente convocatoria.</w:t>
            </w:r>
          </w:p>
        </w:tc>
      </w:tr>
      <w:tr w:rsidR="00027F1C" w:rsidRPr="00944B91" w:rsidTr="00BD4F38">
        <w:trPr>
          <w:jc w:val="center"/>
        </w:trPr>
        <w:tc>
          <w:tcPr>
            <w:tcW w:w="1495" w:type="pct"/>
            <w:tcBorders>
              <w:top w:val="single" w:sz="4" w:space="0" w:color="000000"/>
              <w:left w:val="single" w:sz="4" w:space="0" w:color="000000"/>
              <w:bottom w:val="single" w:sz="4" w:space="0" w:color="auto"/>
            </w:tcBorders>
            <w:vAlign w:val="center"/>
          </w:tcPr>
          <w:p w:rsidR="00027F1C" w:rsidRPr="00944B91" w:rsidRDefault="00027F1C" w:rsidP="00944B91">
            <w:pPr>
              <w:suppressAutoHyphens/>
              <w:snapToGrid w:val="0"/>
              <w:ind w:right="49"/>
              <w:jc w:val="both"/>
              <w:rPr>
                <w:rFonts w:ascii="Arial" w:eastAsia="Times New Roman" w:hAnsi="Arial" w:cs="Arial"/>
                <w:sz w:val="18"/>
                <w:szCs w:val="18"/>
                <w:lang w:val="es-ES" w:eastAsia="ar-SA"/>
              </w:rPr>
            </w:pPr>
            <w:r w:rsidRPr="00944B91">
              <w:rPr>
                <w:rFonts w:ascii="Arial" w:hAnsi="Arial" w:cs="Arial"/>
                <w:sz w:val="18"/>
                <w:szCs w:val="18"/>
              </w:rPr>
              <w:t>Medio de participación en la Presentación de las Proposiciones.</w:t>
            </w:r>
          </w:p>
        </w:tc>
        <w:tc>
          <w:tcPr>
            <w:tcW w:w="3505" w:type="pct"/>
            <w:gridSpan w:val="3"/>
            <w:tcBorders>
              <w:top w:val="single" w:sz="4" w:space="0" w:color="000000"/>
              <w:left w:val="single" w:sz="4" w:space="0" w:color="000000"/>
              <w:bottom w:val="single" w:sz="4" w:space="0" w:color="auto"/>
              <w:right w:val="single" w:sz="4" w:space="0" w:color="000000"/>
            </w:tcBorders>
          </w:tcPr>
          <w:p w:rsidR="00027F1C" w:rsidRPr="00944B91" w:rsidRDefault="00027F1C" w:rsidP="00944B91">
            <w:pPr>
              <w:suppressAutoHyphens/>
              <w:snapToGrid w:val="0"/>
              <w:ind w:right="49"/>
              <w:jc w:val="both"/>
              <w:rPr>
                <w:rFonts w:ascii="Arial" w:eastAsia="Times New Roman" w:hAnsi="Arial" w:cs="Arial"/>
                <w:sz w:val="18"/>
                <w:szCs w:val="18"/>
                <w:lang w:val="es-ES" w:eastAsia="ar-SA"/>
              </w:rPr>
            </w:pPr>
            <w:r w:rsidRPr="00944B91">
              <w:rPr>
                <w:rFonts w:ascii="Arial" w:hAnsi="Arial" w:cs="Arial"/>
                <w:b/>
                <w:sz w:val="18"/>
                <w:szCs w:val="18"/>
              </w:rPr>
              <w:t xml:space="preserve">ELECTRÓNICA </w:t>
            </w:r>
            <w:r w:rsidRPr="00944B91">
              <w:rPr>
                <w:rFonts w:ascii="Arial" w:hAnsi="Arial" w:cs="Arial"/>
                <w:sz w:val="18"/>
                <w:szCs w:val="18"/>
              </w:rPr>
              <w:t>(artículo 26 Bis, fracción II, de la LAASSP). no se reciben proposiciones a través del servicio postal o mensajería, ni de forma presencial.</w:t>
            </w:r>
          </w:p>
        </w:tc>
      </w:tr>
    </w:tbl>
    <w:p w:rsidR="003138EB" w:rsidRPr="00944B91" w:rsidRDefault="003138EB" w:rsidP="00944B91">
      <w:pPr>
        <w:suppressAutoHyphens/>
        <w:ind w:right="49"/>
        <w:jc w:val="both"/>
        <w:rPr>
          <w:rFonts w:ascii="Arial" w:eastAsia="Times New Roman" w:hAnsi="Arial" w:cs="Arial"/>
          <w:noProof w:val="0"/>
          <w:sz w:val="20"/>
          <w:szCs w:val="20"/>
          <w:lang w:val="es-ES" w:eastAsia="ar-SA"/>
        </w:rPr>
      </w:pPr>
    </w:p>
    <w:p w:rsidR="003138EB" w:rsidRPr="00944B91" w:rsidRDefault="003138E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La licitación </w:t>
      </w:r>
      <w:r w:rsidR="000E09F7" w:rsidRPr="00944B91">
        <w:rPr>
          <w:rFonts w:ascii="Arial" w:eastAsia="Times New Roman" w:hAnsi="Arial" w:cs="Arial"/>
          <w:noProof w:val="0"/>
          <w:sz w:val="20"/>
          <w:szCs w:val="20"/>
          <w:lang w:val="es-ES" w:eastAsia="ar-SA"/>
        </w:rPr>
        <w:t>prevé</w:t>
      </w:r>
      <w:r w:rsidRPr="00944B91">
        <w:rPr>
          <w:rFonts w:ascii="Arial" w:eastAsia="Times New Roman" w:hAnsi="Arial" w:cs="Arial"/>
          <w:noProof w:val="0"/>
          <w:sz w:val="20"/>
          <w:szCs w:val="20"/>
          <w:lang w:val="es-ES" w:eastAsia="ar-SA"/>
        </w:rPr>
        <w:t xml:space="preserve"> el uso de la modalidad de OSD se desarrollará conforme a lo dispuesto</w:t>
      </w:r>
      <w:r w:rsidR="000E09F7" w:rsidRPr="00944B91">
        <w:rPr>
          <w:rFonts w:ascii="Arial" w:eastAsia="Times New Roman" w:hAnsi="Arial" w:cs="Arial"/>
          <w:noProof w:val="0"/>
          <w:sz w:val="20"/>
          <w:szCs w:val="20"/>
          <w:lang w:val="es-ES" w:eastAsia="ar-SA"/>
        </w:rPr>
        <w:t xml:space="preserve"> </w:t>
      </w:r>
      <w:r w:rsidRPr="00944B91">
        <w:rPr>
          <w:rFonts w:ascii="Arial" w:eastAsia="Times New Roman" w:hAnsi="Arial" w:cs="Arial"/>
          <w:noProof w:val="0"/>
          <w:sz w:val="20"/>
          <w:szCs w:val="20"/>
          <w:lang w:val="es-ES" w:eastAsia="ar-SA"/>
        </w:rPr>
        <w:t>por los artículos 28 penúltimo y último párrafos, 35, 36 Bis fracción III y 37 de la Ley de Adquisiciones,</w:t>
      </w:r>
    </w:p>
    <w:p w:rsidR="00785FD3" w:rsidRPr="00944B91" w:rsidRDefault="00893308"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b/>
      </w:r>
    </w:p>
    <w:p w:rsidR="004F33B6" w:rsidRPr="00944B91" w:rsidRDefault="0089132D"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La J</w:t>
      </w:r>
      <w:r w:rsidR="00D1134A" w:rsidRPr="00944B91">
        <w:rPr>
          <w:rFonts w:ascii="Arial" w:eastAsia="Times New Roman" w:hAnsi="Arial" w:cs="Arial"/>
          <w:noProof w:val="0"/>
          <w:sz w:val="20"/>
          <w:szCs w:val="20"/>
          <w:lang w:val="es-ES" w:eastAsia="ar-SA"/>
        </w:rPr>
        <w:t xml:space="preserve">unta de </w:t>
      </w:r>
      <w:r w:rsidRPr="00944B91">
        <w:rPr>
          <w:rFonts w:ascii="Arial" w:eastAsia="Times New Roman" w:hAnsi="Arial" w:cs="Arial"/>
          <w:noProof w:val="0"/>
          <w:sz w:val="20"/>
          <w:szCs w:val="20"/>
          <w:lang w:val="es-ES" w:eastAsia="ar-SA"/>
        </w:rPr>
        <w:t>A</w:t>
      </w:r>
      <w:r w:rsidR="00D1134A" w:rsidRPr="00944B91">
        <w:rPr>
          <w:rFonts w:ascii="Arial" w:eastAsia="Times New Roman" w:hAnsi="Arial" w:cs="Arial"/>
          <w:noProof w:val="0"/>
          <w:sz w:val="20"/>
          <w:szCs w:val="20"/>
          <w:lang w:val="es-ES" w:eastAsia="ar-SA"/>
        </w:rPr>
        <w:t>claraciones se llevará a cabo</w:t>
      </w:r>
      <w:r w:rsidR="001030ED" w:rsidRPr="00944B91">
        <w:rPr>
          <w:rFonts w:ascii="Arial" w:eastAsia="Times New Roman" w:hAnsi="Arial" w:cs="Arial"/>
          <w:noProof w:val="0"/>
          <w:sz w:val="20"/>
          <w:szCs w:val="20"/>
          <w:lang w:val="es-ES" w:eastAsia="ar-SA"/>
        </w:rPr>
        <w:t xml:space="preserve"> </w:t>
      </w:r>
      <w:r w:rsidR="000E09F7" w:rsidRPr="00944B91">
        <w:rPr>
          <w:rFonts w:ascii="Arial" w:eastAsia="Times New Roman" w:hAnsi="Arial" w:cs="Arial"/>
          <w:noProof w:val="0"/>
          <w:sz w:val="20"/>
          <w:szCs w:val="20"/>
          <w:lang w:val="es-ES" w:eastAsia="ar-SA"/>
        </w:rPr>
        <w:t>utilizando</w:t>
      </w:r>
      <w:r w:rsidR="001030ED" w:rsidRPr="00944B91">
        <w:rPr>
          <w:rFonts w:ascii="Arial" w:eastAsia="Times New Roman" w:hAnsi="Arial" w:cs="Arial"/>
          <w:noProof w:val="0"/>
          <w:sz w:val="20"/>
          <w:szCs w:val="20"/>
          <w:lang w:val="es-ES" w:eastAsia="ar-SA"/>
        </w:rPr>
        <w:t xml:space="preserve"> el sistema </w:t>
      </w:r>
      <w:proofErr w:type="spellStart"/>
      <w:r w:rsidR="001030ED" w:rsidRPr="00944B91">
        <w:rPr>
          <w:rFonts w:ascii="Arial" w:eastAsia="Times New Roman" w:hAnsi="Arial" w:cs="Arial"/>
          <w:noProof w:val="0"/>
          <w:sz w:val="20"/>
          <w:szCs w:val="20"/>
          <w:lang w:val="es-ES" w:eastAsia="ar-SA"/>
        </w:rPr>
        <w:t>CompraNet</w:t>
      </w:r>
      <w:proofErr w:type="spellEnd"/>
      <w:r w:rsidR="001030ED" w:rsidRPr="00944B91">
        <w:rPr>
          <w:rFonts w:ascii="Arial" w:eastAsia="Times New Roman" w:hAnsi="Arial" w:cs="Arial"/>
          <w:noProof w:val="0"/>
          <w:sz w:val="20"/>
          <w:szCs w:val="20"/>
          <w:lang w:val="es-ES" w:eastAsia="ar-SA"/>
        </w:rPr>
        <w:t>,</w:t>
      </w:r>
      <w:r w:rsidR="00D1134A" w:rsidRPr="00944B91">
        <w:rPr>
          <w:rFonts w:ascii="Arial" w:eastAsia="Times New Roman" w:hAnsi="Arial" w:cs="Arial"/>
          <w:noProof w:val="0"/>
          <w:sz w:val="20"/>
          <w:szCs w:val="20"/>
          <w:lang w:val="es-ES" w:eastAsia="ar-SA"/>
        </w:rPr>
        <w:t xml:space="preserve"> en términos de los artículos 33 Bis de la LAASSP, 45 y 46 del </w:t>
      </w:r>
      <w:r w:rsidR="0051415C" w:rsidRPr="00944B91">
        <w:rPr>
          <w:rFonts w:ascii="Arial" w:eastAsia="Times New Roman" w:hAnsi="Arial" w:cs="Arial"/>
          <w:noProof w:val="0"/>
          <w:sz w:val="20"/>
          <w:szCs w:val="20"/>
          <w:lang w:val="es-ES" w:eastAsia="ar-SA"/>
        </w:rPr>
        <w:t>Reglamento</w:t>
      </w:r>
      <w:r w:rsidR="00D1134A" w:rsidRPr="00944B91">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944B91">
        <w:rPr>
          <w:rFonts w:ascii="Arial" w:eastAsia="Times New Roman" w:hAnsi="Arial" w:cs="Arial"/>
          <w:noProof w:val="0"/>
          <w:sz w:val="20"/>
          <w:szCs w:val="20"/>
          <w:lang w:val="es-ES" w:eastAsia="ar-SA"/>
        </w:rPr>
        <w:t>enviar</w:t>
      </w:r>
      <w:r w:rsidR="00E34F7A" w:rsidRPr="00944B91">
        <w:rPr>
          <w:rFonts w:ascii="Arial" w:eastAsia="Times New Roman" w:hAnsi="Arial" w:cs="Arial"/>
          <w:noProof w:val="0"/>
          <w:sz w:val="20"/>
          <w:szCs w:val="20"/>
          <w:lang w:val="es-ES" w:eastAsia="ar-SA"/>
        </w:rPr>
        <w:t xml:space="preserve"> </w:t>
      </w:r>
      <w:r w:rsidR="00D1134A" w:rsidRPr="00944B91">
        <w:rPr>
          <w:rFonts w:ascii="Arial" w:eastAsia="Times New Roman" w:hAnsi="Arial" w:cs="Arial"/>
          <w:noProof w:val="0"/>
          <w:sz w:val="20"/>
          <w:szCs w:val="20"/>
          <w:lang w:val="es-ES" w:eastAsia="ar-SA"/>
        </w:rPr>
        <w:t xml:space="preserve">un escrito, por si o en representación de un tercero, de acuerdo con el </w:t>
      </w:r>
      <w:r w:rsidR="00DB58C3" w:rsidRPr="00944B91">
        <w:rPr>
          <w:rFonts w:ascii="Arial" w:eastAsia="Times New Roman" w:hAnsi="Arial" w:cs="Arial"/>
          <w:b/>
          <w:noProof w:val="0"/>
          <w:sz w:val="20"/>
          <w:szCs w:val="20"/>
          <w:lang w:val="es-ES" w:eastAsia="ar-SA"/>
        </w:rPr>
        <w:t xml:space="preserve">Anexo </w:t>
      </w:r>
      <w:r w:rsidR="00E51B06" w:rsidRPr="00944B91">
        <w:rPr>
          <w:rFonts w:ascii="Arial" w:eastAsia="Times New Roman" w:hAnsi="Arial" w:cs="Arial"/>
          <w:b/>
          <w:noProof w:val="0"/>
          <w:sz w:val="20"/>
          <w:szCs w:val="20"/>
          <w:lang w:val="es-ES" w:eastAsia="ar-SA"/>
        </w:rPr>
        <w:t>II</w:t>
      </w:r>
      <w:r w:rsidR="00D1134A" w:rsidRPr="00944B91">
        <w:rPr>
          <w:rFonts w:ascii="Arial" w:eastAsia="Times New Roman" w:hAnsi="Arial" w:cs="Arial"/>
          <w:noProof w:val="0"/>
          <w:sz w:val="20"/>
          <w:szCs w:val="20"/>
          <w:lang w:val="es-ES" w:eastAsia="ar-SA"/>
        </w:rPr>
        <w:t xml:space="preserve"> que se adjunta para tal efecto, con el cual serán considerados</w:t>
      </w:r>
      <w:r w:rsidR="00E34F7A" w:rsidRPr="00944B91">
        <w:rPr>
          <w:rFonts w:ascii="Arial" w:eastAsia="Times New Roman" w:hAnsi="Arial" w:cs="Arial"/>
          <w:noProof w:val="0"/>
          <w:sz w:val="20"/>
          <w:szCs w:val="20"/>
          <w:lang w:val="es-ES" w:eastAsia="ar-SA"/>
        </w:rPr>
        <w:t xml:space="preserve"> como </w:t>
      </w:r>
      <w:r w:rsidR="00D1134A" w:rsidRPr="00944B91">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944B91">
        <w:rPr>
          <w:rFonts w:ascii="Arial" w:eastAsia="Times New Roman" w:hAnsi="Arial" w:cs="Arial"/>
          <w:b/>
          <w:noProof w:val="0"/>
          <w:sz w:val="20"/>
          <w:szCs w:val="20"/>
          <w:lang w:val="es-ES" w:eastAsia="ar-SA"/>
        </w:rPr>
        <w:t xml:space="preserve">Anexo </w:t>
      </w:r>
      <w:r w:rsidR="00E51B06" w:rsidRPr="00944B91">
        <w:rPr>
          <w:rFonts w:ascii="Arial" w:eastAsia="Times New Roman" w:hAnsi="Arial" w:cs="Arial"/>
          <w:b/>
          <w:noProof w:val="0"/>
          <w:sz w:val="20"/>
          <w:szCs w:val="20"/>
          <w:lang w:val="es-ES" w:eastAsia="ar-SA"/>
        </w:rPr>
        <w:t>III</w:t>
      </w:r>
      <w:r w:rsidR="00D1134A" w:rsidRPr="00944B91">
        <w:rPr>
          <w:rFonts w:ascii="Arial" w:eastAsia="Times New Roman" w:hAnsi="Arial" w:cs="Arial"/>
          <w:noProof w:val="0"/>
          <w:sz w:val="20"/>
          <w:szCs w:val="20"/>
          <w:lang w:val="es-ES" w:eastAsia="ar-SA"/>
        </w:rPr>
        <w:t xml:space="preserve"> de la </w:t>
      </w:r>
      <w:r w:rsidR="00AD2FE1" w:rsidRPr="00944B91">
        <w:rPr>
          <w:rFonts w:ascii="Arial" w:eastAsia="Times New Roman" w:hAnsi="Arial" w:cs="Arial"/>
          <w:noProof w:val="0"/>
          <w:sz w:val="20"/>
          <w:szCs w:val="20"/>
          <w:lang w:val="es-ES" w:eastAsia="ar-SA"/>
        </w:rPr>
        <w:t xml:space="preserve">presente </w:t>
      </w:r>
      <w:r w:rsidR="00D1134A" w:rsidRPr="00944B91">
        <w:rPr>
          <w:rFonts w:ascii="Arial" w:eastAsia="Times New Roman" w:hAnsi="Arial" w:cs="Arial"/>
          <w:noProof w:val="0"/>
          <w:sz w:val="20"/>
          <w:szCs w:val="20"/>
          <w:lang w:val="es-ES" w:eastAsia="ar-SA"/>
        </w:rPr>
        <w:t>Convocat</w:t>
      </w:r>
      <w:r w:rsidR="004F33B6" w:rsidRPr="00944B91">
        <w:rPr>
          <w:rFonts w:ascii="Arial" w:eastAsia="Times New Roman" w:hAnsi="Arial" w:cs="Arial"/>
          <w:noProof w:val="0"/>
          <w:sz w:val="20"/>
          <w:szCs w:val="20"/>
          <w:lang w:val="es-ES" w:eastAsia="ar-SA"/>
        </w:rPr>
        <w:t>oria</w:t>
      </w:r>
      <w:r w:rsidR="00E52F3D" w:rsidRPr="00944B91">
        <w:rPr>
          <w:rFonts w:ascii="Arial" w:eastAsia="Times New Roman" w:hAnsi="Arial" w:cs="Arial"/>
          <w:noProof w:val="0"/>
          <w:sz w:val="20"/>
          <w:szCs w:val="20"/>
          <w:lang w:val="es-ES" w:eastAsia="ar-SA"/>
        </w:rPr>
        <w:t>, mismo que deberá ser legible, en caso de presentar preguntas ilegibles, serán desechadas</w:t>
      </w:r>
      <w:r w:rsidR="004F33B6" w:rsidRPr="00944B91">
        <w:rPr>
          <w:rFonts w:ascii="Arial" w:eastAsia="Times New Roman" w:hAnsi="Arial" w:cs="Arial"/>
          <w:noProof w:val="0"/>
          <w:sz w:val="20"/>
          <w:szCs w:val="20"/>
          <w:lang w:val="es-ES" w:eastAsia="ar-SA"/>
        </w:rPr>
        <w:t>.</w:t>
      </w:r>
      <w:r w:rsidR="00CF7712" w:rsidRPr="00944B91">
        <w:rPr>
          <w:rFonts w:ascii="Arial" w:eastAsia="Times New Roman" w:hAnsi="Arial" w:cs="Arial"/>
          <w:noProof w:val="0"/>
          <w:sz w:val="20"/>
          <w:szCs w:val="20"/>
          <w:lang w:val="es-ES" w:eastAsia="ar-SA"/>
        </w:rPr>
        <w:t xml:space="preserve"> C</w:t>
      </w:r>
      <w:r w:rsidR="004F33B6" w:rsidRPr="00944B91">
        <w:rPr>
          <w:rFonts w:ascii="Arial" w:eastAsia="Times New Roman" w:hAnsi="Arial" w:cs="Arial"/>
          <w:noProof w:val="0"/>
          <w:sz w:val="20"/>
          <w:szCs w:val="20"/>
          <w:lang w:val="es-ES" w:eastAsia="ar-SA"/>
        </w:rPr>
        <w:t>on el objeto de ag</w:t>
      </w:r>
      <w:r w:rsidR="0051415C" w:rsidRPr="00944B91">
        <w:rPr>
          <w:rFonts w:ascii="Arial" w:eastAsia="Times New Roman" w:hAnsi="Arial" w:cs="Arial"/>
          <w:noProof w:val="0"/>
          <w:sz w:val="20"/>
          <w:szCs w:val="20"/>
          <w:lang w:val="es-ES" w:eastAsia="ar-SA"/>
        </w:rPr>
        <w:t>ilizar la Junta de A</w:t>
      </w:r>
      <w:r w:rsidR="00C97DF6" w:rsidRPr="00944B91">
        <w:rPr>
          <w:rFonts w:ascii="Arial" w:eastAsia="Times New Roman" w:hAnsi="Arial" w:cs="Arial"/>
          <w:noProof w:val="0"/>
          <w:sz w:val="20"/>
          <w:szCs w:val="20"/>
          <w:lang w:val="es-ES" w:eastAsia="ar-SA"/>
        </w:rPr>
        <w:t>claraciones</w:t>
      </w:r>
      <w:r w:rsidR="004F33B6" w:rsidRPr="00944B91">
        <w:rPr>
          <w:rFonts w:ascii="Arial" w:eastAsia="Times New Roman" w:hAnsi="Arial" w:cs="Arial"/>
          <w:noProof w:val="0"/>
          <w:sz w:val="20"/>
          <w:szCs w:val="20"/>
          <w:lang w:val="es-ES" w:eastAsia="ar-SA"/>
        </w:rPr>
        <w:t xml:space="preserve"> se solicita a los licitantes </w:t>
      </w:r>
      <w:r w:rsidR="00CF7712" w:rsidRPr="00944B91">
        <w:rPr>
          <w:rFonts w:ascii="Arial" w:eastAsia="Times New Roman" w:hAnsi="Arial" w:cs="Arial"/>
          <w:noProof w:val="0"/>
          <w:sz w:val="20"/>
          <w:szCs w:val="20"/>
          <w:lang w:val="es-ES" w:eastAsia="ar-SA"/>
        </w:rPr>
        <w:t>remitir</w:t>
      </w:r>
      <w:r w:rsidR="00E6769D" w:rsidRPr="00944B91">
        <w:rPr>
          <w:rFonts w:ascii="Arial" w:eastAsia="Times New Roman" w:hAnsi="Arial" w:cs="Arial"/>
          <w:noProof w:val="0"/>
          <w:sz w:val="20"/>
          <w:szCs w:val="20"/>
          <w:lang w:val="es-ES" w:eastAsia="ar-SA"/>
        </w:rPr>
        <w:t xml:space="preserve"> las</w:t>
      </w:r>
      <w:r w:rsidR="00E34F7A" w:rsidRPr="00944B91">
        <w:rPr>
          <w:rFonts w:ascii="Arial" w:eastAsia="Times New Roman" w:hAnsi="Arial" w:cs="Arial"/>
          <w:noProof w:val="0"/>
          <w:sz w:val="20"/>
          <w:szCs w:val="20"/>
          <w:lang w:val="es-ES" w:eastAsia="ar-SA"/>
        </w:rPr>
        <w:t xml:space="preserve"> </w:t>
      </w:r>
      <w:r w:rsidR="00E6769D" w:rsidRPr="00944B91">
        <w:rPr>
          <w:rFonts w:ascii="Arial" w:eastAsia="Times New Roman" w:hAnsi="Arial" w:cs="Arial"/>
          <w:noProof w:val="0"/>
          <w:sz w:val="20"/>
          <w:szCs w:val="20"/>
          <w:lang w:val="es-ES" w:eastAsia="ar-SA"/>
        </w:rPr>
        <w:t>aclaraciones</w:t>
      </w:r>
      <w:r w:rsidR="00E34F7A" w:rsidRPr="00944B91">
        <w:rPr>
          <w:rFonts w:ascii="Arial" w:eastAsia="Times New Roman" w:hAnsi="Arial" w:cs="Arial"/>
          <w:noProof w:val="0"/>
          <w:sz w:val="20"/>
          <w:szCs w:val="20"/>
          <w:lang w:val="es-ES" w:eastAsia="ar-SA"/>
        </w:rPr>
        <w:t xml:space="preserve"> </w:t>
      </w:r>
      <w:r w:rsidR="0051415C" w:rsidRPr="00944B91">
        <w:rPr>
          <w:rFonts w:ascii="Arial" w:eastAsia="Times New Roman" w:hAnsi="Arial" w:cs="Arial"/>
          <w:noProof w:val="0"/>
          <w:sz w:val="20"/>
          <w:szCs w:val="20"/>
          <w:lang w:val="es-ES" w:eastAsia="ar-SA"/>
        </w:rPr>
        <w:t xml:space="preserve">en formato </w:t>
      </w:r>
      <w:proofErr w:type="spellStart"/>
      <w:r w:rsidR="0051415C" w:rsidRPr="00944B91">
        <w:rPr>
          <w:rFonts w:ascii="Arial" w:eastAsia="Times New Roman" w:hAnsi="Arial" w:cs="Arial"/>
          <w:noProof w:val="0"/>
          <w:sz w:val="20"/>
          <w:szCs w:val="20"/>
          <w:lang w:val="es-ES" w:eastAsia="ar-SA"/>
        </w:rPr>
        <w:t>w</w:t>
      </w:r>
      <w:r w:rsidR="004F33B6" w:rsidRPr="00944B91">
        <w:rPr>
          <w:rFonts w:ascii="Arial" w:eastAsia="Times New Roman" w:hAnsi="Arial" w:cs="Arial"/>
          <w:noProof w:val="0"/>
          <w:sz w:val="20"/>
          <w:szCs w:val="20"/>
          <w:lang w:val="es-ES" w:eastAsia="ar-SA"/>
        </w:rPr>
        <w:t>ord</w:t>
      </w:r>
      <w:proofErr w:type="spellEnd"/>
      <w:r w:rsidR="004F33B6" w:rsidRPr="00944B91">
        <w:rPr>
          <w:rFonts w:ascii="Arial" w:eastAsia="Times New Roman" w:hAnsi="Arial" w:cs="Arial"/>
          <w:noProof w:val="0"/>
          <w:sz w:val="20"/>
          <w:szCs w:val="20"/>
          <w:lang w:val="es-ES" w:eastAsia="ar-SA"/>
        </w:rPr>
        <w:t>.</w:t>
      </w:r>
    </w:p>
    <w:p w:rsidR="00445F5D" w:rsidRPr="00944B91" w:rsidRDefault="00445F5D" w:rsidP="00944B91">
      <w:pPr>
        <w:suppressAutoHyphens/>
        <w:ind w:right="49"/>
        <w:jc w:val="both"/>
        <w:rPr>
          <w:rFonts w:ascii="Arial" w:eastAsia="Times New Roman" w:hAnsi="Arial" w:cs="Arial"/>
          <w:noProof w:val="0"/>
          <w:sz w:val="20"/>
          <w:szCs w:val="20"/>
          <w:lang w:val="es-ES" w:eastAsia="ar-SA"/>
        </w:rPr>
      </w:pPr>
    </w:p>
    <w:p w:rsidR="00445F5D" w:rsidRPr="00944B91" w:rsidRDefault="00445F5D"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411CCA" w:rsidRPr="00944B91" w:rsidRDefault="00411CCA" w:rsidP="00944B91">
      <w:pPr>
        <w:suppressAutoHyphens/>
        <w:ind w:right="49"/>
        <w:jc w:val="both"/>
        <w:rPr>
          <w:rFonts w:ascii="Arial" w:eastAsia="Times New Roman" w:hAnsi="Arial" w:cs="Arial"/>
          <w:bCs/>
          <w:noProof w:val="0"/>
          <w:sz w:val="20"/>
          <w:szCs w:val="20"/>
          <w:lang w:val="es-ES" w:eastAsia="ar-SA"/>
        </w:rPr>
      </w:pPr>
    </w:p>
    <w:p w:rsidR="0095628B" w:rsidRPr="00944B91" w:rsidRDefault="009F5B53" w:rsidP="00944B91">
      <w:pPr>
        <w:pStyle w:val="Ttulo2"/>
        <w:numPr>
          <w:ilvl w:val="1"/>
          <w:numId w:val="28"/>
        </w:numPr>
        <w:tabs>
          <w:tab w:val="num" w:pos="0"/>
        </w:tabs>
        <w:spacing w:before="0" w:after="0"/>
        <w:ind w:left="0" w:right="49" w:firstLine="0"/>
        <w:rPr>
          <w:rFonts w:cs="Arial"/>
          <w:i w:val="0"/>
          <w:sz w:val="20"/>
          <w:lang w:val="es-ES_tradnl"/>
        </w:rPr>
      </w:pPr>
      <w:bookmarkStart w:id="60" w:name="_Toc492309787"/>
      <w:r w:rsidRPr="00944B91">
        <w:rPr>
          <w:rFonts w:cs="Arial"/>
          <w:i w:val="0"/>
          <w:sz w:val="20"/>
          <w:lang w:val="es-ES_tradnl"/>
        </w:rPr>
        <w:t xml:space="preserve">Presentación </w:t>
      </w:r>
      <w:r w:rsidR="0095628B" w:rsidRPr="00944B91">
        <w:rPr>
          <w:rFonts w:cs="Arial"/>
          <w:i w:val="0"/>
          <w:sz w:val="20"/>
          <w:lang w:val="es-ES_tradnl"/>
        </w:rPr>
        <w:t>de proposición.</w:t>
      </w:r>
      <w:bookmarkEnd w:id="60"/>
      <w:r w:rsidR="00335F49" w:rsidRPr="00944B91">
        <w:rPr>
          <w:rFonts w:cs="Arial"/>
          <w:i w:val="0"/>
          <w:sz w:val="20"/>
          <w:lang w:val="es-ES_tradnl"/>
        </w:rPr>
        <w:t xml:space="preserve"> </w:t>
      </w:r>
    </w:p>
    <w:p w:rsidR="001930AA" w:rsidRPr="00944B91" w:rsidRDefault="001930AA" w:rsidP="00944B91">
      <w:pPr>
        <w:ind w:right="49"/>
        <w:rPr>
          <w:rFonts w:ascii="Arial" w:hAnsi="Arial" w:cs="Arial"/>
          <w:sz w:val="20"/>
          <w:szCs w:val="20"/>
        </w:rPr>
      </w:pPr>
    </w:p>
    <w:p w:rsidR="003138EB" w:rsidRPr="00944B91" w:rsidRDefault="009F5B53" w:rsidP="00944B91">
      <w:pPr>
        <w:ind w:right="49"/>
        <w:jc w:val="both"/>
        <w:rPr>
          <w:rFonts w:ascii="Arial" w:eastAsia="Times New Roman" w:hAnsi="Arial" w:cs="Arial"/>
          <w:color w:val="000000"/>
          <w:sz w:val="20"/>
          <w:szCs w:val="20"/>
          <w:lang w:val="es-ES" w:eastAsia="ar-SA"/>
        </w:rPr>
      </w:pPr>
      <w:bookmarkStart w:id="61" w:name="_Toc442265813"/>
      <w:r w:rsidRPr="00944B91">
        <w:rPr>
          <w:rFonts w:ascii="Arial" w:hAnsi="Arial" w:cs="Arial"/>
          <w:sz w:val="20"/>
          <w:szCs w:val="20"/>
        </w:rPr>
        <w:t xml:space="preserve">Las </w:t>
      </w:r>
      <w:r w:rsidR="005C347E" w:rsidRPr="00944B91">
        <w:rPr>
          <w:rFonts w:ascii="Arial" w:hAnsi="Arial" w:cs="Arial"/>
          <w:sz w:val="20"/>
          <w:szCs w:val="20"/>
        </w:rPr>
        <w:t>p</w:t>
      </w:r>
      <w:r w:rsidRPr="00944B91">
        <w:rPr>
          <w:rFonts w:ascii="Arial" w:hAnsi="Arial" w:cs="Arial"/>
          <w:sz w:val="20"/>
          <w:szCs w:val="20"/>
        </w:rPr>
        <w:t xml:space="preserve">roposiciones se recibirán a través de CompraNet, por lo que se estará a lo dispuesto en el </w:t>
      </w:r>
      <w:r w:rsidRPr="00944B91">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w:t>
      </w:r>
      <w:r w:rsidR="003138EB" w:rsidRPr="00944B91">
        <w:rPr>
          <w:rFonts w:ascii="Arial" w:eastAsia="Times New Roman" w:hAnsi="Arial" w:cs="Arial"/>
          <w:color w:val="000000"/>
          <w:sz w:val="20"/>
          <w:szCs w:val="20"/>
          <w:lang w:val="es-ES" w:eastAsia="ar-SA"/>
        </w:rPr>
        <w:t xml:space="preserve">, así como del Séptimo Lineamiento de </w:t>
      </w:r>
      <w:r w:rsidR="003138EB" w:rsidRPr="00944B91">
        <w:rPr>
          <w:rFonts w:ascii="Arial" w:hAnsi="Arial" w:cs="Arial"/>
          <w:sz w:val="20"/>
        </w:rPr>
        <w:t>los “Lineamientos para la Utilización de la Modalidad de Ofertas Subsecuentes de Descuentos en las Licitaciones Publicas Electrónicas, emitidos por la Secretaría de la Función Pública.</w:t>
      </w:r>
      <w:r w:rsidR="003138EB" w:rsidRPr="00944B91">
        <w:rPr>
          <w:rFonts w:ascii="Arial" w:eastAsia="Times New Roman" w:hAnsi="Arial" w:cs="Arial"/>
          <w:color w:val="000000"/>
          <w:sz w:val="20"/>
          <w:szCs w:val="20"/>
          <w:lang w:val="es-ES" w:eastAsia="ar-SA"/>
        </w:rPr>
        <w:t xml:space="preserve"> </w:t>
      </w:r>
    </w:p>
    <w:p w:rsidR="003138EB" w:rsidRPr="00944B91" w:rsidRDefault="003138EB" w:rsidP="00944B91">
      <w:pPr>
        <w:ind w:right="49"/>
        <w:jc w:val="both"/>
        <w:rPr>
          <w:rFonts w:ascii="Arial" w:eastAsia="Times New Roman" w:hAnsi="Arial" w:cs="Arial"/>
          <w:color w:val="000000"/>
          <w:sz w:val="20"/>
          <w:szCs w:val="20"/>
          <w:lang w:val="es-ES" w:eastAsia="ar-SA"/>
        </w:rPr>
      </w:pPr>
    </w:p>
    <w:p w:rsidR="00AD2FE1" w:rsidRPr="00944B91" w:rsidRDefault="003138EB" w:rsidP="00944B91">
      <w:pPr>
        <w:ind w:right="49"/>
        <w:jc w:val="both"/>
        <w:rPr>
          <w:rFonts w:ascii="Arial" w:hAnsi="Arial" w:cs="Arial"/>
          <w:sz w:val="20"/>
          <w:szCs w:val="20"/>
        </w:rPr>
      </w:pPr>
      <w:r w:rsidRPr="00944B91">
        <w:rPr>
          <w:rFonts w:ascii="Arial" w:eastAsia="Times New Roman" w:hAnsi="Arial" w:cs="Arial"/>
          <w:color w:val="000000"/>
          <w:sz w:val="20"/>
          <w:szCs w:val="20"/>
          <w:lang w:val="es-ES" w:eastAsia="ar-SA"/>
        </w:rPr>
        <w:t>E</w:t>
      </w:r>
      <w:r w:rsidR="009F5B53" w:rsidRPr="00944B91">
        <w:rPr>
          <w:rFonts w:ascii="Arial" w:eastAsia="Times New Roman" w:hAnsi="Arial" w:cs="Arial"/>
          <w:color w:val="000000"/>
          <w:sz w:val="20"/>
          <w:szCs w:val="20"/>
          <w:lang w:val="es-ES" w:eastAsia="ar-SA"/>
        </w:rPr>
        <w:t>l</w:t>
      </w:r>
      <w:r w:rsidR="00AD2FE1" w:rsidRPr="00944B91">
        <w:rPr>
          <w:rFonts w:ascii="Arial" w:hAnsi="Arial" w:cs="Arial"/>
          <w:sz w:val="20"/>
          <w:szCs w:val="20"/>
        </w:rPr>
        <w:t xml:space="preserve"> soporte documental deberá remitirse de forma legible (en archivo PDF sin utilizar baja resolución, formato imagen jpg, gif o equivalente).</w:t>
      </w:r>
    </w:p>
    <w:p w:rsidR="00632C4F" w:rsidRPr="00944B91" w:rsidRDefault="00632C4F" w:rsidP="00944B91">
      <w:pPr>
        <w:ind w:right="49"/>
        <w:jc w:val="both"/>
        <w:rPr>
          <w:rFonts w:ascii="Arial" w:hAnsi="Arial" w:cs="Arial"/>
          <w:sz w:val="20"/>
          <w:szCs w:val="20"/>
        </w:rPr>
      </w:pPr>
      <w:r w:rsidRPr="00944B91">
        <w:rPr>
          <w:rFonts w:ascii="Arial" w:hAnsi="Arial" w:cs="Arial"/>
          <w:sz w:val="20"/>
          <w:szCs w:val="20"/>
        </w:rPr>
        <w:lastRenderedPageBreak/>
        <w:t>Una vez recibidas las proposiciones en la fecha y hora</w:t>
      </w:r>
      <w:r w:rsidR="000312B1" w:rsidRPr="00944B91">
        <w:rPr>
          <w:rFonts w:ascii="Arial" w:hAnsi="Arial" w:cs="Arial"/>
          <w:sz w:val="20"/>
          <w:szCs w:val="20"/>
        </w:rPr>
        <w:t xml:space="preserve"> establecidas</w:t>
      </w:r>
      <w:r w:rsidRPr="00944B91">
        <w:rPr>
          <w:rFonts w:ascii="Arial" w:hAnsi="Arial" w:cs="Arial"/>
          <w:sz w:val="20"/>
          <w:szCs w:val="20"/>
        </w:rPr>
        <w:t>, éstas no podrán retirarse o dejarse sin efecto, por lo que deberán considerarse vigentes dentro del procedimiento de contratación hasta su conclusión.</w:t>
      </w:r>
      <w:bookmarkEnd w:id="61"/>
    </w:p>
    <w:p w:rsidR="00AD2FE1" w:rsidRPr="00944B91" w:rsidRDefault="00AD2FE1" w:rsidP="00944B91">
      <w:pPr>
        <w:ind w:right="49"/>
        <w:jc w:val="both"/>
        <w:rPr>
          <w:rFonts w:ascii="Arial" w:hAnsi="Arial" w:cs="Arial"/>
          <w:sz w:val="20"/>
          <w:szCs w:val="20"/>
        </w:rPr>
      </w:pPr>
    </w:p>
    <w:p w:rsidR="00AD2FE1" w:rsidRPr="00944B91" w:rsidRDefault="00AD2FE1" w:rsidP="00944B91">
      <w:pPr>
        <w:ind w:right="49"/>
        <w:jc w:val="both"/>
        <w:rPr>
          <w:rFonts w:ascii="Arial" w:hAnsi="Arial" w:cs="Arial"/>
          <w:sz w:val="20"/>
          <w:szCs w:val="20"/>
        </w:rPr>
      </w:pPr>
      <w:r w:rsidRPr="00944B91">
        <w:rPr>
          <w:rFonts w:ascii="Arial" w:hAnsi="Arial" w:cs="Arial"/>
          <w:sz w:val="20"/>
          <w:szCs w:val="20"/>
        </w:rPr>
        <w:t>En el presente procedimiento no se reciben proposiciones a través del servicio postal o mensajería, ni de forma presencial.</w:t>
      </w:r>
    </w:p>
    <w:p w:rsidR="00AD2FE1" w:rsidRPr="00944B91" w:rsidRDefault="00AD2FE1" w:rsidP="00944B91">
      <w:pPr>
        <w:ind w:right="49"/>
        <w:jc w:val="both"/>
        <w:rPr>
          <w:rFonts w:ascii="Arial" w:hAnsi="Arial" w:cs="Arial"/>
          <w:sz w:val="20"/>
          <w:szCs w:val="20"/>
        </w:rPr>
      </w:pPr>
    </w:p>
    <w:p w:rsidR="0095628B" w:rsidRPr="00944B91" w:rsidRDefault="00D1134A" w:rsidP="00944B91">
      <w:pPr>
        <w:pStyle w:val="Ttulo2"/>
        <w:numPr>
          <w:ilvl w:val="1"/>
          <w:numId w:val="28"/>
        </w:numPr>
        <w:tabs>
          <w:tab w:val="num" w:pos="0"/>
        </w:tabs>
        <w:spacing w:before="0" w:after="0"/>
        <w:ind w:left="0" w:right="49" w:firstLine="0"/>
        <w:rPr>
          <w:rFonts w:cs="Arial"/>
          <w:i w:val="0"/>
          <w:sz w:val="20"/>
          <w:lang w:val="es-ES_tradnl"/>
        </w:rPr>
      </w:pPr>
      <w:bookmarkStart w:id="62" w:name="_Toc424735333"/>
      <w:bookmarkStart w:id="63" w:name="_Toc492309788"/>
      <w:r w:rsidRPr="00944B91">
        <w:rPr>
          <w:rFonts w:cs="Arial"/>
          <w:i w:val="0"/>
          <w:sz w:val="20"/>
          <w:lang w:val="es-ES_tradnl"/>
        </w:rPr>
        <w:t>Proposiciones conjuntas</w:t>
      </w:r>
      <w:bookmarkEnd w:id="62"/>
      <w:r w:rsidR="00C97DF6" w:rsidRPr="00944B91">
        <w:rPr>
          <w:rFonts w:cs="Arial"/>
          <w:i w:val="0"/>
          <w:sz w:val="20"/>
          <w:lang w:val="es-ES_tradnl"/>
        </w:rPr>
        <w:t>.</w:t>
      </w:r>
      <w:bookmarkEnd w:id="63"/>
      <w:r w:rsidRPr="00944B91">
        <w:rPr>
          <w:rFonts w:cs="Arial"/>
          <w:i w:val="0"/>
          <w:sz w:val="20"/>
          <w:lang w:val="es-ES_tradnl"/>
        </w:rPr>
        <w:t xml:space="preserve"> </w:t>
      </w:r>
    </w:p>
    <w:p w:rsidR="001930AA" w:rsidRPr="00944B91" w:rsidRDefault="001930AA" w:rsidP="00944B91">
      <w:pPr>
        <w:ind w:right="49"/>
        <w:rPr>
          <w:rFonts w:ascii="Arial" w:hAnsi="Arial" w:cs="Arial"/>
          <w:sz w:val="20"/>
          <w:szCs w:val="20"/>
        </w:rPr>
      </w:pPr>
    </w:p>
    <w:p w:rsidR="00F60ADD" w:rsidRPr="00944B91" w:rsidRDefault="00D1134A" w:rsidP="00944B91">
      <w:pPr>
        <w:ind w:right="49"/>
        <w:jc w:val="both"/>
        <w:rPr>
          <w:rFonts w:ascii="Arial" w:hAnsi="Arial" w:cs="Arial"/>
          <w:sz w:val="20"/>
          <w:szCs w:val="20"/>
        </w:rPr>
      </w:pPr>
      <w:r w:rsidRPr="00944B91">
        <w:rPr>
          <w:rFonts w:ascii="Arial" w:hAnsi="Arial" w:cs="Arial"/>
          <w:sz w:val="20"/>
          <w:szCs w:val="20"/>
        </w:rPr>
        <w:t xml:space="preserve">En caso de proposiciones conjuntas deberá presentarse el convenio correspondiente en los términos del </w:t>
      </w:r>
      <w:r w:rsidR="004F33B6" w:rsidRPr="00944B91">
        <w:rPr>
          <w:rFonts w:ascii="Arial" w:hAnsi="Arial" w:cs="Arial"/>
          <w:b/>
          <w:sz w:val="20"/>
          <w:szCs w:val="20"/>
        </w:rPr>
        <w:t xml:space="preserve">Anexo </w:t>
      </w:r>
      <w:r w:rsidR="00E51B06" w:rsidRPr="00944B91">
        <w:rPr>
          <w:rFonts w:ascii="Arial" w:hAnsi="Arial" w:cs="Arial"/>
          <w:b/>
          <w:sz w:val="20"/>
          <w:szCs w:val="20"/>
        </w:rPr>
        <w:t>IV</w:t>
      </w:r>
      <w:r w:rsidR="00F60ADD" w:rsidRPr="00944B91">
        <w:rPr>
          <w:rFonts w:ascii="Arial" w:hAnsi="Arial" w:cs="Arial"/>
          <w:sz w:val="20"/>
          <w:szCs w:val="20"/>
        </w:rPr>
        <w:t xml:space="preserve"> de la Convocatoria, y deberán cumplir los siguientes requisitos:</w:t>
      </w:r>
    </w:p>
    <w:p w:rsidR="00F60ADD" w:rsidRPr="00944B91" w:rsidRDefault="00F60ADD" w:rsidP="00944B91">
      <w:pPr>
        <w:ind w:right="49"/>
        <w:rPr>
          <w:rFonts w:ascii="Arial" w:hAnsi="Arial" w:cs="Arial"/>
          <w:sz w:val="20"/>
          <w:szCs w:val="20"/>
        </w:rPr>
      </w:pPr>
    </w:p>
    <w:p w:rsidR="00F60ADD" w:rsidRPr="00944B91" w:rsidRDefault="00F60ADD" w:rsidP="00944B91">
      <w:pPr>
        <w:ind w:right="49"/>
        <w:jc w:val="both"/>
        <w:rPr>
          <w:rFonts w:ascii="Arial" w:hAnsi="Arial" w:cs="Arial"/>
          <w:sz w:val="20"/>
          <w:szCs w:val="20"/>
        </w:rPr>
      </w:pPr>
      <w:r w:rsidRPr="00944B91">
        <w:rPr>
          <w:rFonts w:ascii="Arial" w:hAnsi="Arial" w:cs="Arial"/>
          <w:b/>
          <w:sz w:val="20"/>
          <w:szCs w:val="20"/>
        </w:rPr>
        <w:t xml:space="preserve"> I.</w:t>
      </w:r>
      <w:r w:rsidRPr="00944B91">
        <w:rPr>
          <w:rFonts w:ascii="Arial" w:hAnsi="Arial" w:cs="Arial"/>
          <w:sz w:val="20"/>
          <w:szCs w:val="20"/>
        </w:rPr>
        <w:t xml:space="preserve"> Cualquiera de los integrantes de la agrupación, podrá presentar el escrito mediante el cual manifieste su</w:t>
      </w:r>
      <w:r w:rsidR="000C0248" w:rsidRPr="00944B91">
        <w:rPr>
          <w:rFonts w:ascii="Arial" w:hAnsi="Arial" w:cs="Arial"/>
          <w:sz w:val="20"/>
          <w:szCs w:val="20"/>
        </w:rPr>
        <w:t xml:space="preserve"> </w:t>
      </w:r>
      <w:r w:rsidRPr="00944B91">
        <w:rPr>
          <w:rFonts w:ascii="Arial" w:hAnsi="Arial" w:cs="Arial"/>
          <w:sz w:val="20"/>
          <w:szCs w:val="20"/>
        </w:rPr>
        <w:t>interés en participar en la junta de aclaraciones y en el procedimiento de contratación;</w:t>
      </w:r>
    </w:p>
    <w:p w:rsidR="000C0248" w:rsidRPr="00944B91" w:rsidRDefault="000C0248" w:rsidP="00944B91">
      <w:pPr>
        <w:ind w:right="49"/>
        <w:jc w:val="both"/>
        <w:rPr>
          <w:rFonts w:ascii="Arial" w:hAnsi="Arial" w:cs="Arial"/>
          <w:sz w:val="20"/>
          <w:szCs w:val="20"/>
        </w:rPr>
      </w:pPr>
    </w:p>
    <w:p w:rsidR="00F60ADD" w:rsidRPr="00944B91" w:rsidRDefault="00F60ADD" w:rsidP="00944B91">
      <w:pPr>
        <w:ind w:right="49"/>
        <w:jc w:val="both"/>
        <w:rPr>
          <w:rFonts w:ascii="Arial" w:hAnsi="Arial" w:cs="Arial"/>
          <w:sz w:val="20"/>
          <w:szCs w:val="20"/>
        </w:rPr>
      </w:pPr>
      <w:r w:rsidRPr="00944B91">
        <w:rPr>
          <w:rFonts w:ascii="Arial" w:hAnsi="Arial" w:cs="Arial"/>
          <w:b/>
          <w:sz w:val="20"/>
          <w:szCs w:val="20"/>
        </w:rPr>
        <w:t>II.</w:t>
      </w:r>
      <w:r w:rsidRPr="00944B91">
        <w:rPr>
          <w:rFonts w:ascii="Arial" w:hAnsi="Arial" w:cs="Arial"/>
          <w:sz w:val="20"/>
          <w:szCs w:val="20"/>
        </w:rPr>
        <w:t xml:space="preserve"> Las personas que integran la agrupación deberán celebrar en los términos de la legislación aplicable el convenio de proposición conjunta, en el que se establecerán con precisión los aspectos siguientes:</w:t>
      </w:r>
    </w:p>
    <w:p w:rsidR="00F60ADD" w:rsidRPr="00944B91" w:rsidRDefault="00F60ADD" w:rsidP="00944B91">
      <w:pPr>
        <w:ind w:right="49"/>
        <w:jc w:val="both"/>
        <w:rPr>
          <w:rFonts w:ascii="Arial" w:hAnsi="Arial" w:cs="Arial"/>
          <w:sz w:val="20"/>
          <w:szCs w:val="20"/>
        </w:rPr>
      </w:pPr>
    </w:p>
    <w:p w:rsidR="00F60ADD" w:rsidRPr="00944B91" w:rsidRDefault="00F60ADD" w:rsidP="00944B91">
      <w:pPr>
        <w:pStyle w:val="Prrafodelista"/>
        <w:numPr>
          <w:ilvl w:val="0"/>
          <w:numId w:val="43"/>
        </w:numPr>
        <w:ind w:right="49"/>
        <w:jc w:val="both"/>
        <w:rPr>
          <w:rFonts w:ascii="Arial" w:hAnsi="Arial" w:cs="Arial"/>
          <w:sz w:val="20"/>
          <w:szCs w:val="20"/>
        </w:rPr>
      </w:pPr>
      <w:r w:rsidRPr="00944B91">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944B91" w:rsidRDefault="00A55799" w:rsidP="00944B91">
      <w:pPr>
        <w:ind w:right="49"/>
        <w:jc w:val="both"/>
        <w:rPr>
          <w:rFonts w:ascii="Arial" w:hAnsi="Arial" w:cs="Arial"/>
          <w:sz w:val="20"/>
          <w:szCs w:val="20"/>
        </w:rPr>
      </w:pPr>
    </w:p>
    <w:p w:rsidR="00F60ADD" w:rsidRPr="00944B91" w:rsidRDefault="00F60ADD" w:rsidP="00944B91">
      <w:pPr>
        <w:pStyle w:val="Prrafodelista"/>
        <w:numPr>
          <w:ilvl w:val="0"/>
          <w:numId w:val="43"/>
        </w:numPr>
        <w:ind w:right="49"/>
        <w:jc w:val="both"/>
        <w:rPr>
          <w:rFonts w:ascii="Arial" w:hAnsi="Arial" w:cs="Arial"/>
          <w:sz w:val="20"/>
          <w:szCs w:val="20"/>
        </w:rPr>
      </w:pPr>
      <w:r w:rsidRPr="00944B91">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944B91" w:rsidRDefault="00F60ADD" w:rsidP="00944B91">
      <w:pPr>
        <w:ind w:right="49"/>
        <w:jc w:val="both"/>
        <w:rPr>
          <w:rFonts w:ascii="Arial" w:hAnsi="Arial" w:cs="Arial"/>
          <w:sz w:val="20"/>
          <w:szCs w:val="20"/>
        </w:rPr>
      </w:pPr>
    </w:p>
    <w:p w:rsidR="00F60ADD" w:rsidRPr="00944B91" w:rsidRDefault="00F60ADD" w:rsidP="00944B91">
      <w:pPr>
        <w:pStyle w:val="Prrafodelista"/>
        <w:numPr>
          <w:ilvl w:val="0"/>
          <w:numId w:val="43"/>
        </w:numPr>
        <w:ind w:right="49"/>
        <w:jc w:val="both"/>
        <w:rPr>
          <w:rFonts w:ascii="Arial" w:hAnsi="Arial" w:cs="Arial"/>
          <w:sz w:val="20"/>
          <w:szCs w:val="20"/>
        </w:rPr>
      </w:pPr>
      <w:r w:rsidRPr="00944B91">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944B91" w:rsidRDefault="00F60ADD" w:rsidP="00944B91">
      <w:pPr>
        <w:ind w:right="49"/>
        <w:jc w:val="both"/>
        <w:rPr>
          <w:rFonts w:ascii="Arial" w:hAnsi="Arial" w:cs="Arial"/>
          <w:sz w:val="20"/>
          <w:szCs w:val="20"/>
        </w:rPr>
      </w:pPr>
    </w:p>
    <w:p w:rsidR="00F60ADD" w:rsidRPr="00944B91" w:rsidRDefault="00F60ADD" w:rsidP="00944B91">
      <w:pPr>
        <w:pStyle w:val="Prrafodelista"/>
        <w:numPr>
          <w:ilvl w:val="0"/>
          <w:numId w:val="43"/>
        </w:numPr>
        <w:ind w:right="49"/>
        <w:jc w:val="both"/>
        <w:rPr>
          <w:rFonts w:ascii="Arial" w:hAnsi="Arial" w:cs="Arial"/>
          <w:sz w:val="20"/>
          <w:szCs w:val="20"/>
        </w:rPr>
      </w:pPr>
      <w:r w:rsidRPr="00944B91">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944B91" w:rsidRDefault="00F60ADD" w:rsidP="00944B91">
      <w:pPr>
        <w:ind w:right="49"/>
        <w:jc w:val="both"/>
        <w:rPr>
          <w:rFonts w:ascii="Arial" w:hAnsi="Arial" w:cs="Arial"/>
          <w:sz w:val="20"/>
          <w:szCs w:val="20"/>
        </w:rPr>
      </w:pPr>
    </w:p>
    <w:p w:rsidR="00F60ADD" w:rsidRPr="00944B91" w:rsidRDefault="00F60ADD" w:rsidP="00944B91">
      <w:pPr>
        <w:pStyle w:val="Prrafodelista"/>
        <w:numPr>
          <w:ilvl w:val="0"/>
          <w:numId w:val="43"/>
        </w:numPr>
        <w:ind w:right="49"/>
        <w:jc w:val="both"/>
        <w:rPr>
          <w:rFonts w:ascii="Arial" w:hAnsi="Arial" w:cs="Arial"/>
          <w:sz w:val="20"/>
          <w:szCs w:val="20"/>
        </w:rPr>
      </w:pPr>
      <w:r w:rsidRPr="00944B91">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944B91" w:rsidRDefault="005D7317" w:rsidP="00944B91">
      <w:pPr>
        <w:ind w:right="49"/>
        <w:jc w:val="both"/>
        <w:rPr>
          <w:rFonts w:ascii="Arial" w:hAnsi="Arial" w:cs="Arial"/>
          <w:sz w:val="20"/>
          <w:szCs w:val="20"/>
        </w:rPr>
      </w:pPr>
    </w:p>
    <w:p w:rsidR="00F60ADD" w:rsidRPr="00944B91" w:rsidRDefault="00F60ADD" w:rsidP="00944B91">
      <w:pPr>
        <w:ind w:right="49"/>
        <w:jc w:val="both"/>
        <w:rPr>
          <w:rFonts w:ascii="Arial" w:hAnsi="Arial" w:cs="Arial"/>
          <w:sz w:val="20"/>
          <w:szCs w:val="20"/>
        </w:rPr>
      </w:pPr>
      <w:r w:rsidRPr="00944B91">
        <w:rPr>
          <w:rFonts w:ascii="Arial" w:hAnsi="Arial" w:cs="Arial"/>
          <w:b/>
          <w:sz w:val="20"/>
          <w:szCs w:val="20"/>
        </w:rPr>
        <w:t>III.</w:t>
      </w:r>
      <w:r w:rsidRPr="00944B91">
        <w:rPr>
          <w:rFonts w:ascii="Arial" w:hAnsi="Arial" w:cs="Arial"/>
          <w:sz w:val="20"/>
          <w:szCs w:val="20"/>
        </w:rPr>
        <w:t xml:space="preserve"> En el acto de presentación y apertura de proposiciones el representante común de la agrupación deberá señalar que la proposición se presenta en forma conjunta. El convenio a que hace referencia la fracción II de este </w:t>
      </w:r>
      <w:r w:rsidR="002647B7" w:rsidRPr="00944B91">
        <w:rPr>
          <w:rFonts w:ascii="Arial" w:hAnsi="Arial" w:cs="Arial"/>
          <w:sz w:val="20"/>
          <w:szCs w:val="20"/>
        </w:rPr>
        <w:t>numeral</w:t>
      </w:r>
      <w:r w:rsidRPr="00944B91">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944B91" w:rsidRDefault="00F60ADD" w:rsidP="00944B91">
      <w:pPr>
        <w:ind w:right="49"/>
        <w:jc w:val="both"/>
        <w:rPr>
          <w:rFonts w:ascii="Arial" w:hAnsi="Arial" w:cs="Arial"/>
          <w:sz w:val="20"/>
          <w:szCs w:val="20"/>
        </w:rPr>
      </w:pPr>
    </w:p>
    <w:p w:rsidR="00F60ADD" w:rsidRPr="00944B91" w:rsidRDefault="00F60ADD" w:rsidP="00944B91">
      <w:pPr>
        <w:ind w:right="49"/>
        <w:jc w:val="both"/>
        <w:rPr>
          <w:rFonts w:ascii="Arial" w:hAnsi="Arial" w:cs="Arial"/>
          <w:sz w:val="20"/>
          <w:szCs w:val="20"/>
        </w:rPr>
      </w:pPr>
      <w:r w:rsidRPr="00944B91">
        <w:rPr>
          <w:rFonts w:ascii="Arial" w:hAnsi="Arial" w:cs="Arial"/>
          <w:b/>
          <w:sz w:val="20"/>
          <w:szCs w:val="20"/>
        </w:rPr>
        <w:t>IV.</w:t>
      </w:r>
      <w:r w:rsidRPr="00944B91">
        <w:rPr>
          <w:rFonts w:ascii="Arial" w:hAnsi="Arial" w:cs="Arial"/>
          <w:sz w:val="20"/>
          <w:szCs w:val="20"/>
        </w:rPr>
        <w:t xml:space="preserve"> Para cumplir con los ingresos mínimos, en su caso, requeridos por la convocante, se podrán sumar los correspondientes a cada una de las personas integrantes de la agrupación, y </w:t>
      </w:r>
    </w:p>
    <w:p w:rsidR="00E50BC8" w:rsidRPr="00944B91" w:rsidRDefault="00E50BC8" w:rsidP="00944B91">
      <w:pPr>
        <w:ind w:right="49"/>
        <w:jc w:val="both"/>
        <w:rPr>
          <w:rFonts w:ascii="Arial" w:hAnsi="Arial" w:cs="Arial"/>
          <w:sz w:val="20"/>
          <w:szCs w:val="20"/>
        </w:rPr>
      </w:pPr>
    </w:p>
    <w:p w:rsidR="00F4750D" w:rsidRPr="00944B91" w:rsidRDefault="00F4750D" w:rsidP="00944B91">
      <w:pPr>
        <w:ind w:right="49"/>
        <w:jc w:val="both"/>
        <w:rPr>
          <w:rFonts w:ascii="Arial" w:hAnsi="Arial" w:cs="Arial"/>
          <w:sz w:val="20"/>
          <w:szCs w:val="20"/>
        </w:rPr>
      </w:pPr>
      <w:r w:rsidRPr="00944B91">
        <w:rPr>
          <w:rFonts w:ascii="Arial" w:hAnsi="Arial" w:cs="Arial"/>
          <w:sz w:val="20"/>
          <w:szCs w:val="20"/>
        </w:rPr>
        <w:lastRenderedPageBreak/>
        <w:t>Asimismo, las personas que integren la proposición conjunta deberán de presentar cada una los siguientes documentos: Acreditamiento de personalidad jurídica y datos de notificación (</w:t>
      </w:r>
      <w:r w:rsidRPr="00944B91">
        <w:rPr>
          <w:rFonts w:ascii="Arial" w:hAnsi="Arial" w:cs="Arial"/>
          <w:b/>
          <w:sz w:val="20"/>
          <w:szCs w:val="20"/>
        </w:rPr>
        <w:t xml:space="preserve">Anexo </w:t>
      </w:r>
      <w:r w:rsidR="00E51B06" w:rsidRPr="00944B91">
        <w:rPr>
          <w:rFonts w:ascii="Arial" w:hAnsi="Arial" w:cs="Arial"/>
          <w:b/>
          <w:sz w:val="20"/>
          <w:szCs w:val="20"/>
        </w:rPr>
        <w:t>V</w:t>
      </w:r>
      <w:r w:rsidRPr="00944B91">
        <w:rPr>
          <w:rFonts w:ascii="Arial" w:hAnsi="Arial" w:cs="Arial"/>
          <w:sz w:val="20"/>
          <w:szCs w:val="20"/>
        </w:rPr>
        <w:t>), Bienes Nacionales (</w:t>
      </w:r>
      <w:r w:rsidRPr="00944B91">
        <w:rPr>
          <w:rFonts w:ascii="Arial" w:hAnsi="Arial" w:cs="Arial"/>
          <w:b/>
          <w:sz w:val="20"/>
          <w:szCs w:val="20"/>
        </w:rPr>
        <w:t xml:space="preserve">Anexo </w:t>
      </w:r>
      <w:r w:rsidR="00E51B06" w:rsidRPr="00944B91">
        <w:rPr>
          <w:rFonts w:ascii="Arial" w:hAnsi="Arial" w:cs="Arial"/>
          <w:b/>
          <w:sz w:val="20"/>
          <w:szCs w:val="20"/>
        </w:rPr>
        <w:t>VI</w:t>
      </w:r>
      <w:r w:rsidR="00A16BC5" w:rsidRPr="00944B91">
        <w:rPr>
          <w:rFonts w:ascii="Arial" w:hAnsi="Arial" w:cs="Arial"/>
          <w:sz w:val="20"/>
          <w:szCs w:val="20"/>
        </w:rPr>
        <w:t>)</w:t>
      </w:r>
      <w:r w:rsidRPr="00944B91">
        <w:rPr>
          <w:rFonts w:ascii="Arial" w:hAnsi="Arial" w:cs="Arial"/>
          <w:sz w:val="20"/>
          <w:szCs w:val="20"/>
        </w:rPr>
        <w:t>, Escrito de los supuestos establecidos en los artículos 50 y 60 de la LAASSP (</w:t>
      </w:r>
      <w:r w:rsidRPr="00944B91">
        <w:rPr>
          <w:rFonts w:ascii="Arial" w:hAnsi="Arial" w:cs="Arial"/>
          <w:b/>
          <w:sz w:val="20"/>
          <w:szCs w:val="20"/>
        </w:rPr>
        <w:t xml:space="preserve">Anexo </w:t>
      </w:r>
      <w:r w:rsidR="00E51B06" w:rsidRPr="00944B91">
        <w:rPr>
          <w:rFonts w:ascii="Arial" w:hAnsi="Arial" w:cs="Arial"/>
          <w:b/>
          <w:sz w:val="20"/>
          <w:szCs w:val="20"/>
        </w:rPr>
        <w:t>VIII</w:t>
      </w:r>
      <w:r w:rsidRPr="00944B91">
        <w:rPr>
          <w:rFonts w:ascii="Arial" w:hAnsi="Arial" w:cs="Arial"/>
          <w:sz w:val="20"/>
          <w:szCs w:val="20"/>
        </w:rPr>
        <w:t xml:space="preserve">), Escrito de Declaración de Integridad </w:t>
      </w:r>
      <w:r w:rsidR="00A16BC5" w:rsidRPr="00944B91">
        <w:rPr>
          <w:rFonts w:ascii="Arial" w:hAnsi="Arial" w:cs="Arial"/>
          <w:b/>
          <w:sz w:val="20"/>
          <w:szCs w:val="20"/>
        </w:rPr>
        <w:t xml:space="preserve">(Anexo </w:t>
      </w:r>
      <w:r w:rsidR="00E51B06" w:rsidRPr="00944B91">
        <w:rPr>
          <w:rFonts w:ascii="Arial" w:hAnsi="Arial" w:cs="Arial"/>
          <w:b/>
          <w:sz w:val="20"/>
          <w:szCs w:val="20"/>
        </w:rPr>
        <w:t>IX</w:t>
      </w:r>
      <w:r w:rsidR="00A16BC5" w:rsidRPr="00944B91">
        <w:rPr>
          <w:rFonts w:ascii="Arial" w:hAnsi="Arial" w:cs="Arial"/>
          <w:b/>
          <w:sz w:val="20"/>
          <w:szCs w:val="20"/>
        </w:rPr>
        <w:t>)</w:t>
      </w:r>
      <w:r w:rsidR="00A16BC5" w:rsidRPr="00944B91">
        <w:rPr>
          <w:rFonts w:ascii="Arial" w:hAnsi="Arial" w:cs="Arial"/>
          <w:sz w:val="20"/>
          <w:szCs w:val="20"/>
        </w:rPr>
        <w:t xml:space="preserve"> y e</w:t>
      </w:r>
      <w:r w:rsidR="00A16BC5" w:rsidRPr="00944B91">
        <w:rPr>
          <w:rFonts w:ascii="Arial" w:hAnsi="Arial" w:cs="Arial"/>
          <w:sz w:val="20"/>
          <w:szCs w:val="20"/>
          <w:lang w:val="es-ES_tradnl"/>
        </w:rPr>
        <w:t>n su caso, Manifestación que el licitante cuenta con estratificación como micro, pequeña o mediana empresa (</w:t>
      </w:r>
      <w:r w:rsidR="00A16BC5" w:rsidRPr="00944B91">
        <w:rPr>
          <w:rFonts w:ascii="Arial" w:hAnsi="Arial" w:cs="Arial"/>
          <w:b/>
          <w:sz w:val="20"/>
          <w:szCs w:val="20"/>
          <w:lang w:val="es-ES_tradnl"/>
        </w:rPr>
        <w:t xml:space="preserve">Anexo </w:t>
      </w:r>
      <w:r w:rsidR="00E51B06" w:rsidRPr="00944B91">
        <w:rPr>
          <w:rFonts w:ascii="Arial" w:hAnsi="Arial" w:cs="Arial"/>
          <w:b/>
          <w:sz w:val="20"/>
          <w:szCs w:val="20"/>
          <w:lang w:val="es-ES_tradnl"/>
        </w:rPr>
        <w:t>XII</w:t>
      </w:r>
      <w:r w:rsidR="00A16BC5" w:rsidRPr="00944B91">
        <w:rPr>
          <w:rFonts w:ascii="Arial" w:hAnsi="Arial" w:cs="Arial"/>
          <w:b/>
          <w:sz w:val="20"/>
          <w:szCs w:val="20"/>
          <w:lang w:val="es-ES_tradnl"/>
        </w:rPr>
        <w:t>)</w:t>
      </w:r>
      <w:r w:rsidR="00AD2FE1" w:rsidRPr="00944B91">
        <w:rPr>
          <w:rFonts w:ascii="Arial" w:hAnsi="Arial" w:cs="Arial"/>
          <w:b/>
          <w:sz w:val="20"/>
          <w:szCs w:val="20"/>
          <w:lang w:val="es-ES_tradnl"/>
        </w:rPr>
        <w:t>.</w:t>
      </w:r>
    </w:p>
    <w:p w:rsidR="00F60ADD" w:rsidRPr="00944B91" w:rsidRDefault="00F60ADD" w:rsidP="00944B91">
      <w:pPr>
        <w:ind w:right="49"/>
        <w:jc w:val="both"/>
        <w:rPr>
          <w:rFonts w:ascii="Arial" w:hAnsi="Arial" w:cs="Arial"/>
          <w:sz w:val="20"/>
          <w:szCs w:val="20"/>
        </w:rPr>
      </w:pPr>
    </w:p>
    <w:p w:rsidR="0008764A" w:rsidRPr="00944B91" w:rsidRDefault="0008764A" w:rsidP="00944B91">
      <w:pPr>
        <w:jc w:val="both"/>
        <w:rPr>
          <w:rFonts w:ascii="Arial" w:hAnsi="Arial" w:cs="Arial"/>
          <w:sz w:val="20"/>
        </w:rPr>
      </w:pPr>
      <w:r w:rsidRPr="00944B91">
        <w:rPr>
          <w:rFonts w:ascii="Arial" w:hAnsi="Arial" w:cs="Arial"/>
          <w:sz w:val="20"/>
        </w:rPr>
        <w:t>De conformidad con lo indicado en el articulo 38 del Reglamento de la LAASSP, las MIPYMES podrán participar en la modalidad ofertas subsecuentes de descuento cuando realicen proposiciones conjuntas. En el caso de que participen en la licitación pública de manera individual, no podrán presentar ofertas subsecuentes de descuento, sin que ello impida continuar con el procedimiento.</w:t>
      </w:r>
    </w:p>
    <w:p w:rsidR="000E134A" w:rsidRPr="00944B91" w:rsidRDefault="000E134A" w:rsidP="00944B91">
      <w:pPr>
        <w:jc w:val="both"/>
        <w:rPr>
          <w:rFonts w:ascii="Arial" w:hAnsi="Arial" w:cs="Arial"/>
          <w:sz w:val="20"/>
        </w:rPr>
      </w:pPr>
    </w:p>
    <w:p w:rsidR="0095628B" w:rsidRPr="00944B91" w:rsidRDefault="0095628B" w:rsidP="00944B91">
      <w:pPr>
        <w:pStyle w:val="Ttulo2"/>
        <w:numPr>
          <w:ilvl w:val="1"/>
          <w:numId w:val="28"/>
        </w:numPr>
        <w:tabs>
          <w:tab w:val="num" w:pos="0"/>
        </w:tabs>
        <w:spacing w:before="0" w:after="0"/>
        <w:ind w:left="0" w:right="49" w:firstLine="0"/>
        <w:rPr>
          <w:rFonts w:cs="Arial"/>
          <w:i w:val="0"/>
          <w:sz w:val="20"/>
          <w:lang w:val="es-ES_tradnl"/>
        </w:rPr>
      </w:pPr>
      <w:bookmarkStart w:id="64" w:name="_Toc492309789"/>
      <w:r w:rsidRPr="00944B91">
        <w:rPr>
          <w:rFonts w:cs="Arial"/>
          <w:i w:val="0"/>
          <w:sz w:val="20"/>
          <w:lang w:val="es-ES_tradnl"/>
        </w:rPr>
        <w:t>Envío de una sola proposición.</w:t>
      </w:r>
      <w:bookmarkEnd w:id="64"/>
    </w:p>
    <w:p w:rsidR="001930AA" w:rsidRPr="00944B91" w:rsidRDefault="001930AA" w:rsidP="00944B91">
      <w:pPr>
        <w:ind w:right="49"/>
        <w:rPr>
          <w:rFonts w:ascii="Arial" w:hAnsi="Arial" w:cs="Arial"/>
          <w:sz w:val="20"/>
          <w:szCs w:val="20"/>
        </w:rPr>
      </w:pPr>
    </w:p>
    <w:p w:rsidR="001314D5" w:rsidRPr="00944B91" w:rsidRDefault="001314D5" w:rsidP="00944B91">
      <w:pPr>
        <w:ind w:right="49"/>
        <w:rPr>
          <w:rFonts w:ascii="Arial" w:hAnsi="Arial" w:cs="Arial"/>
          <w:sz w:val="20"/>
          <w:szCs w:val="20"/>
        </w:rPr>
      </w:pPr>
      <w:r w:rsidRPr="00944B91">
        <w:rPr>
          <w:rFonts w:ascii="Arial" w:hAnsi="Arial" w:cs="Arial"/>
          <w:sz w:val="20"/>
          <w:szCs w:val="20"/>
        </w:rPr>
        <w:t>Los licitantes sólo podrán presentar una proposición para esta licitación.</w:t>
      </w:r>
    </w:p>
    <w:p w:rsidR="001314D5" w:rsidRPr="00944B91" w:rsidRDefault="001314D5" w:rsidP="00944B91">
      <w:pPr>
        <w:ind w:right="49"/>
        <w:rPr>
          <w:rFonts w:ascii="Arial" w:hAnsi="Arial" w:cs="Arial"/>
          <w:sz w:val="20"/>
          <w:szCs w:val="20"/>
        </w:rPr>
      </w:pPr>
    </w:p>
    <w:p w:rsidR="00236445" w:rsidRPr="00944B91" w:rsidRDefault="00C75993" w:rsidP="00944B91">
      <w:pPr>
        <w:pStyle w:val="Ttulo2"/>
        <w:numPr>
          <w:ilvl w:val="1"/>
          <w:numId w:val="28"/>
        </w:numPr>
        <w:tabs>
          <w:tab w:val="num" w:pos="0"/>
        </w:tabs>
        <w:spacing w:before="0" w:after="0"/>
        <w:ind w:left="0" w:right="49" w:firstLine="0"/>
        <w:rPr>
          <w:rFonts w:cs="Arial"/>
          <w:i w:val="0"/>
          <w:sz w:val="20"/>
          <w:lang w:val="es-ES_tradnl"/>
        </w:rPr>
      </w:pPr>
      <w:bookmarkStart w:id="65" w:name="_Toc492309790"/>
      <w:r w:rsidRPr="00944B91">
        <w:rPr>
          <w:rFonts w:cs="Arial"/>
          <w:i w:val="0"/>
          <w:sz w:val="20"/>
          <w:lang w:val="es-ES_tradnl"/>
        </w:rPr>
        <w:t>Acreditamiento de personalidad ju</w:t>
      </w:r>
      <w:r w:rsidR="002647B7" w:rsidRPr="00944B91">
        <w:rPr>
          <w:rFonts w:cs="Arial"/>
          <w:i w:val="0"/>
          <w:sz w:val="20"/>
          <w:lang w:val="es-ES_tradnl"/>
        </w:rPr>
        <w:t>r</w:t>
      </w:r>
      <w:r w:rsidRPr="00944B91">
        <w:rPr>
          <w:rFonts w:cs="Arial"/>
          <w:i w:val="0"/>
          <w:sz w:val="20"/>
          <w:lang w:val="es-ES_tradnl"/>
        </w:rPr>
        <w:t>idica</w:t>
      </w:r>
      <w:r w:rsidR="00D615E3" w:rsidRPr="00944B91">
        <w:rPr>
          <w:rFonts w:cs="Arial"/>
          <w:i w:val="0"/>
          <w:sz w:val="20"/>
          <w:lang w:val="es-ES_tradnl"/>
        </w:rPr>
        <w:t xml:space="preserve"> y datos de notificación.</w:t>
      </w:r>
      <w:bookmarkEnd w:id="65"/>
    </w:p>
    <w:p w:rsidR="00236445" w:rsidRPr="00944B91" w:rsidRDefault="00236445" w:rsidP="00944B91">
      <w:pPr>
        <w:suppressAutoHyphens/>
        <w:ind w:right="49"/>
        <w:jc w:val="both"/>
        <w:rPr>
          <w:rFonts w:ascii="Arial" w:hAnsi="Arial" w:cs="Arial"/>
          <w:noProof w:val="0"/>
          <w:sz w:val="20"/>
          <w:szCs w:val="20"/>
          <w:lang w:val="es-ES_tradnl" w:eastAsia="ar-SA"/>
        </w:rPr>
      </w:pPr>
    </w:p>
    <w:p w:rsidR="00E50BC8" w:rsidRPr="00944B91" w:rsidRDefault="00AF57CF" w:rsidP="00944B91">
      <w:pPr>
        <w:ind w:right="49"/>
        <w:jc w:val="both"/>
        <w:rPr>
          <w:rFonts w:ascii="Arial" w:hAnsi="Arial" w:cs="Arial"/>
          <w:sz w:val="20"/>
          <w:szCs w:val="20"/>
          <w:lang w:val="es-ES_tradnl"/>
        </w:rPr>
      </w:pPr>
      <w:r w:rsidRPr="00944B91">
        <w:rPr>
          <w:rFonts w:ascii="Arial" w:hAnsi="Arial" w:cs="Arial"/>
          <w:sz w:val="20"/>
          <w:szCs w:val="20"/>
          <w:lang w:val="es-ES_tradnl"/>
        </w:rPr>
        <w:t xml:space="preserve">Se deberá presentar </w:t>
      </w:r>
      <w:r w:rsidRPr="00944B91">
        <w:rPr>
          <w:rFonts w:ascii="Arial" w:hAnsi="Arial" w:cs="Arial"/>
          <w:b/>
          <w:sz w:val="20"/>
          <w:szCs w:val="20"/>
          <w:lang w:val="es-ES_tradnl"/>
        </w:rPr>
        <w:t xml:space="preserve">Anexo </w:t>
      </w:r>
      <w:r w:rsidR="00E51B06" w:rsidRPr="00944B91">
        <w:rPr>
          <w:rFonts w:ascii="Arial" w:hAnsi="Arial" w:cs="Arial"/>
          <w:b/>
          <w:sz w:val="20"/>
          <w:szCs w:val="20"/>
          <w:lang w:val="es-ES_tradnl"/>
        </w:rPr>
        <w:t>V</w:t>
      </w:r>
      <w:r w:rsidRPr="00944B91">
        <w:rPr>
          <w:rFonts w:ascii="Arial" w:hAnsi="Arial" w:cs="Arial"/>
          <w:sz w:val="20"/>
          <w:szCs w:val="20"/>
          <w:lang w:val="es-ES_tradnl"/>
        </w:rPr>
        <w:t xml:space="preserve"> debidamente requisitado.</w:t>
      </w:r>
    </w:p>
    <w:p w:rsidR="00E50BC8" w:rsidRPr="00944B91" w:rsidRDefault="00E50BC8" w:rsidP="00944B91">
      <w:pPr>
        <w:suppressAutoHyphens/>
        <w:ind w:right="49"/>
        <w:jc w:val="both"/>
        <w:rPr>
          <w:rFonts w:ascii="Arial" w:hAnsi="Arial" w:cs="Arial"/>
          <w:noProof w:val="0"/>
          <w:sz w:val="20"/>
          <w:szCs w:val="20"/>
          <w:lang w:val="es-ES_tradnl" w:eastAsia="ar-SA"/>
        </w:rPr>
      </w:pPr>
    </w:p>
    <w:p w:rsidR="00236445" w:rsidRPr="00944B91" w:rsidRDefault="0091518B" w:rsidP="00944B91">
      <w:pPr>
        <w:pStyle w:val="Ttulo2"/>
        <w:numPr>
          <w:ilvl w:val="1"/>
          <w:numId w:val="28"/>
        </w:numPr>
        <w:tabs>
          <w:tab w:val="num" w:pos="0"/>
        </w:tabs>
        <w:spacing w:before="0" w:after="0"/>
        <w:ind w:left="0" w:right="49" w:firstLine="0"/>
        <w:rPr>
          <w:rFonts w:cs="Arial"/>
          <w:i w:val="0"/>
          <w:sz w:val="20"/>
          <w:lang w:val="es-ES_tradnl"/>
        </w:rPr>
      </w:pPr>
      <w:bookmarkStart w:id="66" w:name="_Toc492309791"/>
      <w:r w:rsidRPr="00944B91">
        <w:rPr>
          <w:rFonts w:cs="Arial"/>
          <w:i w:val="0"/>
          <w:sz w:val="20"/>
          <w:lang w:val="es-ES_tradnl"/>
        </w:rPr>
        <w:t>Documentación</w:t>
      </w:r>
      <w:r w:rsidR="00236445" w:rsidRPr="00944B91">
        <w:rPr>
          <w:rFonts w:cs="Arial"/>
          <w:i w:val="0"/>
          <w:sz w:val="20"/>
          <w:lang w:val="es-ES_tradnl"/>
        </w:rPr>
        <w:t xml:space="preserve"> que se rubricará</w:t>
      </w:r>
      <w:bookmarkEnd w:id="66"/>
    </w:p>
    <w:p w:rsidR="002B2759" w:rsidRPr="00944B91" w:rsidRDefault="002B2759" w:rsidP="00944B91">
      <w:pPr>
        <w:ind w:right="49"/>
        <w:rPr>
          <w:sz w:val="20"/>
          <w:szCs w:val="20"/>
          <w:lang w:val="es-ES_tradnl" w:eastAsia="ar-SA"/>
        </w:rPr>
      </w:pPr>
    </w:p>
    <w:p w:rsidR="00445F5D" w:rsidRPr="00944B91" w:rsidRDefault="00445F5D" w:rsidP="00944B91">
      <w:pPr>
        <w:suppressAutoHyphens/>
        <w:ind w:right="49"/>
        <w:jc w:val="both"/>
        <w:rPr>
          <w:rFonts w:ascii="Arial" w:hAnsi="Arial" w:cs="Arial"/>
          <w:noProof w:val="0"/>
          <w:sz w:val="20"/>
          <w:szCs w:val="20"/>
          <w:lang w:eastAsia="ar-SA"/>
        </w:rPr>
      </w:pPr>
      <w:r w:rsidRPr="00944B91">
        <w:rPr>
          <w:rFonts w:ascii="Arial" w:hAnsi="Arial" w:cs="Arial"/>
          <w:noProof w:val="0"/>
          <w:sz w:val="20"/>
          <w:szCs w:val="20"/>
          <w:lang w:eastAsia="ar-SA"/>
        </w:rPr>
        <w:t>Proposición Económica</w:t>
      </w:r>
      <w:r w:rsidRPr="00944B91">
        <w:rPr>
          <w:rFonts w:ascii="Arial" w:hAnsi="Arial" w:cs="Arial"/>
          <w:b/>
          <w:noProof w:val="0"/>
          <w:sz w:val="20"/>
          <w:szCs w:val="20"/>
          <w:lang w:eastAsia="ar-SA"/>
        </w:rPr>
        <w:t xml:space="preserve"> Anexo </w:t>
      </w:r>
      <w:r w:rsidR="00E51B06" w:rsidRPr="00944B91">
        <w:rPr>
          <w:rFonts w:ascii="Arial" w:hAnsi="Arial" w:cs="Arial"/>
          <w:b/>
          <w:noProof w:val="0"/>
          <w:sz w:val="20"/>
          <w:szCs w:val="20"/>
          <w:lang w:eastAsia="ar-SA"/>
        </w:rPr>
        <w:t>XI</w:t>
      </w:r>
      <w:r w:rsidRPr="00944B91">
        <w:rPr>
          <w:rFonts w:ascii="Arial" w:hAnsi="Arial" w:cs="Arial"/>
          <w:b/>
          <w:noProof w:val="0"/>
          <w:sz w:val="20"/>
          <w:szCs w:val="20"/>
          <w:lang w:eastAsia="ar-SA"/>
        </w:rPr>
        <w:t xml:space="preserve">, </w:t>
      </w:r>
      <w:r w:rsidRPr="00944B91">
        <w:rPr>
          <w:rFonts w:ascii="Arial" w:hAnsi="Arial" w:cs="Arial"/>
          <w:noProof w:val="0"/>
          <w:sz w:val="20"/>
          <w:szCs w:val="20"/>
          <w:lang w:eastAsia="ar-SA"/>
        </w:rPr>
        <w:t>serán rubricadas por los servidores públicos que asistan al acto de presentación y apertura de proposiciones.</w:t>
      </w:r>
    </w:p>
    <w:p w:rsidR="00445F5D" w:rsidRPr="00944B91" w:rsidRDefault="00445F5D" w:rsidP="00944B91">
      <w:pPr>
        <w:ind w:right="49"/>
        <w:rPr>
          <w:sz w:val="20"/>
          <w:szCs w:val="20"/>
          <w:lang w:eastAsia="ar-SA"/>
        </w:rPr>
      </w:pPr>
    </w:p>
    <w:p w:rsidR="00D1134A" w:rsidRPr="00944B91" w:rsidRDefault="00092CDB" w:rsidP="00944B91">
      <w:pPr>
        <w:pStyle w:val="Ttulo2"/>
        <w:numPr>
          <w:ilvl w:val="1"/>
          <w:numId w:val="28"/>
        </w:numPr>
        <w:tabs>
          <w:tab w:val="num" w:pos="0"/>
        </w:tabs>
        <w:spacing w:before="0" w:after="0"/>
        <w:ind w:left="0" w:right="49" w:firstLine="0"/>
        <w:rPr>
          <w:rFonts w:cs="Arial"/>
          <w:i w:val="0"/>
          <w:sz w:val="20"/>
          <w:lang w:val="es-ES_tradnl"/>
        </w:rPr>
      </w:pPr>
      <w:bookmarkStart w:id="67" w:name="_Toc492309792"/>
      <w:r w:rsidRPr="00944B91">
        <w:rPr>
          <w:rFonts w:cs="Arial"/>
          <w:i w:val="0"/>
          <w:sz w:val="20"/>
          <w:lang w:val="es-ES_tradnl"/>
        </w:rPr>
        <w:t>Acto de Fallo y Firma de C</w:t>
      </w:r>
      <w:r w:rsidR="00D1134A" w:rsidRPr="00944B91">
        <w:rPr>
          <w:rFonts w:cs="Arial"/>
          <w:i w:val="0"/>
          <w:sz w:val="20"/>
          <w:lang w:val="es-ES_tradnl"/>
        </w:rPr>
        <w:t>ontrato</w:t>
      </w:r>
      <w:r w:rsidR="00135271" w:rsidRPr="00944B91">
        <w:rPr>
          <w:rFonts w:cs="Arial"/>
          <w:i w:val="0"/>
          <w:sz w:val="20"/>
          <w:lang w:val="es-ES_tradnl"/>
        </w:rPr>
        <w:t>.</w:t>
      </w:r>
      <w:bookmarkEnd w:id="67"/>
    </w:p>
    <w:p w:rsidR="001930AA" w:rsidRPr="00944B91" w:rsidRDefault="001930AA" w:rsidP="00944B91">
      <w:pPr>
        <w:ind w:right="49"/>
        <w:rPr>
          <w:sz w:val="20"/>
          <w:szCs w:val="20"/>
          <w:lang w:val="es-ES_tradnl" w:eastAsia="es-ES"/>
        </w:rPr>
      </w:pPr>
    </w:p>
    <w:p w:rsidR="00445F5D" w:rsidRPr="00944B91" w:rsidRDefault="00A93992" w:rsidP="00944B91">
      <w:pPr>
        <w:ind w:right="49"/>
        <w:jc w:val="both"/>
        <w:rPr>
          <w:rFonts w:ascii="Arial" w:hAnsi="Arial" w:cs="Arial"/>
          <w:sz w:val="20"/>
          <w:szCs w:val="20"/>
          <w:lang w:val="es-ES_tradnl"/>
        </w:rPr>
      </w:pPr>
      <w:r w:rsidRPr="00944B91">
        <w:rPr>
          <w:rFonts w:ascii="Arial" w:hAnsi="Arial" w:cs="Arial"/>
          <w:sz w:val="20"/>
          <w:szCs w:val="20"/>
          <w:lang w:val="es-ES_tradnl"/>
        </w:rPr>
        <w:t>El fallo se dará a conocer, en la fecha y hora establecida en el numeral 3.2, e</w:t>
      </w:r>
      <w:r w:rsidR="00445F5D" w:rsidRPr="00944B91">
        <w:rPr>
          <w:rFonts w:ascii="Arial" w:hAnsi="Arial" w:cs="Arial"/>
          <w:sz w:val="20"/>
          <w:szCs w:val="20"/>
          <w:lang w:val="es-ES_tradnl"/>
        </w:rPr>
        <w:t xml:space="preserve">n caso de que la fecha </w:t>
      </w:r>
      <w:r w:rsidR="00FD0840" w:rsidRPr="00944B91">
        <w:rPr>
          <w:rFonts w:ascii="Arial" w:hAnsi="Arial" w:cs="Arial"/>
          <w:sz w:val="20"/>
          <w:szCs w:val="20"/>
          <w:lang w:val="es-ES_tradnl"/>
        </w:rPr>
        <w:t xml:space="preserve">originalmente </w:t>
      </w:r>
      <w:r w:rsidR="00445F5D" w:rsidRPr="00944B91">
        <w:rPr>
          <w:rFonts w:ascii="Arial" w:hAnsi="Arial" w:cs="Arial"/>
          <w:sz w:val="20"/>
          <w:szCs w:val="20"/>
          <w:lang w:val="es-ES_tradnl"/>
        </w:rPr>
        <w:t xml:space="preserve">prevista </w:t>
      </w:r>
      <w:r w:rsidR="000E09F7" w:rsidRPr="00944B91">
        <w:rPr>
          <w:rFonts w:ascii="Arial" w:hAnsi="Arial" w:cs="Arial"/>
          <w:sz w:val="20"/>
          <w:szCs w:val="20"/>
          <w:lang w:val="es-ES_tradnl"/>
        </w:rPr>
        <w:t>para el fallo</w:t>
      </w:r>
      <w:r w:rsidR="00FD0840" w:rsidRPr="00944B91">
        <w:rPr>
          <w:rFonts w:ascii="Arial" w:hAnsi="Arial" w:cs="Arial"/>
          <w:sz w:val="20"/>
          <w:szCs w:val="20"/>
          <w:lang w:val="es-ES_tradnl"/>
        </w:rPr>
        <w:t xml:space="preserve"> </w:t>
      </w:r>
      <w:r w:rsidR="00445F5D" w:rsidRPr="00944B91">
        <w:rPr>
          <w:rFonts w:ascii="Arial" w:hAnsi="Arial" w:cs="Arial"/>
          <w:sz w:val="20"/>
          <w:szCs w:val="20"/>
          <w:lang w:val="es-ES_tradnl"/>
        </w:rPr>
        <w:t xml:space="preserve">esté rebasada, </w:t>
      </w:r>
      <w:r w:rsidR="00FD0840" w:rsidRPr="00944B91">
        <w:rPr>
          <w:rFonts w:ascii="Arial" w:hAnsi="Arial" w:cs="Arial"/>
          <w:sz w:val="20"/>
          <w:szCs w:val="20"/>
          <w:lang w:val="es-ES_tradnl"/>
        </w:rPr>
        <w:t xml:space="preserve">el mismo se dará dentro de los veinte días posteriores a la </w:t>
      </w:r>
      <w:r w:rsidR="00E368DF" w:rsidRPr="00944B91">
        <w:rPr>
          <w:rFonts w:ascii="Arial" w:hAnsi="Arial" w:cs="Arial"/>
          <w:sz w:val="20"/>
          <w:szCs w:val="20"/>
          <w:lang w:val="es-ES_tradnl"/>
        </w:rPr>
        <w:t>fecha señalada en el numeral 3.2</w:t>
      </w:r>
      <w:r w:rsidR="00FD0840" w:rsidRPr="00944B91">
        <w:rPr>
          <w:rFonts w:ascii="Arial" w:hAnsi="Arial" w:cs="Arial"/>
          <w:sz w:val="20"/>
          <w:szCs w:val="20"/>
          <w:lang w:val="es-ES_tradnl"/>
        </w:rPr>
        <w:t xml:space="preserve"> de la presente convocatoria, por lo que </w:t>
      </w:r>
      <w:r w:rsidR="00445F5D" w:rsidRPr="00944B91">
        <w:rPr>
          <w:rFonts w:ascii="Arial" w:hAnsi="Arial" w:cs="Arial"/>
          <w:sz w:val="20"/>
          <w:szCs w:val="20"/>
          <w:lang w:val="es-ES_tradnl"/>
        </w:rPr>
        <w:t xml:space="preserve">el término para la firma del contrato quedará comprendido dentro de los quince días naturales posteriores a la notificación del Fallo, y se dará a conocer a los interesados mediante </w:t>
      </w:r>
      <w:r w:rsidR="00FD0840" w:rsidRPr="00944B91">
        <w:rPr>
          <w:rFonts w:ascii="Arial" w:hAnsi="Arial" w:cs="Arial"/>
          <w:sz w:val="20"/>
          <w:szCs w:val="20"/>
          <w:lang w:val="es-ES_tradnl"/>
        </w:rPr>
        <w:t>el sistema CompraNet</w:t>
      </w:r>
      <w:r w:rsidR="00445F5D" w:rsidRPr="00944B91">
        <w:rPr>
          <w:rFonts w:ascii="Arial" w:hAnsi="Arial" w:cs="Arial"/>
          <w:sz w:val="20"/>
          <w:szCs w:val="20"/>
          <w:lang w:val="es-ES_tradnl"/>
        </w:rPr>
        <w:t>.</w:t>
      </w:r>
    </w:p>
    <w:p w:rsidR="00445F5D" w:rsidRPr="00944B91" w:rsidRDefault="00445F5D" w:rsidP="00944B91">
      <w:pPr>
        <w:ind w:right="49"/>
        <w:rPr>
          <w:rFonts w:ascii="Arial" w:hAnsi="Arial" w:cs="Arial"/>
          <w:sz w:val="20"/>
          <w:szCs w:val="20"/>
          <w:lang w:val="es-ES_tradnl" w:eastAsia="es-ES"/>
        </w:rPr>
      </w:pPr>
    </w:p>
    <w:p w:rsidR="00445F5D" w:rsidRPr="00944B91" w:rsidRDefault="00445F5D" w:rsidP="00944B91">
      <w:pPr>
        <w:ind w:right="49"/>
        <w:jc w:val="both"/>
        <w:rPr>
          <w:rFonts w:ascii="Arial" w:hAnsi="Arial" w:cs="Arial"/>
          <w:sz w:val="20"/>
          <w:szCs w:val="20"/>
          <w:lang w:val="es-ES_tradnl"/>
        </w:rPr>
      </w:pPr>
      <w:r w:rsidRPr="00944B91">
        <w:rPr>
          <w:rFonts w:ascii="Arial" w:hAnsi="Arial" w:cs="Arial"/>
          <w:sz w:val="20"/>
          <w:szCs w:val="20"/>
          <w:lang w:val="es-ES_tradnl" w:eastAsia="es-ES"/>
        </w:rPr>
        <w:t xml:space="preserve">El Fallo se emitirá de conformidad con el artículo 37 de la LAASSP y su contenido </w:t>
      </w:r>
      <w:r w:rsidRPr="00944B91">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944B91">
        <w:rPr>
          <w:rFonts w:ascii="Arial" w:hAnsi="Arial" w:cs="Arial"/>
          <w:sz w:val="20"/>
          <w:szCs w:val="20"/>
          <w:shd w:val="clear" w:color="auto" w:fill="FFFFFF" w:themeFill="background1"/>
          <w:lang w:val="es-ES_tradnl"/>
        </w:rPr>
        <w:t>en el 4° Piso</w:t>
      </w:r>
      <w:r w:rsidRPr="00944B91">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445F5D" w:rsidRPr="00944B91" w:rsidRDefault="00445F5D" w:rsidP="00944B91">
      <w:pPr>
        <w:ind w:right="49"/>
        <w:jc w:val="both"/>
        <w:rPr>
          <w:rFonts w:ascii="Arial" w:eastAsia="Times New Roman" w:hAnsi="Arial" w:cs="Arial"/>
          <w:sz w:val="20"/>
          <w:szCs w:val="20"/>
          <w:lang w:val="es-ES_tradnl" w:eastAsia="es-ES"/>
        </w:rPr>
      </w:pPr>
    </w:p>
    <w:p w:rsidR="00631F18" w:rsidRPr="00944B91" w:rsidRDefault="00631F18" w:rsidP="00944B91">
      <w:pPr>
        <w:pStyle w:val="INCISO"/>
        <w:tabs>
          <w:tab w:val="clear" w:pos="2304"/>
          <w:tab w:val="left" w:pos="2356"/>
        </w:tabs>
        <w:spacing w:after="0" w:line="240" w:lineRule="auto"/>
        <w:ind w:left="0" w:right="49" w:firstLine="0"/>
        <w:rPr>
          <w:rFonts w:eastAsiaTheme="minorHAnsi" w:cs="Arial"/>
          <w:sz w:val="20"/>
          <w:lang w:eastAsia="en-US"/>
        </w:rPr>
      </w:pPr>
      <w:r w:rsidRPr="00944B91">
        <w:rPr>
          <w:rFonts w:eastAsiaTheme="minorHAnsi" w:cs="Arial"/>
          <w:sz w:val="20"/>
          <w:lang w:eastAsia="en-US"/>
        </w:rPr>
        <w:t>El(los) licitante(s) adjudicado(s) deberá(n) firmar el contrato que se le(s) haya adjudicado en la fecha, horario y domicilio establecido en el numeral 3.2 de la presente convocatoria, para cada Ente Consolidado.</w:t>
      </w:r>
    </w:p>
    <w:p w:rsidR="00445F5D" w:rsidRPr="00944B91" w:rsidRDefault="00445F5D" w:rsidP="00944B91">
      <w:pPr>
        <w:pStyle w:val="INCISO"/>
        <w:tabs>
          <w:tab w:val="clear" w:pos="2304"/>
          <w:tab w:val="left" w:pos="2356"/>
        </w:tabs>
        <w:spacing w:after="0" w:line="240" w:lineRule="auto"/>
        <w:ind w:left="0" w:right="49" w:firstLine="0"/>
        <w:rPr>
          <w:rFonts w:eastAsiaTheme="minorHAnsi" w:cs="Arial"/>
          <w:sz w:val="20"/>
          <w:lang w:eastAsia="en-US"/>
        </w:rPr>
      </w:pPr>
    </w:p>
    <w:p w:rsidR="00445F5D" w:rsidRPr="00944B91" w:rsidRDefault="00445F5D" w:rsidP="00944B91">
      <w:pPr>
        <w:pStyle w:val="INCISO"/>
        <w:tabs>
          <w:tab w:val="clear" w:pos="2304"/>
          <w:tab w:val="left" w:pos="2356"/>
        </w:tabs>
        <w:spacing w:after="0" w:line="240" w:lineRule="auto"/>
        <w:ind w:left="0" w:right="49" w:firstLine="0"/>
        <w:rPr>
          <w:rFonts w:eastAsiaTheme="minorHAnsi" w:cs="Arial"/>
          <w:sz w:val="20"/>
          <w:lang w:eastAsia="en-US"/>
        </w:rPr>
      </w:pPr>
      <w:r w:rsidRPr="00944B91">
        <w:rPr>
          <w:rFonts w:eastAsiaTheme="minorHAnsi" w:cs="Arial"/>
          <w:sz w:val="20"/>
          <w:lang w:eastAsia="en-US"/>
        </w:rPr>
        <w:t>Para el caso del IMSS, el(los) licitante(s) adjudicado(s) deberá(n) firmar el(los) contrato(s) que se le(s) haya adjudicado, ya sea por partida, clave, según convenga al IMSS</w:t>
      </w:r>
      <w:r w:rsidR="00A16BC5" w:rsidRPr="00944B91">
        <w:rPr>
          <w:rFonts w:eastAsiaTheme="minorHAnsi" w:cs="Arial"/>
          <w:sz w:val="20"/>
          <w:lang w:eastAsia="en-US"/>
        </w:rPr>
        <w:t>.</w:t>
      </w:r>
    </w:p>
    <w:p w:rsidR="00F94F65" w:rsidRPr="00944B91" w:rsidRDefault="00F94F65" w:rsidP="00944B91">
      <w:pPr>
        <w:ind w:right="49"/>
        <w:jc w:val="both"/>
        <w:rPr>
          <w:rFonts w:ascii="Arial" w:hAnsi="Arial" w:cs="Arial"/>
          <w:sz w:val="20"/>
          <w:szCs w:val="20"/>
          <w:lang w:val="es-ES_tradnl"/>
        </w:rPr>
      </w:pPr>
    </w:p>
    <w:p w:rsidR="00EC69EF" w:rsidRPr="00944B91" w:rsidRDefault="00EC69EF" w:rsidP="00944B91">
      <w:pPr>
        <w:ind w:right="49"/>
        <w:jc w:val="both"/>
        <w:rPr>
          <w:rFonts w:ascii="Arial" w:hAnsi="Arial" w:cs="Arial"/>
          <w:sz w:val="20"/>
          <w:szCs w:val="20"/>
          <w:lang w:val="es-ES_tradnl"/>
        </w:rPr>
      </w:pPr>
      <w:r w:rsidRPr="00944B91">
        <w:rPr>
          <w:rFonts w:ascii="Arial" w:hAnsi="Arial" w:cs="Arial"/>
          <w:sz w:val="20"/>
          <w:szCs w:val="20"/>
          <w:lang w:val="es-ES_tradnl"/>
        </w:rPr>
        <w:lastRenderedPageBreak/>
        <w:t>Para el caso del IMSS, para la firma del contrato los licitantes adjudicados deberán presentar al día siguiente hábil, los siguientes documentos (no deberán integrarse en la propuesta técnica-económica):</w:t>
      </w:r>
    </w:p>
    <w:p w:rsidR="00F9610A" w:rsidRPr="00944B91" w:rsidRDefault="00F9610A" w:rsidP="00944B91">
      <w:pPr>
        <w:pStyle w:val="Prrafodelista"/>
        <w:ind w:left="0" w:right="49"/>
        <w:jc w:val="both"/>
        <w:rPr>
          <w:rFonts w:ascii="Arial" w:hAnsi="Arial" w:cs="Arial"/>
          <w:sz w:val="20"/>
          <w:szCs w:val="20"/>
          <w:lang w:val="es-ES_tradnl"/>
        </w:rPr>
      </w:pPr>
    </w:p>
    <w:p w:rsidR="00D1134A" w:rsidRPr="00944B91" w:rsidRDefault="00D1134A" w:rsidP="00944B91">
      <w:pPr>
        <w:ind w:right="49"/>
        <w:jc w:val="both"/>
        <w:rPr>
          <w:rFonts w:ascii="Arial" w:hAnsi="Arial" w:cs="Arial"/>
          <w:b/>
          <w:sz w:val="20"/>
          <w:szCs w:val="20"/>
          <w:lang w:val="es-ES_tradnl"/>
        </w:rPr>
      </w:pPr>
      <w:r w:rsidRPr="00944B91">
        <w:rPr>
          <w:rFonts w:ascii="Arial" w:hAnsi="Arial" w:cs="Arial"/>
          <w:b/>
          <w:sz w:val="20"/>
          <w:szCs w:val="20"/>
          <w:lang w:val="es-ES_tradnl"/>
        </w:rPr>
        <w:t xml:space="preserve">Persona moral: </w:t>
      </w:r>
    </w:p>
    <w:p w:rsidR="008A199D" w:rsidRPr="00944B91" w:rsidRDefault="008A199D" w:rsidP="00944B91">
      <w:pPr>
        <w:pStyle w:val="Prrafodelista"/>
        <w:ind w:left="1440" w:right="49"/>
        <w:jc w:val="both"/>
        <w:rPr>
          <w:rFonts w:ascii="Arial" w:hAnsi="Arial" w:cs="Arial"/>
          <w:b/>
          <w:sz w:val="20"/>
          <w:szCs w:val="20"/>
          <w:lang w:val="es-ES_tradnl"/>
        </w:rPr>
      </w:pPr>
    </w:p>
    <w:p w:rsidR="00D1134A" w:rsidRPr="00944B91" w:rsidRDefault="00D1134A" w:rsidP="00944B91">
      <w:pPr>
        <w:pStyle w:val="Prrafodelista"/>
        <w:numPr>
          <w:ilvl w:val="0"/>
          <w:numId w:val="19"/>
        </w:numPr>
        <w:ind w:right="49"/>
        <w:jc w:val="both"/>
        <w:rPr>
          <w:rFonts w:ascii="Arial" w:hAnsi="Arial" w:cs="Arial"/>
          <w:sz w:val="20"/>
          <w:szCs w:val="20"/>
          <w:lang w:val="es-ES_tradnl"/>
        </w:rPr>
      </w:pPr>
      <w:r w:rsidRPr="00944B91">
        <w:rPr>
          <w:rFonts w:ascii="Arial" w:hAnsi="Arial" w:cs="Arial"/>
          <w:iCs/>
          <w:sz w:val="20"/>
          <w:szCs w:val="20"/>
          <w:lang w:val="es-ES_tradnl"/>
        </w:rPr>
        <w:t>Acta constitutiva y, en su caso, sus respectivas modificaciones.</w:t>
      </w:r>
    </w:p>
    <w:p w:rsidR="00D1134A" w:rsidRPr="00944B91" w:rsidRDefault="00D1134A" w:rsidP="00944B91">
      <w:pPr>
        <w:pStyle w:val="Prrafodelista"/>
        <w:numPr>
          <w:ilvl w:val="0"/>
          <w:numId w:val="19"/>
        </w:numPr>
        <w:ind w:right="49"/>
        <w:jc w:val="both"/>
        <w:rPr>
          <w:rFonts w:ascii="Arial" w:hAnsi="Arial" w:cs="Arial"/>
          <w:sz w:val="20"/>
          <w:szCs w:val="20"/>
          <w:lang w:val="es-ES_tradnl"/>
        </w:rPr>
      </w:pPr>
      <w:r w:rsidRPr="00944B91">
        <w:rPr>
          <w:rFonts w:ascii="Arial" w:hAnsi="Arial" w:cs="Arial"/>
          <w:iCs/>
          <w:sz w:val="20"/>
          <w:szCs w:val="20"/>
          <w:lang w:val="es-ES_tradnl"/>
        </w:rPr>
        <w:t>Poder notarial del representante legal que firmará el contrato.</w:t>
      </w:r>
    </w:p>
    <w:p w:rsidR="00D1134A" w:rsidRPr="00944B91" w:rsidRDefault="00D1134A" w:rsidP="00944B91">
      <w:pPr>
        <w:pStyle w:val="Prrafodelista"/>
        <w:ind w:left="1440" w:right="49"/>
        <w:jc w:val="both"/>
        <w:rPr>
          <w:rFonts w:ascii="Arial" w:hAnsi="Arial" w:cs="Arial"/>
          <w:sz w:val="20"/>
          <w:szCs w:val="20"/>
          <w:lang w:val="es-ES_tradnl"/>
        </w:rPr>
      </w:pPr>
    </w:p>
    <w:p w:rsidR="00D1134A" w:rsidRPr="00944B91" w:rsidRDefault="00D1134A" w:rsidP="00944B91">
      <w:pPr>
        <w:ind w:right="49"/>
        <w:jc w:val="both"/>
        <w:rPr>
          <w:rFonts w:ascii="Arial" w:hAnsi="Arial" w:cs="Arial"/>
          <w:b/>
          <w:sz w:val="20"/>
          <w:szCs w:val="20"/>
          <w:lang w:val="es-ES_tradnl"/>
        </w:rPr>
      </w:pPr>
      <w:r w:rsidRPr="00944B91">
        <w:rPr>
          <w:rFonts w:ascii="Arial" w:hAnsi="Arial" w:cs="Arial"/>
          <w:b/>
          <w:sz w:val="20"/>
          <w:szCs w:val="20"/>
          <w:lang w:val="es-ES_tradnl"/>
        </w:rPr>
        <w:t>Persona física:</w:t>
      </w:r>
    </w:p>
    <w:p w:rsidR="008A199D" w:rsidRPr="00944B91" w:rsidRDefault="008A199D" w:rsidP="00944B91">
      <w:pPr>
        <w:pStyle w:val="Prrafodelista"/>
        <w:ind w:left="1440" w:right="49"/>
        <w:jc w:val="both"/>
        <w:rPr>
          <w:rFonts w:ascii="Arial" w:hAnsi="Arial" w:cs="Arial"/>
          <w:b/>
          <w:sz w:val="20"/>
          <w:szCs w:val="20"/>
          <w:lang w:val="es-ES_tradnl"/>
        </w:rPr>
      </w:pPr>
    </w:p>
    <w:p w:rsidR="00D1134A" w:rsidRPr="00944B91" w:rsidRDefault="00CF6FB1" w:rsidP="00944B91">
      <w:pPr>
        <w:pStyle w:val="Prrafodelista"/>
        <w:numPr>
          <w:ilvl w:val="0"/>
          <w:numId w:val="42"/>
        </w:numPr>
        <w:ind w:right="49"/>
        <w:jc w:val="both"/>
        <w:rPr>
          <w:rFonts w:ascii="Arial" w:hAnsi="Arial" w:cs="Arial"/>
          <w:iCs/>
          <w:sz w:val="20"/>
          <w:szCs w:val="20"/>
          <w:lang w:val="es-ES_tradnl"/>
        </w:rPr>
      </w:pPr>
      <w:r w:rsidRPr="00944B91">
        <w:rPr>
          <w:rFonts w:ascii="Arial" w:hAnsi="Arial" w:cs="Arial"/>
          <w:iCs/>
          <w:sz w:val="20"/>
          <w:szCs w:val="20"/>
          <w:lang w:val="es-ES_tradnl"/>
        </w:rPr>
        <w:t xml:space="preserve">Copia Certificada del </w:t>
      </w:r>
      <w:r w:rsidR="00D1134A" w:rsidRPr="00944B91">
        <w:rPr>
          <w:rFonts w:ascii="Arial" w:hAnsi="Arial" w:cs="Arial"/>
          <w:iCs/>
          <w:sz w:val="20"/>
          <w:szCs w:val="20"/>
          <w:lang w:val="es-ES_tradnl"/>
        </w:rPr>
        <w:t>Acta de nacimiento o carta de naturalización.</w:t>
      </w:r>
    </w:p>
    <w:p w:rsidR="00D1134A" w:rsidRPr="00944B91" w:rsidRDefault="00D1134A" w:rsidP="00944B91">
      <w:pPr>
        <w:pStyle w:val="Prrafodelista"/>
        <w:ind w:left="1440" w:right="49"/>
        <w:jc w:val="both"/>
        <w:rPr>
          <w:rFonts w:ascii="Arial" w:hAnsi="Arial" w:cs="Arial"/>
          <w:sz w:val="20"/>
          <w:szCs w:val="20"/>
          <w:lang w:val="es-ES_tradnl"/>
        </w:rPr>
      </w:pPr>
    </w:p>
    <w:p w:rsidR="00D1134A" w:rsidRPr="00944B91" w:rsidRDefault="00D1134A" w:rsidP="00944B91">
      <w:pPr>
        <w:ind w:right="49"/>
        <w:jc w:val="both"/>
        <w:rPr>
          <w:rFonts w:ascii="Arial" w:hAnsi="Arial" w:cs="Arial"/>
          <w:b/>
          <w:sz w:val="20"/>
          <w:szCs w:val="20"/>
          <w:lang w:val="es-ES_tradnl"/>
        </w:rPr>
      </w:pPr>
      <w:r w:rsidRPr="00944B91">
        <w:rPr>
          <w:rFonts w:ascii="Arial" w:hAnsi="Arial" w:cs="Arial"/>
          <w:b/>
          <w:sz w:val="20"/>
          <w:szCs w:val="20"/>
          <w:lang w:val="es-ES_tradnl"/>
        </w:rPr>
        <w:t xml:space="preserve">Para ambos: </w:t>
      </w:r>
    </w:p>
    <w:p w:rsidR="008A199D" w:rsidRPr="00944B91" w:rsidRDefault="008A199D" w:rsidP="00944B91">
      <w:pPr>
        <w:pStyle w:val="Prrafodelista"/>
        <w:ind w:left="1440" w:right="49"/>
        <w:jc w:val="both"/>
        <w:rPr>
          <w:rFonts w:ascii="Arial" w:hAnsi="Arial" w:cs="Arial"/>
          <w:b/>
          <w:sz w:val="20"/>
          <w:szCs w:val="20"/>
          <w:lang w:val="es-ES_tradnl"/>
        </w:rPr>
      </w:pPr>
    </w:p>
    <w:p w:rsidR="00D1134A" w:rsidRPr="00944B91" w:rsidRDefault="00D1134A"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Identificación oficial vigente y con fotografía del representante legal.</w:t>
      </w:r>
    </w:p>
    <w:p w:rsidR="00CF6FB1" w:rsidRPr="00944B91" w:rsidRDefault="00CF6FB1"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Registro Patronal.</w:t>
      </w:r>
    </w:p>
    <w:p w:rsidR="00D1134A" w:rsidRPr="00944B91" w:rsidRDefault="00D1134A"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Cédula de Registro Federal de Contribuyentes.</w:t>
      </w:r>
    </w:p>
    <w:p w:rsidR="00D1134A" w:rsidRPr="00944B91" w:rsidRDefault="00D1134A"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Comprobante de domicilio con vigencia no mayor a 3 meses.</w:t>
      </w:r>
    </w:p>
    <w:p w:rsidR="00D1134A" w:rsidRPr="00944B91" w:rsidRDefault="001D7FA6"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En su caso, e</w:t>
      </w:r>
      <w:r w:rsidR="00D1134A" w:rsidRPr="00944B91">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944B91" w:rsidRDefault="00D1134A"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Escrito en términos del artículo 50 y 60 de la LAASSP.</w:t>
      </w:r>
    </w:p>
    <w:p w:rsidR="00D1134A" w:rsidRPr="00944B91" w:rsidRDefault="00D1134A"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944B91" w:rsidRDefault="00D1134A" w:rsidP="00944B91">
      <w:pPr>
        <w:pStyle w:val="Prrafodelista"/>
        <w:numPr>
          <w:ilvl w:val="0"/>
          <w:numId w:val="29"/>
        </w:numPr>
        <w:ind w:left="720" w:right="49"/>
        <w:jc w:val="both"/>
        <w:rPr>
          <w:rFonts w:ascii="Arial" w:hAnsi="Arial" w:cs="Arial"/>
          <w:iCs/>
          <w:sz w:val="20"/>
          <w:szCs w:val="20"/>
          <w:lang w:val="es-ES_tradnl"/>
        </w:rPr>
      </w:pPr>
      <w:r w:rsidRPr="00944B91">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944B91">
        <w:rPr>
          <w:rFonts w:ascii="Arial" w:hAnsi="Arial" w:cs="Arial"/>
          <w:iCs/>
          <w:sz w:val="20"/>
          <w:szCs w:val="20"/>
          <w:lang w:val="es-ES_tradnl"/>
        </w:rPr>
        <w:tab/>
      </w:r>
      <w:r w:rsidRPr="00944B91">
        <w:rPr>
          <w:rFonts w:ascii="Arial" w:hAnsi="Arial" w:cs="Arial"/>
          <w:iCs/>
          <w:sz w:val="20"/>
          <w:szCs w:val="20"/>
          <w:lang w:val="es-ES_tradnl"/>
        </w:rPr>
        <w:t>HCT.101214/281.P.DIR publicado en el DOF el 27 de febrero de 2015.</w:t>
      </w:r>
    </w:p>
    <w:p w:rsidR="00D1134A" w:rsidRPr="00944B91" w:rsidRDefault="00D1134A" w:rsidP="00944B91">
      <w:pPr>
        <w:pStyle w:val="Prrafodelista"/>
        <w:ind w:left="698" w:right="49"/>
        <w:jc w:val="both"/>
        <w:rPr>
          <w:rFonts w:ascii="Arial" w:hAnsi="Arial" w:cs="Arial"/>
          <w:sz w:val="20"/>
          <w:szCs w:val="20"/>
          <w:lang w:val="es-ES_tradnl"/>
        </w:rPr>
      </w:pPr>
      <w:r w:rsidRPr="00944B91">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944B91">
        <w:rPr>
          <w:rFonts w:ascii="Arial" w:eastAsia="Apple SD 산돌고딕 Neo 일반체" w:hAnsi="Arial" w:cs="Arial"/>
          <w:sz w:val="20"/>
          <w:szCs w:val="20"/>
          <w:lang w:val="es-ES_tradnl"/>
        </w:rPr>
        <w:t>s</w:t>
      </w:r>
      <w:r w:rsidRPr="00944B91">
        <w:rPr>
          <w:rFonts w:ascii="Arial" w:hAnsi="Arial" w:cs="Arial"/>
          <w:sz w:val="20"/>
          <w:szCs w:val="20"/>
          <w:lang w:val="es-ES_tradnl"/>
        </w:rPr>
        <w:t>itiva vigente de cumplimiento de obligaciones en materia de seguridad social de la empresa subcontratada emitidad por el IMSS.</w:t>
      </w:r>
    </w:p>
    <w:p w:rsidR="00D1134A" w:rsidRPr="00944B91" w:rsidRDefault="00D1134A" w:rsidP="00944B91">
      <w:pPr>
        <w:pStyle w:val="Prrafodelista"/>
        <w:ind w:left="698" w:right="49"/>
        <w:jc w:val="both"/>
        <w:rPr>
          <w:rFonts w:ascii="Arial" w:hAnsi="Arial" w:cs="Arial"/>
          <w:sz w:val="20"/>
          <w:szCs w:val="20"/>
          <w:lang w:val="es-ES_tradnl"/>
        </w:rPr>
      </w:pPr>
      <w:r w:rsidRPr="00944B91">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944B91">
        <w:rPr>
          <w:rFonts w:ascii="Arial" w:hAnsi="Arial" w:cs="Arial"/>
          <w:noProof w:val="0"/>
          <w:sz w:val="20"/>
          <w:szCs w:val="20"/>
          <w:lang w:val="es-ES_tradnl"/>
        </w:rPr>
        <w:t>opinión</w:t>
      </w:r>
      <w:r w:rsidRPr="00944B91">
        <w:rPr>
          <w:rFonts w:ascii="Arial" w:hAnsi="Arial" w:cs="Arial"/>
          <w:sz w:val="20"/>
          <w:szCs w:val="20"/>
          <w:lang w:val="es-ES_tradnl"/>
        </w:rPr>
        <w:t xml:space="preserve"> de cumplimiento de obligaciones en materia de seguridad social</w:t>
      </w:r>
      <w:r w:rsidR="00CF6FB1" w:rsidRPr="00944B91">
        <w:rPr>
          <w:rFonts w:ascii="Arial" w:hAnsi="Arial" w:cs="Arial"/>
          <w:sz w:val="20"/>
          <w:szCs w:val="20"/>
          <w:lang w:val="es-ES_tradnl"/>
        </w:rPr>
        <w:t>, así como documento emitido por el IMSS, en el que se haga constar que no se puede emitir la opinión de cumplimiento</w:t>
      </w:r>
      <w:r w:rsidRPr="00944B91">
        <w:rPr>
          <w:rFonts w:ascii="Arial" w:hAnsi="Arial" w:cs="Arial"/>
          <w:sz w:val="20"/>
          <w:szCs w:val="20"/>
          <w:lang w:val="es-ES_tradnl"/>
        </w:rPr>
        <w:t>.</w:t>
      </w:r>
    </w:p>
    <w:p w:rsidR="00CF6FB1" w:rsidRPr="00944B91" w:rsidRDefault="00D1134A" w:rsidP="00944B91">
      <w:pPr>
        <w:pStyle w:val="Prrafodelista"/>
        <w:ind w:left="698" w:right="49"/>
        <w:jc w:val="both"/>
        <w:rPr>
          <w:rFonts w:ascii="Arial" w:hAnsi="Arial" w:cs="Arial"/>
          <w:sz w:val="20"/>
          <w:szCs w:val="20"/>
          <w:lang w:val="es-ES_tradnl"/>
        </w:rPr>
      </w:pPr>
      <w:r w:rsidRPr="00944B91">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944B91">
        <w:rPr>
          <w:rFonts w:ascii="Arial" w:hAnsi="Arial" w:cs="Arial"/>
          <w:noProof w:val="0"/>
          <w:sz w:val="20"/>
          <w:szCs w:val="20"/>
          <w:lang w:val="es-ES_tradnl"/>
        </w:rPr>
        <w:t>opinión</w:t>
      </w:r>
      <w:r w:rsidRPr="00944B91">
        <w:rPr>
          <w:rFonts w:ascii="Arial" w:hAnsi="Arial" w:cs="Arial"/>
          <w:sz w:val="20"/>
          <w:szCs w:val="20"/>
          <w:lang w:val="es-ES_tradnl"/>
        </w:rPr>
        <w:t xml:space="preserve"> de cumplimiento de obligaciones en materia de seguridad social</w:t>
      </w:r>
      <w:r w:rsidR="00CF6FB1" w:rsidRPr="00944B91">
        <w:rPr>
          <w:rFonts w:ascii="Arial" w:hAnsi="Arial" w:cs="Arial"/>
          <w:sz w:val="20"/>
          <w:szCs w:val="20"/>
          <w:lang w:val="es-ES_tradnl"/>
        </w:rPr>
        <w:t>, así como documento emitido por el IMSS, en el que se haga constar que no se puede emitir la opinión de cumplimiento.</w:t>
      </w:r>
    </w:p>
    <w:p w:rsidR="00D1134A" w:rsidRPr="00944B91" w:rsidRDefault="00D1134A" w:rsidP="00944B91">
      <w:pPr>
        <w:pStyle w:val="Prrafodelista"/>
        <w:ind w:left="698" w:right="49"/>
        <w:jc w:val="both"/>
        <w:rPr>
          <w:rFonts w:ascii="Arial" w:hAnsi="Arial" w:cs="Arial"/>
          <w:sz w:val="20"/>
          <w:szCs w:val="20"/>
          <w:lang w:val="es-ES_tradnl"/>
        </w:rPr>
      </w:pPr>
      <w:r w:rsidRPr="00944B91">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944B91">
        <w:rPr>
          <w:rFonts w:ascii="Arial" w:hAnsi="Arial" w:cs="Arial"/>
          <w:sz w:val="20"/>
          <w:szCs w:val="20"/>
          <w:lang w:val="es-ES_tradnl"/>
        </w:rPr>
        <w:t>orman, será necesario que exhiba</w:t>
      </w:r>
      <w:r w:rsidRPr="00944B91">
        <w:rPr>
          <w:rFonts w:ascii="Arial" w:hAnsi="Arial" w:cs="Arial"/>
          <w:sz w:val="20"/>
          <w:szCs w:val="20"/>
          <w:lang w:val="es-ES_tradnl"/>
        </w:rPr>
        <w:t xml:space="preserve"> el documento que acredite la subcontratación para situarse en el supuesto del segundo párrafo del presente numeral</w:t>
      </w:r>
      <w:r w:rsidR="00CF6FB1" w:rsidRPr="00944B91">
        <w:rPr>
          <w:rFonts w:ascii="Arial" w:hAnsi="Arial" w:cs="Arial"/>
          <w:sz w:val="20"/>
          <w:szCs w:val="20"/>
          <w:lang w:val="es-ES_tradnl"/>
        </w:rPr>
        <w:t xml:space="preserve">, así como documento </w:t>
      </w:r>
      <w:r w:rsidR="00CF6FB1" w:rsidRPr="00944B91">
        <w:rPr>
          <w:rFonts w:ascii="Arial" w:hAnsi="Arial" w:cs="Arial"/>
          <w:sz w:val="20"/>
          <w:szCs w:val="20"/>
          <w:lang w:val="es-ES_tradnl"/>
        </w:rPr>
        <w:lastRenderedPageBreak/>
        <w:t>emitido por el IMSS, en el que se haga constar que no se puede emitir la opinión de cumplimiento.</w:t>
      </w:r>
    </w:p>
    <w:p w:rsidR="00C91760" w:rsidRPr="00944B91" w:rsidRDefault="00C91760" w:rsidP="00944B91">
      <w:pPr>
        <w:pStyle w:val="Prrafodelista"/>
        <w:ind w:left="698" w:right="49"/>
        <w:jc w:val="both"/>
        <w:rPr>
          <w:rFonts w:ascii="Arial" w:hAnsi="Arial" w:cs="Arial"/>
          <w:sz w:val="20"/>
          <w:szCs w:val="20"/>
        </w:rPr>
      </w:pPr>
      <w:r w:rsidRPr="00944B91">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944B91">
        <w:rPr>
          <w:rFonts w:ascii="Arial" w:hAnsi="Arial" w:cs="Arial"/>
          <w:bCs/>
          <w:sz w:val="20"/>
          <w:szCs w:val="20"/>
        </w:rPr>
        <w:t>el Instituto, y que</w:t>
      </w:r>
      <w:r w:rsidRPr="00944B91">
        <w:rPr>
          <w:rFonts w:ascii="Arial" w:hAnsi="Arial" w:cs="Arial"/>
          <w:sz w:val="20"/>
          <w:szCs w:val="20"/>
        </w:rPr>
        <w:t xml:space="preserve"> exhibirá para efectos de la suscripción del contrato y que cuenta con el registro patronal citado en el anverso del presente instrumento jurídico.</w:t>
      </w:r>
    </w:p>
    <w:p w:rsidR="003F584C" w:rsidRPr="00944B91" w:rsidRDefault="003F584C" w:rsidP="00944B91">
      <w:pPr>
        <w:pStyle w:val="Prrafodelista"/>
        <w:numPr>
          <w:ilvl w:val="0"/>
          <w:numId w:val="29"/>
        </w:numPr>
        <w:ind w:left="720" w:right="49"/>
        <w:jc w:val="both"/>
        <w:rPr>
          <w:rFonts w:ascii="Arial" w:hAnsi="Arial" w:cs="Arial"/>
          <w:sz w:val="20"/>
          <w:szCs w:val="20"/>
          <w:lang w:val="es-ES_tradnl"/>
        </w:rPr>
      </w:pPr>
      <w:r w:rsidRPr="00944B91">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1D7FA6" w:rsidRPr="00944B91" w:rsidRDefault="001D7FA6" w:rsidP="00944B91">
      <w:pPr>
        <w:pStyle w:val="Prrafodelista"/>
        <w:numPr>
          <w:ilvl w:val="0"/>
          <w:numId w:val="29"/>
        </w:numPr>
        <w:ind w:left="720" w:right="49"/>
        <w:jc w:val="both"/>
        <w:rPr>
          <w:rFonts w:ascii="Arial" w:hAnsi="Arial" w:cs="Arial"/>
          <w:sz w:val="20"/>
          <w:szCs w:val="20"/>
          <w:lang w:val="es-ES_tradnl"/>
        </w:rPr>
      </w:pPr>
      <w:r w:rsidRPr="00944B91">
        <w:rPr>
          <w:rFonts w:ascii="Arial" w:hAnsi="Arial" w:cs="Arial"/>
          <w:iCs/>
          <w:sz w:val="20"/>
          <w:szCs w:val="20"/>
          <w:lang w:val="es-ES_tradnl"/>
        </w:rPr>
        <w:t>En su caso, convenio de participación conjunta.</w:t>
      </w:r>
    </w:p>
    <w:p w:rsidR="00FD0840" w:rsidRPr="00944B91" w:rsidRDefault="00FD0840" w:rsidP="00944B91">
      <w:pPr>
        <w:ind w:right="49"/>
        <w:jc w:val="both"/>
        <w:rPr>
          <w:rFonts w:ascii="Arial" w:hAnsi="Arial" w:cs="Arial"/>
          <w:sz w:val="20"/>
          <w:szCs w:val="20"/>
          <w:lang w:val="es-ES_tradnl"/>
        </w:rPr>
      </w:pPr>
    </w:p>
    <w:p w:rsidR="00445F5D" w:rsidRPr="00944B91" w:rsidRDefault="00445F5D" w:rsidP="00944B91">
      <w:pPr>
        <w:ind w:right="49"/>
        <w:jc w:val="both"/>
        <w:rPr>
          <w:rFonts w:ascii="Arial" w:hAnsi="Arial" w:cs="Arial"/>
          <w:sz w:val="20"/>
          <w:szCs w:val="20"/>
          <w:lang w:val="es-ES_tradnl"/>
        </w:rPr>
      </w:pPr>
      <w:r w:rsidRPr="00944B91">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944B91" w:rsidRDefault="00445F5D" w:rsidP="00944B91">
      <w:pPr>
        <w:ind w:right="49"/>
        <w:jc w:val="both"/>
        <w:rPr>
          <w:rFonts w:ascii="Arial" w:hAnsi="Arial" w:cs="Arial"/>
          <w:sz w:val="20"/>
          <w:szCs w:val="20"/>
          <w:lang w:val="es-ES_tradnl"/>
        </w:rPr>
      </w:pPr>
    </w:p>
    <w:p w:rsidR="006B51AA" w:rsidRPr="00944B91" w:rsidRDefault="006B51AA" w:rsidP="00944B91">
      <w:pPr>
        <w:pStyle w:val="Sinespaciado"/>
        <w:jc w:val="both"/>
        <w:rPr>
          <w:rFonts w:ascii="Arial" w:hAnsi="Arial" w:cs="Arial"/>
          <w:b/>
          <w:sz w:val="20"/>
          <w:szCs w:val="20"/>
        </w:rPr>
      </w:pPr>
      <w:r w:rsidRPr="00944B91">
        <w:rPr>
          <w:rFonts w:ascii="Arial" w:hAnsi="Arial" w:cs="Arial"/>
          <w:sz w:val="20"/>
          <w:szCs w:val="20"/>
        </w:rPr>
        <w:t>Para la firma de los contratos de los Entes Consolidados, el</w:t>
      </w:r>
      <w:r w:rsidR="004614A2" w:rsidRPr="00944B91">
        <w:rPr>
          <w:rFonts w:ascii="Arial" w:hAnsi="Arial" w:cs="Arial"/>
          <w:sz w:val="20"/>
          <w:szCs w:val="20"/>
        </w:rPr>
        <w:t xml:space="preserve"> (los)</w:t>
      </w:r>
      <w:r w:rsidRPr="00944B91">
        <w:rPr>
          <w:rFonts w:ascii="Arial" w:hAnsi="Arial" w:cs="Arial"/>
          <w:sz w:val="20"/>
          <w:szCs w:val="20"/>
        </w:rPr>
        <w:t xml:space="preserve"> licitante</w:t>
      </w:r>
      <w:r w:rsidR="004614A2" w:rsidRPr="00944B91">
        <w:rPr>
          <w:rFonts w:ascii="Arial" w:hAnsi="Arial" w:cs="Arial"/>
          <w:sz w:val="20"/>
          <w:szCs w:val="20"/>
        </w:rPr>
        <w:t>(s)</w:t>
      </w:r>
      <w:r w:rsidRPr="00944B91">
        <w:rPr>
          <w:rFonts w:ascii="Arial" w:hAnsi="Arial" w:cs="Arial"/>
          <w:sz w:val="20"/>
          <w:szCs w:val="20"/>
        </w:rPr>
        <w:t xml:space="preserve"> deberá</w:t>
      </w:r>
      <w:r w:rsidR="004614A2" w:rsidRPr="00944B91">
        <w:rPr>
          <w:rFonts w:ascii="Arial" w:hAnsi="Arial" w:cs="Arial"/>
          <w:sz w:val="20"/>
          <w:szCs w:val="20"/>
        </w:rPr>
        <w:t>(n)</w:t>
      </w:r>
      <w:r w:rsidRPr="00944B91">
        <w:rPr>
          <w:rFonts w:ascii="Arial" w:hAnsi="Arial" w:cs="Arial"/>
          <w:sz w:val="20"/>
          <w:szCs w:val="20"/>
        </w:rPr>
        <w:t xml:space="preserve"> </w:t>
      </w:r>
      <w:r w:rsidR="004614A2" w:rsidRPr="00944B91">
        <w:rPr>
          <w:rFonts w:ascii="Arial" w:hAnsi="Arial" w:cs="Arial"/>
          <w:sz w:val="20"/>
          <w:szCs w:val="20"/>
        </w:rPr>
        <w:t xml:space="preserve">presentarse en los domicilios indicados en </w:t>
      </w:r>
      <w:r w:rsidRPr="00944B91">
        <w:rPr>
          <w:rFonts w:ascii="Arial" w:hAnsi="Arial" w:cs="Arial"/>
          <w:sz w:val="20"/>
          <w:szCs w:val="20"/>
        </w:rPr>
        <w:t>el documento denominado “</w:t>
      </w:r>
      <w:r w:rsidRPr="00944B91">
        <w:rPr>
          <w:rFonts w:ascii="Arial" w:hAnsi="Arial" w:cs="Arial"/>
          <w:b/>
          <w:sz w:val="20"/>
          <w:szCs w:val="20"/>
        </w:rPr>
        <w:t>Anexo 3.12 Condiciones para l</w:t>
      </w:r>
      <w:r w:rsidR="00FD4B32" w:rsidRPr="00944B91">
        <w:rPr>
          <w:rFonts w:ascii="Arial" w:hAnsi="Arial" w:cs="Arial"/>
          <w:b/>
          <w:sz w:val="20"/>
          <w:szCs w:val="20"/>
        </w:rPr>
        <w:t>a Formalizació</w:t>
      </w:r>
      <w:r w:rsidRPr="00944B91">
        <w:rPr>
          <w:rFonts w:ascii="Arial" w:hAnsi="Arial" w:cs="Arial"/>
          <w:b/>
          <w:sz w:val="20"/>
          <w:szCs w:val="20"/>
        </w:rPr>
        <w:t>n de los Contratos de las Instituciones Participantes</w:t>
      </w:r>
      <w:r w:rsidR="004614A2" w:rsidRPr="00944B91">
        <w:rPr>
          <w:rFonts w:ascii="Arial" w:hAnsi="Arial" w:cs="Arial"/>
          <w:sz w:val="20"/>
          <w:szCs w:val="20"/>
        </w:rPr>
        <w:t>”, que forma parte de la presente convocatoria.</w:t>
      </w:r>
    </w:p>
    <w:p w:rsidR="006B51AA" w:rsidRPr="00944B91" w:rsidRDefault="006B51AA" w:rsidP="00944B91">
      <w:pPr>
        <w:ind w:right="49"/>
        <w:jc w:val="both"/>
        <w:rPr>
          <w:rFonts w:ascii="Arial" w:hAnsi="Arial" w:cs="Arial"/>
          <w:sz w:val="20"/>
          <w:szCs w:val="20"/>
          <w:lang w:val="es-ES_tradnl"/>
        </w:rPr>
      </w:pPr>
    </w:p>
    <w:p w:rsidR="008017F5" w:rsidRPr="00944B91" w:rsidRDefault="008017F5" w:rsidP="00944B91">
      <w:pPr>
        <w:pStyle w:val="Ttulo1"/>
        <w:numPr>
          <w:ilvl w:val="0"/>
          <w:numId w:val="28"/>
        </w:numPr>
        <w:spacing w:before="0" w:after="0"/>
        <w:ind w:right="49"/>
        <w:rPr>
          <w:rFonts w:cs="Arial"/>
          <w:sz w:val="20"/>
          <w:szCs w:val="20"/>
          <w:lang w:val="es-ES_tradnl"/>
        </w:rPr>
      </w:pPr>
      <w:bookmarkStart w:id="68" w:name="_Toc424735341"/>
      <w:bookmarkStart w:id="69" w:name="_Toc442265821"/>
      <w:bookmarkStart w:id="70" w:name="_Toc424735343"/>
      <w:bookmarkStart w:id="71" w:name="_Toc492309793"/>
      <w:r w:rsidRPr="00944B91">
        <w:rPr>
          <w:rFonts w:cs="Arial"/>
          <w:sz w:val="20"/>
          <w:szCs w:val="20"/>
          <w:lang w:val="es-ES_tradnl"/>
        </w:rPr>
        <w:t>REQUISITOS QUE LOS LICITANTES DEBEN CUMPLIR</w:t>
      </w:r>
      <w:bookmarkEnd w:id="68"/>
      <w:r w:rsidRPr="00944B91">
        <w:rPr>
          <w:rFonts w:cs="Arial"/>
          <w:sz w:val="20"/>
          <w:szCs w:val="20"/>
          <w:lang w:val="es-ES_tradnl"/>
        </w:rPr>
        <w:t>.</w:t>
      </w:r>
      <w:bookmarkEnd w:id="69"/>
      <w:bookmarkEnd w:id="71"/>
    </w:p>
    <w:p w:rsidR="008017F5" w:rsidRPr="00944B91" w:rsidRDefault="008017F5" w:rsidP="00944B91">
      <w:pPr>
        <w:ind w:left="-284" w:right="49"/>
        <w:jc w:val="both"/>
        <w:rPr>
          <w:rFonts w:ascii="Arial" w:hAnsi="Arial" w:cs="Arial"/>
          <w:sz w:val="20"/>
          <w:szCs w:val="20"/>
          <w:lang w:eastAsia="ar-SA"/>
        </w:rPr>
      </w:pPr>
    </w:p>
    <w:p w:rsidR="003D2F2C" w:rsidRPr="00944B91" w:rsidRDefault="003D2F2C" w:rsidP="00944B91">
      <w:pPr>
        <w:ind w:right="49"/>
        <w:jc w:val="both"/>
        <w:rPr>
          <w:rFonts w:ascii="Arial" w:hAnsi="Arial" w:cs="Arial"/>
          <w:sz w:val="20"/>
          <w:szCs w:val="20"/>
        </w:rPr>
      </w:pPr>
      <w:r w:rsidRPr="00944B91">
        <w:rPr>
          <w:rFonts w:ascii="Arial" w:hAnsi="Arial" w:cs="Arial"/>
          <w:sz w:val="20"/>
          <w:szCs w:val="20"/>
        </w:rPr>
        <w:t>Con fundamento en los artículos 26 Bis fracción II y 34 de la LAASSP, el licitante deberá remitir a través del sistema CompraNet, su proposición técnica y económica con la firma electrónica avanzada que emite el SAT.</w:t>
      </w:r>
    </w:p>
    <w:p w:rsidR="003D2F2C" w:rsidRPr="00944B91" w:rsidRDefault="003D2F2C" w:rsidP="00944B91">
      <w:pPr>
        <w:ind w:right="49"/>
        <w:jc w:val="both"/>
        <w:rPr>
          <w:rFonts w:ascii="Arial" w:hAnsi="Arial" w:cs="Arial"/>
          <w:sz w:val="20"/>
          <w:szCs w:val="20"/>
        </w:rPr>
      </w:pPr>
    </w:p>
    <w:p w:rsidR="008017F5" w:rsidRPr="00944B91" w:rsidRDefault="003D2F2C" w:rsidP="00944B91">
      <w:pPr>
        <w:ind w:right="49"/>
        <w:jc w:val="both"/>
        <w:rPr>
          <w:rFonts w:ascii="Arial" w:hAnsi="Arial" w:cs="Arial"/>
          <w:sz w:val="20"/>
          <w:szCs w:val="20"/>
        </w:rPr>
      </w:pPr>
      <w:r w:rsidRPr="00944B91">
        <w:rPr>
          <w:rFonts w:ascii="Arial" w:hAnsi="Arial" w:cs="Arial"/>
          <w:sz w:val="20"/>
          <w:szCs w:val="20"/>
        </w:rPr>
        <w:t>La falta de firma electrónica en la proposición técnica y económica será motivo de desechamiento, pues afecta la solvencia de la misma.</w:t>
      </w:r>
    </w:p>
    <w:p w:rsidR="008B6BA1" w:rsidRPr="00944B91" w:rsidRDefault="008B6BA1" w:rsidP="00944B91">
      <w:pPr>
        <w:ind w:right="49"/>
        <w:jc w:val="both"/>
        <w:rPr>
          <w:rFonts w:ascii="Arial" w:eastAsia="Times New Roman" w:hAnsi="Arial" w:cs="Arial"/>
          <w:sz w:val="20"/>
          <w:szCs w:val="20"/>
          <w:lang w:val="es-ES_tradnl" w:eastAsia="es-ES"/>
        </w:rPr>
      </w:pPr>
    </w:p>
    <w:p w:rsidR="000774AF" w:rsidRPr="00944B91" w:rsidRDefault="00822D4D" w:rsidP="00944B91">
      <w:pPr>
        <w:pStyle w:val="Ttulo2"/>
        <w:numPr>
          <w:ilvl w:val="1"/>
          <w:numId w:val="28"/>
        </w:numPr>
        <w:tabs>
          <w:tab w:val="num" w:pos="0"/>
        </w:tabs>
        <w:spacing w:before="0" w:after="0"/>
        <w:ind w:left="0" w:right="49" w:firstLine="0"/>
        <w:rPr>
          <w:rFonts w:cs="Arial"/>
          <w:i w:val="0"/>
          <w:sz w:val="20"/>
          <w:lang w:val="es-ES_tradnl"/>
        </w:rPr>
      </w:pPr>
      <w:bookmarkStart w:id="72" w:name="_Toc442265824"/>
      <w:bookmarkStart w:id="73" w:name="_Toc492309794"/>
      <w:r w:rsidRPr="00944B91">
        <w:rPr>
          <w:rFonts w:cs="Arial"/>
          <w:i w:val="0"/>
          <w:sz w:val="20"/>
          <w:lang w:val="es-ES_tradnl"/>
        </w:rPr>
        <w:t>Documentación legal-administrativa.</w:t>
      </w:r>
      <w:bookmarkEnd w:id="73"/>
    </w:p>
    <w:p w:rsidR="000774AF" w:rsidRPr="00944B91" w:rsidRDefault="000774AF" w:rsidP="00944B91">
      <w:pPr>
        <w:ind w:right="49"/>
        <w:rPr>
          <w:sz w:val="20"/>
          <w:szCs w:val="20"/>
          <w:lang w:val="es-ES_tradnl" w:eastAsia="ar-SA"/>
        </w:rPr>
      </w:pPr>
    </w:p>
    <w:p w:rsidR="001E0589" w:rsidRPr="00944B91" w:rsidRDefault="004D6114" w:rsidP="00944B91">
      <w:pPr>
        <w:ind w:right="49"/>
        <w:jc w:val="both"/>
        <w:rPr>
          <w:rFonts w:ascii="Arial" w:hAnsi="Arial" w:cs="Arial"/>
          <w:sz w:val="20"/>
          <w:szCs w:val="20"/>
          <w:lang w:val="es-ES_tradnl"/>
        </w:rPr>
      </w:pPr>
      <w:r w:rsidRPr="00944B91">
        <w:rPr>
          <w:rFonts w:ascii="Arial" w:hAnsi="Arial" w:cs="Arial"/>
          <w:sz w:val="20"/>
          <w:szCs w:val="20"/>
          <w:lang w:val="es-ES_tradnl"/>
        </w:rPr>
        <w:t>El licitante deberá presentar los siguientes documentos debidamente requisitados foliados y suscritos por la persona facultada para ello (la falta absoluta de folio, afecta la solvencia de la misma y motivaría su desechamiento):</w:t>
      </w:r>
    </w:p>
    <w:p w:rsidR="000774AF" w:rsidRPr="00944B91" w:rsidRDefault="000774AF" w:rsidP="00944B91">
      <w:pPr>
        <w:pStyle w:val="Prrafodelista"/>
        <w:ind w:left="360" w:right="49"/>
        <w:jc w:val="both"/>
        <w:rPr>
          <w:rFonts w:ascii="Arial" w:hAnsi="Arial" w:cs="Arial"/>
          <w:b/>
          <w:sz w:val="20"/>
          <w:szCs w:val="20"/>
          <w:lang w:val="es-ES_tradnl"/>
        </w:rPr>
      </w:pPr>
    </w:p>
    <w:p w:rsidR="000774AF" w:rsidRPr="00944B91" w:rsidRDefault="00475F7B" w:rsidP="00944B91">
      <w:pPr>
        <w:pStyle w:val="Ttulo3"/>
        <w:numPr>
          <w:ilvl w:val="0"/>
          <w:numId w:val="30"/>
        </w:numPr>
        <w:spacing w:before="0" w:after="0"/>
        <w:ind w:right="49"/>
        <w:rPr>
          <w:rFonts w:cs="Arial"/>
          <w:sz w:val="20"/>
          <w:szCs w:val="20"/>
        </w:rPr>
      </w:pPr>
      <w:bookmarkStart w:id="74" w:name="_Toc492309795"/>
      <w:r w:rsidRPr="00944B91">
        <w:rPr>
          <w:rFonts w:cs="Arial"/>
          <w:sz w:val="20"/>
          <w:szCs w:val="20"/>
        </w:rPr>
        <w:t>Acreditamiento de Personalidad Jurídica</w:t>
      </w:r>
      <w:r w:rsidR="00D615E3" w:rsidRPr="00944B91">
        <w:rPr>
          <w:rFonts w:cs="Arial"/>
          <w:sz w:val="20"/>
          <w:szCs w:val="20"/>
        </w:rPr>
        <w:t xml:space="preserve"> y datos de notificación.</w:t>
      </w:r>
      <w:bookmarkEnd w:id="74"/>
    </w:p>
    <w:p w:rsidR="00475F7B" w:rsidRPr="00944B91" w:rsidRDefault="00475F7B" w:rsidP="00944B91">
      <w:pPr>
        <w:ind w:right="49"/>
        <w:jc w:val="both"/>
        <w:rPr>
          <w:rFonts w:ascii="Arial" w:hAnsi="Arial" w:cs="Arial"/>
          <w:sz w:val="20"/>
          <w:szCs w:val="20"/>
        </w:rPr>
      </w:pPr>
    </w:p>
    <w:p w:rsidR="00AF57CF" w:rsidRPr="00944B91" w:rsidRDefault="00AF57CF" w:rsidP="00944B91">
      <w:pPr>
        <w:ind w:left="360" w:right="49"/>
        <w:jc w:val="both"/>
        <w:rPr>
          <w:rFonts w:ascii="Arial" w:hAnsi="Arial" w:cs="Arial"/>
          <w:b/>
          <w:sz w:val="20"/>
          <w:szCs w:val="20"/>
        </w:rPr>
      </w:pPr>
      <w:r w:rsidRPr="00944B91">
        <w:rPr>
          <w:rFonts w:ascii="Arial" w:hAnsi="Arial" w:cs="Arial"/>
          <w:sz w:val="20"/>
          <w:szCs w:val="20"/>
        </w:rPr>
        <w:t xml:space="preserve">Escrito </w:t>
      </w:r>
      <w:r w:rsidRPr="00944B91">
        <w:rPr>
          <w:rFonts w:ascii="Arial" w:hAnsi="Arial" w:cs="Arial"/>
          <w:b/>
          <w:sz w:val="20"/>
          <w:szCs w:val="20"/>
        </w:rPr>
        <w:t>Bajo Protesta de Decir Verdad</w:t>
      </w:r>
      <w:r w:rsidRPr="00944B91">
        <w:rPr>
          <w:rFonts w:ascii="Arial" w:hAnsi="Arial" w:cs="Arial"/>
          <w:sz w:val="20"/>
          <w:szCs w:val="20"/>
        </w:rPr>
        <w:t xml:space="preserve">, en el que manifieste que cuenta con facultades suficientes para comprometerse por sí o por su representada, sin que </w:t>
      </w:r>
      <w:r w:rsidR="00147DAD" w:rsidRPr="00944B91">
        <w:rPr>
          <w:rFonts w:ascii="Arial" w:hAnsi="Arial" w:cs="Arial"/>
          <w:sz w:val="20"/>
          <w:szCs w:val="20"/>
        </w:rPr>
        <w:t xml:space="preserve">sea </w:t>
      </w:r>
      <w:r w:rsidRPr="00944B91">
        <w:rPr>
          <w:rFonts w:ascii="Arial" w:hAnsi="Arial" w:cs="Arial"/>
          <w:sz w:val="20"/>
          <w:szCs w:val="20"/>
        </w:rPr>
        <w:t xml:space="preserve">necesario </w:t>
      </w:r>
      <w:r w:rsidR="00147DAD" w:rsidRPr="00944B91">
        <w:rPr>
          <w:rFonts w:ascii="Arial" w:hAnsi="Arial" w:cs="Arial"/>
          <w:sz w:val="20"/>
          <w:szCs w:val="20"/>
        </w:rPr>
        <w:t>presentar su acta constitutiva.</w:t>
      </w:r>
      <w:r w:rsidRPr="00944B91">
        <w:rPr>
          <w:rFonts w:ascii="Arial" w:hAnsi="Arial" w:cs="Arial"/>
          <w:sz w:val="20"/>
          <w:szCs w:val="20"/>
        </w:rPr>
        <w:t xml:space="preserve"> </w:t>
      </w:r>
      <w:r w:rsidRPr="00944B91">
        <w:rPr>
          <w:rFonts w:ascii="Arial" w:hAnsi="Arial" w:cs="Arial"/>
          <w:b/>
          <w:sz w:val="20"/>
          <w:szCs w:val="20"/>
        </w:rPr>
        <w:t xml:space="preserve">Anexo </w:t>
      </w:r>
      <w:r w:rsidR="00E51B06" w:rsidRPr="00944B91">
        <w:rPr>
          <w:rFonts w:ascii="Arial" w:hAnsi="Arial" w:cs="Arial"/>
          <w:b/>
          <w:sz w:val="20"/>
          <w:szCs w:val="20"/>
        </w:rPr>
        <w:t>V</w:t>
      </w:r>
      <w:r w:rsidRPr="00944B91">
        <w:rPr>
          <w:rFonts w:ascii="Arial" w:hAnsi="Arial" w:cs="Arial"/>
          <w:b/>
          <w:sz w:val="20"/>
          <w:szCs w:val="20"/>
        </w:rPr>
        <w:t>.</w:t>
      </w:r>
    </w:p>
    <w:p w:rsidR="000774AF" w:rsidRPr="00944B91" w:rsidRDefault="000774AF" w:rsidP="00944B91">
      <w:pPr>
        <w:ind w:left="360" w:right="49"/>
        <w:rPr>
          <w:sz w:val="20"/>
          <w:szCs w:val="20"/>
          <w:lang w:eastAsia="ar-SA"/>
        </w:rPr>
      </w:pPr>
    </w:p>
    <w:p w:rsidR="004E6347" w:rsidRPr="00944B91" w:rsidRDefault="004E6347"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944B91" w:rsidRDefault="000774AF" w:rsidP="00944B91">
      <w:pPr>
        <w:ind w:right="49"/>
        <w:jc w:val="both"/>
        <w:rPr>
          <w:rFonts w:ascii="Arial" w:hAnsi="Arial" w:cs="Arial"/>
          <w:b/>
          <w:sz w:val="20"/>
          <w:szCs w:val="20"/>
        </w:rPr>
      </w:pPr>
    </w:p>
    <w:p w:rsidR="00D94B6E" w:rsidRPr="00944B91" w:rsidRDefault="00D94B6E" w:rsidP="00944B91">
      <w:pPr>
        <w:pStyle w:val="Ttulo3"/>
        <w:numPr>
          <w:ilvl w:val="0"/>
          <w:numId w:val="30"/>
        </w:numPr>
        <w:spacing w:before="0" w:after="0"/>
        <w:ind w:right="49"/>
        <w:rPr>
          <w:rFonts w:cs="Arial"/>
          <w:sz w:val="20"/>
          <w:szCs w:val="20"/>
        </w:rPr>
      </w:pPr>
      <w:bookmarkStart w:id="75" w:name="_Toc492309796"/>
      <w:r w:rsidRPr="00944B91">
        <w:rPr>
          <w:rFonts w:cs="Arial"/>
          <w:sz w:val="20"/>
          <w:szCs w:val="20"/>
        </w:rPr>
        <w:t>Escrito de manifiesto de nacionalidad mexicana y grado de contenido nacional.</w:t>
      </w:r>
      <w:bookmarkEnd w:id="75"/>
      <w:r w:rsidRPr="00944B91">
        <w:rPr>
          <w:rFonts w:cs="Arial"/>
          <w:sz w:val="20"/>
          <w:szCs w:val="20"/>
        </w:rPr>
        <w:t xml:space="preserve"> </w:t>
      </w:r>
    </w:p>
    <w:p w:rsidR="000774AF" w:rsidRPr="00944B91" w:rsidRDefault="000774AF" w:rsidP="00944B91">
      <w:pPr>
        <w:pStyle w:val="Prrafodelista"/>
        <w:ind w:left="426" w:right="49"/>
        <w:jc w:val="both"/>
        <w:rPr>
          <w:rFonts w:ascii="Arial" w:hAnsi="Arial" w:cs="Arial"/>
          <w:sz w:val="20"/>
          <w:szCs w:val="20"/>
          <w:lang w:val="es-ES_tradnl"/>
        </w:rPr>
      </w:pPr>
    </w:p>
    <w:p w:rsidR="00D94B6E" w:rsidRPr="00944B91" w:rsidRDefault="00D94B6E" w:rsidP="00944B91">
      <w:pPr>
        <w:ind w:left="360" w:right="49"/>
        <w:jc w:val="both"/>
        <w:rPr>
          <w:rFonts w:ascii="Arial" w:hAnsi="Arial" w:cs="Arial"/>
          <w:sz w:val="20"/>
          <w:szCs w:val="20"/>
          <w:lang w:val="es-ES_tradnl"/>
        </w:rPr>
      </w:pPr>
      <w:r w:rsidRPr="00944B91">
        <w:rPr>
          <w:rFonts w:ascii="Arial" w:hAnsi="Arial" w:cs="Arial"/>
          <w:sz w:val="20"/>
          <w:szCs w:val="20"/>
          <w:lang w:val="es-ES_tradnl"/>
        </w:rPr>
        <w:t xml:space="preserve">Escrito en el que el licitante manifieste bajo protesta de decir verdad, que es de nacionalidad mexicana, que la totalidad de los bienes que oferta y que entregará, serán producidos en México y que contarán con el porcentaje de contenido nacional correspondiente. En este mismo escrito manifestará que proporcionará la información que permita verificar que los bienes ofertados son de producción nacional y cumplen con el porcentaje de contenido nacional requerido, en los casos que así lo requiera la Secretaría de Economía, conforme al </w:t>
      </w:r>
      <w:r w:rsidRPr="00944B91">
        <w:rPr>
          <w:rFonts w:ascii="Arial" w:hAnsi="Arial" w:cs="Arial"/>
          <w:b/>
          <w:sz w:val="20"/>
          <w:szCs w:val="20"/>
          <w:lang w:val="es-ES_tradnl"/>
        </w:rPr>
        <w:t xml:space="preserve">Anexo </w:t>
      </w:r>
      <w:r w:rsidR="00E51B06" w:rsidRPr="00944B91">
        <w:rPr>
          <w:rFonts w:ascii="Arial" w:hAnsi="Arial" w:cs="Arial"/>
          <w:b/>
          <w:sz w:val="20"/>
          <w:szCs w:val="20"/>
          <w:lang w:val="es-ES_tradnl"/>
        </w:rPr>
        <w:t>VI</w:t>
      </w:r>
      <w:r w:rsidRPr="00944B91">
        <w:rPr>
          <w:rFonts w:ascii="Arial" w:hAnsi="Arial" w:cs="Arial"/>
          <w:sz w:val="20"/>
          <w:szCs w:val="20"/>
          <w:lang w:val="es-ES_tradnl"/>
        </w:rPr>
        <w:t>, de la presente convocatoria.</w:t>
      </w:r>
    </w:p>
    <w:p w:rsidR="00067D32" w:rsidRPr="00944B91" w:rsidRDefault="00067D32" w:rsidP="00944B91">
      <w:pPr>
        <w:ind w:left="360" w:right="49"/>
        <w:jc w:val="both"/>
        <w:rPr>
          <w:rFonts w:ascii="Arial" w:hAnsi="Arial" w:cs="Arial"/>
          <w:sz w:val="20"/>
          <w:szCs w:val="20"/>
          <w:lang w:val="es-ES_tradnl"/>
        </w:rPr>
      </w:pPr>
    </w:p>
    <w:p w:rsidR="00067D32" w:rsidRPr="00944B91" w:rsidRDefault="00067D32"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 xml:space="preserve">La falta de presentación del documento citado, afecta la solvencia de su propuesta y motivaría su desechamiento. </w:t>
      </w:r>
    </w:p>
    <w:p w:rsidR="00D94B6E" w:rsidRPr="00944B91" w:rsidRDefault="00D94B6E" w:rsidP="00944B91">
      <w:pPr>
        <w:ind w:left="360" w:right="49"/>
        <w:jc w:val="both"/>
        <w:rPr>
          <w:rFonts w:ascii="Arial" w:hAnsi="Arial" w:cs="Arial"/>
          <w:sz w:val="20"/>
          <w:szCs w:val="20"/>
          <w:lang w:val="es-ES_tradnl"/>
        </w:rPr>
      </w:pPr>
    </w:p>
    <w:p w:rsidR="009D1187" w:rsidRPr="00944B91" w:rsidRDefault="00D94B6E" w:rsidP="00944B91">
      <w:pPr>
        <w:ind w:left="360" w:right="49"/>
        <w:jc w:val="both"/>
        <w:rPr>
          <w:rFonts w:ascii="Arial" w:hAnsi="Arial" w:cs="Arial"/>
          <w:sz w:val="20"/>
          <w:szCs w:val="20"/>
          <w:lang w:val="es-ES_tradnl"/>
        </w:rPr>
      </w:pPr>
      <w:r w:rsidRPr="00944B91">
        <w:rPr>
          <w:rFonts w:ascii="Arial" w:hAnsi="Arial" w:cs="Arial"/>
          <w:sz w:val="20"/>
          <w:szCs w:val="20"/>
          <w:lang w:val="es-ES_tradnl"/>
        </w:rPr>
        <w:t xml:space="preserve">Así mismo, los licitantes adjudicados a la entrega de los bienes, deberán presentar </w:t>
      </w:r>
      <w:r w:rsidR="00067D32" w:rsidRPr="00944B91">
        <w:rPr>
          <w:rFonts w:ascii="Arial" w:hAnsi="Arial" w:cs="Arial"/>
          <w:sz w:val="20"/>
          <w:szCs w:val="20"/>
          <w:lang w:val="es-ES_tradnl"/>
        </w:rPr>
        <w:t xml:space="preserve">en cada dependencia o entidad participante </w:t>
      </w:r>
      <w:r w:rsidRPr="00944B91">
        <w:rPr>
          <w:rFonts w:ascii="Arial" w:hAnsi="Arial" w:cs="Arial"/>
          <w:sz w:val="20"/>
          <w:szCs w:val="20"/>
          <w:lang w:val="es-ES_tradnl"/>
        </w:rPr>
        <w:t xml:space="preserve">únicamente para efectos informativos y estadísticos, un escrito mediante el cual manifiesten, bajo protesta de decir verdad, el nombre de la empresa fabricante y el resultado del cálculo del porcentaje de contenido nacional de los bienes entregados en el procedimiento de contratación respectivo, conforme al </w:t>
      </w:r>
      <w:r w:rsidRPr="00944B91">
        <w:rPr>
          <w:rFonts w:ascii="Arial" w:hAnsi="Arial" w:cs="Arial"/>
          <w:b/>
          <w:sz w:val="20"/>
          <w:szCs w:val="20"/>
          <w:lang w:val="es-ES_tradnl"/>
        </w:rPr>
        <w:t xml:space="preserve">Anexo </w:t>
      </w:r>
      <w:r w:rsidR="00E51B06" w:rsidRPr="00944B91">
        <w:rPr>
          <w:rFonts w:ascii="Arial" w:hAnsi="Arial" w:cs="Arial"/>
          <w:b/>
          <w:sz w:val="20"/>
          <w:szCs w:val="20"/>
          <w:lang w:val="es-ES_tradnl"/>
        </w:rPr>
        <w:t>VII</w:t>
      </w:r>
      <w:r w:rsidRPr="00944B91">
        <w:rPr>
          <w:rFonts w:ascii="Arial" w:hAnsi="Arial" w:cs="Arial"/>
          <w:sz w:val="20"/>
          <w:szCs w:val="20"/>
          <w:lang w:val="es-ES_tradnl"/>
        </w:rPr>
        <w:t>, de la presente convocatoria.</w:t>
      </w:r>
    </w:p>
    <w:p w:rsidR="00D94B6E" w:rsidRPr="00944B91" w:rsidRDefault="00D94B6E" w:rsidP="00944B91">
      <w:pPr>
        <w:ind w:left="360" w:right="49"/>
        <w:jc w:val="both"/>
        <w:rPr>
          <w:rFonts w:ascii="Arial" w:hAnsi="Arial" w:cs="Arial"/>
          <w:sz w:val="20"/>
          <w:szCs w:val="20"/>
          <w:lang w:val="es-ES_tradnl"/>
        </w:rPr>
      </w:pPr>
    </w:p>
    <w:p w:rsidR="00067D32" w:rsidRPr="00944B91" w:rsidRDefault="00067D32"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 xml:space="preserve">El </w:t>
      </w:r>
      <w:r w:rsidR="00E51B06" w:rsidRPr="00944B91">
        <w:rPr>
          <w:rFonts w:ascii="Arial" w:hAnsi="Arial" w:cs="Arial"/>
          <w:b/>
          <w:i/>
          <w:sz w:val="20"/>
          <w:szCs w:val="20"/>
          <w:u w:val="single"/>
          <w:lang w:eastAsia="ar-SA"/>
        </w:rPr>
        <w:t>A</w:t>
      </w:r>
      <w:r w:rsidRPr="00944B91">
        <w:rPr>
          <w:rFonts w:ascii="Arial" w:hAnsi="Arial" w:cs="Arial"/>
          <w:b/>
          <w:i/>
          <w:sz w:val="20"/>
          <w:szCs w:val="20"/>
          <w:u w:val="single"/>
          <w:lang w:eastAsia="ar-SA"/>
        </w:rPr>
        <w:t xml:space="preserve">nexo </w:t>
      </w:r>
      <w:r w:rsidR="00E51B06" w:rsidRPr="00944B91">
        <w:rPr>
          <w:rFonts w:ascii="Arial" w:hAnsi="Arial" w:cs="Arial"/>
          <w:b/>
          <w:i/>
          <w:sz w:val="20"/>
          <w:szCs w:val="20"/>
          <w:u w:val="single"/>
          <w:lang w:eastAsia="ar-SA"/>
        </w:rPr>
        <w:t>VII</w:t>
      </w:r>
      <w:r w:rsidRPr="00944B91">
        <w:rPr>
          <w:rFonts w:ascii="Arial" w:hAnsi="Arial" w:cs="Arial"/>
          <w:b/>
          <w:i/>
          <w:sz w:val="20"/>
          <w:szCs w:val="20"/>
          <w:u w:val="single"/>
          <w:lang w:eastAsia="ar-SA"/>
        </w:rPr>
        <w:t xml:space="preserve">, no se integrará a la proposición por lo que no es causal de desechamiento el no presentarlo. </w:t>
      </w:r>
    </w:p>
    <w:p w:rsidR="000D2773" w:rsidRPr="00944B91" w:rsidRDefault="000D2773" w:rsidP="00944B91">
      <w:pPr>
        <w:ind w:right="49"/>
        <w:jc w:val="both"/>
        <w:rPr>
          <w:rFonts w:ascii="Arial" w:hAnsi="Arial" w:cs="Arial"/>
          <w:sz w:val="20"/>
          <w:szCs w:val="20"/>
        </w:rPr>
      </w:pPr>
    </w:p>
    <w:p w:rsidR="000774AF" w:rsidRPr="00944B91" w:rsidRDefault="000774AF" w:rsidP="00944B91">
      <w:pPr>
        <w:pStyle w:val="Ttulo3"/>
        <w:numPr>
          <w:ilvl w:val="0"/>
          <w:numId w:val="30"/>
        </w:numPr>
        <w:spacing w:before="0" w:after="0"/>
        <w:ind w:right="49"/>
        <w:rPr>
          <w:rFonts w:cs="Arial"/>
          <w:sz w:val="20"/>
          <w:szCs w:val="20"/>
          <w:lang w:val="es-ES_tradnl"/>
        </w:rPr>
      </w:pPr>
      <w:bookmarkStart w:id="76" w:name="_Toc492309797"/>
      <w:r w:rsidRPr="00944B91">
        <w:rPr>
          <w:rFonts w:cs="Arial"/>
          <w:sz w:val="20"/>
          <w:szCs w:val="20"/>
          <w:lang w:val="es-ES_tradnl"/>
        </w:rPr>
        <w:t xml:space="preserve">Escrito de los supuestos establecidos en los artículos 50 y 60 de </w:t>
      </w:r>
      <w:r w:rsidR="00860CC2" w:rsidRPr="00944B91">
        <w:rPr>
          <w:rFonts w:cs="Arial"/>
          <w:sz w:val="20"/>
          <w:szCs w:val="20"/>
          <w:lang w:val="es-ES_tradnl"/>
        </w:rPr>
        <w:t xml:space="preserve">la </w:t>
      </w:r>
      <w:r w:rsidRPr="00944B91">
        <w:rPr>
          <w:rFonts w:cs="Arial"/>
          <w:sz w:val="20"/>
          <w:szCs w:val="20"/>
          <w:lang w:val="es-ES_tradnl"/>
        </w:rPr>
        <w:t>LAASSP.</w:t>
      </w:r>
      <w:bookmarkEnd w:id="76"/>
    </w:p>
    <w:p w:rsidR="000774AF" w:rsidRPr="00944B91" w:rsidRDefault="000774AF" w:rsidP="00944B91">
      <w:pPr>
        <w:ind w:right="49"/>
        <w:jc w:val="both"/>
        <w:rPr>
          <w:rFonts w:ascii="Arial" w:hAnsi="Arial" w:cs="Arial"/>
          <w:b/>
          <w:sz w:val="20"/>
          <w:szCs w:val="20"/>
          <w:lang w:val="es-ES_tradnl"/>
        </w:rPr>
      </w:pPr>
    </w:p>
    <w:p w:rsidR="000774AF" w:rsidRPr="00944B91" w:rsidRDefault="000774AF" w:rsidP="00944B91">
      <w:pPr>
        <w:ind w:left="360" w:right="49"/>
        <w:jc w:val="both"/>
        <w:rPr>
          <w:rFonts w:ascii="Arial" w:hAnsi="Arial" w:cs="Arial"/>
          <w:sz w:val="20"/>
          <w:szCs w:val="20"/>
          <w:lang w:val="es-ES_tradnl"/>
        </w:rPr>
      </w:pPr>
      <w:r w:rsidRPr="00944B91">
        <w:rPr>
          <w:rFonts w:ascii="Arial" w:hAnsi="Arial" w:cs="Arial"/>
          <w:sz w:val="20"/>
          <w:szCs w:val="20"/>
          <w:lang w:val="es-ES_tradnl"/>
        </w:rPr>
        <w:t>Escrito bajo protesta de decir verdad, que no se ubica en los supuestos establecidos en los artículos 50 y 60 de la LAASSP, de acuerdo con e</w:t>
      </w:r>
      <w:r w:rsidR="00925584" w:rsidRPr="00944B91">
        <w:rPr>
          <w:rFonts w:ascii="Arial" w:hAnsi="Arial" w:cs="Arial"/>
          <w:sz w:val="20"/>
          <w:szCs w:val="20"/>
          <w:lang w:val="es-ES_tradnl"/>
        </w:rPr>
        <w:t>l</w:t>
      </w:r>
      <w:r w:rsidRPr="00944B91">
        <w:rPr>
          <w:rFonts w:ascii="Arial" w:hAnsi="Arial" w:cs="Arial"/>
          <w:sz w:val="20"/>
          <w:szCs w:val="20"/>
          <w:lang w:val="es-ES_tradnl"/>
        </w:rPr>
        <w:t xml:space="preserve"> </w:t>
      </w:r>
      <w:r w:rsidR="00381E63" w:rsidRPr="00944B91">
        <w:rPr>
          <w:rFonts w:ascii="Arial" w:hAnsi="Arial" w:cs="Arial"/>
          <w:b/>
          <w:sz w:val="20"/>
          <w:szCs w:val="20"/>
          <w:lang w:val="es-ES_tradnl"/>
        </w:rPr>
        <w:t xml:space="preserve">Anexo </w:t>
      </w:r>
      <w:r w:rsidR="00E51B06" w:rsidRPr="00944B91">
        <w:rPr>
          <w:rFonts w:ascii="Arial" w:hAnsi="Arial" w:cs="Arial"/>
          <w:b/>
          <w:sz w:val="20"/>
          <w:szCs w:val="20"/>
          <w:lang w:val="es-ES_tradnl"/>
        </w:rPr>
        <w:t>VIII</w:t>
      </w:r>
      <w:r w:rsidRPr="00944B91">
        <w:rPr>
          <w:rFonts w:ascii="Arial" w:hAnsi="Arial" w:cs="Arial"/>
          <w:b/>
          <w:sz w:val="20"/>
          <w:szCs w:val="20"/>
          <w:lang w:val="es-ES_tradnl"/>
        </w:rPr>
        <w:t xml:space="preserve"> </w:t>
      </w:r>
      <w:r w:rsidRPr="00944B91">
        <w:rPr>
          <w:rFonts w:ascii="Arial" w:hAnsi="Arial" w:cs="Arial"/>
          <w:sz w:val="20"/>
          <w:szCs w:val="20"/>
          <w:lang w:val="es-ES_tradnl"/>
        </w:rPr>
        <w:t>de la Convocatoria.</w:t>
      </w:r>
    </w:p>
    <w:p w:rsidR="000774AF" w:rsidRPr="00944B91" w:rsidRDefault="000774AF" w:rsidP="00944B91">
      <w:pPr>
        <w:ind w:left="360" w:right="49"/>
        <w:jc w:val="both"/>
        <w:rPr>
          <w:rFonts w:ascii="Arial" w:hAnsi="Arial" w:cs="Arial"/>
          <w:b/>
          <w:sz w:val="20"/>
          <w:szCs w:val="20"/>
          <w:lang w:val="es-ES_tradnl"/>
        </w:rPr>
      </w:pPr>
    </w:p>
    <w:p w:rsidR="004E6347" w:rsidRPr="00944B91" w:rsidRDefault="004E6347"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944B91" w:rsidRDefault="00C379DC" w:rsidP="00944B91">
      <w:pPr>
        <w:ind w:right="49"/>
        <w:jc w:val="both"/>
        <w:rPr>
          <w:rFonts w:ascii="Arial" w:hAnsi="Arial" w:cs="Arial"/>
          <w:i/>
          <w:sz w:val="20"/>
          <w:szCs w:val="20"/>
          <w:u w:val="single"/>
          <w:lang w:eastAsia="ar-SA"/>
        </w:rPr>
      </w:pPr>
    </w:p>
    <w:p w:rsidR="008B6BA1" w:rsidRPr="00944B91" w:rsidRDefault="008B6BA1" w:rsidP="00944B91">
      <w:pPr>
        <w:ind w:right="49"/>
        <w:jc w:val="both"/>
        <w:rPr>
          <w:rFonts w:ascii="Arial" w:hAnsi="Arial" w:cs="Arial"/>
          <w:i/>
          <w:sz w:val="20"/>
          <w:szCs w:val="20"/>
          <w:u w:val="single"/>
          <w:lang w:eastAsia="ar-SA"/>
        </w:rPr>
      </w:pPr>
    </w:p>
    <w:p w:rsidR="000774AF" w:rsidRPr="00944B91" w:rsidRDefault="000774AF" w:rsidP="00944B91">
      <w:pPr>
        <w:pStyle w:val="Ttulo3"/>
        <w:numPr>
          <w:ilvl w:val="0"/>
          <w:numId w:val="30"/>
        </w:numPr>
        <w:spacing w:before="0" w:after="0"/>
        <w:ind w:right="49"/>
        <w:rPr>
          <w:rFonts w:cs="Arial"/>
          <w:sz w:val="20"/>
          <w:szCs w:val="20"/>
          <w:lang w:val="es-ES_tradnl"/>
        </w:rPr>
      </w:pPr>
      <w:bookmarkStart w:id="77" w:name="_Toc492309798"/>
      <w:r w:rsidRPr="00944B91">
        <w:rPr>
          <w:rFonts w:cs="Arial"/>
          <w:sz w:val="20"/>
          <w:szCs w:val="20"/>
          <w:lang w:val="es-ES_tradnl"/>
        </w:rPr>
        <w:t>Declaración de Integridad</w:t>
      </w:r>
      <w:bookmarkEnd w:id="77"/>
    </w:p>
    <w:p w:rsidR="000774AF" w:rsidRPr="00944B91" w:rsidRDefault="000774AF" w:rsidP="00944B91">
      <w:pPr>
        <w:ind w:left="284" w:right="49"/>
        <w:jc w:val="both"/>
        <w:rPr>
          <w:rFonts w:ascii="Arial" w:hAnsi="Arial" w:cs="Arial"/>
          <w:sz w:val="20"/>
          <w:szCs w:val="20"/>
          <w:lang w:val="es-ES_tradnl"/>
        </w:rPr>
      </w:pPr>
    </w:p>
    <w:p w:rsidR="000774AF" w:rsidRPr="00944B91" w:rsidRDefault="000774AF" w:rsidP="00944B91">
      <w:pPr>
        <w:ind w:left="360" w:right="49"/>
        <w:jc w:val="both"/>
        <w:rPr>
          <w:rFonts w:ascii="Arial" w:hAnsi="Arial" w:cs="Arial"/>
          <w:bCs/>
          <w:sz w:val="20"/>
          <w:szCs w:val="20"/>
          <w:lang w:val="es-ES_tradnl"/>
        </w:rPr>
      </w:pPr>
      <w:r w:rsidRPr="00944B91">
        <w:rPr>
          <w:rFonts w:ascii="Arial" w:hAnsi="Arial" w:cs="Arial"/>
          <w:sz w:val="20"/>
          <w:szCs w:val="20"/>
          <w:lang w:val="es-ES_tradnl"/>
        </w:rPr>
        <w:t xml:space="preserve">Declaración de integridad, en la que el licitante manifieste, bajo protesta de decir verdad que se abstendrá de adoptar conductas, por si o a través de interpósita persona, para que los servidores públicos del IMSS induzcan o </w:t>
      </w:r>
      <w:r w:rsidR="00173F66" w:rsidRPr="00944B91">
        <w:rPr>
          <w:rFonts w:ascii="Arial" w:hAnsi="Arial" w:cs="Arial"/>
          <w:sz w:val="20"/>
          <w:szCs w:val="20"/>
          <w:lang w:val="es-ES_tradnl"/>
        </w:rPr>
        <w:t>alteren las evaluaciones de las proposiciones</w:t>
      </w:r>
      <w:r w:rsidRPr="00944B91">
        <w:rPr>
          <w:rFonts w:ascii="Arial" w:hAnsi="Arial" w:cs="Arial"/>
          <w:sz w:val="20"/>
          <w:szCs w:val="20"/>
          <w:lang w:val="es-ES_tradnl"/>
        </w:rPr>
        <w:t xml:space="preserve">, el resultado del procedimiento u otros aspectos que otorguen condiciones más ventajosas con relación a los demás participantes. Que el producto y/o la empresa no se encuentran </w:t>
      </w:r>
      <w:r w:rsidRPr="00944B91">
        <w:rPr>
          <w:rFonts w:ascii="Arial" w:hAnsi="Arial" w:cs="Arial"/>
          <w:sz w:val="20"/>
          <w:szCs w:val="20"/>
          <w:lang w:val="es-ES_tradnl"/>
        </w:rPr>
        <w:lastRenderedPageBreak/>
        <w:t>sancionados por la SSA o COFEPRIS</w:t>
      </w:r>
      <w:r w:rsidRPr="00944B91">
        <w:rPr>
          <w:rFonts w:ascii="Arial" w:hAnsi="Arial" w:cs="Arial"/>
          <w:bCs/>
          <w:sz w:val="20"/>
          <w:szCs w:val="20"/>
          <w:lang w:val="es-ES_tradnl"/>
        </w:rPr>
        <w:t xml:space="preserve"> y que en caso de resultar adjudicado</w:t>
      </w:r>
      <w:r w:rsidR="00B1211F" w:rsidRPr="00944B91">
        <w:rPr>
          <w:rFonts w:ascii="Arial" w:hAnsi="Arial" w:cs="Arial"/>
          <w:bCs/>
          <w:sz w:val="20"/>
          <w:szCs w:val="20"/>
          <w:lang w:val="es-ES_tradnl"/>
        </w:rPr>
        <w:t xml:space="preserve"> se obliga</w:t>
      </w:r>
      <w:r w:rsidRPr="00944B91">
        <w:rPr>
          <w:rFonts w:ascii="Arial" w:hAnsi="Arial" w:cs="Arial"/>
          <w:bCs/>
          <w:sz w:val="20"/>
          <w:szCs w:val="20"/>
          <w:lang w:val="es-ES_tradnl"/>
        </w:rPr>
        <w:t xml:space="preserve"> a liberar al IMSS</w:t>
      </w:r>
      <w:r w:rsidR="00B1211F" w:rsidRPr="00944B91">
        <w:rPr>
          <w:rFonts w:ascii="Arial" w:hAnsi="Arial" w:cs="Arial"/>
          <w:bCs/>
          <w:sz w:val="20"/>
          <w:szCs w:val="20"/>
          <w:lang w:val="es-ES_tradnl"/>
        </w:rPr>
        <w:t xml:space="preserve"> y </w:t>
      </w:r>
      <w:r w:rsidR="007A6999" w:rsidRPr="00944B91">
        <w:rPr>
          <w:rFonts w:ascii="Arial" w:hAnsi="Arial" w:cs="Arial"/>
          <w:bCs/>
          <w:sz w:val="20"/>
          <w:szCs w:val="20"/>
          <w:lang w:val="es-ES_tradnl"/>
        </w:rPr>
        <w:t>E</w:t>
      </w:r>
      <w:r w:rsidR="00B1211F" w:rsidRPr="00944B91">
        <w:rPr>
          <w:rFonts w:ascii="Arial" w:hAnsi="Arial" w:cs="Arial"/>
          <w:bCs/>
          <w:sz w:val="20"/>
          <w:szCs w:val="20"/>
          <w:lang w:val="es-ES_tradnl"/>
        </w:rPr>
        <w:t xml:space="preserve">ntes </w:t>
      </w:r>
      <w:r w:rsidR="007A6999" w:rsidRPr="00944B91">
        <w:rPr>
          <w:rFonts w:ascii="Arial" w:hAnsi="Arial" w:cs="Arial"/>
          <w:bCs/>
          <w:sz w:val="20"/>
          <w:szCs w:val="20"/>
          <w:lang w:val="es-ES_tradnl"/>
        </w:rPr>
        <w:t>Consolidados</w:t>
      </w:r>
      <w:r w:rsidRPr="00944B91">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944B91">
        <w:rPr>
          <w:rFonts w:ascii="Arial" w:hAnsi="Arial" w:cs="Arial"/>
          <w:b/>
          <w:bCs/>
          <w:sz w:val="20"/>
          <w:szCs w:val="20"/>
          <w:lang w:val="es-ES_tradnl"/>
        </w:rPr>
        <w:t xml:space="preserve">Anexo </w:t>
      </w:r>
      <w:r w:rsidR="00E51B06" w:rsidRPr="00944B91">
        <w:rPr>
          <w:rFonts w:ascii="Arial" w:hAnsi="Arial" w:cs="Arial"/>
          <w:b/>
          <w:bCs/>
          <w:sz w:val="20"/>
          <w:szCs w:val="20"/>
          <w:lang w:val="es-ES_tradnl"/>
        </w:rPr>
        <w:t>IX</w:t>
      </w:r>
      <w:r w:rsidRPr="00944B91">
        <w:rPr>
          <w:rFonts w:ascii="Arial" w:hAnsi="Arial" w:cs="Arial"/>
          <w:b/>
          <w:bCs/>
          <w:sz w:val="20"/>
          <w:szCs w:val="20"/>
          <w:lang w:val="es-ES_tradnl"/>
        </w:rPr>
        <w:t xml:space="preserve"> </w:t>
      </w:r>
      <w:r w:rsidRPr="00944B91">
        <w:rPr>
          <w:rFonts w:ascii="Arial" w:hAnsi="Arial" w:cs="Arial"/>
          <w:bCs/>
          <w:sz w:val="20"/>
          <w:szCs w:val="20"/>
          <w:lang w:val="es-ES_tradnl"/>
        </w:rPr>
        <w:t>de la Convocatoria.</w:t>
      </w:r>
    </w:p>
    <w:p w:rsidR="004E6347" w:rsidRPr="00944B91" w:rsidRDefault="004E6347" w:rsidP="00944B91">
      <w:pPr>
        <w:ind w:left="360" w:right="49"/>
        <w:jc w:val="both"/>
        <w:rPr>
          <w:rFonts w:ascii="Arial" w:hAnsi="Arial" w:cs="Arial"/>
          <w:i/>
          <w:sz w:val="20"/>
          <w:szCs w:val="20"/>
          <w:u w:val="single"/>
          <w:lang w:eastAsia="ar-SA"/>
        </w:rPr>
      </w:pPr>
    </w:p>
    <w:p w:rsidR="004E6347" w:rsidRPr="00944B91" w:rsidRDefault="004E6347"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944B91" w:rsidRDefault="004E6347" w:rsidP="00944B91">
      <w:pPr>
        <w:ind w:right="49"/>
        <w:rPr>
          <w:rFonts w:ascii="Arial" w:hAnsi="Arial" w:cs="Arial"/>
          <w:b/>
          <w:bCs/>
          <w:sz w:val="20"/>
          <w:szCs w:val="20"/>
          <w:lang w:val="es-ES_tradnl"/>
        </w:rPr>
      </w:pPr>
    </w:p>
    <w:p w:rsidR="000774AF" w:rsidRPr="00944B91" w:rsidRDefault="000774AF" w:rsidP="00944B91">
      <w:pPr>
        <w:pStyle w:val="Ttulo3"/>
        <w:numPr>
          <w:ilvl w:val="0"/>
          <w:numId w:val="30"/>
        </w:numPr>
        <w:spacing w:before="0" w:after="0"/>
        <w:ind w:right="49"/>
        <w:rPr>
          <w:rFonts w:cs="Arial"/>
          <w:sz w:val="20"/>
          <w:szCs w:val="20"/>
          <w:lang w:val="es-ES_tradnl"/>
        </w:rPr>
      </w:pPr>
      <w:bookmarkStart w:id="78" w:name="_Toc492309799"/>
      <w:r w:rsidRPr="00944B91">
        <w:rPr>
          <w:rFonts w:cs="Arial"/>
          <w:sz w:val="20"/>
          <w:szCs w:val="20"/>
          <w:lang w:val="es-ES_tradnl"/>
        </w:rPr>
        <w:t xml:space="preserve">Escrito de estratificación de </w:t>
      </w:r>
      <w:r w:rsidR="00411CCA" w:rsidRPr="00944B91">
        <w:rPr>
          <w:rFonts w:cs="Arial"/>
          <w:sz w:val="20"/>
          <w:szCs w:val="20"/>
          <w:lang w:val="es-ES_tradnl"/>
        </w:rPr>
        <w:t>MIPYME</w:t>
      </w:r>
      <w:bookmarkEnd w:id="78"/>
    </w:p>
    <w:p w:rsidR="000774AF" w:rsidRPr="00944B91" w:rsidRDefault="000774AF" w:rsidP="00944B91">
      <w:pPr>
        <w:ind w:left="284" w:right="49"/>
        <w:jc w:val="both"/>
        <w:rPr>
          <w:rFonts w:ascii="Arial" w:hAnsi="Arial" w:cs="Arial"/>
          <w:sz w:val="20"/>
          <w:szCs w:val="20"/>
          <w:lang w:val="es-ES_tradnl"/>
        </w:rPr>
      </w:pPr>
    </w:p>
    <w:p w:rsidR="000774AF" w:rsidRPr="00944B91" w:rsidRDefault="000774AF" w:rsidP="00944B91">
      <w:pPr>
        <w:ind w:left="360" w:right="49"/>
        <w:jc w:val="both"/>
        <w:rPr>
          <w:rFonts w:ascii="Arial" w:hAnsi="Arial" w:cs="Arial"/>
          <w:sz w:val="20"/>
          <w:szCs w:val="20"/>
          <w:lang w:val="es-ES_tradnl"/>
        </w:rPr>
      </w:pPr>
      <w:r w:rsidRPr="00944B91">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944B91">
        <w:rPr>
          <w:rFonts w:ascii="Arial" w:hAnsi="Arial" w:cs="Arial"/>
          <w:b/>
          <w:sz w:val="20"/>
          <w:szCs w:val="20"/>
          <w:lang w:val="es-ES_tradnl"/>
        </w:rPr>
        <w:t xml:space="preserve">Anexo </w:t>
      </w:r>
      <w:r w:rsidR="00E51B06" w:rsidRPr="00944B91">
        <w:rPr>
          <w:rFonts w:ascii="Arial" w:hAnsi="Arial" w:cs="Arial"/>
          <w:b/>
          <w:sz w:val="20"/>
          <w:szCs w:val="20"/>
          <w:lang w:val="es-ES_tradnl"/>
        </w:rPr>
        <w:t>XII</w:t>
      </w:r>
      <w:r w:rsidRPr="00944B91">
        <w:rPr>
          <w:rFonts w:ascii="Arial" w:hAnsi="Arial" w:cs="Arial"/>
          <w:b/>
          <w:sz w:val="20"/>
          <w:szCs w:val="20"/>
          <w:lang w:val="es-ES_tradnl"/>
        </w:rPr>
        <w:t xml:space="preserve"> </w:t>
      </w:r>
      <w:r w:rsidR="00173F66" w:rsidRPr="00944B91">
        <w:rPr>
          <w:rFonts w:ascii="Arial" w:hAnsi="Arial" w:cs="Arial"/>
          <w:sz w:val="20"/>
          <w:szCs w:val="20"/>
          <w:lang w:val="es-ES_tradnl"/>
        </w:rPr>
        <w:t>de la Convocatoria.</w:t>
      </w:r>
    </w:p>
    <w:p w:rsidR="000774AF" w:rsidRPr="00944B91" w:rsidRDefault="000774AF" w:rsidP="00944B91">
      <w:pPr>
        <w:ind w:right="49"/>
        <w:jc w:val="both"/>
        <w:rPr>
          <w:rFonts w:ascii="Arial" w:hAnsi="Arial" w:cs="Arial"/>
          <w:sz w:val="20"/>
          <w:szCs w:val="20"/>
          <w:lang w:val="es-ES_tradnl"/>
        </w:rPr>
      </w:pPr>
    </w:p>
    <w:p w:rsidR="008315E9" w:rsidRPr="00944B91" w:rsidRDefault="008315E9"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En caso de que el licitante no se ubique dentro de la estratificación de MIPYME</w:t>
      </w:r>
      <w:r w:rsidR="00173F66" w:rsidRPr="00944B91">
        <w:rPr>
          <w:rFonts w:ascii="Arial" w:hAnsi="Arial" w:cs="Arial"/>
          <w:b/>
          <w:i/>
          <w:sz w:val="20"/>
          <w:szCs w:val="20"/>
          <w:u w:val="single"/>
          <w:lang w:eastAsia="ar-SA"/>
        </w:rPr>
        <w:t>, es decir no corresponda específicamente a una MICRO, PEQUEÑA O MEDIANA EMPRESA</w:t>
      </w:r>
      <w:r w:rsidRPr="00944B91">
        <w:rPr>
          <w:rFonts w:ascii="Arial" w:hAnsi="Arial" w:cs="Arial"/>
          <w:b/>
          <w:i/>
          <w:sz w:val="20"/>
          <w:szCs w:val="20"/>
          <w:u w:val="single"/>
          <w:lang w:eastAsia="ar-SA"/>
        </w:rPr>
        <w:t xml:space="preserve">, no deberá integrar a su proposición el Anexo </w:t>
      </w:r>
      <w:r w:rsidR="00E51B06" w:rsidRPr="00944B91">
        <w:rPr>
          <w:rFonts w:ascii="Arial" w:hAnsi="Arial" w:cs="Arial"/>
          <w:b/>
          <w:i/>
          <w:sz w:val="20"/>
          <w:szCs w:val="20"/>
          <w:u w:val="single"/>
          <w:lang w:eastAsia="ar-SA"/>
        </w:rPr>
        <w:t>XII</w:t>
      </w:r>
      <w:r w:rsidR="007856DC" w:rsidRPr="00944B91">
        <w:rPr>
          <w:rFonts w:ascii="Arial" w:hAnsi="Arial" w:cs="Arial"/>
          <w:b/>
          <w:i/>
          <w:sz w:val="20"/>
          <w:szCs w:val="20"/>
          <w:u w:val="single"/>
          <w:lang w:eastAsia="ar-SA"/>
        </w:rPr>
        <w:t xml:space="preserve"> o integrar un escrito libre </w:t>
      </w:r>
      <w:r w:rsidR="001030ED" w:rsidRPr="00944B91">
        <w:rPr>
          <w:rFonts w:ascii="Arial" w:hAnsi="Arial" w:cs="Arial"/>
          <w:b/>
          <w:i/>
          <w:sz w:val="20"/>
          <w:szCs w:val="20"/>
          <w:u w:val="single"/>
          <w:lang w:eastAsia="ar-SA"/>
        </w:rPr>
        <w:t>en el cual</w:t>
      </w:r>
      <w:r w:rsidR="007856DC" w:rsidRPr="00944B91">
        <w:rPr>
          <w:rFonts w:ascii="Arial" w:hAnsi="Arial" w:cs="Arial"/>
          <w:b/>
          <w:i/>
          <w:sz w:val="20"/>
          <w:szCs w:val="20"/>
          <w:u w:val="single"/>
          <w:lang w:eastAsia="ar-SA"/>
        </w:rPr>
        <w:t xml:space="preserve"> manifieste algún otro tipo de sector o estratificación al cual pertenezca.</w:t>
      </w:r>
      <w:r w:rsidRPr="00944B91">
        <w:rPr>
          <w:rFonts w:ascii="Arial" w:hAnsi="Arial" w:cs="Arial"/>
          <w:b/>
          <w:i/>
          <w:sz w:val="20"/>
          <w:szCs w:val="20"/>
          <w:u w:val="single"/>
          <w:lang w:eastAsia="ar-SA"/>
        </w:rPr>
        <w:t xml:space="preserve"> </w:t>
      </w:r>
      <w:r w:rsidR="001030ED" w:rsidRPr="00944B91">
        <w:rPr>
          <w:rFonts w:ascii="Arial" w:hAnsi="Arial" w:cs="Arial"/>
          <w:b/>
          <w:i/>
          <w:sz w:val="20"/>
          <w:szCs w:val="20"/>
          <w:u w:val="single"/>
          <w:lang w:eastAsia="ar-SA"/>
        </w:rPr>
        <w:t xml:space="preserve">En consecuencia </w:t>
      </w:r>
      <w:r w:rsidRPr="00944B91">
        <w:rPr>
          <w:rFonts w:ascii="Arial" w:hAnsi="Arial" w:cs="Arial"/>
          <w:b/>
          <w:i/>
          <w:sz w:val="20"/>
          <w:szCs w:val="20"/>
          <w:u w:val="single"/>
          <w:lang w:eastAsia="ar-SA"/>
        </w:rPr>
        <w:t>no será considerado como causal de desechamiento.</w:t>
      </w:r>
    </w:p>
    <w:p w:rsidR="008315E9" w:rsidRPr="00944B91" w:rsidRDefault="008315E9" w:rsidP="00944B91">
      <w:pPr>
        <w:ind w:right="49"/>
        <w:jc w:val="both"/>
        <w:rPr>
          <w:rFonts w:ascii="Arial" w:hAnsi="Arial" w:cs="Arial"/>
          <w:sz w:val="20"/>
          <w:szCs w:val="20"/>
          <w:lang w:val="es-ES_tradnl"/>
        </w:rPr>
      </w:pPr>
    </w:p>
    <w:p w:rsidR="000774AF" w:rsidRPr="00944B91" w:rsidRDefault="000774AF" w:rsidP="00944B91">
      <w:pPr>
        <w:pStyle w:val="Ttulo3"/>
        <w:numPr>
          <w:ilvl w:val="0"/>
          <w:numId w:val="30"/>
        </w:numPr>
        <w:spacing w:before="0" w:after="0"/>
        <w:ind w:right="49"/>
        <w:rPr>
          <w:rFonts w:cs="Arial"/>
          <w:sz w:val="20"/>
          <w:szCs w:val="20"/>
          <w:lang w:val="es-ES_tradnl"/>
        </w:rPr>
      </w:pPr>
      <w:bookmarkStart w:id="79" w:name="_Toc492309800"/>
      <w:r w:rsidRPr="00944B91">
        <w:rPr>
          <w:rFonts w:cs="Arial"/>
          <w:sz w:val="20"/>
          <w:szCs w:val="20"/>
          <w:lang w:val="es-ES_tradnl"/>
        </w:rPr>
        <w:t>Escrito de aceptación de las disposiciones del sistema CompraNet</w:t>
      </w:r>
      <w:bookmarkEnd w:id="79"/>
    </w:p>
    <w:p w:rsidR="000774AF" w:rsidRPr="00944B91" w:rsidRDefault="000774AF" w:rsidP="00944B91">
      <w:pPr>
        <w:ind w:left="709" w:right="49"/>
        <w:jc w:val="both"/>
        <w:rPr>
          <w:rFonts w:ascii="Arial" w:hAnsi="Arial" w:cs="Arial"/>
          <w:sz w:val="20"/>
          <w:szCs w:val="20"/>
          <w:lang w:val="es-ES_tradnl"/>
        </w:rPr>
      </w:pPr>
    </w:p>
    <w:p w:rsidR="000774AF" w:rsidRPr="00944B91" w:rsidRDefault="000774AF" w:rsidP="00944B91">
      <w:pPr>
        <w:ind w:left="360" w:right="49"/>
        <w:jc w:val="both"/>
        <w:rPr>
          <w:rFonts w:ascii="Arial" w:hAnsi="Arial" w:cs="Arial"/>
          <w:i/>
          <w:sz w:val="20"/>
          <w:szCs w:val="20"/>
          <w:lang w:val="es-ES_tradnl"/>
        </w:rPr>
      </w:pPr>
      <w:r w:rsidRPr="00944B91">
        <w:rPr>
          <w:rFonts w:ascii="Arial" w:hAnsi="Arial" w:cs="Arial"/>
          <w:sz w:val="20"/>
          <w:szCs w:val="20"/>
          <w:lang w:val="es-ES_tradnl"/>
        </w:rPr>
        <w:t>Escrito libr</w:t>
      </w:r>
      <w:r w:rsidRPr="00944B91">
        <w:rPr>
          <w:rFonts w:ascii="Arial" w:eastAsia="Heiti SC Light" w:hAnsi="Arial" w:cs="Arial"/>
          <w:sz w:val="20"/>
          <w:szCs w:val="20"/>
          <w:lang w:val="es-ES_tradnl"/>
        </w:rPr>
        <w:t>e</w:t>
      </w:r>
      <w:r w:rsidRPr="00944B91">
        <w:rPr>
          <w:rFonts w:ascii="Arial" w:hAnsi="Arial" w:cs="Arial"/>
          <w:sz w:val="20"/>
          <w:szCs w:val="20"/>
          <w:lang w:val="es-ES_tradnl"/>
        </w:rPr>
        <w:t xml:space="preserve"> en el que manifieste su </w:t>
      </w:r>
      <w:r w:rsidRPr="00944B91">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944B91">
        <w:rPr>
          <w:rFonts w:ascii="Arial" w:hAnsi="Arial" w:cs="Arial"/>
          <w:sz w:val="20"/>
          <w:szCs w:val="20"/>
          <w:lang w:val="es-ES_tradnl"/>
        </w:rPr>
        <w:t xml:space="preserve"> dispuesto por el numeral 29 del </w:t>
      </w:r>
      <w:r w:rsidRPr="00944B91">
        <w:rPr>
          <w:rFonts w:ascii="Arial" w:hAnsi="Arial" w:cs="Arial"/>
          <w:b/>
          <w:i/>
          <w:sz w:val="20"/>
          <w:szCs w:val="20"/>
          <w:lang w:val="es-ES_tradnl"/>
        </w:rPr>
        <w:t>“</w:t>
      </w:r>
      <w:r w:rsidRPr="00944B91">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944B91" w:rsidRDefault="004E6347" w:rsidP="00944B91">
      <w:pPr>
        <w:ind w:left="360" w:right="49"/>
        <w:jc w:val="both"/>
        <w:rPr>
          <w:rFonts w:ascii="Arial" w:hAnsi="Arial" w:cs="Arial"/>
          <w:i/>
          <w:sz w:val="20"/>
          <w:szCs w:val="20"/>
          <w:u w:val="single"/>
          <w:lang w:eastAsia="ar-SA"/>
        </w:rPr>
      </w:pPr>
    </w:p>
    <w:p w:rsidR="004E6347" w:rsidRPr="00944B91" w:rsidRDefault="004E6347"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944B91" w:rsidRDefault="000774AF" w:rsidP="00944B91">
      <w:pPr>
        <w:pStyle w:val="Prrafodelista"/>
        <w:ind w:left="1560" w:right="49" w:hanging="709"/>
        <w:rPr>
          <w:rFonts w:ascii="Arial" w:hAnsi="Arial" w:cs="Arial"/>
          <w:b/>
          <w:i/>
          <w:sz w:val="20"/>
          <w:szCs w:val="20"/>
        </w:rPr>
      </w:pPr>
    </w:p>
    <w:p w:rsidR="000774AF" w:rsidRPr="00944B91" w:rsidRDefault="000774AF" w:rsidP="00944B91">
      <w:pPr>
        <w:pStyle w:val="Ttulo3"/>
        <w:numPr>
          <w:ilvl w:val="0"/>
          <w:numId w:val="30"/>
        </w:numPr>
        <w:spacing w:before="0" w:after="0"/>
        <w:ind w:right="49"/>
        <w:rPr>
          <w:rFonts w:cs="Arial"/>
          <w:sz w:val="20"/>
          <w:szCs w:val="20"/>
          <w:lang w:val="es-ES_tradnl"/>
        </w:rPr>
      </w:pPr>
      <w:bookmarkStart w:id="80" w:name="_Toc492309801"/>
      <w:r w:rsidRPr="00944B91">
        <w:rPr>
          <w:rFonts w:cs="Arial"/>
          <w:sz w:val="20"/>
          <w:szCs w:val="20"/>
          <w:lang w:val="es-ES_tradnl"/>
        </w:rPr>
        <w:t>Convenio de participación conjunta.</w:t>
      </w:r>
      <w:bookmarkEnd w:id="80"/>
    </w:p>
    <w:p w:rsidR="000774AF" w:rsidRPr="00944B91" w:rsidRDefault="000774AF" w:rsidP="00944B91">
      <w:pPr>
        <w:ind w:left="709" w:right="49"/>
        <w:jc w:val="both"/>
        <w:rPr>
          <w:rFonts w:ascii="Arial" w:hAnsi="Arial" w:cs="Arial"/>
          <w:sz w:val="20"/>
          <w:szCs w:val="20"/>
          <w:lang w:val="es-ES_tradnl"/>
        </w:rPr>
      </w:pPr>
    </w:p>
    <w:p w:rsidR="009D1187" w:rsidRPr="00944B91" w:rsidRDefault="009D1187" w:rsidP="00944B91">
      <w:pPr>
        <w:ind w:left="360" w:right="49"/>
        <w:jc w:val="both"/>
        <w:rPr>
          <w:rFonts w:ascii="Arial" w:hAnsi="Arial" w:cs="Arial"/>
          <w:sz w:val="20"/>
          <w:szCs w:val="20"/>
          <w:lang w:val="es-ES_tradnl"/>
        </w:rPr>
      </w:pPr>
      <w:r w:rsidRPr="00944B91">
        <w:rPr>
          <w:rFonts w:ascii="Arial" w:hAnsi="Arial" w:cs="Arial"/>
          <w:sz w:val="20"/>
          <w:szCs w:val="20"/>
          <w:lang w:val="es-ES_tradnl"/>
        </w:rPr>
        <w:t xml:space="preserve">En caso de exhibir propuesta conjunta, cada una de las personas agrupadas deberá presentar en forma individual los siguientes escritos: </w:t>
      </w:r>
      <w:r w:rsidRPr="00944B91">
        <w:rPr>
          <w:rFonts w:ascii="Arial" w:hAnsi="Arial" w:cs="Arial"/>
          <w:sz w:val="20"/>
          <w:szCs w:val="20"/>
        </w:rPr>
        <w:t>Acreditamiento de personalidad jurídica y datos de notificación (</w:t>
      </w:r>
      <w:r w:rsidRPr="00944B91">
        <w:rPr>
          <w:rFonts w:ascii="Arial" w:hAnsi="Arial" w:cs="Arial"/>
          <w:b/>
          <w:sz w:val="20"/>
          <w:szCs w:val="20"/>
        </w:rPr>
        <w:t xml:space="preserve">Anexo </w:t>
      </w:r>
      <w:r w:rsidR="00E51B06" w:rsidRPr="00944B91">
        <w:rPr>
          <w:rFonts w:ascii="Arial" w:hAnsi="Arial" w:cs="Arial"/>
          <w:b/>
          <w:sz w:val="20"/>
          <w:szCs w:val="20"/>
        </w:rPr>
        <w:t>V</w:t>
      </w:r>
      <w:r w:rsidRPr="00944B91">
        <w:rPr>
          <w:rFonts w:ascii="Arial" w:hAnsi="Arial" w:cs="Arial"/>
          <w:sz w:val="20"/>
          <w:szCs w:val="20"/>
        </w:rPr>
        <w:t>), Bienes Nacionales (</w:t>
      </w:r>
      <w:r w:rsidRPr="00944B91">
        <w:rPr>
          <w:rFonts w:ascii="Arial" w:hAnsi="Arial" w:cs="Arial"/>
          <w:b/>
          <w:sz w:val="20"/>
          <w:szCs w:val="20"/>
        </w:rPr>
        <w:t xml:space="preserve">Anexo </w:t>
      </w:r>
      <w:r w:rsidR="00E51B06" w:rsidRPr="00944B91">
        <w:rPr>
          <w:rFonts w:ascii="Arial" w:hAnsi="Arial" w:cs="Arial"/>
          <w:b/>
          <w:sz w:val="20"/>
          <w:szCs w:val="20"/>
        </w:rPr>
        <w:t>VI</w:t>
      </w:r>
      <w:r w:rsidRPr="00944B91">
        <w:rPr>
          <w:rFonts w:ascii="Arial" w:hAnsi="Arial" w:cs="Arial"/>
          <w:sz w:val="20"/>
          <w:szCs w:val="20"/>
        </w:rPr>
        <w:t>), Escrito de los supuestos establecidos en los artículos 50 y 60 de la LAASSP (</w:t>
      </w:r>
      <w:r w:rsidRPr="00944B91">
        <w:rPr>
          <w:rFonts w:ascii="Arial" w:hAnsi="Arial" w:cs="Arial"/>
          <w:b/>
          <w:sz w:val="20"/>
          <w:szCs w:val="20"/>
        </w:rPr>
        <w:t xml:space="preserve">Anexo </w:t>
      </w:r>
      <w:r w:rsidR="00E51B06" w:rsidRPr="00944B91">
        <w:rPr>
          <w:rFonts w:ascii="Arial" w:hAnsi="Arial" w:cs="Arial"/>
          <w:b/>
          <w:sz w:val="20"/>
          <w:szCs w:val="20"/>
        </w:rPr>
        <w:t>VIII</w:t>
      </w:r>
      <w:r w:rsidRPr="00944B91">
        <w:rPr>
          <w:rFonts w:ascii="Arial" w:hAnsi="Arial" w:cs="Arial"/>
          <w:sz w:val="20"/>
          <w:szCs w:val="20"/>
        </w:rPr>
        <w:t>), Escrito de Declaración de Integridad (</w:t>
      </w:r>
      <w:r w:rsidRPr="00944B91">
        <w:rPr>
          <w:rFonts w:ascii="Arial" w:hAnsi="Arial" w:cs="Arial"/>
          <w:b/>
          <w:sz w:val="20"/>
          <w:szCs w:val="20"/>
        </w:rPr>
        <w:t xml:space="preserve">Anexo </w:t>
      </w:r>
      <w:r w:rsidR="00E51B06" w:rsidRPr="00944B91">
        <w:rPr>
          <w:rFonts w:ascii="Arial" w:hAnsi="Arial" w:cs="Arial"/>
          <w:b/>
          <w:sz w:val="20"/>
          <w:szCs w:val="20"/>
        </w:rPr>
        <w:t>IX</w:t>
      </w:r>
      <w:r w:rsidRPr="00944B91">
        <w:rPr>
          <w:rFonts w:ascii="Arial" w:hAnsi="Arial" w:cs="Arial"/>
          <w:sz w:val="20"/>
          <w:szCs w:val="20"/>
        </w:rPr>
        <w:t>)</w:t>
      </w:r>
      <w:r w:rsidRPr="00944B91">
        <w:rPr>
          <w:rFonts w:ascii="Arial" w:hAnsi="Arial" w:cs="Arial"/>
          <w:sz w:val="20"/>
          <w:szCs w:val="20"/>
          <w:lang w:val="es-ES_tradnl"/>
        </w:rPr>
        <w:t xml:space="preserve">, además del convenio de participación conjunta, de acuerdo con el </w:t>
      </w:r>
      <w:r w:rsidRPr="00944B91">
        <w:rPr>
          <w:rFonts w:ascii="Arial" w:hAnsi="Arial" w:cs="Arial"/>
          <w:b/>
          <w:sz w:val="20"/>
          <w:szCs w:val="20"/>
          <w:lang w:val="es-ES_tradnl"/>
        </w:rPr>
        <w:t xml:space="preserve">Anexo </w:t>
      </w:r>
      <w:r w:rsidR="00E51B06" w:rsidRPr="00944B91">
        <w:rPr>
          <w:rFonts w:ascii="Arial" w:hAnsi="Arial" w:cs="Arial"/>
          <w:b/>
          <w:sz w:val="20"/>
          <w:szCs w:val="20"/>
          <w:lang w:val="es-ES_tradnl"/>
        </w:rPr>
        <w:t>IV</w:t>
      </w:r>
      <w:r w:rsidRPr="00944B91">
        <w:rPr>
          <w:rFonts w:ascii="Arial" w:hAnsi="Arial" w:cs="Arial"/>
          <w:b/>
          <w:sz w:val="20"/>
          <w:szCs w:val="20"/>
          <w:lang w:val="es-ES_tradnl"/>
        </w:rPr>
        <w:t xml:space="preserve"> </w:t>
      </w:r>
      <w:r w:rsidRPr="00944B91">
        <w:rPr>
          <w:rFonts w:ascii="Arial" w:hAnsi="Arial" w:cs="Arial"/>
          <w:sz w:val="20"/>
          <w:szCs w:val="20"/>
          <w:lang w:val="es-ES_tradnl"/>
        </w:rPr>
        <w:t>de la Convocatoria.</w:t>
      </w:r>
    </w:p>
    <w:p w:rsidR="00445F5D" w:rsidRPr="00944B91" w:rsidRDefault="00445F5D" w:rsidP="00944B91">
      <w:pPr>
        <w:ind w:right="49"/>
        <w:jc w:val="both"/>
        <w:rPr>
          <w:rFonts w:ascii="Arial" w:hAnsi="Arial" w:cs="Arial"/>
          <w:sz w:val="20"/>
          <w:szCs w:val="20"/>
          <w:lang w:val="es-ES_tradnl"/>
        </w:rPr>
      </w:pPr>
    </w:p>
    <w:p w:rsidR="008B6BA1" w:rsidRPr="00944B91" w:rsidRDefault="008B6BA1" w:rsidP="00944B91">
      <w:pPr>
        <w:ind w:right="49"/>
        <w:jc w:val="both"/>
        <w:rPr>
          <w:rFonts w:ascii="Arial" w:hAnsi="Arial" w:cs="Arial"/>
          <w:sz w:val="20"/>
          <w:szCs w:val="20"/>
          <w:lang w:val="es-ES_tradnl"/>
        </w:rPr>
      </w:pPr>
    </w:p>
    <w:p w:rsidR="008315E9" w:rsidRPr="00944B91" w:rsidRDefault="008315E9"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 xml:space="preserve">En caso de que el licitante no participe de forma conjunta, no deberá integrar a su proposición el Anexo </w:t>
      </w:r>
      <w:r w:rsidR="00E51B06" w:rsidRPr="00944B91">
        <w:rPr>
          <w:rFonts w:ascii="Arial" w:hAnsi="Arial" w:cs="Arial"/>
          <w:b/>
          <w:i/>
          <w:sz w:val="20"/>
          <w:szCs w:val="20"/>
          <w:u w:val="single"/>
          <w:lang w:eastAsia="ar-SA"/>
        </w:rPr>
        <w:t>IV</w:t>
      </w:r>
      <w:r w:rsidRPr="00944B91">
        <w:rPr>
          <w:rFonts w:ascii="Arial" w:hAnsi="Arial" w:cs="Arial"/>
          <w:b/>
          <w:i/>
          <w:sz w:val="20"/>
          <w:szCs w:val="20"/>
          <w:u w:val="single"/>
          <w:lang w:eastAsia="ar-SA"/>
        </w:rPr>
        <w:t>, lo cual no será considerado como causal de desechamiento.</w:t>
      </w:r>
    </w:p>
    <w:p w:rsidR="00F9610A" w:rsidRPr="00944B91" w:rsidRDefault="00F9610A" w:rsidP="00944B91">
      <w:pPr>
        <w:ind w:right="49"/>
        <w:jc w:val="both"/>
        <w:rPr>
          <w:rFonts w:ascii="Arial" w:hAnsi="Arial" w:cs="Arial"/>
          <w:b/>
          <w:sz w:val="20"/>
          <w:szCs w:val="20"/>
        </w:rPr>
      </w:pPr>
    </w:p>
    <w:p w:rsidR="000774AF" w:rsidRPr="00944B91" w:rsidRDefault="000774AF" w:rsidP="00944B91">
      <w:pPr>
        <w:pStyle w:val="Ttulo3"/>
        <w:numPr>
          <w:ilvl w:val="0"/>
          <w:numId w:val="30"/>
        </w:numPr>
        <w:spacing w:before="0" w:after="0"/>
        <w:ind w:right="49"/>
        <w:rPr>
          <w:rFonts w:cs="Arial"/>
          <w:sz w:val="20"/>
          <w:szCs w:val="20"/>
          <w:lang w:val="es-ES_tradnl"/>
        </w:rPr>
      </w:pPr>
      <w:bookmarkStart w:id="81" w:name="_Toc492309802"/>
      <w:r w:rsidRPr="00944B91">
        <w:rPr>
          <w:rFonts w:cs="Arial"/>
          <w:sz w:val="20"/>
          <w:szCs w:val="20"/>
          <w:lang w:val="es-ES_tradnl"/>
        </w:rPr>
        <w:t>Información reservada y confidencial.</w:t>
      </w:r>
      <w:bookmarkEnd w:id="81"/>
    </w:p>
    <w:p w:rsidR="000774AF" w:rsidRPr="00944B91" w:rsidRDefault="000774AF" w:rsidP="00944B91">
      <w:pPr>
        <w:ind w:right="49"/>
        <w:jc w:val="both"/>
        <w:rPr>
          <w:rFonts w:ascii="Arial" w:hAnsi="Arial" w:cs="Arial"/>
          <w:sz w:val="20"/>
          <w:szCs w:val="20"/>
          <w:lang w:val="es-ES_tradnl"/>
        </w:rPr>
      </w:pPr>
    </w:p>
    <w:p w:rsidR="00620DDC" w:rsidRPr="00944B91" w:rsidRDefault="00620DDC" w:rsidP="00944B91">
      <w:pPr>
        <w:ind w:left="360" w:right="49"/>
        <w:jc w:val="both"/>
        <w:rPr>
          <w:rFonts w:ascii="Arial" w:hAnsi="Arial" w:cs="Arial"/>
          <w:sz w:val="20"/>
          <w:szCs w:val="20"/>
          <w:lang w:val="es-ES_tradnl"/>
        </w:rPr>
      </w:pPr>
      <w:r w:rsidRPr="00944B91">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w:t>
      </w:r>
      <w:r w:rsidRPr="00944B91">
        <w:rPr>
          <w:rFonts w:ascii="Arial" w:hAnsi="Arial" w:cs="Arial"/>
          <w:sz w:val="20"/>
          <w:szCs w:val="20"/>
          <w:lang w:val="es-ES_tradnl"/>
        </w:rPr>
        <w:lastRenderedPageBreak/>
        <w:t xml:space="preserve">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944B91">
        <w:rPr>
          <w:rFonts w:ascii="Arial" w:hAnsi="Arial" w:cs="Arial"/>
          <w:b/>
          <w:bCs/>
          <w:sz w:val="20"/>
          <w:szCs w:val="20"/>
          <w:lang w:val="es-ES_tradnl"/>
        </w:rPr>
        <w:t xml:space="preserve">Anexo </w:t>
      </w:r>
      <w:r w:rsidR="00E51B06" w:rsidRPr="00944B91">
        <w:rPr>
          <w:rFonts w:ascii="Arial" w:hAnsi="Arial" w:cs="Arial"/>
          <w:b/>
          <w:bCs/>
          <w:sz w:val="20"/>
          <w:szCs w:val="20"/>
          <w:lang w:val="es-ES_tradnl"/>
        </w:rPr>
        <w:t>XIII</w:t>
      </w:r>
      <w:r w:rsidRPr="00944B91">
        <w:rPr>
          <w:rFonts w:ascii="Arial" w:hAnsi="Arial" w:cs="Arial"/>
          <w:b/>
          <w:bCs/>
          <w:sz w:val="20"/>
          <w:szCs w:val="20"/>
          <w:lang w:val="es-ES_tradnl"/>
        </w:rPr>
        <w:t xml:space="preserve">. </w:t>
      </w:r>
      <w:r w:rsidRPr="00944B91">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944B91">
        <w:rPr>
          <w:rFonts w:ascii="Arial" w:hAnsi="Arial" w:cs="Arial"/>
          <w:sz w:val="20"/>
          <w:szCs w:val="20"/>
        </w:rPr>
        <w:t xml:space="preserve">tendrá tratamiento de información </w:t>
      </w:r>
      <w:r w:rsidRPr="00944B91">
        <w:rPr>
          <w:rFonts w:ascii="Arial" w:hAnsi="Arial" w:cs="Arial"/>
          <w:sz w:val="20"/>
          <w:szCs w:val="20"/>
          <w:lang w:val="es-ES_tradnl"/>
        </w:rPr>
        <w:t>de carácter público. (No es causal de desechamiento el no presentar este documento).</w:t>
      </w:r>
    </w:p>
    <w:p w:rsidR="00C35B03" w:rsidRPr="00944B91" w:rsidRDefault="00C35B03" w:rsidP="00944B91">
      <w:pPr>
        <w:ind w:left="360" w:right="49"/>
        <w:jc w:val="both"/>
        <w:rPr>
          <w:rFonts w:ascii="Arial" w:hAnsi="Arial" w:cs="Arial"/>
          <w:sz w:val="20"/>
          <w:szCs w:val="20"/>
          <w:lang w:val="es-ES_tradnl"/>
        </w:rPr>
      </w:pPr>
    </w:p>
    <w:p w:rsidR="00C35B03" w:rsidRPr="00944B91" w:rsidRDefault="002D5EBE" w:rsidP="00944B91">
      <w:pPr>
        <w:pStyle w:val="Ttulo3"/>
        <w:numPr>
          <w:ilvl w:val="0"/>
          <w:numId w:val="30"/>
        </w:numPr>
        <w:spacing w:before="0" w:after="0"/>
        <w:ind w:right="49"/>
        <w:rPr>
          <w:rFonts w:cs="Arial"/>
          <w:sz w:val="20"/>
          <w:szCs w:val="20"/>
          <w:lang w:val="es-ES_tradnl"/>
        </w:rPr>
      </w:pPr>
      <w:bookmarkStart w:id="82" w:name="_Toc492309803"/>
      <w:r w:rsidRPr="00944B91">
        <w:rPr>
          <w:rFonts w:cs="Arial"/>
          <w:sz w:val="20"/>
          <w:szCs w:val="20"/>
          <w:lang w:val="es-ES_tradnl"/>
        </w:rPr>
        <w:t>Escrito de Integridad que conoce la Ley Federal de Competencia Económica</w:t>
      </w:r>
      <w:bookmarkEnd w:id="82"/>
    </w:p>
    <w:p w:rsidR="00C35B03" w:rsidRPr="00944B91" w:rsidRDefault="00C35B03" w:rsidP="00944B91">
      <w:pPr>
        <w:ind w:left="360" w:right="49"/>
        <w:jc w:val="both"/>
        <w:rPr>
          <w:rFonts w:ascii="Arial" w:hAnsi="Arial" w:cs="Arial"/>
          <w:sz w:val="20"/>
          <w:szCs w:val="20"/>
          <w:lang w:val="es-ES_tradnl"/>
        </w:rPr>
      </w:pPr>
    </w:p>
    <w:p w:rsidR="002D5EBE" w:rsidRPr="00944B91" w:rsidRDefault="002D5EBE" w:rsidP="00944B91">
      <w:pPr>
        <w:ind w:left="360" w:right="49"/>
        <w:jc w:val="both"/>
        <w:rPr>
          <w:rFonts w:ascii="Arial" w:hAnsi="Arial" w:cs="Arial"/>
          <w:sz w:val="20"/>
          <w:szCs w:val="20"/>
          <w:lang w:val="es-ES_tradnl"/>
        </w:rPr>
      </w:pPr>
      <w:r w:rsidRPr="00944B91">
        <w:rPr>
          <w:rFonts w:ascii="Arial" w:hAnsi="Arial" w:cs="Arial"/>
          <w:sz w:val="20"/>
          <w:szCs w:val="20"/>
          <w:lang w:val="es-ES_tradnl"/>
        </w:rPr>
        <w:t xml:space="preserve">Escrito mediante el cual el licitante manifieste una declaración de integridad que conoce </w:t>
      </w:r>
      <w:r w:rsidRPr="00944B91">
        <w:rPr>
          <w:rFonts w:ascii="Arial" w:hAnsi="Arial" w:cs="Arial"/>
          <w:sz w:val="20"/>
        </w:rPr>
        <w:t>la Ley Federal de Competencia Económica.</w:t>
      </w:r>
      <w:r w:rsidR="001030ED" w:rsidRPr="00944B91">
        <w:rPr>
          <w:rFonts w:ascii="Arial" w:hAnsi="Arial" w:cs="Arial"/>
          <w:sz w:val="20"/>
        </w:rPr>
        <w:t xml:space="preserve"> </w:t>
      </w:r>
      <w:r w:rsidR="001030ED" w:rsidRPr="00944B91">
        <w:rPr>
          <w:rFonts w:ascii="Arial" w:hAnsi="Arial" w:cs="Arial"/>
          <w:b/>
          <w:sz w:val="20"/>
        </w:rPr>
        <w:t xml:space="preserve">Anexo </w:t>
      </w:r>
      <w:r w:rsidR="00E51B06" w:rsidRPr="00944B91">
        <w:rPr>
          <w:rFonts w:ascii="Arial" w:hAnsi="Arial" w:cs="Arial"/>
          <w:b/>
          <w:sz w:val="20"/>
        </w:rPr>
        <w:t>XVIII</w:t>
      </w:r>
    </w:p>
    <w:p w:rsidR="002D5EBE" w:rsidRPr="00944B91" w:rsidRDefault="002D5EBE" w:rsidP="00944B91">
      <w:pPr>
        <w:ind w:left="360" w:right="49"/>
        <w:jc w:val="both"/>
        <w:rPr>
          <w:rFonts w:ascii="Arial" w:hAnsi="Arial" w:cs="Arial"/>
          <w:sz w:val="20"/>
          <w:szCs w:val="20"/>
          <w:lang w:val="es-ES_tradnl"/>
        </w:rPr>
      </w:pPr>
    </w:p>
    <w:p w:rsidR="002D5EBE" w:rsidRPr="00944B91" w:rsidRDefault="002D5EBE" w:rsidP="00944B91">
      <w:pPr>
        <w:ind w:left="360" w:right="49"/>
        <w:jc w:val="both"/>
        <w:rPr>
          <w:rFonts w:ascii="Arial" w:hAnsi="Arial" w:cs="Arial"/>
          <w:b/>
          <w:i/>
          <w:sz w:val="20"/>
          <w:szCs w:val="20"/>
          <w:u w:val="single"/>
          <w:lang w:eastAsia="ar-SA"/>
        </w:rPr>
      </w:pPr>
      <w:r w:rsidRPr="00944B91">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4614A2" w:rsidRPr="00944B91" w:rsidRDefault="004614A2" w:rsidP="00944B91">
      <w:pPr>
        <w:ind w:left="360" w:right="49"/>
        <w:jc w:val="both"/>
        <w:rPr>
          <w:rFonts w:ascii="Arial" w:hAnsi="Arial" w:cs="Arial"/>
          <w:b/>
          <w:i/>
          <w:sz w:val="20"/>
          <w:szCs w:val="20"/>
          <w:u w:val="single"/>
          <w:lang w:eastAsia="ar-SA"/>
        </w:rPr>
      </w:pPr>
    </w:p>
    <w:p w:rsidR="001E0589" w:rsidRPr="00944B91" w:rsidRDefault="001E0589" w:rsidP="00944B91">
      <w:pPr>
        <w:pStyle w:val="Ttulo3"/>
        <w:numPr>
          <w:ilvl w:val="0"/>
          <w:numId w:val="30"/>
        </w:numPr>
        <w:spacing w:before="0" w:after="0"/>
        <w:ind w:right="49"/>
        <w:rPr>
          <w:rFonts w:cs="Arial"/>
          <w:sz w:val="20"/>
          <w:szCs w:val="20"/>
          <w:lang w:val="es-ES_tradnl"/>
        </w:rPr>
      </w:pPr>
      <w:bookmarkStart w:id="83" w:name="_Toc492309804"/>
      <w:r w:rsidRPr="00944B91">
        <w:rPr>
          <w:rFonts w:cs="Arial"/>
          <w:sz w:val="20"/>
          <w:szCs w:val="20"/>
          <w:lang w:val="es-ES_tradnl"/>
        </w:rPr>
        <w:t>No conflicto de Interés</w:t>
      </w:r>
      <w:bookmarkEnd w:id="83"/>
    </w:p>
    <w:p w:rsidR="001E0589" w:rsidRPr="00944B91" w:rsidRDefault="001E0589" w:rsidP="00944B91">
      <w:pPr>
        <w:ind w:left="360" w:right="49"/>
        <w:jc w:val="both"/>
        <w:rPr>
          <w:rFonts w:ascii="Arial" w:hAnsi="Arial" w:cs="Arial"/>
          <w:sz w:val="20"/>
          <w:szCs w:val="20"/>
          <w:lang w:val="es-ES_tradnl"/>
        </w:rPr>
      </w:pPr>
    </w:p>
    <w:p w:rsidR="001E0589" w:rsidRPr="00944B91" w:rsidRDefault="00CA203A" w:rsidP="00944B91">
      <w:pPr>
        <w:ind w:left="360" w:right="49"/>
        <w:jc w:val="both"/>
        <w:rPr>
          <w:rFonts w:ascii="Arial" w:hAnsi="Arial" w:cs="Arial"/>
          <w:b/>
          <w:sz w:val="20"/>
          <w:szCs w:val="20"/>
          <w:lang w:val="es-ES_tradnl"/>
        </w:rPr>
      </w:pPr>
      <w:r w:rsidRPr="00944B91">
        <w:rPr>
          <w:rFonts w:ascii="Arial" w:hAnsi="Arial" w:cs="Arial"/>
          <w:sz w:val="20"/>
          <w:szCs w:val="20"/>
          <w:lang w:val="es-ES_tradnl"/>
        </w:rPr>
        <w:t xml:space="preserve">A fin de dar cumplimiento al </w:t>
      </w:r>
      <w:r w:rsidR="00E01016" w:rsidRPr="00944B91">
        <w:rPr>
          <w:rFonts w:ascii="Arial" w:hAnsi="Arial" w:cs="Arial"/>
          <w:sz w:val="20"/>
          <w:szCs w:val="20"/>
          <w:lang w:val="es-ES_tradnl"/>
        </w:rPr>
        <w:t>“</w:t>
      </w:r>
      <w:r w:rsidRPr="00944B91">
        <w:rPr>
          <w:rFonts w:ascii="Arial" w:hAnsi="Arial" w:cs="Arial"/>
          <w:sz w:val="20"/>
          <w:szCs w:val="20"/>
          <w:lang w:val="es-ES_tradnl"/>
        </w:rPr>
        <w:t>Protocolo de Actuación</w:t>
      </w:r>
      <w:r w:rsidR="00E01016" w:rsidRPr="00944B91">
        <w:rPr>
          <w:rFonts w:ascii="Arial" w:hAnsi="Arial" w:cs="Arial"/>
          <w:sz w:val="20"/>
          <w:szCs w:val="20"/>
          <w:lang w:val="es-ES_tradnl"/>
        </w:rPr>
        <w:t xml:space="preserve"> en materia de contrataciones públicas, otorgamiento y prórroga de licencias, permisos, autorizaciones y concesiones” en lo que refiere al</w:t>
      </w:r>
      <w:r w:rsidRPr="00944B91">
        <w:rPr>
          <w:rFonts w:ascii="Arial" w:hAnsi="Arial" w:cs="Arial"/>
          <w:sz w:val="20"/>
          <w:szCs w:val="20"/>
          <w:lang w:val="es-ES_tradnl"/>
        </w:rPr>
        <w:t xml:space="preserve"> anexo segundo</w:t>
      </w:r>
      <w:r w:rsidR="00E01016" w:rsidRPr="00944B91">
        <w:rPr>
          <w:rFonts w:ascii="Arial" w:hAnsi="Arial" w:cs="Arial"/>
          <w:sz w:val="20"/>
          <w:szCs w:val="20"/>
          <w:lang w:val="es-ES_tradnl"/>
        </w:rPr>
        <w:t>,</w:t>
      </w:r>
      <w:r w:rsidRPr="00944B91">
        <w:rPr>
          <w:rFonts w:ascii="Arial" w:hAnsi="Arial" w:cs="Arial"/>
          <w:sz w:val="20"/>
          <w:szCs w:val="20"/>
          <w:lang w:val="es-ES_tradnl"/>
        </w:rPr>
        <w:t xml:space="preserve"> </w:t>
      </w:r>
      <w:r w:rsidR="00E01016" w:rsidRPr="00944B91">
        <w:rPr>
          <w:rFonts w:ascii="Arial" w:hAnsi="Arial" w:cs="Arial"/>
          <w:sz w:val="20"/>
          <w:szCs w:val="20"/>
          <w:lang w:val="es-ES_tradnl"/>
        </w:rPr>
        <w:t>“Manifiesto que podrán formular los particulares en los procedimientos de contrataciones públicas,</w:t>
      </w:r>
      <w:r w:rsidR="00E01016" w:rsidRPr="00944B91">
        <w:t xml:space="preserve"> </w:t>
      </w:r>
      <w:r w:rsidR="00E01016" w:rsidRPr="00944B91">
        <w:rPr>
          <w:rFonts w:ascii="Arial" w:hAnsi="Arial" w:cs="Arial"/>
          <w:sz w:val="20"/>
          <w:szCs w:val="20"/>
          <w:lang w:val="es-ES_tradnl"/>
        </w:rPr>
        <w:t>otorgamiento y prórroga de licencias, permisos, autorizaciones y concesiones” específicamente al numeral 3, l</w:t>
      </w:r>
      <w:r w:rsidRPr="00944B91">
        <w:rPr>
          <w:rFonts w:ascii="Arial" w:hAnsi="Arial" w:cs="Arial"/>
          <w:sz w:val="20"/>
          <w:szCs w:val="20"/>
          <w:lang w:val="es-ES_tradnl"/>
        </w:rPr>
        <w:t xml:space="preserve">os </w:t>
      </w:r>
      <w:r w:rsidR="00E01016" w:rsidRPr="00944B91">
        <w:rPr>
          <w:rFonts w:ascii="Arial" w:hAnsi="Arial" w:cs="Arial"/>
          <w:sz w:val="20"/>
          <w:szCs w:val="20"/>
          <w:lang w:val="es-ES_tradnl"/>
        </w:rPr>
        <w:t>particulares</w:t>
      </w:r>
      <w:r w:rsidRPr="00944B91">
        <w:rPr>
          <w:rFonts w:ascii="Arial" w:hAnsi="Arial" w:cs="Arial"/>
          <w:sz w:val="20"/>
          <w:szCs w:val="20"/>
          <w:lang w:val="es-ES_tradnl"/>
        </w:rPr>
        <w:t xml:space="preserve"> podrán </w:t>
      </w:r>
      <w:r w:rsidR="00E01016" w:rsidRPr="00944B91">
        <w:rPr>
          <w:rFonts w:ascii="Arial" w:hAnsi="Arial" w:cs="Arial"/>
          <w:sz w:val="20"/>
          <w:szCs w:val="20"/>
          <w:lang w:val="es-ES_tradnl"/>
        </w:rPr>
        <w:t>formular a través de sus representantes legales un m</w:t>
      </w:r>
      <w:r w:rsidR="001E0589" w:rsidRPr="00944B91">
        <w:rPr>
          <w:rFonts w:ascii="Arial" w:hAnsi="Arial" w:cs="Arial"/>
          <w:sz w:val="20"/>
          <w:szCs w:val="20"/>
          <w:lang w:val="es-ES_tradnl"/>
        </w:rPr>
        <w:t xml:space="preserve">anifiesto </w:t>
      </w:r>
      <w:r w:rsidR="00E01016" w:rsidRPr="00944B91">
        <w:rPr>
          <w:rFonts w:ascii="Arial" w:hAnsi="Arial" w:cs="Arial"/>
          <w:sz w:val="20"/>
          <w:szCs w:val="20"/>
          <w:lang w:val="es-ES_tradnl"/>
        </w:rPr>
        <w:t>en el que afirmen o nieguen los vínculos o relaciones de n</w:t>
      </w:r>
      <w:r w:rsidR="00F40CB7" w:rsidRPr="00944B91">
        <w:rPr>
          <w:rFonts w:ascii="Arial" w:hAnsi="Arial" w:cs="Arial"/>
          <w:sz w:val="20"/>
          <w:szCs w:val="20"/>
          <w:lang w:val="es-ES_tradnl"/>
        </w:rPr>
        <w:t>e</w:t>
      </w:r>
      <w:r w:rsidR="00E01016" w:rsidRPr="00944B91">
        <w:rPr>
          <w:rFonts w:ascii="Arial" w:hAnsi="Arial" w:cs="Arial"/>
          <w:sz w:val="20"/>
          <w:szCs w:val="20"/>
          <w:lang w:val="es-ES_tradnl"/>
        </w:rPr>
        <w:t xml:space="preserve">gocios, laborales, profesionales, personales o de parentezco, por consanguineidad o afinidad hasta el </w:t>
      </w:r>
      <w:r w:rsidR="007B4703" w:rsidRPr="00944B91">
        <w:rPr>
          <w:rFonts w:ascii="Arial" w:hAnsi="Arial" w:cs="Arial"/>
          <w:sz w:val="20"/>
          <w:szCs w:val="20"/>
          <w:lang w:val="es-ES_tradnl"/>
        </w:rPr>
        <w:t>cuarto grado que tengan la</w:t>
      </w:r>
      <w:r w:rsidR="00E01016" w:rsidRPr="00944B91">
        <w:rPr>
          <w:rFonts w:ascii="Arial" w:hAnsi="Arial" w:cs="Arial"/>
          <w:sz w:val="20"/>
          <w:szCs w:val="20"/>
          <w:lang w:val="es-ES_tradnl"/>
        </w:rPr>
        <w:t xml:space="preserve">s </w:t>
      </w:r>
      <w:r w:rsidR="007B4703" w:rsidRPr="00944B91">
        <w:rPr>
          <w:rFonts w:ascii="Arial" w:hAnsi="Arial" w:cs="Arial"/>
          <w:sz w:val="20"/>
          <w:szCs w:val="20"/>
          <w:lang w:val="es-ES_tradnl"/>
        </w:rPr>
        <w:t xml:space="preserve">personas que se indican en el inciso a) a d) </w:t>
      </w:r>
      <w:r w:rsidR="00E01016" w:rsidRPr="00944B91">
        <w:rPr>
          <w:rFonts w:ascii="Arial" w:hAnsi="Arial" w:cs="Arial"/>
          <w:sz w:val="20"/>
          <w:szCs w:val="20"/>
          <w:lang w:val="es-ES_tradnl"/>
        </w:rPr>
        <w:t>con los servidores públicos</w:t>
      </w:r>
      <w:r w:rsidR="007B4703" w:rsidRPr="00944B91">
        <w:rPr>
          <w:rFonts w:ascii="Arial" w:hAnsi="Arial" w:cs="Arial"/>
          <w:sz w:val="20"/>
          <w:szCs w:val="20"/>
          <w:lang w:val="es-ES_tradnl"/>
        </w:rPr>
        <w:t xml:space="preserve"> señalados en el numeral 5 del citado Protocolo. </w:t>
      </w:r>
      <w:r w:rsidR="007B4703" w:rsidRPr="00944B91">
        <w:rPr>
          <w:rFonts w:ascii="Arial" w:hAnsi="Arial" w:cs="Arial"/>
          <w:b/>
          <w:sz w:val="20"/>
          <w:szCs w:val="20"/>
          <w:lang w:val="es-ES_tradnl"/>
        </w:rPr>
        <w:t>(No s</w:t>
      </w:r>
      <w:r w:rsidR="006F4B1C" w:rsidRPr="00944B91">
        <w:rPr>
          <w:rFonts w:ascii="Arial" w:hAnsi="Arial" w:cs="Arial"/>
          <w:b/>
          <w:sz w:val="20"/>
          <w:szCs w:val="20"/>
          <w:lang w:val="es-ES_tradnl"/>
        </w:rPr>
        <w:t>erá</w:t>
      </w:r>
      <w:r w:rsidR="001E0589" w:rsidRPr="00944B91">
        <w:rPr>
          <w:rFonts w:ascii="Arial" w:hAnsi="Arial" w:cs="Arial"/>
          <w:b/>
          <w:sz w:val="20"/>
          <w:szCs w:val="20"/>
          <w:lang w:val="es-ES_tradnl"/>
        </w:rPr>
        <w:t xml:space="preserve"> causal de desechamiento el no presentar este documento).</w:t>
      </w:r>
    </w:p>
    <w:p w:rsidR="00450D65" w:rsidRPr="00944B91" w:rsidRDefault="00450D65" w:rsidP="00944B91">
      <w:pPr>
        <w:ind w:left="360" w:right="49"/>
        <w:jc w:val="both"/>
        <w:rPr>
          <w:rFonts w:ascii="Arial" w:hAnsi="Arial" w:cs="Arial"/>
          <w:b/>
          <w:sz w:val="20"/>
          <w:szCs w:val="20"/>
          <w:lang w:val="es-ES_tradnl"/>
        </w:rPr>
      </w:pPr>
    </w:p>
    <w:p w:rsidR="00AF57CF" w:rsidRPr="00944B91" w:rsidRDefault="00AF57CF" w:rsidP="00944B91">
      <w:pPr>
        <w:pStyle w:val="Ttulo3"/>
        <w:numPr>
          <w:ilvl w:val="0"/>
          <w:numId w:val="30"/>
        </w:numPr>
        <w:spacing w:before="0" w:after="0"/>
        <w:ind w:right="49"/>
        <w:rPr>
          <w:rFonts w:cs="Arial"/>
          <w:sz w:val="20"/>
          <w:szCs w:val="20"/>
          <w:lang w:val="es-ES_tradnl"/>
        </w:rPr>
      </w:pPr>
      <w:bookmarkStart w:id="84" w:name="_Toc456183872"/>
      <w:bookmarkStart w:id="85" w:name="_Toc492309805"/>
      <w:r w:rsidRPr="00944B91">
        <w:rPr>
          <w:rFonts w:cs="Arial"/>
          <w:sz w:val="20"/>
          <w:szCs w:val="20"/>
          <w:lang w:val="es-ES_tradnl"/>
        </w:rPr>
        <w:t>Relación de documentos que debe presentar el licitante.</w:t>
      </w:r>
      <w:bookmarkEnd w:id="84"/>
      <w:bookmarkEnd w:id="85"/>
    </w:p>
    <w:p w:rsidR="00AF57CF" w:rsidRPr="00944B91" w:rsidRDefault="00AF57CF" w:rsidP="00944B91">
      <w:pPr>
        <w:suppressAutoHyphens/>
        <w:ind w:left="-284" w:right="49"/>
        <w:jc w:val="both"/>
        <w:rPr>
          <w:rFonts w:ascii="Arial" w:eastAsia="Arial Unicode MS" w:hAnsi="Arial" w:cs="Arial"/>
          <w:b/>
          <w:sz w:val="20"/>
          <w:szCs w:val="20"/>
          <w:lang w:val="es-ES_tradnl"/>
        </w:rPr>
      </w:pPr>
    </w:p>
    <w:p w:rsidR="00AF57CF" w:rsidRPr="00944B91" w:rsidRDefault="00AF57CF" w:rsidP="00944B91">
      <w:pPr>
        <w:ind w:left="360" w:right="49"/>
        <w:jc w:val="both"/>
        <w:rPr>
          <w:rFonts w:ascii="Arial" w:hAnsi="Arial" w:cs="Arial"/>
          <w:sz w:val="20"/>
          <w:szCs w:val="20"/>
        </w:rPr>
      </w:pPr>
      <w:r w:rsidRPr="00944B91">
        <w:rPr>
          <w:rFonts w:ascii="Arial" w:hAnsi="Arial" w:cs="Arial"/>
          <w:sz w:val="20"/>
          <w:szCs w:val="20"/>
        </w:rPr>
        <w:t xml:space="preserve">En el </w:t>
      </w:r>
      <w:r w:rsidRPr="00944B91">
        <w:rPr>
          <w:rFonts w:ascii="Arial" w:hAnsi="Arial" w:cs="Arial"/>
          <w:b/>
          <w:sz w:val="20"/>
          <w:szCs w:val="20"/>
        </w:rPr>
        <w:t xml:space="preserve">Anexo </w:t>
      </w:r>
      <w:r w:rsidR="00A1708B" w:rsidRPr="00944B91">
        <w:rPr>
          <w:rFonts w:ascii="Arial" w:hAnsi="Arial" w:cs="Arial"/>
          <w:b/>
          <w:sz w:val="20"/>
          <w:szCs w:val="20"/>
        </w:rPr>
        <w:t>XV</w:t>
      </w:r>
      <w:r w:rsidRPr="00944B91">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944B91" w:rsidRDefault="00D648A8" w:rsidP="00944B91">
      <w:pPr>
        <w:ind w:right="49"/>
        <w:rPr>
          <w:rFonts w:ascii="Arial" w:hAnsi="Arial" w:cs="Arial"/>
          <w:sz w:val="20"/>
          <w:szCs w:val="20"/>
        </w:rPr>
      </w:pPr>
    </w:p>
    <w:p w:rsidR="008017F5" w:rsidRPr="00944B91" w:rsidRDefault="00822D4D" w:rsidP="00944B91">
      <w:pPr>
        <w:pStyle w:val="Ttulo2"/>
        <w:numPr>
          <w:ilvl w:val="1"/>
          <w:numId w:val="28"/>
        </w:numPr>
        <w:tabs>
          <w:tab w:val="num" w:pos="0"/>
        </w:tabs>
        <w:spacing w:before="0" w:after="0"/>
        <w:ind w:left="0" w:right="49" w:firstLine="0"/>
        <w:rPr>
          <w:rFonts w:cs="Arial"/>
          <w:i w:val="0"/>
          <w:sz w:val="20"/>
          <w:lang w:val="es-ES_tradnl"/>
        </w:rPr>
      </w:pPr>
      <w:bookmarkStart w:id="86" w:name="_Toc492309806"/>
      <w:r w:rsidRPr="00944B91">
        <w:rPr>
          <w:rFonts w:cs="Arial"/>
          <w:i w:val="0"/>
          <w:sz w:val="20"/>
          <w:lang w:val="es-ES_tradnl"/>
        </w:rPr>
        <w:t>Propuesta técnic</w:t>
      </w:r>
      <w:bookmarkEnd w:id="72"/>
      <w:r w:rsidRPr="00944B91">
        <w:rPr>
          <w:rFonts w:cs="Arial"/>
          <w:i w:val="0"/>
          <w:sz w:val="20"/>
          <w:lang w:val="es-ES_tradnl"/>
        </w:rPr>
        <w:t>a</w:t>
      </w:r>
      <w:bookmarkEnd w:id="86"/>
    </w:p>
    <w:p w:rsidR="008017F5" w:rsidRPr="00944B91" w:rsidRDefault="008017F5" w:rsidP="00944B91">
      <w:pPr>
        <w:tabs>
          <w:tab w:val="left" w:pos="3909"/>
        </w:tabs>
        <w:suppressAutoHyphens/>
        <w:ind w:right="49"/>
        <w:jc w:val="both"/>
        <w:rPr>
          <w:rFonts w:ascii="Arial" w:hAnsi="Arial" w:cs="Arial"/>
          <w:sz w:val="20"/>
          <w:szCs w:val="20"/>
          <w:lang w:eastAsia="ar-SA"/>
        </w:rPr>
      </w:pPr>
    </w:p>
    <w:p w:rsidR="00E9042F" w:rsidRPr="00944B91" w:rsidRDefault="00450D65" w:rsidP="00944B91">
      <w:pPr>
        <w:tabs>
          <w:tab w:val="left" w:pos="3909"/>
        </w:tabs>
        <w:suppressAutoHyphens/>
        <w:ind w:right="49"/>
        <w:jc w:val="both"/>
        <w:rPr>
          <w:rFonts w:ascii="Arial" w:hAnsi="Arial" w:cs="Arial"/>
          <w:sz w:val="20"/>
          <w:szCs w:val="20"/>
          <w:lang w:eastAsia="ar-SA"/>
        </w:rPr>
      </w:pPr>
      <w:r w:rsidRPr="00944B91">
        <w:rPr>
          <w:rFonts w:ascii="Arial" w:hAnsi="Arial" w:cs="Arial"/>
          <w:sz w:val="20"/>
          <w:szCs w:val="20"/>
          <w:lang w:eastAsia="ar-SA"/>
        </w:rPr>
        <w:t xml:space="preserve">Deberá integrar a su propuesta técnica </w:t>
      </w:r>
      <w:r w:rsidRPr="00944B91">
        <w:rPr>
          <w:rFonts w:ascii="Arial" w:hAnsi="Arial" w:cs="Arial"/>
          <w:sz w:val="20"/>
          <w:szCs w:val="20"/>
          <w:lang w:val="es-ES_tradnl"/>
        </w:rPr>
        <w:t>debidamente requisitad</w:t>
      </w:r>
      <w:r w:rsidR="00C130D3" w:rsidRPr="00944B91">
        <w:rPr>
          <w:rFonts w:ascii="Arial" w:hAnsi="Arial" w:cs="Arial"/>
          <w:sz w:val="20"/>
          <w:szCs w:val="20"/>
          <w:lang w:val="es-ES_tradnl"/>
        </w:rPr>
        <w:t>a</w:t>
      </w:r>
      <w:r w:rsidR="00CD6DDD" w:rsidRPr="00944B91">
        <w:rPr>
          <w:rFonts w:ascii="Arial" w:hAnsi="Arial" w:cs="Arial"/>
          <w:sz w:val="20"/>
          <w:szCs w:val="20"/>
          <w:lang w:val="es-ES_tradnl"/>
        </w:rPr>
        <w:t>,</w:t>
      </w:r>
      <w:r w:rsidRPr="00944B91">
        <w:rPr>
          <w:rFonts w:ascii="Arial" w:hAnsi="Arial" w:cs="Arial"/>
          <w:sz w:val="20"/>
          <w:szCs w:val="20"/>
          <w:lang w:val="es-ES_tradnl"/>
        </w:rPr>
        <w:t xml:space="preserve"> foliad</w:t>
      </w:r>
      <w:r w:rsidR="00CD6DDD" w:rsidRPr="00944B91">
        <w:rPr>
          <w:rFonts w:ascii="Arial" w:hAnsi="Arial" w:cs="Arial"/>
          <w:sz w:val="20"/>
          <w:szCs w:val="20"/>
          <w:lang w:val="es-ES_tradnl"/>
        </w:rPr>
        <w:t>a</w:t>
      </w:r>
      <w:r w:rsidRPr="00944B91">
        <w:rPr>
          <w:rFonts w:ascii="Arial" w:hAnsi="Arial" w:cs="Arial"/>
          <w:sz w:val="20"/>
          <w:szCs w:val="20"/>
          <w:lang w:val="es-ES_tradnl"/>
        </w:rPr>
        <w:t xml:space="preserve"> y suscrit</w:t>
      </w:r>
      <w:r w:rsidR="00CD6DDD" w:rsidRPr="00944B91">
        <w:rPr>
          <w:rFonts w:ascii="Arial" w:hAnsi="Arial" w:cs="Arial"/>
          <w:sz w:val="20"/>
          <w:szCs w:val="20"/>
          <w:lang w:val="es-ES_tradnl"/>
        </w:rPr>
        <w:t>a</w:t>
      </w:r>
      <w:r w:rsidRPr="00944B91">
        <w:rPr>
          <w:rFonts w:ascii="Arial" w:hAnsi="Arial" w:cs="Arial"/>
          <w:sz w:val="20"/>
          <w:szCs w:val="20"/>
          <w:lang w:val="es-ES_tradnl"/>
        </w:rPr>
        <w:t xml:space="preserve"> por la persona facultada para ello,</w:t>
      </w:r>
      <w:r w:rsidRPr="00944B91">
        <w:rPr>
          <w:rFonts w:ascii="Arial" w:hAnsi="Arial" w:cs="Arial"/>
          <w:sz w:val="20"/>
          <w:szCs w:val="20"/>
          <w:lang w:eastAsia="ar-SA"/>
        </w:rPr>
        <w:t xml:space="preserve"> los documentos siguientes:</w:t>
      </w:r>
    </w:p>
    <w:p w:rsidR="00E9042F" w:rsidRPr="00944B91" w:rsidRDefault="00E9042F" w:rsidP="00944B91">
      <w:pPr>
        <w:tabs>
          <w:tab w:val="left" w:pos="3909"/>
        </w:tabs>
        <w:suppressAutoHyphens/>
        <w:ind w:right="49"/>
        <w:jc w:val="both"/>
        <w:rPr>
          <w:rFonts w:ascii="Arial" w:hAnsi="Arial" w:cs="Arial"/>
          <w:sz w:val="20"/>
          <w:szCs w:val="20"/>
          <w:lang w:eastAsia="ar-SA"/>
        </w:rPr>
      </w:pPr>
    </w:p>
    <w:p w:rsidR="009103B9" w:rsidRPr="00944B91" w:rsidRDefault="009103B9" w:rsidP="00944B91">
      <w:pPr>
        <w:pStyle w:val="Ttulo3"/>
        <w:numPr>
          <w:ilvl w:val="0"/>
          <w:numId w:val="31"/>
        </w:numPr>
        <w:spacing w:before="0" w:after="0"/>
        <w:ind w:right="49"/>
        <w:rPr>
          <w:rFonts w:cs="Arial"/>
          <w:sz w:val="20"/>
          <w:szCs w:val="20"/>
          <w:lang w:val="es-ES_tradnl"/>
        </w:rPr>
      </w:pPr>
      <w:bookmarkStart w:id="87" w:name="_Toc442265825"/>
      <w:bookmarkStart w:id="88" w:name="_Toc492309807"/>
      <w:r w:rsidRPr="00944B91">
        <w:rPr>
          <w:rFonts w:cs="Arial"/>
          <w:sz w:val="20"/>
          <w:szCs w:val="20"/>
          <w:lang w:val="es-ES_tradnl"/>
        </w:rPr>
        <w:t>Formato de propuesta técnica</w:t>
      </w:r>
      <w:bookmarkEnd w:id="88"/>
    </w:p>
    <w:p w:rsidR="009103B9" w:rsidRPr="00944B91" w:rsidRDefault="009103B9" w:rsidP="00944B91">
      <w:pPr>
        <w:ind w:left="709" w:right="49"/>
        <w:jc w:val="both"/>
        <w:rPr>
          <w:rFonts w:ascii="Arial" w:hAnsi="Arial" w:cs="Arial"/>
          <w:b/>
          <w:noProof w:val="0"/>
          <w:sz w:val="20"/>
          <w:szCs w:val="20"/>
          <w:lang w:val="es-ES_tradnl"/>
        </w:rPr>
      </w:pPr>
    </w:p>
    <w:p w:rsidR="009103B9" w:rsidRPr="00944B91" w:rsidRDefault="009103B9" w:rsidP="00944B91">
      <w:pPr>
        <w:suppressAutoHyphens/>
        <w:ind w:left="360" w:right="49"/>
        <w:contextualSpacing/>
        <w:jc w:val="both"/>
        <w:rPr>
          <w:rFonts w:ascii="Arial" w:hAnsi="Arial" w:cs="Arial"/>
          <w:color w:val="000000" w:themeColor="text1"/>
          <w:sz w:val="20"/>
          <w:szCs w:val="20"/>
          <w:lang w:eastAsia="es-ES"/>
        </w:rPr>
      </w:pPr>
      <w:r w:rsidRPr="00944B91">
        <w:rPr>
          <w:rFonts w:ascii="Arial" w:hAnsi="Arial" w:cs="Arial"/>
          <w:color w:val="000000" w:themeColor="text1"/>
          <w:sz w:val="20"/>
          <w:szCs w:val="20"/>
          <w:lang w:eastAsia="es-ES"/>
        </w:rPr>
        <w:t xml:space="preserve">Deberá </w:t>
      </w:r>
      <w:r w:rsidR="006F4B1C" w:rsidRPr="00944B91">
        <w:rPr>
          <w:rFonts w:ascii="Arial" w:hAnsi="Arial" w:cs="Arial"/>
          <w:color w:val="000000" w:themeColor="text1"/>
          <w:sz w:val="20"/>
          <w:szCs w:val="20"/>
          <w:lang w:eastAsia="es-ES"/>
        </w:rPr>
        <w:t>integrar debidamente requisitado</w:t>
      </w:r>
      <w:r w:rsidRPr="00944B91">
        <w:rPr>
          <w:rFonts w:ascii="Arial" w:hAnsi="Arial" w:cs="Arial"/>
          <w:color w:val="000000" w:themeColor="text1"/>
          <w:sz w:val="20"/>
          <w:szCs w:val="20"/>
          <w:lang w:eastAsia="es-ES"/>
        </w:rPr>
        <w:t xml:space="preserve"> con las especificaciones técnicas, infomación y documentación requerida su propuesta técnica, para lo cual podrá hacer uso del formato </w:t>
      </w:r>
      <w:r w:rsidRPr="00944B91">
        <w:rPr>
          <w:rFonts w:ascii="Arial" w:hAnsi="Arial" w:cs="Arial"/>
          <w:b/>
          <w:color w:val="000000" w:themeColor="text1"/>
          <w:sz w:val="20"/>
          <w:szCs w:val="20"/>
          <w:lang w:eastAsia="es-ES"/>
        </w:rPr>
        <w:t xml:space="preserve">Anexo </w:t>
      </w:r>
      <w:r w:rsidR="00A1708B" w:rsidRPr="00944B91">
        <w:rPr>
          <w:rFonts w:ascii="Arial" w:hAnsi="Arial" w:cs="Arial"/>
          <w:b/>
          <w:color w:val="000000" w:themeColor="text1"/>
          <w:sz w:val="20"/>
          <w:szCs w:val="20"/>
          <w:lang w:eastAsia="es-ES"/>
        </w:rPr>
        <w:t>X</w:t>
      </w:r>
      <w:r w:rsidRPr="00944B91">
        <w:rPr>
          <w:rFonts w:ascii="Arial" w:hAnsi="Arial" w:cs="Arial"/>
          <w:color w:val="000000" w:themeColor="text1"/>
          <w:sz w:val="20"/>
          <w:szCs w:val="20"/>
          <w:lang w:eastAsia="es-ES"/>
        </w:rPr>
        <w:t xml:space="preserve"> de la Convocatoria, en caso de no usar el fo</w:t>
      </w:r>
      <w:r w:rsidR="004829D6" w:rsidRPr="00944B91">
        <w:rPr>
          <w:rFonts w:ascii="Arial" w:hAnsi="Arial" w:cs="Arial"/>
          <w:color w:val="000000" w:themeColor="text1"/>
          <w:sz w:val="20"/>
          <w:szCs w:val="20"/>
          <w:lang w:eastAsia="es-ES"/>
        </w:rPr>
        <w:t>r</w:t>
      </w:r>
      <w:r w:rsidRPr="00944B91">
        <w:rPr>
          <w:rFonts w:ascii="Arial" w:hAnsi="Arial" w:cs="Arial"/>
          <w:color w:val="000000" w:themeColor="text1"/>
          <w:sz w:val="20"/>
          <w:szCs w:val="20"/>
          <w:lang w:eastAsia="es-ES"/>
        </w:rPr>
        <w:t xml:space="preserve">mato, el documento remitido, deberá contener los mismos datos solicitados en el mismo. </w:t>
      </w:r>
    </w:p>
    <w:p w:rsidR="009103B9" w:rsidRPr="00944B91" w:rsidRDefault="009103B9" w:rsidP="00944B91">
      <w:pPr>
        <w:suppressAutoHyphens/>
        <w:ind w:left="360" w:right="49"/>
        <w:contextualSpacing/>
        <w:jc w:val="both"/>
        <w:rPr>
          <w:rFonts w:ascii="Arial" w:hAnsi="Arial" w:cs="Arial"/>
          <w:color w:val="000000" w:themeColor="text1"/>
          <w:sz w:val="20"/>
          <w:szCs w:val="20"/>
          <w:lang w:eastAsia="es-ES"/>
        </w:rPr>
      </w:pPr>
    </w:p>
    <w:p w:rsidR="009103B9" w:rsidRPr="00944B91" w:rsidRDefault="009103B9" w:rsidP="00944B91">
      <w:pPr>
        <w:suppressAutoHyphens/>
        <w:autoSpaceDE w:val="0"/>
        <w:ind w:left="360" w:right="49"/>
        <w:jc w:val="both"/>
        <w:rPr>
          <w:rFonts w:ascii="Arial" w:eastAsia="Times New Roman" w:hAnsi="Arial" w:cs="Arial"/>
          <w:b/>
          <w:i/>
          <w:noProof w:val="0"/>
          <w:sz w:val="20"/>
          <w:szCs w:val="20"/>
          <w:u w:val="single"/>
          <w:lang w:val="es-ES_tradnl" w:eastAsia="ar-SA"/>
        </w:rPr>
      </w:pPr>
      <w:r w:rsidRPr="00944B91">
        <w:rPr>
          <w:rFonts w:ascii="Arial" w:eastAsia="Times New Roman" w:hAnsi="Arial" w:cs="Arial"/>
          <w:b/>
          <w:i/>
          <w:noProof w:val="0"/>
          <w:sz w:val="20"/>
          <w:szCs w:val="20"/>
          <w:u w:val="single"/>
          <w:lang w:val="es-ES_tradnl" w:eastAsia="ar-SA"/>
        </w:rPr>
        <w:lastRenderedPageBreak/>
        <w:t xml:space="preserve">La falta de presentación de la documentación afecta la solvencia de su propuesta y motivaría su </w:t>
      </w:r>
      <w:proofErr w:type="spellStart"/>
      <w:r w:rsidRPr="00944B91">
        <w:rPr>
          <w:rFonts w:ascii="Arial" w:eastAsia="Times New Roman" w:hAnsi="Arial" w:cs="Arial"/>
          <w:b/>
          <w:i/>
          <w:noProof w:val="0"/>
          <w:sz w:val="20"/>
          <w:szCs w:val="20"/>
          <w:u w:val="single"/>
          <w:lang w:val="es-ES_tradnl" w:eastAsia="ar-SA"/>
        </w:rPr>
        <w:t>desechamiento</w:t>
      </w:r>
      <w:proofErr w:type="spellEnd"/>
      <w:r w:rsidRPr="00944B91">
        <w:rPr>
          <w:rFonts w:ascii="Arial" w:eastAsia="Times New Roman" w:hAnsi="Arial" w:cs="Arial"/>
          <w:b/>
          <w:i/>
          <w:noProof w:val="0"/>
          <w:sz w:val="20"/>
          <w:szCs w:val="20"/>
          <w:u w:val="single"/>
          <w:lang w:val="es-ES_tradnl" w:eastAsia="ar-SA"/>
        </w:rPr>
        <w:t>.</w:t>
      </w:r>
    </w:p>
    <w:p w:rsidR="009103B9" w:rsidRPr="00944B91" w:rsidRDefault="009103B9" w:rsidP="00944B91">
      <w:pPr>
        <w:ind w:left="709" w:right="49"/>
        <w:jc w:val="both"/>
        <w:rPr>
          <w:rFonts w:ascii="Arial" w:hAnsi="Arial" w:cs="Arial"/>
          <w:b/>
          <w:noProof w:val="0"/>
          <w:sz w:val="20"/>
          <w:szCs w:val="20"/>
          <w:lang w:val="es-ES_tradnl"/>
        </w:rPr>
      </w:pPr>
    </w:p>
    <w:p w:rsidR="00800EE9" w:rsidRPr="00944B91" w:rsidRDefault="00800EE9" w:rsidP="00944B91">
      <w:pPr>
        <w:pStyle w:val="Ttulo3"/>
        <w:numPr>
          <w:ilvl w:val="0"/>
          <w:numId w:val="31"/>
        </w:numPr>
        <w:spacing w:before="0" w:after="0"/>
        <w:ind w:right="49"/>
        <w:jc w:val="both"/>
        <w:rPr>
          <w:rFonts w:cs="Arial"/>
          <w:sz w:val="20"/>
          <w:szCs w:val="20"/>
          <w:lang w:val="es-ES"/>
        </w:rPr>
      </w:pPr>
      <w:bookmarkStart w:id="89" w:name="_Toc492309808"/>
      <w:r w:rsidRPr="00944B91">
        <w:rPr>
          <w:rFonts w:cs="Arial"/>
          <w:sz w:val="20"/>
          <w:szCs w:val="20"/>
          <w:lang w:val="es-ES"/>
        </w:rPr>
        <w:t>Cumplimiento de normas.</w:t>
      </w:r>
      <w:bookmarkEnd w:id="89"/>
    </w:p>
    <w:p w:rsidR="00800EE9" w:rsidRPr="00944B91" w:rsidRDefault="00800EE9" w:rsidP="00944B91">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944B91" w:rsidRDefault="00800EE9" w:rsidP="00944B91">
      <w:pPr>
        <w:ind w:left="357" w:right="49"/>
        <w:jc w:val="both"/>
        <w:rPr>
          <w:rFonts w:ascii="Arial" w:hAnsi="Arial" w:cs="Arial"/>
          <w:sz w:val="20"/>
        </w:rPr>
      </w:pPr>
      <w:r w:rsidRPr="00944B91">
        <w:rPr>
          <w:rFonts w:ascii="Arial" w:hAnsi="Arial" w:cs="Arial"/>
          <w:color w:val="000000" w:themeColor="text1"/>
          <w:sz w:val="20"/>
          <w:szCs w:val="20"/>
          <w:lang w:val="es-ES"/>
        </w:rPr>
        <w:t xml:space="preserve">Deberá presentar la documentación que acredite el cumplimiento de especificaciones y normas conforme se indica en el </w:t>
      </w:r>
      <w:r w:rsidR="00692057" w:rsidRPr="00944B91">
        <w:rPr>
          <w:rFonts w:ascii="Arial" w:hAnsi="Arial" w:cs="Arial"/>
          <w:color w:val="000000" w:themeColor="text1"/>
          <w:sz w:val="20"/>
          <w:szCs w:val="20"/>
          <w:lang w:val="es-ES"/>
        </w:rPr>
        <w:t>documento</w:t>
      </w:r>
      <w:r w:rsidRPr="00944B91">
        <w:rPr>
          <w:rFonts w:ascii="Arial" w:hAnsi="Arial" w:cs="Arial"/>
          <w:color w:val="000000" w:themeColor="text1"/>
          <w:sz w:val="20"/>
          <w:szCs w:val="20"/>
          <w:lang w:val="es-ES"/>
        </w:rPr>
        <w:t xml:space="preserve"> adjunto a la convocatoria denominado: </w:t>
      </w:r>
      <w:r w:rsidR="00450D65" w:rsidRPr="00944B91">
        <w:rPr>
          <w:rFonts w:ascii="Arial" w:hAnsi="Arial" w:cs="Arial"/>
          <w:b/>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9E5840" w:rsidRPr="00944B91">
        <w:rPr>
          <w:rFonts w:ascii="Arial" w:hAnsi="Arial" w:cs="Arial"/>
          <w:b/>
          <w:i/>
          <w:color w:val="000000" w:themeColor="text1"/>
          <w:sz w:val="20"/>
          <w:szCs w:val="20"/>
          <w:lang w:val="es-ES"/>
        </w:rPr>
        <w:t>,</w:t>
      </w:r>
      <w:r w:rsidR="009E5840" w:rsidRPr="00944B91">
        <w:rPr>
          <w:rFonts w:ascii="Arial" w:hAnsi="Arial" w:cs="Arial"/>
          <w:i/>
          <w:color w:val="000000" w:themeColor="text1"/>
          <w:sz w:val="20"/>
          <w:szCs w:val="20"/>
          <w:lang w:val="es-ES"/>
        </w:rPr>
        <w:t xml:space="preserve">  </w:t>
      </w:r>
      <w:r w:rsidR="00925584" w:rsidRPr="00944B91">
        <w:rPr>
          <w:rFonts w:ascii="Arial" w:hAnsi="Arial" w:cs="Arial"/>
          <w:b/>
          <w:i/>
          <w:color w:val="000000" w:themeColor="text1"/>
          <w:sz w:val="20"/>
          <w:szCs w:val="20"/>
          <w:lang w:val="es-ES"/>
        </w:rPr>
        <w:t>n</w:t>
      </w:r>
      <w:r w:rsidR="009E5840" w:rsidRPr="00944B91">
        <w:rPr>
          <w:rFonts w:ascii="Arial" w:hAnsi="Arial" w:cs="Arial"/>
          <w:b/>
          <w:i/>
          <w:color w:val="000000" w:themeColor="text1"/>
          <w:sz w:val="20"/>
          <w:szCs w:val="20"/>
        </w:rPr>
        <w:t>umeral 5.1</w:t>
      </w:r>
      <w:r w:rsidR="00925584" w:rsidRPr="00944B91">
        <w:rPr>
          <w:rFonts w:ascii="Arial" w:hAnsi="Arial" w:cs="Arial"/>
          <w:b/>
          <w:i/>
          <w:color w:val="000000" w:themeColor="text1"/>
          <w:sz w:val="20"/>
          <w:szCs w:val="20"/>
        </w:rPr>
        <w:t>”.</w:t>
      </w:r>
      <w:r w:rsidR="00E7136F" w:rsidRPr="00944B91">
        <w:rPr>
          <w:rFonts w:ascii="Arial" w:hAnsi="Arial" w:cs="Arial"/>
          <w:b/>
          <w:i/>
          <w:color w:val="000000" w:themeColor="text1"/>
          <w:sz w:val="20"/>
          <w:szCs w:val="20"/>
        </w:rPr>
        <w:t xml:space="preserve"> </w:t>
      </w:r>
      <w:r w:rsidR="00E7136F" w:rsidRPr="00944B91">
        <w:rPr>
          <w:rFonts w:ascii="Arial" w:hAnsi="Arial" w:cs="Arial"/>
          <w:b/>
          <w:color w:val="000000" w:themeColor="text1"/>
          <w:sz w:val="20"/>
          <w:szCs w:val="20"/>
        </w:rPr>
        <w:t xml:space="preserve">(Anexo </w:t>
      </w:r>
      <w:r w:rsidR="00A1708B" w:rsidRPr="00944B91">
        <w:rPr>
          <w:rFonts w:ascii="Arial" w:hAnsi="Arial" w:cs="Arial"/>
          <w:b/>
          <w:color w:val="000000" w:themeColor="text1"/>
          <w:sz w:val="20"/>
          <w:szCs w:val="20"/>
        </w:rPr>
        <w:t>XVI</w:t>
      </w:r>
      <w:r w:rsidR="00E7136F" w:rsidRPr="00944B91">
        <w:rPr>
          <w:rFonts w:ascii="Arial" w:hAnsi="Arial" w:cs="Arial"/>
          <w:b/>
          <w:color w:val="000000" w:themeColor="text1"/>
          <w:sz w:val="20"/>
          <w:szCs w:val="20"/>
        </w:rPr>
        <w:t>)</w:t>
      </w:r>
    </w:p>
    <w:p w:rsidR="00800EE9" w:rsidRPr="00944B91" w:rsidRDefault="00800EE9" w:rsidP="00944B91">
      <w:pPr>
        <w:ind w:right="49"/>
        <w:jc w:val="both"/>
        <w:rPr>
          <w:rFonts w:ascii="Arial" w:eastAsia="Calibri" w:hAnsi="Arial" w:cs="Arial"/>
          <w:sz w:val="20"/>
          <w:szCs w:val="20"/>
        </w:rPr>
      </w:pPr>
    </w:p>
    <w:p w:rsidR="00800EE9" w:rsidRPr="00944B91" w:rsidRDefault="00800EE9" w:rsidP="00944B91">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944B91">
        <w:rPr>
          <w:rFonts w:ascii="Arial" w:eastAsia="Calibri" w:hAnsi="Arial" w:cs="Arial"/>
          <w:b/>
          <w:i/>
          <w:sz w:val="20"/>
          <w:szCs w:val="20"/>
          <w:u w:val="single"/>
        </w:rPr>
        <w:t>La falta de presentación de éste requisito afecta la solvencia de su propuesta y motivaría su desechamiento.</w:t>
      </w:r>
    </w:p>
    <w:p w:rsidR="00800EE9" w:rsidRPr="00944B91" w:rsidRDefault="00800EE9" w:rsidP="00944B91">
      <w:pPr>
        <w:ind w:left="709" w:right="49"/>
        <w:jc w:val="both"/>
        <w:rPr>
          <w:rFonts w:ascii="Arial" w:hAnsi="Arial" w:cs="Arial"/>
          <w:b/>
          <w:noProof w:val="0"/>
          <w:sz w:val="20"/>
          <w:szCs w:val="20"/>
          <w:lang w:val="es-ES_tradnl"/>
        </w:rPr>
      </w:pPr>
    </w:p>
    <w:p w:rsidR="008017F5" w:rsidRPr="00944B91" w:rsidRDefault="008017F5" w:rsidP="00944B91">
      <w:pPr>
        <w:pStyle w:val="Ttulo3"/>
        <w:numPr>
          <w:ilvl w:val="0"/>
          <w:numId w:val="31"/>
        </w:numPr>
        <w:spacing w:before="0" w:after="0"/>
        <w:ind w:right="49"/>
        <w:rPr>
          <w:rFonts w:cs="Arial"/>
          <w:sz w:val="20"/>
          <w:szCs w:val="20"/>
          <w:lang w:val="es-ES"/>
        </w:rPr>
      </w:pPr>
      <w:bookmarkStart w:id="90" w:name="_Toc492309809"/>
      <w:r w:rsidRPr="00944B91">
        <w:rPr>
          <w:rFonts w:cs="Arial"/>
          <w:sz w:val="20"/>
          <w:szCs w:val="20"/>
          <w:lang w:val="es-ES"/>
        </w:rPr>
        <w:t>Registro Sanitario.</w:t>
      </w:r>
      <w:bookmarkEnd w:id="87"/>
      <w:bookmarkEnd w:id="90"/>
    </w:p>
    <w:p w:rsidR="00303236" w:rsidRPr="00944B91" w:rsidRDefault="00303236" w:rsidP="00944B91">
      <w:pPr>
        <w:suppressAutoHyphens/>
        <w:ind w:right="49"/>
        <w:jc w:val="both"/>
        <w:rPr>
          <w:rFonts w:ascii="Arial" w:eastAsia="Times New Roman" w:hAnsi="Arial" w:cs="Arial"/>
          <w:sz w:val="20"/>
          <w:szCs w:val="20"/>
          <w:lang w:val="es-ES" w:eastAsia="ar-SA"/>
        </w:rPr>
      </w:pPr>
    </w:p>
    <w:p w:rsidR="008315E9" w:rsidRPr="00944B91" w:rsidRDefault="00E9042F" w:rsidP="00944B91">
      <w:pPr>
        <w:ind w:left="357" w:right="49"/>
        <w:jc w:val="both"/>
        <w:rPr>
          <w:rFonts w:ascii="Arial" w:hAnsi="Arial" w:cs="Arial"/>
          <w:sz w:val="20"/>
        </w:rPr>
      </w:pPr>
      <w:r w:rsidRPr="00944B91">
        <w:rPr>
          <w:rFonts w:ascii="Arial" w:hAnsi="Arial" w:cs="Arial"/>
          <w:color w:val="000000" w:themeColor="text1"/>
          <w:sz w:val="20"/>
          <w:szCs w:val="20"/>
          <w:lang w:val="es-ES"/>
        </w:rPr>
        <w:t>Los Registros Sanitarios se deberán presentar c</w:t>
      </w:r>
      <w:r w:rsidR="008315E9" w:rsidRPr="00944B91">
        <w:rPr>
          <w:rFonts w:ascii="Arial" w:hAnsi="Arial" w:cs="Arial"/>
          <w:color w:val="000000" w:themeColor="text1"/>
          <w:sz w:val="20"/>
          <w:szCs w:val="20"/>
          <w:lang w:val="es-ES"/>
        </w:rPr>
        <w:t xml:space="preserve">onforme se indica en el </w:t>
      </w:r>
      <w:r w:rsidR="00692057" w:rsidRPr="00944B91">
        <w:rPr>
          <w:rFonts w:ascii="Arial" w:hAnsi="Arial" w:cs="Arial"/>
          <w:color w:val="000000" w:themeColor="text1"/>
          <w:sz w:val="20"/>
          <w:szCs w:val="20"/>
          <w:lang w:val="es-ES"/>
        </w:rPr>
        <w:t>documento</w:t>
      </w:r>
      <w:r w:rsidR="008315E9" w:rsidRPr="00944B91">
        <w:rPr>
          <w:rFonts w:ascii="Arial" w:hAnsi="Arial" w:cs="Arial"/>
          <w:color w:val="000000" w:themeColor="text1"/>
          <w:sz w:val="20"/>
          <w:szCs w:val="20"/>
          <w:lang w:val="es-ES"/>
        </w:rPr>
        <w:t xml:space="preserve"> adjunto a la convocatoria denominado: </w:t>
      </w:r>
      <w:r w:rsidR="00AB1E78" w:rsidRPr="00944B91">
        <w:rPr>
          <w:rFonts w:ascii="Arial" w:hAnsi="Arial" w:cs="Arial"/>
          <w:b/>
          <w:i/>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9E5840" w:rsidRPr="00944B91">
        <w:rPr>
          <w:rFonts w:ascii="Arial" w:hAnsi="Arial" w:cs="Arial"/>
          <w:b/>
          <w:i/>
          <w:color w:val="000000" w:themeColor="text1"/>
          <w:sz w:val="20"/>
          <w:szCs w:val="20"/>
          <w:lang w:val="es-ES"/>
        </w:rPr>
        <w:t>,</w:t>
      </w:r>
      <w:r w:rsidR="009E5840" w:rsidRPr="00944B91">
        <w:rPr>
          <w:rFonts w:ascii="Arial" w:hAnsi="Arial" w:cs="Arial"/>
          <w:i/>
          <w:color w:val="000000" w:themeColor="text1"/>
          <w:sz w:val="20"/>
          <w:szCs w:val="20"/>
          <w:lang w:val="es-ES"/>
        </w:rPr>
        <w:t xml:space="preserve"> </w:t>
      </w:r>
      <w:r w:rsidR="00925584" w:rsidRPr="00944B91">
        <w:rPr>
          <w:rFonts w:ascii="Arial" w:hAnsi="Arial" w:cs="Arial"/>
          <w:b/>
          <w:i/>
          <w:color w:val="000000" w:themeColor="text1"/>
          <w:sz w:val="20"/>
          <w:szCs w:val="20"/>
          <w:lang w:val="es-ES"/>
        </w:rPr>
        <w:t>n</w:t>
      </w:r>
      <w:r w:rsidR="00C35621" w:rsidRPr="00944B91">
        <w:rPr>
          <w:rFonts w:ascii="Arial" w:hAnsi="Arial" w:cs="Arial"/>
          <w:b/>
          <w:i/>
          <w:color w:val="000000" w:themeColor="text1"/>
          <w:sz w:val="20"/>
          <w:szCs w:val="20"/>
        </w:rPr>
        <w:t>umeral 6.1 o 6.2</w:t>
      </w:r>
      <w:r w:rsidR="00925584" w:rsidRPr="00944B91">
        <w:rPr>
          <w:rFonts w:ascii="Arial" w:hAnsi="Arial" w:cs="Arial"/>
          <w:b/>
          <w:i/>
          <w:color w:val="000000" w:themeColor="text1"/>
          <w:sz w:val="20"/>
          <w:szCs w:val="20"/>
        </w:rPr>
        <w:t>”</w:t>
      </w:r>
    </w:p>
    <w:p w:rsidR="008315E9" w:rsidRPr="00944B91" w:rsidRDefault="008315E9" w:rsidP="00944B91">
      <w:pPr>
        <w:ind w:right="49"/>
        <w:jc w:val="both"/>
        <w:rPr>
          <w:rFonts w:ascii="Arial" w:hAnsi="Arial" w:cs="Arial"/>
          <w:bCs/>
          <w:sz w:val="20"/>
          <w:szCs w:val="20"/>
        </w:rPr>
      </w:pPr>
    </w:p>
    <w:p w:rsidR="008315E9" w:rsidRPr="00944B91" w:rsidRDefault="008315E9" w:rsidP="00944B91">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944B91">
        <w:rPr>
          <w:rFonts w:ascii="Arial" w:hAnsi="Arial" w:cs="Arial"/>
          <w:b/>
          <w:bCs/>
          <w:i/>
          <w:sz w:val="20"/>
          <w:szCs w:val="20"/>
          <w:u w:val="single"/>
        </w:rPr>
        <w:t>La falta de presentación de</w:t>
      </w:r>
      <w:r w:rsidR="00E9042F" w:rsidRPr="00944B91">
        <w:rPr>
          <w:rFonts w:ascii="Arial" w:hAnsi="Arial" w:cs="Arial"/>
          <w:b/>
          <w:bCs/>
          <w:i/>
          <w:sz w:val="20"/>
          <w:szCs w:val="20"/>
          <w:u w:val="single"/>
        </w:rPr>
        <w:t xml:space="preserve"> éste requisito</w:t>
      </w:r>
      <w:r w:rsidRPr="00944B91">
        <w:rPr>
          <w:rFonts w:ascii="Arial" w:hAnsi="Arial" w:cs="Arial"/>
          <w:b/>
          <w:bCs/>
          <w:i/>
          <w:sz w:val="20"/>
          <w:szCs w:val="20"/>
          <w:u w:val="single"/>
        </w:rPr>
        <w:t>, afecta la solvencia de su propuesta y motivaría su desechamiento.</w:t>
      </w:r>
    </w:p>
    <w:p w:rsidR="007B4703" w:rsidRPr="00944B91" w:rsidRDefault="007B4703" w:rsidP="00944B91">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p>
    <w:p w:rsidR="008017F5" w:rsidRPr="00944B91" w:rsidRDefault="008017F5" w:rsidP="00944B91">
      <w:pPr>
        <w:pStyle w:val="Ttulo3"/>
        <w:numPr>
          <w:ilvl w:val="0"/>
          <w:numId w:val="31"/>
        </w:numPr>
        <w:spacing w:before="0" w:after="0"/>
        <w:ind w:right="49"/>
        <w:jc w:val="both"/>
        <w:rPr>
          <w:rFonts w:cs="Arial"/>
          <w:sz w:val="20"/>
          <w:szCs w:val="20"/>
          <w:shd w:val="clear" w:color="auto" w:fill="00FF00"/>
          <w:lang w:val="es-ES"/>
        </w:rPr>
      </w:pPr>
      <w:bookmarkStart w:id="91" w:name="_LICENCIAS,_AUTORIZACIONES_Y"/>
      <w:bookmarkStart w:id="92" w:name="_Toc442265827"/>
      <w:bookmarkStart w:id="93" w:name="_Toc492309810"/>
      <w:bookmarkEnd w:id="91"/>
      <w:r w:rsidRPr="00944B91">
        <w:rPr>
          <w:rFonts w:cs="Arial"/>
          <w:sz w:val="20"/>
          <w:szCs w:val="20"/>
          <w:lang w:val="es-ES"/>
        </w:rPr>
        <w:t>Licencias</w:t>
      </w:r>
      <w:r w:rsidR="00800EE9" w:rsidRPr="00944B91">
        <w:rPr>
          <w:rFonts w:cs="Arial"/>
          <w:sz w:val="20"/>
          <w:szCs w:val="20"/>
          <w:lang w:val="es-ES"/>
        </w:rPr>
        <w:t xml:space="preserve"> y Avisos</w:t>
      </w:r>
      <w:r w:rsidRPr="00944B91">
        <w:rPr>
          <w:rFonts w:cs="Arial"/>
          <w:sz w:val="20"/>
          <w:szCs w:val="20"/>
          <w:lang w:val="es-ES"/>
        </w:rPr>
        <w:t>.</w:t>
      </w:r>
      <w:bookmarkEnd w:id="92"/>
      <w:bookmarkEnd w:id="93"/>
    </w:p>
    <w:p w:rsidR="008017F5" w:rsidRPr="00944B91" w:rsidRDefault="008017F5" w:rsidP="00944B91">
      <w:pPr>
        <w:suppressAutoHyphens/>
        <w:ind w:left="1276" w:right="49" w:hanging="283"/>
        <w:jc w:val="both"/>
        <w:rPr>
          <w:rFonts w:ascii="Arial" w:eastAsia="Times New Roman" w:hAnsi="Arial" w:cs="Arial"/>
          <w:sz w:val="20"/>
          <w:szCs w:val="20"/>
          <w:shd w:val="clear" w:color="auto" w:fill="FFFF00"/>
          <w:lang w:val="es-ES" w:eastAsia="ar-SA"/>
        </w:rPr>
      </w:pPr>
    </w:p>
    <w:p w:rsidR="009E5840" w:rsidRPr="00944B91" w:rsidRDefault="00E9042F" w:rsidP="00944B91">
      <w:pPr>
        <w:ind w:left="357" w:right="49"/>
        <w:jc w:val="both"/>
        <w:rPr>
          <w:rFonts w:ascii="Arial" w:hAnsi="Arial" w:cs="Arial"/>
          <w:sz w:val="20"/>
        </w:rPr>
      </w:pPr>
      <w:r w:rsidRPr="00944B91">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944B91">
        <w:rPr>
          <w:rFonts w:ascii="Arial" w:hAnsi="Arial" w:cs="Arial"/>
          <w:color w:val="000000" w:themeColor="text1"/>
          <w:sz w:val="20"/>
          <w:szCs w:val="20"/>
          <w:lang w:val="es-ES"/>
        </w:rPr>
        <w:t xml:space="preserve">onforme se indica en el </w:t>
      </w:r>
      <w:r w:rsidR="00692057" w:rsidRPr="00944B91">
        <w:rPr>
          <w:rFonts w:ascii="Arial" w:hAnsi="Arial" w:cs="Arial"/>
          <w:color w:val="000000" w:themeColor="text1"/>
          <w:sz w:val="20"/>
          <w:szCs w:val="20"/>
          <w:lang w:val="es-ES"/>
        </w:rPr>
        <w:t>documento</w:t>
      </w:r>
      <w:r w:rsidR="008315E9" w:rsidRPr="00944B91">
        <w:rPr>
          <w:rFonts w:ascii="Arial" w:hAnsi="Arial" w:cs="Arial"/>
          <w:color w:val="000000" w:themeColor="text1"/>
          <w:sz w:val="20"/>
          <w:szCs w:val="20"/>
          <w:lang w:val="es-ES"/>
        </w:rPr>
        <w:t xml:space="preserve"> adjunto a la convocatoria denominado: </w:t>
      </w:r>
      <w:r w:rsidR="00AB1E78" w:rsidRPr="00944B91">
        <w:rPr>
          <w:rFonts w:ascii="Arial" w:hAnsi="Arial" w:cs="Arial"/>
          <w:b/>
          <w:i/>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9E5840" w:rsidRPr="00944B91">
        <w:rPr>
          <w:rFonts w:ascii="Arial" w:hAnsi="Arial" w:cs="Arial"/>
          <w:b/>
          <w:i/>
          <w:color w:val="000000" w:themeColor="text1"/>
          <w:sz w:val="20"/>
          <w:szCs w:val="20"/>
          <w:lang w:val="es-ES"/>
        </w:rPr>
        <w:t>,</w:t>
      </w:r>
      <w:r w:rsidR="009E5840" w:rsidRPr="00944B91">
        <w:rPr>
          <w:rFonts w:ascii="Arial" w:hAnsi="Arial" w:cs="Arial"/>
          <w:i/>
          <w:color w:val="000000" w:themeColor="text1"/>
          <w:sz w:val="20"/>
          <w:szCs w:val="20"/>
          <w:lang w:val="es-ES"/>
        </w:rPr>
        <w:t xml:space="preserve"> </w:t>
      </w:r>
      <w:r w:rsidR="00925584" w:rsidRPr="00944B91">
        <w:rPr>
          <w:rFonts w:ascii="Arial" w:hAnsi="Arial" w:cs="Arial"/>
          <w:b/>
          <w:i/>
          <w:color w:val="000000" w:themeColor="text1"/>
          <w:sz w:val="20"/>
          <w:szCs w:val="20"/>
          <w:lang w:val="es-ES"/>
        </w:rPr>
        <w:t>n</w:t>
      </w:r>
      <w:r w:rsidR="009E5840" w:rsidRPr="00944B91">
        <w:rPr>
          <w:rFonts w:ascii="Arial" w:hAnsi="Arial" w:cs="Arial"/>
          <w:b/>
          <w:i/>
          <w:color w:val="000000" w:themeColor="text1"/>
          <w:sz w:val="20"/>
          <w:szCs w:val="20"/>
        </w:rPr>
        <w:t>umeral 6.3</w:t>
      </w:r>
      <w:r w:rsidR="00925584" w:rsidRPr="00944B91">
        <w:rPr>
          <w:rFonts w:ascii="Arial" w:hAnsi="Arial" w:cs="Arial"/>
          <w:b/>
          <w:i/>
          <w:color w:val="000000" w:themeColor="text1"/>
          <w:sz w:val="20"/>
          <w:szCs w:val="20"/>
        </w:rPr>
        <w:t>”.</w:t>
      </w:r>
    </w:p>
    <w:p w:rsidR="008315E9" w:rsidRPr="00944B91" w:rsidRDefault="008315E9" w:rsidP="00944B91">
      <w:pPr>
        <w:ind w:left="357" w:right="49"/>
        <w:jc w:val="both"/>
        <w:rPr>
          <w:rFonts w:ascii="Arial" w:eastAsia="Calibri" w:hAnsi="Arial" w:cs="Arial"/>
          <w:sz w:val="20"/>
          <w:szCs w:val="20"/>
        </w:rPr>
      </w:pPr>
    </w:p>
    <w:p w:rsidR="008315E9" w:rsidRPr="00944B91" w:rsidRDefault="008315E9" w:rsidP="00944B91">
      <w:pPr>
        <w:suppressAutoHyphens/>
        <w:autoSpaceDE w:val="0"/>
        <w:ind w:left="360" w:right="49"/>
        <w:jc w:val="both"/>
        <w:rPr>
          <w:rFonts w:ascii="Arial" w:eastAsia="Times New Roman" w:hAnsi="Arial" w:cs="Arial"/>
          <w:b/>
          <w:i/>
          <w:noProof w:val="0"/>
          <w:sz w:val="20"/>
          <w:szCs w:val="20"/>
          <w:u w:val="single"/>
          <w:lang w:val="es-ES_tradnl" w:eastAsia="ar-SA"/>
        </w:rPr>
      </w:pPr>
      <w:r w:rsidRPr="00944B91">
        <w:rPr>
          <w:rFonts w:ascii="Arial" w:eastAsia="Times New Roman" w:hAnsi="Arial" w:cs="Arial"/>
          <w:b/>
          <w:i/>
          <w:noProof w:val="0"/>
          <w:sz w:val="20"/>
          <w:szCs w:val="20"/>
          <w:u w:val="single"/>
          <w:lang w:val="es-ES_tradnl" w:eastAsia="ar-SA"/>
        </w:rPr>
        <w:t xml:space="preserve">La falta de presentación de </w:t>
      </w:r>
      <w:r w:rsidR="00E9042F" w:rsidRPr="00944B91">
        <w:rPr>
          <w:rFonts w:ascii="Arial" w:eastAsia="Times New Roman" w:hAnsi="Arial" w:cs="Arial"/>
          <w:b/>
          <w:i/>
          <w:noProof w:val="0"/>
          <w:sz w:val="20"/>
          <w:szCs w:val="20"/>
          <w:u w:val="single"/>
          <w:lang w:val="es-ES_tradnl" w:eastAsia="ar-SA"/>
        </w:rPr>
        <w:t xml:space="preserve">éste requisito </w:t>
      </w:r>
      <w:r w:rsidRPr="00944B91">
        <w:rPr>
          <w:rFonts w:ascii="Arial" w:eastAsia="Times New Roman" w:hAnsi="Arial" w:cs="Arial"/>
          <w:b/>
          <w:i/>
          <w:noProof w:val="0"/>
          <w:sz w:val="20"/>
          <w:szCs w:val="20"/>
          <w:u w:val="single"/>
          <w:lang w:val="es-ES_tradnl" w:eastAsia="ar-SA"/>
        </w:rPr>
        <w:t xml:space="preserve">afecta la solvencia de su propuesta y motivaría su </w:t>
      </w:r>
      <w:proofErr w:type="spellStart"/>
      <w:r w:rsidRPr="00944B91">
        <w:rPr>
          <w:rFonts w:ascii="Arial" w:eastAsia="Times New Roman" w:hAnsi="Arial" w:cs="Arial"/>
          <w:b/>
          <w:i/>
          <w:noProof w:val="0"/>
          <w:sz w:val="20"/>
          <w:szCs w:val="20"/>
          <w:u w:val="single"/>
          <w:lang w:val="es-ES_tradnl" w:eastAsia="ar-SA"/>
        </w:rPr>
        <w:t>desechamiento</w:t>
      </w:r>
      <w:proofErr w:type="spellEnd"/>
      <w:r w:rsidRPr="00944B91">
        <w:rPr>
          <w:rFonts w:ascii="Arial" w:eastAsia="Times New Roman" w:hAnsi="Arial" w:cs="Arial"/>
          <w:b/>
          <w:i/>
          <w:noProof w:val="0"/>
          <w:sz w:val="20"/>
          <w:szCs w:val="20"/>
          <w:u w:val="single"/>
          <w:lang w:val="es-ES_tradnl" w:eastAsia="ar-SA"/>
        </w:rPr>
        <w:t>.</w:t>
      </w:r>
    </w:p>
    <w:p w:rsidR="00A44B83" w:rsidRPr="00944B91" w:rsidRDefault="00A44B83" w:rsidP="00944B91">
      <w:pPr>
        <w:suppressAutoHyphens/>
        <w:autoSpaceDE w:val="0"/>
        <w:ind w:left="774" w:right="49"/>
        <w:jc w:val="both"/>
        <w:rPr>
          <w:rFonts w:ascii="Arial" w:eastAsia="Times New Roman" w:hAnsi="Arial" w:cs="Arial"/>
          <w:noProof w:val="0"/>
          <w:sz w:val="20"/>
          <w:szCs w:val="20"/>
          <w:lang w:val="es-ES_tradnl" w:eastAsia="ar-SA"/>
        </w:rPr>
      </w:pPr>
    </w:p>
    <w:p w:rsidR="008017F5" w:rsidRPr="00944B91" w:rsidRDefault="006B098F" w:rsidP="00944B91">
      <w:pPr>
        <w:pStyle w:val="Ttulo3"/>
        <w:numPr>
          <w:ilvl w:val="0"/>
          <w:numId w:val="31"/>
        </w:numPr>
        <w:spacing w:before="0" w:after="0"/>
        <w:ind w:right="49"/>
        <w:jc w:val="both"/>
        <w:rPr>
          <w:rFonts w:cs="Arial"/>
          <w:bCs w:val="0"/>
          <w:sz w:val="20"/>
          <w:szCs w:val="20"/>
        </w:rPr>
      </w:pPr>
      <w:bookmarkStart w:id="94" w:name="_Toc492309811"/>
      <w:r w:rsidRPr="00944B91">
        <w:rPr>
          <w:rFonts w:cs="Arial"/>
          <w:bCs w:val="0"/>
          <w:sz w:val="20"/>
          <w:szCs w:val="20"/>
        </w:rPr>
        <w:t>Folletos</w:t>
      </w:r>
      <w:r w:rsidR="00800EE9" w:rsidRPr="00944B91">
        <w:rPr>
          <w:rFonts w:cs="Arial"/>
          <w:bCs w:val="0"/>
          <w:sz w:val="20"/>
          <w:szCs w:val="20"/>
        </w:rPr>
        <w:t xml:space="preserve"> o </w:t>
      </w:r>
      <w:r w:rsidR="008017F5" w:rsidRPr="00944B91">
        <w:rPr>
          <w:rFonts w:cs="Arial"/>
          <w:bCs w:val="0"/>
          <w:sz w:val="20"/>
          <w:szCs w:val="20"/>
        </w:rPr>
        <w:t>catálogos</w:t>
      </w:r>
      <w:r w:rsidR="00800EE9" w:rsidRPr="00944B91">
        <w:rPr>
          <w:rFonts w:cs="Arial"/>
          <w:bCs w:val="0"/>
          <w:sz w:val="20"/>
          <w:szCs w:val="20"/>
        </w:rPr>
        <w:t xml:space="preserve"> o</w:t>
      </w:r>
      <w:r w:rsidRPr="00944B91">
        <w:rPr>
          <w:rFonts w:cs="Arial"/>
          <w:bCs w:val="0"/>
          <w:sz w:val="20"/>
          <w:szCs w:val="20"/>
        </w:rPr>
        <w:t xml:space="preserve"> fotografías</w:t>
      </w:r>
      <w:r w:rsidR="00800EE9" w:rsidRPr="00944B91">
        <w:rPr>
          <w:rFonts w:cs="Arial"/>
          <w:bCs w:val="0"/>
          <w:sz w:val="20"/>
          <w:szCs w:val="20"/>
        </w:rPr>
        <w:t xml:space="preserve"> o</w:t>
      </w:r>
      <w:r w:rsidRPr="00944B91">
        <w:rPr>
          <w:rFonts w:cs="Arial"/>
          <w:bCs w:val="0"/>
          <w:sz w:val="20"/>
          <w:szCs w:val="20"/>
        </w:rPr>
        <w:t xml:space="preserve"> manuales, entre otros para comprobar las especificaciones técnicas requeridas.</w:t>
      </w:r>
      <w:bookmarkEnd w:id="94"/>
    </w:p>
    <w:p w:rsidR="008017F5" w:rsidRPr="00944B91" w:rsidRDefault="008017F5" w:rsidP="00944B91">
      <w:pPr>
        <w:ind w:left="284" w:right="49"/>
        <w:jc w:val="both"/>
        <w:rPr>
          <w:rFonts w:ascii="Arial" w:hAnsi="Arial" w:cs="Arial"/>
          <w:b/>
          <w:bCs/>
          <w:sz w:val="20"/>
          <w:szCs w:val="20"/>
          <w:lang w:eastAsia="ar-SA"/>
        </w:rPr>
      </w:pPr>
    </w:p>
    <w:p w:rsidR="008315E9" w:rsidRPr="00944B91" w:rsidRDefault="00800EE9" w:rsidP="00944B91">
      <w:pPr>
        <w:ind w:left="357" w:right="49"/>
        <w:jc w:val="both"/>
        <w:rPr>
          <w:rFonts w:ascii="Arial" w:hAnsi="Arial" w:cs="Arial"/>
          <w:b/>
          <w:i/>
          <w:color w:val="000000" w:themeColor="text1"/>
          <w:sz w:val="20"/>
          <w:szCs w:val="20"/>
        </w:rPr>
      </w:pPr>
      <w:r w:rsidRPr="00944B91">
        <w:rPr>
          <w:rFonts w:ascii="Arial" w:hAnsi="Arial" w:cs="Arial"/>
          <w:color w:val="000000" w:themeColor="text1"/>
          <w:sz w:val="20"/>
          <w:szCs w:val="20"/>
          <w:lang w:val="es-ES"/>
        </w:rPr>
        <w:t>C</w:t>
      </w:r>
      <w:r w:rsidR="008315E9" w:rsidRPr="00944B91">
        <w:rPr>
          <w:rFonts w:ascii="Arial" w:hAnsi="Arial" w:cs="Arial"/>
          <w:color w:val="000000" w:themeColor="text1"/>
          <w:sz w:val="20"/>
          <w:szCs w:val="20"/>
          <w:lang w:val="es-ES"/>
        </w:rPr>
        <w:t xml:space="preserve">onforme se indica en el </w:t>
      </w:r>
      <w:r w:rsidR="00692057" w:rsidRPr="00944B91">
        <w:rPr>
          <w:rFonts w:ascii="Arial" w:hAnsi="Arial" w:cs="Arial"/>
          <w:color w:val="000000" w:themeColor="text1"/>
          <w:sz w:val="20"/>
          <w:szCs w:val="20"/>
          <w:lang w:val="es-ES"/>
        </w:rPr>
        <w:t>documento</w:t>
      </w:r>
      <w:r w:rsidR="008315E9" w:rsidRPr="00944B91">
        <w:rPr>
          <w:rFonts w:ascii="Arial" w:hAnsi="Arial" w:cs="Arial"/>
          <w:color w:val="000000" w:themeColor="text1"/>
          <w:sz w:val="20"/>
          <w:szCs w:val="20"/>
          <w:lang w:val="es-ES"/>
        </w:rPr>
        <w:t xml:space="preserve"> adjunto a la convocatoria denominado: </w:t>
      </w:r>
      <w:r w:rsidR="00F3078F" w:rsidRPr="00944B91">
        <w:rPr>
          <w:rFonts w:ascii="Arial" w:hAnsi="Arial" w:cs="Arial"/>
          <w:b/>
          <w:i/>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9E5840" w:rsidRPr="00944B91">
        <w:rPr>
          <w:rFonts w:ascii="Arial" w:hAnsi="Arial" w:cs="Arial"/>
          <w:b/>
          <w:i/>
          <w:color w:val="000000" w:themeColor="text1"/>
          <w:sz w:val="20"/>
          <w:szCs w:val="20"/>
          <w:lang w:val="es-ES"/>
        </w:rPr>
        <w:t>,</w:t>
      </w:r>
      <w:r w:rsidR="009E5840" w:rsidRPr="00944B91">
        <w:rPr>
          <w:rFonts w:ascii="Arial" w:hAnsi="Arial" w:cs="Arial"/>
          <w:i/>
          <w:color w:val="000000" w:themeColor="text1"/>
          <w:sz w:val="20"/>
          <w:szCs w:val="20"/>
          <w:lang w:val="es-ES"/>
        </w:rPr>
        <w:t xml:space="preserve"> </w:t>
      </w:r>
      <w:r w:rsidR="00925584" w:rsidRPr="00944B91">
        <w:rPr>
          <w:rFonts w:ascii="Arial" w:hAnsi="Arial" w:cs="Arial"/>
          <w:b/>
          <w:i/>
          <w:color w:val="000000" w:themeColor="text1"/>
          <w:sz w:val="20"/>
          <w:szCs w:val="20"/>
          <w:lang w:val="es-ES"/>
        </w:rPr>
        <w:t>n</w:t>
      </w:r>
      <w:r w:rsidR="009E5840" w:rsidRPr="00944B91">
        <w:rPr>
          <w:rFonts w:ascii="Arial" w:hAnsi="Arial" w:cs="Arial"/>
          <w:b/>
          <w:i/>
          <w:color w:val="000000" w:themeColor="text1"/>
          <w:sz w:val="20"/>
          <w:szCs w:val="20"/>
        </w:rPr>
        <w:t>umeral 6.</w:t>
      </w:r>
      <w:r w:rsidR="00E20EC8" w:rsidRPr="00944B91">
        <w:rPr>
          <w:rFonts w:ascii="Arial" w:hAnsi="Arial" w:cs="Arial"/>
          <w:b/>
          <w:i/>
          <w:color w:val="000000" w:themeColor="text1"/>
          <w:sz w:val="20"/>
          <w:szCs w:val="20"/>
        </w:rPr>
        <w:t>5</w:t>
      </w:r>
      <w:r w:rsidR="00925584" w:rsidRPr="00944B91">
        <w:rPr>
          <w:rFonts w:ascii="Arial" w:hAnsi="Arial" w:cs="Arial"/>
          <w:b/>
          <w:i/>
          <w:color w:val="000000" w:themeColor="text1"/>
          <w:sz w:val="20"/>
          <w:szCs w:val="20"/>
        </w:rPr>
        <w:t>”.</w:t>
      </w:r>
    </w:p>
    <w:p w:rsidR="009E5840" w:rsidRPr="00944B91" w:rsidRDefault="009E5840" w:rsidP="00944B91">
      <w:pPr>
        <w:ind w:left="357" w:right="49"/>
        <w:jc w:val="both"/>
        <w:rPr>
          <w:rFonts w:ascii="Arial" w:hAnsi="Arial" w:cs="Arial"/>
          <w:sz w:val="20"/>
        </w:rPr>
      </w:pPr>
    </w:p>
    <w:p w:rsidR="00F048BA" w:rsidRPr="00944B91" w:rsidRDefault="00F048BA" w:rsidP="00944B91">
      <w:pPr>
        <w:suppressAutoHyphens/>
        <w:autoSpaceDE w:val="0"/>
        <w:ind w:left="360" w:right="49"/>
        <w:jc w:val="both"/>
        <w:rPr>
          <w:rFonts w:ascii="Arial" w:eastAsia="Times New Roman" w:hAnsi="Arial" w:cs="Arial"/>
          <w:b/>
          <w:i/>
          <w:noProof w:val="0"/>
          <w:sz w:val="20"/>
          <w:szCs w:val="20"/>
          <w:u w:val="single"/>
          <w:lang w:val="es-ES_tradnl" w:eastAsia="ar-SA"/>
        </w:rPr>
      </w:pPr>
      <w:r w:rsidRPr="00944B91">
        <w:rPr>
          <w:rFonts w:ascii="Arial" w:eastAsia="Times New Roman" w:hAnsi="Arial" w:cs="Arial"/>
          <w:b/>
          <w:i/>
          <w:noProof w:val="0"/>
          <w:sz w:val="20"/>
          <w:szCs w:val="20"/>
          <w:u w:val="single"/>
          <w:lang w:val="es-ES_tradnl" w:eastAsia="ar-SA"/>
        </w:rPr>
        <w:t xml:space="preserve">Por lo cual en caso de que el registro sanitario se encuentre en este supuesto la falta de presentación de éste requisito afecta la solvencia de su propuesta y motivaría su </w:t>
      </w:r>
      <w:proofErr w:type="spellStart"/>
      <w:r w:rsidRPr="00944B91">
        <w:rPr>
          <w:rFonts w:ascii="Arial" w:eastAsia="Times New Roman" w:hAnsi="Arial" w:cs="Arial"/>
          <w:b/>
          <w:i/>
          <w:noProof w:val="0"/>
          <w:sz w:val="20"/>
          <w:szCs w:val="20"/>
          <w:u w:val="single"/>
          <w:lang w:val="es-ES_tradnl" w:eastAsia="ar-SA"/>
        </w:rPr>
        <w:t>desechamiento</w:t>
      </w:r>
      <w:proofErr w:type="spellEnd"/>
      <w:r w:rsidRPr="00944B91">
        <w:rPr>
          <w:rFonts w:ascii="Arial" w:eastAsia="Times New Roman" w:hAnsi="Arial" w:cs="Arial"/>
          <w:b/>
          <w:i/>
          <w:noProof w:val="0"/>
          <w:sz w:val="20"/>
          <w:szCs w:val="20"/>
          <w:u w:val="single"/>
          <w:lang w:val="es-ES_tradnl" w:eastAsia="ar-SA"/>
        </w:rPr>
        <w:t>.</w:t>
      </w:r>
    </w:p>
    <w:p w:rsidR="004614A2" w:rsidRPr="00944B91" w:rsidRDefault="004614A2" w:rsidP="00944B91">
      <w:pPr>
        <w:suppressAutoHyphens/>
        <w:autoSpaceDE w:val="0"/>
        <w:ind w:left="360" w:right="49"/>
        <w:jc w:val="both"/>
        <w:rPr>
          <w:rFonts w:ascii="Arial" w:eastAsia="Times New Roman" w:hAnsi="Arial" w:cs="Arial"/>
          <w:b/>
          <w:i/>
          <w:noProof w:val="0"/>
          <w:sz w:val="20"/>
          <w:szCs w:val="20"/>
          <w:u w:val="single"/>
          <w:lang w:val="es-ES_tradnl" w:eastAsia="ar-SA"/>
        </w:rPr>
      </w:pPr>
    </w:p>
    <w:p w:rsidR="008017F5" w:rsidRPr="00944B91" w:rsidRDefault="008017F5" w:rsidP="00944B91">
      <w:pPr>
        <w:pStyle w:val="Ttulo3"/>
        <w:numPr>
          <w:ilvl w:val="0"/>
          <w:numId w:val="31"/>
        </w:numPr>
        <w:spacing w:before="0" w:after="0"/>
        <w:ind w:right="49"/>
        <w:rPr>
          <w:rFonts w:cs="Arial"/>
          <w:sz w:val="20"/>
          <w:szCs w:val="20"/>
        </w:rPr>
      </w:pPr>
      <w:bookmarkStart w:id="95" w:name="_Toc492309812"/>
      <w:r w:rsidRPr="00944B91">
        <w:rPr>
          <w:rFonts w:cs="Arial"/>
          <w:sz w:val="20"/>
          <w:szCs w:val="20"/>
        </w:rPr>
        <w:t>Carta de Respaldo del Fabricante</w:t>
      </w:r>
      <w:bookmarkEnd w:id="95"/>
    </w:p>
    <w:p w:rsidR="008017F5" w:rsidRPr="00944B91" w:rsidRDefault="008017F5" w:rsidP="00944B91">
      <w:pPr>
        <w:ind w:left="709" w:right="49"/>
        <w:jc w:val="both"/>
        <w:rPr>
          <w:rFonts w:ascii="Arial" w:hAnsi="Arial" w:cs="Arial"/>
          <w:sz w:val="20"/>
          <w:szCs w:val="20"/>
          <w:lang w:val="es-ES_tradnl"/>
        </w:rPr>
      </w:pPr>
    </w:p>
    <w:p w:rsidR="009E5840" w:rsidRPr="00944B91" w:rsidRDefault="00800EE9" w:rsidP="00944B91">
      <w:pPr>
        <w:ind w:left="357" w:right="49"/>
        <w:jc w:val="both"/>
        <w:rPr>
          <w:rFonts w:ascii="Arial" w:hAnsi="Arial" w:cs="Arial"/>
          <w:sz w:val="20"/>
        </w:rPr>
      </w:pPr>
      <w:r w:rsidRPr="00944B91">
        <w:rPr>
          <w:rFonts w:ascii="Arial" w:hAnsi="Arial" w:cs="Arial"/>
          <w:color w:val="000000" w:themeColor="text1"/>
          <w:sz w:val="20"/>
          <w:szCs w:val="20"/>
          <w:lang w:val="es-ES"/>
        </w:rPr>
        <w:t>C</w:t>
      </w:r>
      <w:r w:rsidR="008315E9" w:rsidRPr="00944B91">
        <w:rPr>
          <w:rFonts w:ascii="Arial" w:hAnsi="Arial" w:cs="Arial"/>
          <w:color w:val="000000" w:themeColor="text1"/>
          <w:sz w:val="20"/>
          <w:szCs w:val="20"/>
          <w:lang w:val="es-ES"/>
        </w:rPr>
        <w:t xml:space="preserve">onforme se indica en el </w:t>
      </w:r>
      <w:r w:rsidR="00692057" w:rsidRPr="00944B91">
        <w:rPr>
          <w:rFonts w:ascii="Arial" w:hAnsi="Arial" w:cs="Arial"/>
          <w:color w:val="000000" w:themeColor="text1"/>
          <w:sz w:val="20"/>
          <w:szCs w:val="20"/>
          <w:lang w:val="es-ES"/>
        </w:rPr>
        <w:t>documento</w:t>
      </w:r>
      <w:r w:rsidR="008315E9" w:rsidRPr="00944B91">
        <w:rPr>
          <w:rFonts w:ascii="Arial" w:hAnsi="Arial" w:cs="Arial"/>
          <w:color w:val="000000" w:themeColor="text1"/>
          <w:sz w:val="20"/>
          <w:szCs w:val="20"/>
          <w:lang w:val="es-ES"/>
        </w:rPr>
        <w:t xml:space="preserve"> adjunto a la convocatoria denominado: </w:t>
      </w:r>
      <w:r w:rsidR="00A62CA5" w:rsidRPr="00944B91">
        <w:rPr>
          <w:rFonts w:ascii="Arial" w:hAnsi="Arial" w:cs="Arial"/>
          <w:b/>
          <w:i/>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9E5840" w:rsidRPr="00944B91">
        <w:rPr>
          <w:rFonts w:ascii="Arial" w:hAnsi="Arial" w:cs="Arial"/>
          <w:b/>
          <w:i/>
          <w:color w:val="000000" w:themeColor="text1"/>
          <w:sz w:val="20"/>
          <w:szCs w:val="20"/>
          <w:lang w:val="es-ES"/>
        </w:rPr>
        <w:t>,</w:t>
      </w:r>
      <w:r w:rsidR="009E5840" w:rsidRPr="00944B91">
        <w:rPr>
          <w:rFonts w:ascii="Arial" w:hAnsi="Arial" w:cs="Arial"/>
          <w:i/>
          <w:color w:val="000000" w:themeColor="text1"/>
          <w:sz w:val="20"/>
          <w:szCs w:val="20"/>
          <w:lang w:val="es-ES"/>
        </w:rPr>
        <w:t xml:space="preserve"> </w:t>
      </w:r>
      <w:r w:rsidR="00C35621" w:rsidRPr="00944B91">
        <w:rPr>
          <w:rFonts w:ascii="Arial" w:hAnsi="Arial" w:cs="Arial"/>
          <w:b/>
          <w:i/>
          <w:color w:val="000000" w:themeColor="text1"/>
          <w:sz w:val="20"/>
          <w:szCs w:val="20"/>
        </w:rPr>
        <w:t>n</w:t>
      </w:r>
      <w:r w:rsidR="009E5840" w:rsidRPr="00944B91">
        <w:rPr>
          <w:rFonts w:ascii="Arial" w:hAnsi="Arial" w:cs="Arial"/>
          <w:b/>
          <w:i/>
          <w:color w:val="000000" w:themeColor="text1"/>
          <w:sz w:val="20"/>
          <w:szCs w:val="20"/>
        </w:rPr>
        <w:t>umeral 6.4</w:t>
      </w:r>
      <w:r w:rsidR="00E7136F" w:rsidRPr="00944B91">
        <w:rPr>
          <w:rFonts w:ascii="Arial" w:hAnsi="Arial" w:cs="Arial"/>
          <w:b/>
          <w:i/>
          <w:color w:val="000000" w:themeColor="text1"/>
          <w:sz w:val="20"/>
          <w:szCs w:val="20"/>
        </w:rPr>
        <w:t>”.</w:t>
      </w:r>
      <w:r w:rsidR="009E5840" w:rsidRPr="00944B91">
        <w:rPr>
          <w:rFonts w:ascii="Arial" w:hAnsi="Arial" w:cs="Arial"/>
          <w:b/>
          <w:i/>
          <w:color w:val="000000" w:themeColor="text1"/>
          <w:sz w:val="20"/>
          <w:szCs w:val="20"/>
        </w:rPr>
        <w:t xml:space="preserve"> (</w:t>
      </w:r>
      <w:r w:rsidR="009E5840" w:rsidRPr="00944B91">
        <w:rPr>
          <w:rFonts w:ascii="Arial" w:hAnsi="Arial" w:cs="Arial"/>
          <w:b/>
          <w:sz w:val="20"/>
        </w:rPr>
        <w:t xml:space="preserve">Anexo </w:t>
      </w:r>
      <w:r w:rsidR="00A1708B" w:rsidRPr="00944B91">
        <w:rPr>
          <w:rFonts w:ascii="Arial" w:hAnsi="Arial" w:cs="Arial"/>
          <w:b/>
          <w:sz w:val="20"/>
        </w:rPr>
        <w:t>XVII</w:t>
      </w:r>
      <w:r w:rsidR="009E5840" w:rsidRPr="00944B91">
        <w:rPr>
          <w:rFonts w:ascii="Arial" w:hAnsi="Arial" w:cs="Arial"/>
          <w:b/>
          <w:sz w:val="20"/>
        </w:rPr>
        <w:t>)</w:t>
      </w:r>
    </w:p>
    <w:p w:rsidR="008315E9" w:rsidRPr="00944B91" w:rsidRDefault="008315E9" w:rsidP="00944B91">
      <w:pPr>
        <w:ind w:left="357" w:right="49"/>
        <w:jc w:val="both"/>
        <w:rPr>
          <w:rFonts w:ascii="Arial" w:hAnsi="Arial" w:cs="Arial"/>
          <w:b/>
          <w:noProof w:val="0"/>
          <w:sz w:val="20"/>
          <w:szCs w:val="20"/>
        </w:rPr>
      </w:pPr>
    </w:p>
    <w:p w:rsidR="008315E9" w:rsidRPr="00944B91" w:rsidRDefault="008315E9" w:rsidP="00944B91">
      <w:pPr>
        <w:suppressAutoHyphens/>
        <w:autoSpaceDE w:val="0"/>
        <w:ind w:left="360" w:right="49"/>
        <w:jc w:val="both"/>
        <w:rPr>
          <w:rFonts w:ascii="Arial" w:eastAsia="Times New Roman" w:hAnsi="Arial" w:cs="Arial"/>
          <w:b/>
          <w:i/>
          <w:noProof w:val="0"/>
          <w:sz w:val="20"/>
          <w:szCs w:val="20"/>
          <w:u w:val="single"/>
          <w:lang w:val="es-ES_tradnl" w:eastAsia="ar-SA"/>
        </w:rPr>
      </w:pPr>
      <w:r w:rsidRPr="00944B91">
        <w:rPr>
          <w:rFonts w:ascii="Arial" w:eastAsia="Times New Roman" w:hAnsi="Arial" w:cs="Arial"/>
          <w:b/>
          <w:i/>
          <w:noProof w:val="0"/>
          <w:sz w:val="20"/>
          <w:szCs w:val="20"/>
          <w:u w:val="single"/>
          <w:lang w:val="es-ES_tradnl" w:eastAsia="ar-SA"/>
        </w:rPr>
        <w:lastRenderedPageBreak/>
        <w:t xml:space="preserve">La falta de presentación de la documentación afecta la solvencia de su propuesta y motivaría su </w:t>
      </w:r>
      <w:proofErr w:type="spellStart"/>
      <w:r w:rsidRPr="00944B91">
        <w:rPr>
          <w:rFonts w:ascii="Arial" w:eastAsia="Times New Roman" w:hAnsi="Arial" w:cs="Arial"/>
          <w:b/>
          <w:i/>
          <w:noProof w:val="0"/>
          <w:sz w:val="20"/>
          <w:szCs w:val="20"/>
          <w:u w:val="single"/>
          <w:lang w:val="es-ES_tradnl" w:eastAsia="ar-SA"/>
        </w:rPr>
        <w:t>desechamiento</w:t>
      </w:r>
      <w:proofErr w:type="spellEnd"/>
      <w:r w:rsidRPr="00944B91">
        <w:rPr>
          <w:rFonts w:ascii="Arial" w:eastAsia="Times New Roman" w:hAnsi="Arial" w:cs="Arial"/>
          <w:b/>
          <w:i/>
          <w:noProof w:val="0"/>
          <w:sz w:val="20"/>
          <w:szCs w:val="20"/>
          <w:u w:val="single"/>
          <w:lang w:val="es-ES_tradnl" w:eastAsia="ar-SA"/>
        </w:rPr>
        <w:t>.</w:t>
      </w:r>
    </w:p>
    <w:p w:rsidR="00800EE9" w:rsidRPr="00944B91" w:rsidRDefault="00800EE9" w:rsidP="00944B91">
      <w:pPr>
        <w:suppressAutoHyphens/>
        <w:autoSpaceDE w:val="0"/>
        <w:ind w:right="49"/>
        <w:jc w:val="both"/>
        <w:rPr>
          <w:rFonts w:ascii="Arial" w:eastAsia="Times New Roman" w:hAnsi="Arial" w:cs="Arial"/>
          <w:i/>
          <w:noProof w:val="0"/>
          <w:sz w:val="20"/>
          <w:szCs w:val="20"/>
          <w:u w:val="single"/>
          <w:lang w:val="es-ES_tradnl" w:eastAsia="ar-SA"/>
        </w:rPr>
      </w:pPr>
    </w:p>
    <w:p w:rsidR="00800EE9" w:rsidRPr="00944B91" w:rsidRDefault="00800EE9" w:rsidP="00944B91">
      <w:pPr>
        <w:pStyle w:val="Ttulo3"/>
        <w:numPr>
          <w:ilvl w:val="0"/>
          <w:numId w:val="31"/>
        </w:numPr>
        <w:spacing w:before="0" w:after="0"/>
        <w:ind w:right="49"/>
        <w:rPr>
          <w:rFonts w:cs="Arial"/>
          <w:sz w:val="20"/>
          <w:szCs w:val="20"/>
        </w:rPr>
      </w:pPr>
      <w:bookmarkStart w:id="96" w:name="_Toc492309813"/>
      <w:r w:rsidRPr="00944B91">
        <w:rPr>
          <w:rFonts w:cs="Arial"/>
          <w:sz w:val="20"/>
          <w:szCs w:val="20"/>
        </w:rPr>
        <w:t>Acuse de recibo de las muestras.</w:t>
      </w:r>
      <w:bookmarkEnd w:id="96"/>
      <w:r w:rsidRPr="00944B91">
        <w:rPr>
          <w:rFonts w:cs="Arial"/>
          <w:sz w:val="20"/>
          <w:szCs w:val="20"/>
        </w:rPr>
        <w:t xml:space="preserve"> </w:t>
      </w:r>
    </w:p>
    <w:p w:rsidR="00800EE9" w:rsidRPr="00944B91" w:rsidRDefault="00800EE9" w:rsidP="00944B91">
      <w:pPr>
        <w:suppressAutoHyphens/>
        <w:autoSpaceDE w:val="0"/>
        <w:ind w:right="49" w:firstLine="709"/>
        <w:jc w:val="both"/>
        <w:rPr>
          <w:rFonts w:ascii="Arial" w:eastAsia="Times New Roman" w:hAnsi="Arial" w:cs="Arial"/>
          <w:i/>
          <w:noProof w:val="0"/>
          <w:sz w:val="20"/>
          <w:szCs w:val="20"/>
          <w:u w:val="single"/>
          <w:lang w:eastAsia="ar-SA"/>
        </w:rPr>
      </w:pPr>
    </w:p>
    <w:p w:rsidR="00800EE9" w:rsidRPr="00944B91" w:rsidRDefault="00800EE9" w:rsidP="00944B91">
      <w:pPr>
        <w:ind w:left="357" w:right="49"/>
        <w:jc w:val="both"/>
        <w:rPr>
          <w:rFonts w:ascii="Arial" w:hAnsi="Arial" w:cs="Arial"/>
          <w:b/>
          <w:i/>
          <w:color w:val="000000" w:themeColor="text1"/>
          <w:sz w:val="20"/>
          <w:szCs w:val="20"/>
        </w:rPr>
      </w:pPr>
      <w:r w:rsidRPr="00944B91">
        <w:rPr>
          <w:rFonts w:ascii="Arial" w:hAnsi="Arial" w:cs="Arial"/>
          <w:color w:val="000000" w:themeColor="text1"/>
          <w:sz w:val="20"/>
          <w:szCs w:val="20"/>
          <w:lang w:val="es-ES"/>
        </w:rPr>
        <w:t xml:space="preserve">Conforme se indica en el </w:t>
      </w:r>
      <w:r w:rsidR="00692057" w:rsidRPr="00944B91">
        <w:rPr>
          <w:rFonts w:ascii="Arial" w:hAnsi="Arial" w:cs="Arial"/>
          <w:color w:val="000000" w:themeColor="text1"/>
          <w:sz w:val="20"/>
          <w:szCs w:val="20"/>
          <w:lang w:val="es-ES"/>
        </w:rPr>
        <w:t>documento</w:t>
      </w:r>
      <w:r w:rsidRPr="00944B91">
        <w:rPr>
          <w:rFonts w:ascii="Arial" w:hAnsi="Arial" w:cs="Arial"/>
          <w:color w:val="000000" w:themeColor="text1"/>
          <w:sz w:val="20"/>
          <w:szCs w:val="20"/>
          <w:lang w:val="es-ES"/>
        </w:rPr>
        <w:t xml:space="preserve"> adjunto a la convocatoria denominado: </w:t>
      </w:r>
      <w:r w:rsidR="00A62CA5" w:rsidRPr="00944B91">
        <w:rPr>
          <w:rFonts w:ascii="Arial" w:hAnsi="Arial" w:cs="Arial"/>
          <w:b/>
          <w:i/>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9E5840" w:rsidRPr="00944B91">
        <w:rPr>
          <w:rFonts w:ascii="Arial" w:hAnsi="Arial" w:cs="Arial"/>
          <w:b/>
          <w:i/>
          <w:color w:val="000000" w:themeColor="text1"/>
          <w:sz w:val="20"/>
          <w:szCs w:val="20"/>
          <w:lang w:val="es-ES"/>
        </w:rPr>
        <w:t>,</w:t>
      </w:r>
      <w:r w:rsidR="009E5840" w:rsidRPr="00944B91">
        <w:rPr>
          <w:rFonts w:ascii="Arial" w:hAnsi="Arial" w:cs="Arial"/>
          <w:i/>
          <w:color w:val="000000" w:themeColor="text1"/>
          <w:sz w:val="20"/>
          <w:szCs w:val="20"/>
          <w:lang w:val="es-ES"/>
        </w:rPr>
        <w:t xml:space="preserve"> </w:t>
      </w:r>
      <w:r w:rsidR="00C35621" w:rsidRPr="00944B91">
        <w:rPr>
          <w:rFonts w:ascii="Arial" w:hAnsi="Arial" w:cs="Arial"/>
          <w:b/>
          <w:i/>
          <w:color w:val="000000" w:themeColor="text1"/>
          <w:sz w:val="20"/>
          <w:szCs w:val="20"/>
          <w:lang w:val="es-ES"/>
        </w:rPr>
        <w:t>n</w:t>
      </w:r>
      <w:r w:rsidR="009E5840" w:rsidRPr="00944B91">
        <w:rPr>
          <w:rFonts w:ascii="Arial" w:hAnsi="Arial" w:cs="Arial"/>
          <w:b/>
          <w:i/>
          <w:color w:val="000000" w:themeColor="text1"/>
          <w:sz w:val="20"/>
          <w:szCs w:val="20"/>
        </w:rPr>
        <w:t>umeral 6.5</w:t>
      </w:r>
      <w:r w:rsidR="00E20EC8" w:rsidRPr="00944B91">
        <w:rPr>
          <w:rFonts w:ascii="Arial" w:hAnsi="Arial" w:cs="Arial"/>
          <w:b/>
          <w:i/>
          <w:color w:val="000000" w:themeColor="text1"/>
          <w:sz w:val="20"/>
          <w:szCs w:val="20"/>
        </w:rPr>
        <w:t>”.</w:t>
      </w:r>
    </w:p>
    <w:p w:rsidR="009E5840" w:rsidRPr="00944B91" w:rsidRDefault="009E5840" w:rsidP="00944B91">
      <w:pPr>
        <w:ind w:left="357" w:right="49"/>
        <w:jc w:val="both"/>
        <w:rPr>
          <w:rFonts w:ascii="Arial" w:hAnsi="Arial" w:cs="Arial"/>
          <w:b/>
          <w:noProof w:val="0"/>
          <w:sz w:val="20"/>
          <w:szCs w:val="20"/>
        </w:rPr>
      </w:pPr>
    </w:p>
    <w:p w:rsidR="00800EE9" w:rsidRPr="00944B91" w:rsidRDefault="00800EE9" w:rsidP="00944B91">
      <w:pPr>
        <w:suppressAutoHyphens/>
        <w:autoSpaceDE w:val="0"/>
        <w:ind w:left="360" w:right="49"/>
        <w:jc w:val="both"/>
        <w:rPr>
          <w:rFonts w:ascii="Arial" w:eastAsia="Times New Roman" w:hAnsi="Arial" w:cs="Arial"/>
          <w:b/>
          <w:i/>
          <w:noProof w:val="0"/>
          <w:sz w:val="20"/>
          <w:szCs w:val="20"/>
          <w:u w:val="single"/>
          <w:lang w:val="es-ES_tradnl" w:eastAsia="ar-SA"/>
        </w:rPr>
      </w:pPr>
      <w:r w:rsidRPr="00944B91">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944B91">
        <w:rPr>
          <w:rFonts w:ascii="Arial" w:eastAsia="Times New Roman" w:hAnsi="Arial" w:cs="Arial"/>
          <w:b/>
          <w:i/>
          <w:noProof w:val="0"/>
          <w:sz w:val="20"/>
          <w:szCs w:val="20"/>
          <w:u w:val="single"/>
          <w:lang w:val="es-ES_tradnl" w:eastAsia="ar-SA"/>
        </w:rPr>
        <w:t>desechamiento</w:t>
      </w:r>
      <w:proofErr w:type="spellEnd"/>
      <w:r w:rsidRPr="00944B91">
        <w:rPr>
          <w:rFonts w:ascii="Arial" w:eastAsia="Times New Roman" w:hAnsi="Arial" w:cs="Arial"/>
          <w:b/>
          <w:i/>
          <w:noProof w:val="0"/>
          <w:sz w:val="20"/>
          <w:szCs w:val="20"/>
          <w:u w:val="single"/>
          <w:lang w:val="es-ES_tradnl" w:eastAsia="ar-SA"/>
        </w:rPr>
        <w:t>.</w:t>
      </w:r>
    </w:p>
    <w:p w:rsidR="000E134A" w:rsidRPr="00944B91" w:rsidRDefault="000E134A" w:rsidP="00944B91">
      <w:pPr>
        <w:ind w:left="709" w:right="49"/>
        <w:jc w:val="both"/>
        <w:rPr>
          <w:rFonts w:ascii="Arial" w:hAnsi="Arial" w:cs="Arial"/>
          <w:b/>
          <w:noProof w:val="0"/>
          <w:sz w:val="20"/>
          <w:szCs w:val="20"/>
          <w:lang w:val="es-ES_tradnl"/>
        </w:rPr>
      </w:pPr>
    </w:p>
    <w:p w:rsidR="008017F5" w:rsidRPr="00944B91" w:rsidRDefault="00822D4D" w:rsidP="00944B91">
      <w:pPr>
        <w:pStyle w:val="Ttulo2"/>
        <w:numPr>
          <w:ilvl w:val="1"/>
          <w:numId w:val="28"/>
        </w:numPr>
        <w:tabs>
          <w:tab w:val="num" w:pos="0"/>
        </w:tabs>
        <w:spacing w:before="0" w:after="0"/>
        <w:ind w:left="0" w:right="49" w:firstLine="0"/>
        <w:rPr>
          <w:rFonts w:cs="Arial"/>
          <w:i w:val="0"/>
          <w:sz w:val="20"/>
          <w:lang w:val="es-ES_tradnl"/>
        </w:rPr>
      </w:pPr>
      <w:bookmarkStart w:id="97" w:name="_Toc492309814"/>
      <w:r w:rsidRPr="00944B91">
        <w:rPr>
          <w:rFonts w:cs="Arial"/>
          <w:i w:val="0"/>
          <w:sz w:val="20"/>
          <w:lang w:val="es-ES_tradnl"/>
        </w:rPr>
        <w:t>Propuesta económica</w:t>
      </w:r>
      <w:bookmarkEnd w:id="97"/>
    </w:p>
    <w:p w:rsidR="00184FF7" w:rsidRPr="00944B91" w:rsidRDefault="00184FF7" w:rsidP="00944B91">
      <w:pPr>
        <w:ind w:right="49"/>
        <w:jc w:val="both"/>
        <w:rPr>
          <w:rFonts w:ascii="Arial" w:hAnsi="Arial" w:cs="Arial"/>
          <w:sz w:val="20"/>
          <w:szCs w:val="20"/>
          <w:lang w:val="es-ES_tradnl"/>
        </w:rPr>
      </w:pPr>
    </w:p>
    <w:p w:rsidR="009103B9" w:rsidRPr="00944B91" w:rsidRDefault="0062710F" w:rsidP="00944B91">
      <w:pPr>
        <w:tabs>
          <w:tab w:val="left" w:pos="3909"/>
        </w:tabs>
        <w:suppressAutoHyphens/>
        <w:ind w:right="49"/>
        <w:jc w:val="both"/>
        <w:rPr>
          <w:rFonts w:ascii="Arial" w:hAnsi="Arial" w:cs="Arial"/>
          <w:sz w:val="20"/>
          <w:szCs w:val="20"/>
          <w:lang w:eastAsia="ar-SA"/>
        </w:rPr>
      </w:pPr>
      <w:r w:rsidRPr="00944B91">
        <w:rPr>
          <w:rFonts w:ascii="Arial" w:hAnsi="Arial" w:cs="Arial"/>
          <w:sz w:val="20"/>
          <w:szCs w:val="20"/>
          <w:lang w:eastAsia="ar-SA"/>
        </w:rPr>
        <w:t xml:space="preserve">Deberá remitir su propuesta económica </w:t>
      </w:r>
      <w:r w:rsidRPr="00944B91">
        <w:rPr>
          <w:rFonts w:ascii="Arial" w:hAnsi="Arial" w:cs="Arial"/>
          <w:sz w:val="20"/>
          <w:szCs w:val="20"/>
          <w:lang w:val="es-ES_tradnl"/>
        </w:rPr>
        <w:t>debidamente requisitados foliados y suscritos por la persona facultada para ello.</w:t>
      </w:r>
      <w:r w:rsidRPr="00944B91">
        <w:rPr>
          <w:rFonts w:ascii="Arial" w:hAnsi="Arial" w:cs="Arial"/>
          <w:sz w:val="20"/>
          <w:szCs w:val="20"/>
          <w:lang w:eastAsia="ar-SA"/>
        </w:rPr>
        <w:t xml:space="preserve"> (</w:t>
      </w:r>
      <w:r w:rsidR="002B031C" w:rsidRPr="00944B91">
        <w:rPr>
          <w:rFonts w:ascii="Arial" w:hAnsi="Arial" w:cs="Arial"/>
          <w:sz w:val="20"/>
          <w:szCs w:val="20"/>
          <w:lang w:eastAsia="ar-SA"/>
        </w:rPr>
        <w:t>L</w:t>
      </w:r>
      <w:r w:rsidRPr="00944B91">
        <w:rPr>
          <w:rFonts w:ascii="Arial" w:hAnsi="Arial" w:cs="Arial"/>
          <w:sz w:val="20"/>
          <w:szCs w:val="20"/>
          <w:lang w:eastAsia="ar-SA"/>
        </w:rPr>
        <w:t>a falta absoluta de folio, afecta la solvencia de la misma y motivaría su desechamiento).</w:t>
      </w:r>
    </w:p>
    <w:p w:rsidR="009103B9" w:rsidRPr="00944B91" w:rsidRDefault="009103B9" w:rsidP="00944B91">
      <w:pPr>
        <w:ind w:right="49"/>
        <w:jc w:val="both"/>
        <w:rPr>
          <w:rFonts w:ascii="Arial" w:hAnsi="Arial" w:cs="Arial"/>
          <w:sz w:val="20"/>
          <w:szCs w:val="20"/>
          <w:lang w:val="es-ES_tradnl"/>
        </w:rPr>
      </w:pPr>
    </w:p>
    <w:p w:rsidR="00CD6DDD" w:rsidRPr="00944B91" w:rsidRDefault="00CD6DDD" w:rsidP="00944B91">
      <w:pPr>
        <w:suppressAutoHyphens/>
        <w:ind w:right="49"/>
        <w:contextualSpacing/>
        <w:jc w:val="both"/>
        <w:rPr>
          <w:rFonts w:ascii="Arial" w:hAnsi="Arial" w:cs="Arial"/>
          <w:color w:val="000000" w:themeColor="text1"/>
          <w:sz w:val="20"/>
          <w:szCs w:val="20"/>
          <w:lang w:eastAsia="es-ES"/>
        </w:rPr>
      </w:pPr>
      <w:r w:rsidRPr="00944B91">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944B91">
        <w:rPr>
          <w:rFonts w:ascii="Arial" w:hAnsi="Arial" w:cs="Arial"/>
          <w:sz w:val="20"/>
          <w:szCs w:val="20"/>
          <w:lang w:val="es-ES_tradnl"/>
        </w:rPr>
        <w:t xml:space="preserve">económica, para lo cual podrá hacer uso del </w:t>
      </w:r>
      <w:r w:rsidRPr="00944B91">
        <w:rPr>
          <w:rFonts w:ascii="Arial" w:hAnsi="Arial" w:cs="Arial"/>
          <w:b/>
          <w:sz w:val="20"/>
          <w:szCs w:val="20"/>
          <w:lang w:val="es-ES_tradnl"/>
        </w:rPr>
        <w:t xml:space="preserve">Anexo </w:t>
      </w:r>
      <w:r w:rsidR="00A1708B" w:rsidRPr="00944B91">
        <w:rPr>
          <w:rFonts w:ascii="Arial" w:hAnsi="Arial" w:cs="Arial"/>
          <w:b/>
          <w:sz w:val="20"/>
          <w:szCs w:val="20"/>
          <w:lang w:val="es-ES_tradnl"/>
        </w:rPr>
        <w:t>XI</w:t>
      </w:r>
      <w:r w:rsidRPr="00944B91">
        <w:rPr>
          <w:rFonts w:ascii="Arial" w:hAnsi="Arial" w:cs="Arial"/>
          <w:sz w:val="20"/>
          <w:szCs w:val="20"/>
          <w:lang w:val="es-ES_tradnl"/>
        </w:rPr>
        <w:t xml:space="preserve"> de la Convocatoria, </w:t>
      </w:r>
      <w:r w:rsidRPr="00944B91">
        <w:rPr>
          <w:rFonts w:ascii="Arial" w:hAnsi="Arial" w:cs="Arial"/>
          <w:color w:val="000000" w:themeColor="text1"/>
          <w:sz w:val="20"/>
          <w:szCs w:val="20"/>
          <w:lang w:eastAsia="es-ES"/>
        </w:rPr>
        <w:t xml:space="preserve">en caso de no usar el fomato, el documento remitido, deberá contener los mismos datos solicitados en el </w:t>
      </w:r>
      <w:r w:rsidR="00860CC2" w:rsidRPr="00944B91">
        <w:rPr>
          <w:rFonts w:ascii="Arial" w:hAnsi="Arial" w:cs="Arial"/>
          <w:color w:val="000000" w:themeColor="text1"/>
          <w:sz w:val="20"/>
          <w:szCs w:val="20"/>
          <w:lang w:eastAsia="es-ES"/>
        </w:rPr>
        <w:t>referido anexo</w:t>
      </w:r>
      <w:r w:rsidRPr="00944B91">
        <w:rPr>
          <w:rFonts w:ascii="Arial" w:hAnsi="Arial" w:cs="Arial"/>
          <w:color w:val="000000" w:themeColor="text1"/>
          <w:sz w:val="20"/>
          <w:szCs w:val="20"/>
          <w:lang w:eastAsia="es-ES"/>
        </w:rPr>
        <w:t xml:space="preserve">. </w:t>
      </w:r>
    </w:p>
    <w:p w:rsidR="00301E05" w:rsidRPr="00944B91" w:rsidRDefault="00301E05" w:rsidP="00944B91">
      <w:pPr>
        <w:suppressAutoHyphens/>
        <w:ind w:right="49"/>
        <w:contextualSpacing/>
        <w:jc w:val="both"/>
        <w:rPr>
          <w:rFonts w:ascii="Arial" w:hAnsi="Arial" w:cs="Arial"/>
          <w:color w:val="000000" w:themeColor="text1"/>
          <w:sz w:val="20"/>
          <w:szCs w:val="20"/>
          <w:lang w:eastAsia="es-ES"/>
        </w:rPr>
      </w:pPr>
    </w:p>
    <w:p w:rsidR="00022AC2" w:rsidRPr="00944B91" w:rsidRDefault="00022AC2" w:rsidP="00944B91">
      <w:pPr>
        <w:ind w:right="49"/>
        <w:jc w:val="both"/>
        <w:rPr>
          <w:rFonts w:ascii="Arial" w:hAnsi="Arial" w:cs="Arial"/>
          <w:sz w:val="20"/>
          <w:szCs w:val="20"/>
        </w:rPr>
      </w:pPr>
      <w:r w:rsidRPr="00944B91">
        <w:rPr>
          <w:rFonts w:ascii="Arial" w:hAnsi="Arial" w:cs="Arial"/>
          <w:sz w:val="20"/>
          <w:szCs w:val="20"/>
        </w:rPr>
        <w:t xml:space="preserve">En caso de existir discrepancia entre la información captura en el sistema CompraNet y el </w:t>
      </w:r>
      <w:r w:rsidRPr="00944B91">
        <w:rPr>
          <w:rFonts w:ascii="Arial" w:hAnsi="Arial" w:cs="Arial"/>
          <w:b/>
          <w:sz w:val="20"/>
          <w:szCs w:val="20"/>
        </w:rPr>
        <w:t xml:space="preserve">Anexo </w:t>
      </w:r>
      <w:r w:rsidR="00A1708B" w:rsidRPr="00944B91">
        <w:rPr>
          <w:rFonts w:ascii="Arial" w:hAnsi="Arial" w:cs="Arial"/>
          <w:b/>
          <w:sz w:val="20"/>
          <w:szCs w:val="20"/>
        </w:rPr>
        <w:t>XI</w:t>
      </w:r>
      <w:r w:rsidRPr="00944B91">
        <w:rPr>
          <w:rFonts w:ascii="Arial" w:hAnsi="Arial" w:cs="Arial"/>
          <w:sz w:val="20"/>
          <w:szCs w:val="20"/>
        </w:rPr>
        <w:t xml:space="preserve"> Propuesta económica, preval</w:t>
      </w:r>
      <w:r w:rsidR="00A1708B" w:rsidRPr="00944B91">
        <w:rPr>
          <w:rFonts w:ascii="Arial" w:hAnsi="Arial" w:cs="Arial"/>
          <w:sz w:val="20"/>
          <w:szCs w:val="20"/>
        </w:rPr>
        <w:t xml:space="preserve">ecerá la asentada en el </w:t>
      </w:r>
      <w:r w:rsidR="00A1708B" w:rsidRPr="00944B91">
        <w:rPr>
          <w:rFonts w:ascii="Arial" w:hAnsi="Arial" w:cs="Arial"/>
          <w:b/>
          <w:sz w:val="20"/>
          <w:szCs w:val="20"/>
        </w:rPr>
        <w:t>Anexo XI</w:t>
      </w:r>
      <w:r w:rsidRPr="00944B91">
        <w:rPr>
          <w:rFonts w:ascii="Arial" w:hAnsi="Arial" w:cs="Arial"/>
          <w:sz w:val="20"/>
          <w:szCs w:val="20"/>
        </w:rPr>
        <w:t xml:space="preserve"> Propuesta económica.</w:t>
      </w:r>
    </w:p>
    <w:p w:rsidR="00022AC2" w:rsidRPr="00944B91" w:rsidRDefault="00022AC2" w:rsidP="00944B91">
      <w:pPr>
        <w:ind w:right="49"/>
        <w:jc w:val="both"/>
        <w:rPr>
          <w:rFonts w:ascii="Arial" w:hAnsi="Arial" w:cs="Arial"/>
          <w:sz w:val="20"/>
          <w:szCs w:val="20"/>
        </w:rPr>
      </w:pPr>
    </w:p>
    <w:p w:rsidR="00642A17" w:rsidRPr="00944B91" w:rsidRDefault="00642A17" w:rsidP="00944B91">
      <w:pPr>
        <w:suppressAutoHyphens/>
        <w:autoSpaceDE w:val="0"/>
        <w:ind w:right="49"/>
        <w:jc w:val="both"/>
        <w:rPr>
          <w:rFonts w:ascii="Arial" w:eastAsia="Times New Roman" w:hAnsi="Arial" w:cs="Arial"/>
          <w:b/>
          <w:i/>
          <w:noProof w:val="0"/>
          <w:sz w:val="20"/>
          <w:szCs w:val="20"/>
          <w:u w:val="single"/>
          <w:lang w:val="es-ES_tradnl" w:eastAsia="ar-SA"/>
        </w:rPr>
      </w:pPr>
      <w:r w:rsidRPr="00944B91">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944B91">
        <w:rPr>
          <w:rFonts w:ascii="Arial" w:eastAsia="Times New Roman" w:hAnsi="Arial" w:cs="Arial"/>
          <w:b/>
          <w:i/>
          <w:noProof w:val="0"/>
          <w:sz w:val="20"/>
          <w:szCs w:val="20"/>
          <w:u w:val="single"/>
          <w:lang w:val="es-ES_tradnl" w:eastAsia="ar-SA"/>
        </w:rPr>
        <w:t>desechamiento</w:t>
      </w:r>
      <w:proofErr w:type="spellEnd"/>
      <w:r w:rsidRPr="00944B91">
        <w:rPr>
          <w:rFonts w:ascii="Arial" w:eastAsia="Times New Roman" w:hAnsi="Arial" w:cs="Arial"/>
          <w:b/>
          <w:i/>
          <w:noProof w:val="0"/>
          <w:sz w:val="20"/>
          <w:szCs w:val="20"/>
          <w:u w:val="single"/>
          <w:lang w:val="es-ES_tradnl" w:eastAsia="ar-SA"/>
        </w:rPr>
        <w:t>.</w:t>
      </w:r>
    </w:p>
    <w:p w:rsidR="00E777F3" w:rsidRPr="00944B91" w:rsidRDefault="00E777F3" w:rsidP="00944B91">
      <w:pPr>
        <w:ind w:left="414" w:right="49"/>
        <w:jc w:val="both"/>
        <w:rPr>
          <w:rFonts w:ascii="Arial" w:hAnsi="Arial" w:cs="Arial"/>
          <w:sz w:val="20"/>
          <w:szCs w:val="20"/>
        </w:rPr>
      </w:pPr>
      <w:bookmarkStart w:id="98" w:name="_Toc442265829"/>
    </w:p>
    <w:p w:rsidR="004B3A70" w:rsidRPr="00944B91" w:rsidRDefault="00822D4D" w:rsidP="00944B91">
      <w:pPr>
        <w:pStyle w:val="Ttulo2"/>
        <w:numPr>
          <w:ilvl w:val="1"/>
          <w:numId w:val="28"/>
        </w:numPr>
        <w:tabs>
          <w:tab w:val="num" w:pos="0"/>
        </w:tabs>
        <w:spacing w:before="0" w:after="0"/>
        <w:ind w:left="0" w:right="49" w:firstLine="0"/>
        <w:rPr>
          <w:rFonts w:cs="Arial"/>
          <w:i w:val="0"/>
          <w:sz w:val="20"/>
          <w:lang w:val="es-ES_tradnl"/>
        </w:rPr>
      </w:pPr>
      <w:bookmarkStart w:id="99" w:name="_Toc492309815"/>
      <w:r w:rsidRPr="00944B91">
        <w:rPr>
          <w:rFonts w:cs="Arial"/>
          <w:i w:val="0"/>
          <w:sz w:val="20"/>
          <w:lang w:val="es-ES_tradnl"/>
        </w:rPr>
        <w:t>Causales expresas de desechamiento.</w:t>
      </w:r>
      <w:bookmarkEnd w:id="98"/>
      <w:bookmarkEnd w:id="99"/>
    </w:p>
    <w:p w:rsidR="004B3A70" w:rsidRPr="00944B91" w:rsidRDefault="004B3A70" w:rsidP="00944B91">
      <w:pPr>
        <w:ind w:left="-284" w:right="49"/>
        <w:jc w:val="both"/>
        <w:rPr>
          <w:rFonts w:ascii="Arial" w:hAnsi="Arial" w:cs="Arial"/>
          <w:b/>
          <w:sz w:val="20"/>
          <w:szCs w:val="20"/>
          <w:lang w:val="es-ES_tradnl"/>
        </w:rPr>
      </w:pPr>
    </w:p>
    <w:p w:rsidR="009E1D2C" w:rsidRPr="00944B91" w:rsidRDefault="001F14EB" w:rsidP="00944B91">
      <w:pPr>
        <w:ind w:right="49"/>
        <w:jc w:val="both"/>
        <w:rPr>
          <w:rFonts w:ascii="Arial" w:hAnsi="Arial" w:cs="Arial"/>
          <w:sz w:val="20"/>
          <w:szCs w:val="20"/>
          <w:lang w:val="es-ES_tradnl"/>
        </w:rPr>
      </w:pPr>
      <w:r w:rsidRPr="00944B91">
        <w:rPr>
          <w:rFonts w:ascii="Arial" w:hAnsi="Arial" w:cs="Arial"/>
          <w:sz w:val="20"/>
          <w:szCs w:val="20"/>
          <w:lang w:val="es-ES_tradnl"/>
        </w:rPr>
        <w:t>S</w:t>
      </w:r>
      <w:r w:rsidR="009E1D2C" w:rsidRPr="00944B91">
        <w:rPr>
          <w:rFonts w:ascii="Arial" w:hAnsi="Arial" w:cs="Arial"/>
          <w:sz w:val="20"/>
          <w:szCs w:val="20"/>
          <w:lang w:val="es-ES_tradnl"/>
        </w:rPr>
        <w:t xml:space="preserve">erá causal de desechamiento: </w:t>
      </w:r>
    </w:p>
    <w:p w:rsidR="00106C60" w:rsidRPr="00944B91" w:rsidRDefault="00106C60"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Cuando no presente escrito </w:t>
      </w:r>
      <w:r w:rsidR="00106C60" w:rsidRPr="00944B91">
        <w:rPr>
          <w:rFonts w:ascii="Arial" w:hAnsi="Arial" w:cs="Arial"/>
          <w:b/>
          <w:sz w:val="20"/>
          <w:szCs w:val="20"/>
          <w:lang w:val="es-ES_tradnl"/>
        </w:rPr>
        <w:t>“B</w:t>
      </w:r>
      <w:r w:rsidRPr="00944B91">
        <w:rPr>
          <w:rFonts w:ascii="Arial" w:hAnsi="Arial" w:cs="Arial"/>
          <w:b/>
          <w:sz w:val="20"/>
          <w:szCs w:val="20"/>
          <w:lang w:val="es-ES_tradnl"/>
        </w:rPr>
        <w:t>ajo protesta de decir verdad</w:t>
      </w:r>
      <w:r w:rsidR="00106C60" w:rsidRPr="00944B91">
        <w:rPr>
          <w:rFonts w:ascii="Arial" w:hAnsi="Arial" w:cs="Arial"/>
          <w:sz w:val="20"/>
          <w:szCs w:val="20"/>
          <w:lang w:val="es-ES_tradnl"/>
        </w:rPr>
        <w:t>”</w:t>
      </w:r>
      <w:r w:rsidRPr="00944B91">
        <w:rPr>
          <w:rFonts w:ascii="Arial" w:hAnsi="Arial" w:cs="Arial"/>
          <w:sz w:val="20"/>
          <w:szCs w:val="20"/>
          <w:lang w:val="es-ES_tradnl"/>
        </w:rPr>
        <w:t xml:space="preserve">, de que el licitante no se ubica en los supuestos establecidos en los artículos 50 y 60 de la LAASSP, de acuerdo con el </w:t>
      </w:r>
      <w:r w:rsidR="000E204D" w:rsidRPr="00944B91">
        <w:rPr>
          <w:rFonts w:ascii="Arial" w:hAnsi="Arial" w:cs="Arial"/>
          <w:b/>
          <w:sz w:val="20"/>
          <w:szCs w:val="20"/>
          <w:lang w:val="es-ES_tradnl"/>
        </w:rPr>
        <w:t xml:space="preserve">Anexo </w:t>
      </w:r>
      <w:r w:rsidR="00A1708B" w:rsidRPr="00944B91">
        <w:rPr>
          <w:rFonts w:ascii="Arial" w:hAnsi="Arial" w:cs="Arial"/>
          <w:b/>
          <w:sz w:val="20"/>
          <w:szCs w:val="20"/>
          <w:lang w:val="es-ES_tradnl"/>
        </w:rPr>
        <w:t>VIII</w:t>
      </w:r>
      <w:r w:rsidRPr="00944B91">
        <w:rPr>
          <w:rFonts w:ascii="Arial" w:hAnsi="Arial" w:cs="Arial"/>
          <w:b/>
          <w:sz w:val="20"/>
          <w:szCs w:val="20"/>
          <w:lang w:val="es-ES_tradnl"/>
        </w:rPr>
        <w:t xml:space="preserve"> </w:t>
      </w:r>
      <w:r w:rsidRPr="00944B91">
        <w:rPr>
          <w:rFonts w:ascii="Arial" w:hAnsi="Arial" w:cs="Arial"/>
          <w:sz w:val="20"/>
          <w:szCs w:val="20"/>
          <w:lang w:val="es-ES_tradnl"/>
        </w:rPr>
        <w:t>de la Convocatoria</w:t>
      </w:r>
      <w:r w:rsidR="004829D6" w:rsidRPr="00944B91">
        <w:rPr>
          <w:rFonts w:ascii="Arial" w:hAnsi="Arial" w:cs="Arial"/>
          <w:b/>
          <w:sz w:val="20"/>
          <w:szCs w:val="20"/>
          <w:lang w:val="es-ES_tradnl"/>
        </w:rPr>
        <w:t>, o bien se compruebe fe</w:t>
      </w:r>
      <w:r w:rsidR="002037C2" w:rsidRPr="00944B91">
        <w:rPr>
          <w:rFonts w:ascii="Arial" w:hAnsi="Arial" w:cs="Arial"/>
          <w:b/>
          <w:sz w:val="20"/>
          <w:szCs w:val="20"/>
          <w:lang w:val="es-ES_tradnl"/>
        </w:rPr>
        <w:t>hacientemente que la manifestación es falsa.</w:t>
      </w:r>
    </w:p>
    <w:p w:rsidR="009E1D2C" w:rsidRPr="00944B91" w:rsidRDefault="009E1D2C"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Cuando no presente escrito </w:t>
      </w:r>
      <w:r w:rsidR="00106C60" w:rsidRPr="00944B91">
        <w:rPr>
          <w:rFonts w:ascii="Arial" w:hAnsi="Arial" w:cs="Arial"/>
          <w:b/>
          <w:sz w:val="20"/>
          <w:szCs w:val="20"/>
          <w:lang w:val="es-ES_tradnl"/>
        </w:rPr>
        <w:t>“Bajo protesta de decir verdad</w:t>
      </w:r>
      <w:r w:rsidR="00106C60" w:rsidRPr="00944B91">
        <w:rPr>
          <w:rFonts w:ascii="Arial" w:hAnsi="Arial" w:cs="Arial"/>
          <w:sz w:val="20"/>
          <w:szCs w:val="20"/>
          <w:lang w:val="es-ES_tradnl"/>
        </w:rPr>
        <w:t xml:space="preserve">” </w:t>
      </w:r>
      <w:r w:rsidRPr="00944B91">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944B91">
        <w:rPr>
          <w:rFonts w:ascii="Arial" w:hAnsi="Arial" w:cs="Arial"/>
          <w:b/>
          <w:sz w:val="20"/>
          <w:szCs w:val="20"/>
          <w:lang w:val="es-ES_tradnl"/>
        </w:rPr>
        <w:t xml:space="preserve">Anexo </w:t>
      </w:r>
      <w:r w:rsidR="00A1708B" w:rsidRPr="00944B91">
        <w:rPr>
          <w:rFonts w:ascii="Arial" w:hAnsi="Arial" w:cs="Arial"/>
          <w:b/>
          <w:sz w:val="20"/>
          <w:szCs w:val="20"/>
          <w:lang w:val="es-ES_tradnl"/>
        </w:rPr>
        <w:t>IX</w:t>
      </w:r>
      <w:r w:rsidRPr="00944B91">
        <w:rPr>
          <w:rFonts w:ascii="Arial" w:hAnsi="Arial" w:cs="Arial"/>
          <w:sz w:val="20"/>
          <w:szCs w:val="20"/>
          <w:lang w:val="es-ES_tradnl"/>
        </w:rPr>
        <w:t xml:space="preserve"> de la Convocatoria.</w:t>
      </w:r>
    </w:p>
    <w:p w:rsidR="009E1D2C" w:rsidRPr="00944B91" w:rsidRDefault="009E1D2C" w:rsidP="00944B91">
      <w:pPr>
        <w:pStyle w:val="Prrafodelista"/>
        <w:ind w:left="720" w:right="49"/>
        <w:jc w:val="both"/>
        <w:rPr>
          <w:rFonts w:ascii="Arial" w:hAnsi="Arial" w:cs="Arial"/>
          <w:sz w:val="20"/>
          <w:szCs w:val="20"/>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lastRenderedPageBreak/>
        <w:t>Si se comprueba que algún licitante ha acordado con otro u otros elevar el costo de los bienes objeto de la Convocatoria, o cualquier otro acuerdo que tenga como fin obtener una ventaja sobre los d</w:t>
      </w:r>
      <w:r w:rsidR="009B44C1" w:rsidRPr="00944B91">
        <w:rPr>
          <w:rFonts w:ascii="Arial" w:hAnsi="Arial" w:cs="Arial"/>
          <w:sz w:val="20"/>
          <w:szCs w:val="20"/>
          <w:lang w:val="es-ES_tradnl"/>
        </w:rPr>
        <w:t>emás licitantes.</w:t>
      </w:r>
    </w:p>
    <w:p w:rsidR="00D42C16" w:rsidRPr="00944B91" w:rsidRDefault="00D42C16" w:rsidP="00944B91">
      <w:pPr>
        <w:pStyle w:val="Prrafodelista"/>
        <w:ind w:right="49"/>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La falta de presentación de los escritos o manifestaciones </w:t>
      </w:r>
      <w:r w:rsidR="007A5F84" w:rsidRPr="00944B91">
        <w:rPr>
          <w:rFonts w:ascii="Arial" w:hAnsi="Arial" w:cs="Arial"/>
          <w:sz w:val="20"/>
          <w:szCs w:val="20"/>
          <w:lang w:val="es-ES_tradnl"/>
        </w:rPr>
        <w:t>“</w:t>
      </w:r>
      <w:r w:rsidRPr="00944B91">
        <w:rPr>
          <w:rFonts w:ascii="Arial" w:hAnsi="Arial" w:cs="Arial"/>
          <w:b/>
          <w:sz w:val="20"/>
          <w:szCs w:val="20"/>
          <w:lang w:val="es-ES_tradnl"/>
        </w:rPr>
        <w:t>bajo protesta de decir verdad</w:t>
      </w:r>
      <w:r w:rsidR="007A5F84" w:rsidRPr="00944B91">
        <w:rPr>
          <w:rFonts w:ascii="Arial" w:hAnsi="Arial" w:cs="Arial"/>
          <w:b/>
          <w:sz w:val="20"/>
          <w:szCs w:val="20"/>
          <w:lang w:val="es-ES_tradnl"/>
        </w:rPr>
        <w:t>”</w:t>
      </w:r>
      <w:r w:rsidRPr="00944B91">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944B91">
        <w:rPr>
          <w:rFonts w:ascii="Arial" w:hAnsi="Arial" w:cs="Arial"/>
          <w:sz w:val="20"/>
          <w:szCs w:val="20"/>
          <w:lang w:val="es-ES_tradnl"/>
        </w:rPr>
        <w:t xml:space="preserve">, establecidos en el numeral </w:t>
      </w:r>
      <w:r w:rsidR="009103B9" w:rsidRPr="00944B91">
        <w:rPr>
          <w:rFonts w:ascii="Arial" w:hAnsi="Arial" w:cs="Arial"/>
          <w:sz w:val="20"/>
          <w:szCs w:val="20"/>
          <w:lang w:val="es-ES_tradnl"/>
        </w:rPr>
        <w:t>4.1.</w:t>
      </w:r>
      <w:r w:rsidR="00964F69" w:rsidRPr="00944B91">
        <w:rPr>
          <w:rFonts w:ascii="Arial" w:hAnsi="Arial" w:cs="Arial"/>
          <w:sz w:val="20"/>
          <w:szCs w:val="20"/>
          <w:lang w:val="es-ES_tradnl"/>
        </w:rPr>
        <w:t xml:space="preserve"> incisos</w:t>
      </w:r>
      <w:r w:rsidR="009103B9" w:rsidRPr="00944B91">
        <w:rPr>
          <w:rFonts w:ascii="Arial" w:hAnsi="Arial" w:cs="Arial"/>
          <w:sz w:val="20"/>
          <w:szCs w:val="20"/>
          <w:lang w:val="es-ES_tradnl"/>
        </w:rPr>
        <w:t xml:space="preserve"> a), b</w:t>
      </w:r>
      <w:r w:rsidR="00964F69" w:rsidRPr="00944B91">
        <w:rPr>
          <w:rFonts w:ascii="Arial" w:hAnsi="Arial" w:cs="Arial"/>
          <w:sz w:val="20"/>
          <w:szCs w:val="20"/>
          <w:lang w:val="es-ES_tradnl"/>
        </w:rPr>
        <w:t>), c), d) y g) de la presente convocatoria.</w:t>
      </w:r>
    </w:p>
    <w:p w:rsidR="009E1D2C" w:rsidRPr="00944B91" w:rsidRDefault="009E1D2C" w:rsidP="00944B91">
      <w:pPr>
        <w:pStyle w:val="Prrafodelista"/>
        <w:ind w:left="720" w:right="49"/>
        <w:jc w:val="both"/>
        <w:rPr>
          <w:rFonts w:ascii="Arial" w:hAnsi="Arial" w:cs="Arial"/>
          <w:sz w:val="20"/>
          <w:szCs w:val="20"/>
          <w:lang w:val="es-ES_tradnl"/>
        </w:rPr>
      </w:pPr>
    </w:p>
    <w:p w:rsidR="00292D89" w:rsidRPr="00944B91" w:rsidRDefault="0084400A" w:rsidP="00944B91">
      <w:pPr>
        <w:pStyle w:val="Prrafodelista"/>
        <w:numPr>
          <w:ilvl w:val="0"/>
          <w:numId w:val="26"/>
        </w:numPr>
        <w:ind w:right="49"/>
        <w:jc w:val="both"/>
        <w:rPr>
          <w:rFonts w:ascii="Arial" w:hAnsi="Arial" w:cs="Arial"/>
          <w:sz w:val="20"/>
          <w:szCs w:val="20"/>
        </w:rPr>
      </w:pPr>
      <w:r w:rsidRPr="00944B91">
        <w:rPr>
          <w:rFonts w:ascii="Arial" w:hAnsi="Arial" w:cs="Arial"/>
          <w:sz w:val="20"/>
          <w:szCs w:val="20"/>
        </w:rPr>
        <w:t xml:space="preserve">La falta absoluta del foliado en la documentación que integre </w:t>
      </w:r>
      <w:r w:rsidR="0091511F" w:rsidRPr="00944B91">
        <w:rPr>
          <w:rFonts w:ascii="Arial" w:hAnsi="Arial" w:cs="Arial"/>
          <w:sz w:val="20"/>
          <w:szCs w:val="20"/>
        </w:rPr>
        <w:t>la</w:t>
      </w:r>
      <w:r w:rsidRPr="00944B91">
        <w:rPr>
          <w:rFonts w:ascii="Arial" w:hAnsi="Arial" w:cs="Arial"/>
          <w:sz w:val="20"/>
          <w:szCs w:val="20"/>
        </w:rPr>
        <w:t xml:space="preserve"> propuesta técnica y económica.</w:t>
      </w:r>
    </w:p>
    <w:p w:rsidR="0084400A" w:rsidRPr="00944B91" w:rsidRDefault="0084400A" w:rsidP="00944B91">
      <w:pPr>
        <w:pStyle w:val="Prrafodelista"/>
        <w:ind w:left="720" w:right="49"/>
        <w:jc w:val="both"/>
        <w:rPr>
          <w:rFonts w:ascii="Arial" w:hAnsi="Arial" w:cs="Arial"/>
          <w:sz w:val="20"/>
          <w:szCs w:val="20"/>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Que no cumplan con alguno de los requisitos establecidos en esta Convocatoria contenidos en los numerales </w:t>
      </w:r>
      <w:r w:rsidR="00511482" w:rsidRPr="00944B91">
        <w:rPr>
          <w:rFonts w:ascii="Arial" w:hAnsi="Arial" w:cs="Arial"/>
          <w:b/>
          <w:sz w:val="20"/>
          <w:szCs w:val="20"/>
          <w:lang w:val="es-ES_tradnl"/>
        </w:rPr>
        <w:t>2.2, 2.4, 2.5, 4.1, 4.2, 4.3,</w:t>
      </w:r>
      <w:r w:rsidR="007A45F1" w:rsidRPr="00944B91">
        <w:rPr>
          <w:rFonts w:ascii="Arial" w:hAnsi="Arial" w:cs="Arial"/>
          <w:b/>
          <w:sz w:val="20"/>
          <w:szCs w:val="20"/>
          <w:lang w:val="es-ES_tradnl"/>
        </w:rPr>
        <w:t xml:space="preserve"> Anexo </w:t>
      </w:r>
      <w:r w:rsidR="00A1708B" w:rsidRPr="00944B91">
        <w:rPr>
          <w:rFonts w:ascii="Arial" w:hAnsi="Arial" w:cs="Arial"/>
          <w:b/>
          <w:sz w:val="20"/>
          <w:szCs w:val="20"/>
          <w:lang w:val="es-ES_tradnl"/>
        </w:rPr>
        <w:t>I,</w:t>
      </w:r>
      <w:r w:rsidR="0068097E" w:rsidRPr="00944B91">
        <w:rPr>
          <w:rFonts w:ascii="Arial" w:hAnsi="Arial" w:cs="Arial"/>
          <w:b/>
          <w:sz w:val="20"/>
          <w:szCs w:val="20"/>
          <w:lang w:val="es-ES_tradnl"/>
        </w:rPr>
        <w:t xml:space="preserve"> </w:t>
      </w:r>
      <w:r w:rsidR="000E204D" w:rsidRPr="00944B91">
        <w:rPr>
          <w:rFonts w:ascii="Arial" w:hAnsi="Arial" w:cs="Arial"/>
          <w:b/>
          <w:sz w:val="20"/>
          <w:szCs w:val="20"/>
          <w:lang w:val="es-ES_tradnl"/>
        </w:rPr>
        <w:t xml:space="preserve">Anexo </w:t>
      </w:r>
      <w:r w:rsidR="00A1708B" w:rsidRPr="00944B91">
        <w:rPr>
          <w:rFonts w:ascii="Arial" w:hAnsi="Arial" w:cs="Arial"/>
          <w:b/>
          <w:sz w:val="20"/>
          <w:szCs w:val="20"/>
          <w:lang w:val="es-ES_tradnl"/>
        </w:rPr>
        <w:t>X</w:t>
      </w:r>
      <w:r w:rsidR="001030ED" w:rsidRPr="00944B91">
        <w:rPr>
          <w:rFonts w:ascii="Arial" w:hAnsi="Arial" w:cs="Arial"/>
          <w:b/>
          <w:sz w:val="20"/>
          <w:szCs w:val="20"/>
          <w:lang w:val="es-ES_tradnl"/>
        </w:rPr>
        <w:t>,</w:t>
      </w:r>
      <w:r w:rsidR="007A45F1" w:rsidRPr="00944B91">
        <w:rPr>
          <w:rFonts w:ascii="Arial" w:hAnsi="Arial" w:cs="Arial"/>
          <w:b/>
          <w:sz w:val="20"/>
          <w:szCs w:val="20"/>
          <w:lang w:val="es-ES_tradnl"/>
        </w:rPr>
        <w:t xml:space="preserve"> Anexo </w:t>
      </w:r>
      <w:r w:rsidR="00A1708B" w:rsidRPr="00944B91">
        <w:rPr>
          <w:rFonts w:ascii="Arial" w:hAnsi="Arial" w:cs="Arial"/>
          <w:b/>
          <w:sz w:val="20"/>
          <w:szCs w:val="20"/>
          <w:lang w:val="es-ES_tradnl"/>
        </w:rPr>
        <w:t>XI</w:t>
      </w:r>
      <w:r w:rsidR="007A45F1" w:rsidRPr="00944B91">
        <w:rPr>
          <w:rFonts w:ascii="Arial" w:hAnsi="Arial" w:cs="Arial"/>
          <w:b/>
          <w:sz w:val="20"/>
          <w:szCs w:val="20"/>
          <w:lang w:val="es-ES_tradnl"/>
        </w:rPr>
        <w:t>,</w:t>
      </w:r>
      <w:r w:rsidRPr="00944B91">
        <w:rPr>
          <w:rFonts w:ascii="Arial" w:hAnsi="Arial" w:cs="Arial"/>
          <w:sz w:val="20"/>
          <w:szCs w:val="20"/>
          <w:lang w:val="es-ES_tradnl"/>
        </w:rPr>
        <w:t xml:space="preserve"> </w:t>
      </w:r>
      <w:r w:rsidR="00E20EC8" w:rsidRPr="00944B91">
        <w:rPr>
          <w:rFonts w:ascii="Arial" w:hAnsi="Arial" w:cs="Arial"/>
          <w:b/>
          <w:color w:val="000000" w:themeColor="text1"/>
          <w:sz w:val="20"/>
          <w:szCs w:val="20"/>
        </w:rPr>
        <w:t xml:space="preserve">Anexo 3 </w:t>
      </w:r>
      <w:r w:rsidR="00E20EC8" w:rsidRPr="00944B91">
        <w:rPr>
          <w:rFonts w:ascii="Arial" w:hAnsi="Arial" w:cs="Arial"/>
          <w:b/>
          <w:sz w:val="20"/>
          <w:szCs w:val="20"/>
          <w:lang w:val="es-ES_tradnl"/>
        </w:rPr>
        <w:t xml:space="preserve">Términos y Condiciones para Procedimiento de Licitación Pública Nacional Ofertas Subsecuentes de Descuento </w:t>
      </w:r>
      <w:r w:rsidR="001030ED" w:rsidRPr="00944B91">
        <w:rPr>
          <w:rFonts w:ascii="Arial" w:hAnsi="Arial" w:cs="Arial"/>
          <w:b/>
          <w:sz w:val="20"/>
          <w:szCs w:val="20"/>
          <w:lang w:val="es-ES_tradnl"/>
        </w:rPr>
        <w:t>y</w:t>
      </w:r>
      <w:r w:rsidR="001030ED" w:rsidRPr="00944B91">
        <w:rPr>
          <w:rFonts w:ascii="Arial" w:hAnsi="Arial" w:cs="Arial"/>
          <w:sz w:val="20"/>
          <w:szCs w:val="20"/>
          <w:lang w:val="es-ES_tradnl"/>
        </w:rPr>
        <w:t xml:space="preserve"> </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001030ED" w:rsidRPr="00944B91">
        <w:rPr>
          <w:rFonts w:ascii="Arial" w:hAnsi="Arial" w:cs="Arial"/>
          <w:b/>
          <w:sz w:val="20"/>
          <w:szCs w:val="20"/>
          <w:lang w:val="es-ES_tradnl"/>
        </w:rPr>
        <w:t>,</w:t>
      </w:r>
      <w:r w:rsidR="001030ED" w:rsidRPr="00944B91">
        <w:rPr>
          <w:rFonts w:ascii="Arial" w:hAnsi="Arial" w:cs="Arial"/>
          <w:sz w:val="20"/>
          <w:szCs w:val="20"/>
          <w:lang w:val="es-ES_tradnl"/>
        </w:rPr>
        <w:t xml:space="preserve"> </w:t>
      </w:r>
      <w:r w:rsidRPr="00944B91">
        <w:rPr>
          <w:rFonts w:ascii="Arial" w:hAnsi="Arial"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rsidR="00B20E50" w:rsidRPr="00944B91" w:rsidRDefault="00B20E50" w:rsidP="00944B91">
      <w:pPr>
        <w:pStyle w:val="Prrafodelista"/>
        <w:ind w:right="49"/>
        <w:rPr>
          <w:rFonts w:ascii="Arial" w:hAnsi="Arial" w:cs="Arial"/>
          <w:sz w:val="20"/>
          <w:szCs w:val="20"/>
          <w:lang w:val="es-ES_tradnl"/>
        </w:rPr>
      </w:pPr>
    </w:p>
    <w:p w:rsidR="008E2856" w:rsidRPr="00944B91" w:rsidRDefault="008E2856"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Cuando el licitante presente más de una proposición.</w:t>
      </w:r>
    </w:p>
    <w:p w:rsidR="000E73D4" w:rsidRPr="00944B91" w:rsidRDefault="000E73D4" w:rsidP="00944B91">
      <w:pPr>
        <w:pStyle w:val="Prrafodelista"/>
        <w:rPr>
          <w:rFonts w:ascii="Arial" w:hAnsi="Arial" w:cs="Arial"/>
          <w:sz w:val="20"/>
          <w:szCs w:val="20"/>
          <w:lang w:val="es-ES_tradnl"/>
        </w:rPr>
      </w:pPr>
    </w:p>
    <w:p w:rsidR="00EF30C0" w:rsidRPr="00944B91" w:rsidRDefault="00EF30C0"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Cuando la descripción y presentación del bien ofertado no sea igual a la descripción y presentaci</w:t>
      </w:r>
      <w:r w:rsidR="009A3719" w:rsidRPr="00944B91">
        <w:rPr>
          <w:rFonts w:ascii="Arial" w:hAnsi="Arial" w:cs="Arial"/>
          <w:sz w:val="20"/>
          <w:szCs w:val="20"/>
          <w:lang w:val="es-ES_tradnl"/>
        </w:rPr>
        <w:t>ó</w:t>
      </w:r>
      <w:r w:rsidRPr="00944B91">
        <w:rPr>
          <w:rFonts w:ascii="Arial" w:hAnsi="Arial" w:cs="Arial"/>
          <w:sz w:val="20"/>
          <w:szCs w:val="20"/>
          <w:lang w:val="es-ES_tradnl"/>
        </w:rPr>
        <w:t>n solicitada en la presente convocatoria.</w:t>
      </w:r>
    </w:p>
    <w:p w:rsidR="00A27AB6" w:rsidRPr="00944B91" w:rsidRDefault="00A27AB6" w:rsidP="00944B91">
      <w:pPr>
        <w:pStyle w:val="Prrafodelista"/>
        <w:ind w:right="49"/>
        <w:rPr>
          <w:rFonts w:ascii="Arial" w:hAnsi="Arial" w:cs="Arial"/>
          <w:sz w:val="20"/>
          <w:szCs w:val="20"/>
          <w:lang w:val="es-ES_tradnl"/>
        </w:rPr>
      </w:pPr>
    </w:p>
    <w:p w:rsidR="00A27AB6" w:rsidRPr="00944B91" w:rsidRDefault="00A27AB6"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Cuando no cotice la </w:t>
      </w:r>
      <w:r w:rsidR="001030ED" w:rsidRPr="00944B91">
        <w:rPr>
          <w:rFonts w:ascii="Arial" w:hAnsi="Arial" w:cs="Arial"/>
          <w:sz w:val="20"/>
          <w:szCs w:val="20"/>
          <w:lang w:val="es-ES_tradnl"/>
        </w:rPr>
        <w:t>totalidad</w:t>
      </w:r>
      <w:r w:rsidRPr="00944B91">
        <w:rPr>
          <w:rFonts w:ascii="Arial" w:hAnsi="Arial" w:cs="Arial"/>
          <w:sz w:val="20"/>
          <w:szCs w:val="20"/>
          <w:lang w:val="es-ES_tradnl"/>
        </w:rPr>
        <w:t xml:space="preserve"> de los bienes requeridos</w:t>
      </w:r>
      <w:r w:rsidR="001030ED" w:rsidRPr="00944B91">
        <w:rPr>
          <w:rFonts w:ascii="Arial" w:hAnsi="Arial" w:cs="Arial"/>
          <w:sz w:val="20"/>
          <w:szCs w:val="20"/>
          <w:lang w:val="es-ES_tradnl"/>
        </w:rPr>
        <w:t xml:space="preserve"> en la convocatoria de acuerdo con el</w:t>
      </w:r>
      <w:r w:rsidR="00D10891" w:rsidRPr="00944B91">
        <w:rPr>
          <w:rFonts w:ascii="Arial" w:hAnsi="Arial" w:cs="Arial"/>
          <w:sz w:val="20"/>
          <w:szCs w:val="20"/>
          <w:lang w:val="es-ES_tradnl"/>
        </w:rPr>
        <w:t xml:space="preserve"> documento adjunto a la convocatoria denominado </w:t>
      </w:r>
      <w:r w:rsidR="001030ED" w:rsidRPr="00944B91">
        <w:rPr>
          <w:rFonts w:ascii="Arial" w:hAnsi="Arial" w:cs="Arial"/>
          <w:sz w:val="20"/>
          <w:szCs w:val="20"/>
          <w:lang w:val="es-ES_tradnl"/>
        </w:rPr>
        <w:t xml:space="preserve"> “</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001030ED" w:rsidRPr="00944B91">
        <w:rPr>
          <w:rFonts w:ascii="Arial" w:hAnsi="Arial" w:cs="Arial"/>
          <w:b/>
          <w:sz w:val="20"/>
          <w:szCs w:val="20"/>
          <w:lang w:val="es-ES_tradnl"/>
        </w:rPr>
        <w:t xml:space="preserve">” </w:t>
      </w:r>
      <w:r w:rsidR="001030ED" w:rsidRPr="00944B91">
        <w:rPr>
          <w:rFonts w:ascii="Arial" w:hAnsi="Arial" w:cs="Arial"/>
          <w:sz w:val="20"/>
          <w:szCs w:val="20"/>
          <w:lang w:val="es-ES_tradnl"/>
        </w:rPr>
        <w:t xml:space="preserve">y </w:t>
      </w:r>
      <w:r w:rsidRPr="00944B91">
        <w:rPr>
          <w:rFonts w:ascii="Arial" w:hAnsi="Arial" w:cs="Arial"/>
          <w:sz w:val="20"/>
          <w:szCs w:val="20"/>
          <w:lang w:val="es-ES_tradnl"/>
        </w:rPr>
        <w:t>en</w:t>
      </w:r>
      <w:r w:rsidR="00EF0F90" w:rsidRPr="00944B91">
        <w:rPr>
          <w:rFonts w:ascii="Arial" w:hAnsi="Arial" w:cs="Arial"/>
          <w:sz w:val="20"/>
          <w:szCs w:val="20"/>
          <w:lang w:val="es-ES_tradnl"/>
        </w:rPr>
        <w:t xml:space="preserve"> el numeral 2.8 de la </w:t>
      </w:r>
      <w:r w:rsidR="00D10891" w:rsidRPr="00944B91">
        <w:rPr>
          <w:rFonts w:ascii="Arial" w:hAnsi="Arial" w:cs="Arial"/>
          <w:sz w:val="20"/>
          <w:szCs w:val="20"/>
          <w:lang w:val="es-ES_tradnl"/>
        </w:rPr>
        <w:t>presente c</w:t>
      </w:r>
      <w:r w:rsidR="00EF0F90" w:rsidRPr="00944B91">
        <w:rPr>
          <w:rFonts w:ascii="Arial" w:hAnsi="Arial" w:cs="Arial"/>
          <w:sz w:val="20"/>
          <w:szCs w:val="20"/>
          <w:lang w:val="es-ES_tradnl"/>
        </w:rPr>
        <w:t>onvocatoria.</w:t>
      </w:r>
    </w:p>
    <w:p w:rsidR="00A27AB6" w:rsidRPr="00944B91" w:rsidRDefault="00A27AB6" w:rsidP="00944B91">
      <w:pPr>
        <w:pStyle w:val="Prrafodelista"/>
        <w:ind w:right="49"/>
        <w:rPr>
          <w:rFonts w:ascii="Arial" w:hAnsi="Arial" w:cs="Arial"/>
          <w:sz w:val="20"/>
          <w:szCs w:val="20"/>
          <w:lang w:val="es-ES_tradnl"/>
        </w:rPr>
      </w:pPr>
    </w:p>
    <w:p w:rsidR="00A27AB6" w:rsidRPr="00944B91" w:rsidRDefault="00A27AB6"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Cuando no cotice el </w:t>
      </w:r>
      <w:r w:rsidR="008315E9" w:rsidRPr="00944B91">
        <w:rPr>
          <w:rFonts w:ascii="Arial" w:hAnsi="Arial" w:cs="Arial"/>
          <w:sz w:val="20"/>
          <w:szCs w:val="20"/>
          <w:lang w:val="es-ES_tradnl"/>
        </w:rPr>
        <w:t>10</w:t>
      </w:r>
      <w:r w:rsidRPr="00944B91">
        <w:rPr>
          <w:rFonts w:ascii="Arial" w:hAnsi="Arial" w:cs="Arial"/>
          <w:sz w:val="20"/>
          <w:szCs w:val="20"/>
          <w:lang w:val="es-ES_tradnl"/>
        </w:rPr>
        <w:t>0% de lo</w:t>
      </w:r>
      <w:r w:rsidR="008315E9" w:rsidRPr="00944B91">
        <w:rPr>
          <w:rFonts w:ascii="Arial" w:hAnsi="Arial" w:cs="Arial"/>
          <w:sz w:val="20"/>
          <w:szCs w:val="20"/>
          <w:lang w:val="es-ES_tradnl"/>
        </w:rPr>
        <w:t>s bienes en su cantidad máxima</w:t>
      </w:r>
      <w:r w:rsidR="00D10891" w:rsidRPr="00944B91">
        <w:rPr>
          <w:rFonts w:ascii="Arial" w:hAnsi="Arial" w:cs="Arial"/>
          <w:sz w:val="20"/>
          <w:szCs w:val="20"/>
          <w:lang w:val="es-ES_tradnl"/>
        </w:rPr>
        <w:t>, de acuerdo con el documento adjunto a la convocatoria denominado  “</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00D10891" w:rsidRPr="00944B91">
        <w:rPr>
          <w:rFonts w:ascii="Arial" w:hAnsi="Arial" w:cs="Arial"/>
          <w:b/>
          <w:sz w:val="20"/>
          <w:szCs w:val="20"/>
          <w:lang w:val="es-ES_tradnl"/>
        </w:rPr>
        <w:t xml:space="preserve">” </w:t>
      </w:r>
      <w:r w:rsidR="00D10891" w:rsidRPr="00944B91">
        <w:rPr>
          <w:rFonts w:ascii="Arial" w:hAnsi="Arial" w:cs="Arial"/>
          <w:sz w:val="20"/>
          <w:szCs w:val="20"/>
          <w:lang w:val="es-ES_tradnl"/>
        </w:rPr>
        <w:t xml:space="preserve"> </w:t>
      </w:r>
    </w:p>
    <w:p w:rsidR="009E1D2C" w:rsidRPr="00944B91" w:rsidRDefault="009E1D2C"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944B91" w:rsidRDefault="009E1D2C"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Cuando la descripción de la</w:t>
      </w:r>
      <w:r w:rsidR="001F4D14" w:rsidRPr="00944B91">
        <w:rPr>
          <w:rFonts w:ascii="Arial" w:hAnsi="Arial" w:cs="Arial"/>
          <w:sz w:val="20"/>
          <w:szCs w:val="20"/>
          <w:lang w:val="es-ES_tradnl"/>
        </w:rPr>
        <w:t>s</w:t>
      </w:r>
      <w:r w:rsidRPr="00944B91">
        <w:rPr>
          <w:rFonts w:ascii="Arial" w:hAnsi="Arial" w:cs="Arial"/>
          <w:sz w:val="20"/>
          <w:szCs w:val="20"/>
          <w:lang w:val="es-ES_tradnl"/>
        </w:rPr>
        <w:t xml:space="preserve"> </w:t>
      </w:r>
      <w:r w:rsidR="001F4D14" w:rsidRPr="00944B91">
        <w:rPr>
          <w:rFonts w:ascii="Arial" w:hAnsi="Arial" w:cs="Arial"/>
          <w:sz w:val="20"/>
          <w:szCs w:val="20"/>
          <w:lang w:val="es-ES_tradnl"/>
        </w:rPr>
        <w:t>partida</w:t>
      </w:r>
      <w:r w:rsidR="00D42C16" w:rsidRPr="00944B91">
        <w:rPr>
          <w:rFonts w:ascii="Arial" w:hAnsi="Arial" w:cs="Arial"/>
          <w:sz w:val="20"/>
          <w:szCs w:val="20"/>
          <w:lang w:val="es-ES_tradnl"/>
        </w:rPr>
        <w:t>s ofertadas</w:t>
      </w:r>
      <w:r w:rsidR="001F4D14" w:rsidRPr="00944B91">
        <w:rPr>
          <w:rFonts w:ascii="Arial" w:hAnsi="Arial" w:cs="Arial"/>
          <w:sz w:val="20"/>
          <w:szCs w:val="20"/>
          <w:lang w:val="es-ES_tradnl"/>
        </w:rPr>
        <w:t xml:space="preserve">, </w:t>
      </w:r>
      <w:r w:rsidRPr="00944B91">
        <w:rPr>
          <w:rFonts w:ascii="Arial" w:hAnsi="Arial" w:cs="Arial"/>
          <w:sz w:val="20"/>
          <w:szCs w:val="20"/>
          <w:lang w:val="es-ES_tradnl"/>
        </w:rPr>
        <w:t>no corresponda al Cuadro Básico y Catálogo de Insumos del Sector Salud, contenido en el Catálogo de Artículos Institucional vigente.</w:t>
      </w:r>
    </w:p>
    <w:p w:rsidR="009E1D2C" w:rsidRPr="00944B91" w:rsidRDefault="009E1D2C"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1F6CCD" w:rsidRPr="00944B91">
        <w:rPr>
          <w:rFonts w:ascii="Arial" w:hAnsi="Arial" w:cs="Arial"/>
          <w:sz w:val="20"/>
          <w:szCs w:val="20"/>
          <w:lang w:val="es-ES_tradnl"/>
        </w:rPr>
        <w:t>.</w:t>
      </w:r>
      <w:r w:rsidRPr="00944B91">
        <w:rPr>
          <w:rFonts w:ascii="Arial" w:hAnsi="Arial" w:cs="Arial"/>
          <w:sz w:val="20"/>
          <w:szCs w:val="20"/>
          <w:lang w:val="es-ES_tradnl"/>
        </w:rPr>
        <w:t xml:space="preserve"> </w:t>
      </w:r>
    </w:p>
    <w:p w:rsidR="009E1D2C" w:rsidRPr="00944B91" w:rsidRDefault="009E1D2C"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lastRenderedPageBreak/>
        <w:t>Cuando no exista correspondencia, resulten incompletos o incongruentes los datos as</w:t>
      </w:r>
      <w:r w:rsidR="009B44C1" w:rsidRPr="00944B91">
        <w:rPr>
          <w:rFonts w:ascii="Arial" w:hAnsi="Arial" w:cs="Arial"/>
          <w:sz w:val="20"/>
          <w:szCs w:val="20"/>
          <w:lang w:val="es-ES_tradnl"/>
        </w:rPr>
        <w:t>entados en su propuesta técnica</w:t>
      </w:r>
      <w:r w:rsidRPr="00944B91">
        <w:rPr>
          <w:rFonts w:ascii="Arial" w:hAnsi="Arial" w:cs="Arial"/>
          <w:sz w:val="20"/>
          <w:szCs w:val="20"/>
          <w:lang w:val="es-ES_tradnl"/>
        </w:rPr>
        <w:t xml:space="preserve"> </w:t>
      </w:r>
      <w:r w:rsidRPr="00944B91">
        <w:rPr>
          <w:rFonts w:ascii="Arial" w:hAnsi="Arial" w:cs="Arial"/>
          <w:b/>
          <w:sz w:val="20"/>
          <w:szCs w:val="20"/>
          <w:lang w:val="es-ES_tradnl"/>
        </w:rPr>
        <w:t xml:space="preserve">Anexo </w:t>
      </w:r>
      <w:r w:rsidR="00A1708B" w:rsidRPr="00944B91">
        <w:rPr>
          <w:rFonts w:ascii="Arial" w:hAnsi="Arial" w:cs="Arial"/>
          <w:b/>
          <w:sz w:val="20"/>
          <w:szCs w:val="20"/>
          <w:lang w:val="es-ES_tradnl"/>
        </w:rPr>
        <w:t>X</w:t>
      </w:r>
      <w:r w:rsidR="00217ED8" w:rsidRPr="00944B91">
        <w:rPr>
          <w:rFonts w:ascii="Arial" w:hAnsi="Arial" w:cs="Arial"/>
          <w:b/>
          <w:sz w:val="20"/>
          <w:szCs w:val="20"/>
          <w:lang w:val="es-ES_tradnl"/>
        </w:rPr>
        <w:t>,</w:t>
      </w:r>
      <w:r w:rsidR="00E67A38" w:rsidRPr="00944B91">
        <w:rPr>
          <w:rFonts w:ascii="Arial" w:hAnsi="Arial" w:cs="Arial"/>
          <w:b/>
          <w:sz w:val="20"/>
          <w:szCs w:val="20"/>
          <w:lang w:val="es-ES_tradnl"/>
        </w:rPr>
        <w:t xml:space="preserve"> </w:t>
      </w:r>
      <w:r w:rsidRPr="00944B91">
        <w:rPr>
          <w:rFonts w:ascii="Arial" w:hAnsi="Arial" w:cs="Arial"/>
          <w:sz w:val="20"/>
          <w:szCs w:val="20"/>
          <w:lang w:val="es-ES_tradnl"/>
        </w:rPr>
        <w:t>entre los documentos presentados por el licitante y el soporte documental requerido.</w:t>
      </w:r>
    </w:p>
    <w:p w:rsidR="000E73D4" w:rsidRPr="00944B91" w:rsidRDefault="000E73D4" w:rsidP="00944B91">
      <w:pPr>
        <w:pStyle w:val="Prrafodelista"/>
        <w:rPr>
          <w:rFonts w:ascii="Arial" w:hAnsi="Arial" w:cs="Arial"/>
          <w:sz w:val="20"/>
          <w:szCs w:val="20"/>
          <w:lang w:val="es-ES_tradnl"/>
        </w:rPr>
      </w:pPr>
    </w:p>
    <w:p w:rsidR="000E73D4" w:rsidRPr="00944B91" w:rsidRDefault="000E73D4"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Cuando no exista correspondencia, resulten incompletos o incongruentes los datos asentados en su propuesta económica </w:t>
      </w:r>
      <w:r w:rsidRPr="00944B91">
        <w:rPr>
          <w:rFonts w:ascii="Arial" w:hAnsi="Arial" w:cs="Arial"/>
          <w:b/>
          <w:sz w:val="20"/>
          <w:szCs w:val="20"/>
          <w:lang w:val="es-ES_tradnl"/>
        </w:rPr>
        <w:t xml:space="preserve">Anexo </w:t>
      </w:r>
      <w:r w:rsidR="00A1708B" w:rsidRPr="00944B91">
        <w:rPr>
          <w:rFonts w:ascii="Arial" w:hAnsi="Arial" w:cs="Arial"/>
          <w:b/>
          <w:sz w:val="20"/>
          <w:szCs w:val="20"/>
          <w:lang w:val="es-ES_tradnl"/>
        </w:rPr>
        <w:t>XI</w:t>
      </w:r>
      <w:r w:rsidRPr="00944B91">
        <w:rPr>
          <w:rFonts w:ascii="Arial" w:hAnsi="Arial" w:cs="Arial"/>
          <w:sz w:val="20"/>
          <w:szCs w:val="20"/>
          <w:lang w:val="es-ES_tradnl"/>
        </w:rPr>
        <w:t>.</w:t>
      </w:r>
    </w:p>
    <w:p w:rsidR="009E1D2C" w:rsidRPr="00944B91" w:rsidRDefault="009E1D2C"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 xml:space="preserve">Cuando en su propuesta </w:t>
      </w:r>
      <w:r w:rsidR="001F4D14" w:rsidRPr="00944B91">
        <w:rPr>
          <w:rFonts w:ascii="Arial" w:hAnsi="Arial" w:cs="Arial"/>
          <w:sz w:val="20"/>
          <w:szCs w:val="20"/>
          <w:lang w:val="es-ES_tradnl"/>
        </w:rPr>
        <w:t>técnica</w:t>
      </w:r>
      <w:r w:rsidRPr="00944B91">
        <w:rPr>
          <w:rFonts w:ascii="Arial" w:hAnsi="Arial" w:cs="Arial"/>
          <w:sz w:val="20"/>
          <w:szCs w:val="20"/>
          <w:lang w:val="es-ES_tradnl"/>
        </w:rPr>
        <w:t xml:space="preserve"> se verifique que los bienes ofertados no indiquen el número de la clave a 14 dígitos, establecida en el </w:t>
      </w:r>
      <w:r w:rsidR="00E0736A" w:rsidRPr="00944B91">
        <w:rPr>
          <w:rFonts w:ascii="Arial" w:hAnsi="Arial" w:cs="Arial"/>
          <w:sz w:val="20"/>
          <w:szCs w:val="20"/>
          <w:lang w:val="es-ES_tradnl"/>
        </w:rPr>
        <w:t xml:space="preserve">documento adjunto a la convocatoria denominado </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00795FF0" w:rsidRPr="00944B91">
        <w:rPr>
          <w:rFonts w:ascii="Arial" w:hAnsi="Arial" w:cs="Arial"/>
          <w:sz w:val="20"/>
          <w:szCs w:val="20"/>
          <w:lang w:val="es-ES_tradnl"/>
        </w:rPr>
        <w:t>.</w:t>
      </w:r>
    </w:p>
    <w:p w:rsidR="00E94128" w:rsidRPr="00944B91" w:rsidRDefault="00E94128" w:rsidP="00944B91">
      <w:pPr>
        <w:pStyle w:val="Prrafodelista"/>
        <w:ind w:right="49"/>
        <w:rPr>
          <w:rFonts w:ascii="Arial" w:hAnsi="Arial" w:cs="Arial"/>
          <w:sz w:val="20"/>
          <w:szCs w:val="20"/>
          <w:lang w:val="es-ES_tradnl"/>
        </w:rPr>
      </w:pPr>
    </w:p>
    <w:p w:rsidR="00E94128" w:rsidRPr="00944B91" w:rsidRDefault="00E94128" w:rsidP="00944B91">
      <w:pPr>
        <w:pStyle w:val="Prrafodelista"/>
        <w:numPr>
          <w:ilvl w:val="0"/>
          <w:numId w:val="26"/>
        </w:numPr>
        <w:suppressAutoHyphens/>
        <w:ind w:right="49"/>
        <w:jc w:val="both"/>
        <w:rPr>
          <w:rFonts w:ascii="Arial" w:hAnsi="Arial" w:cs="Arial"/>
          <w:sz w:val="20"/>
          <w:szCs w:val="20"/>
        </w:rPr>
      </w:pPr>
      <w:r w:rsidRPr="00944B91">
        <w:rPr>
          <w:rFonts w:ascii="Arial" w:hAnsi="Arial" w:cs="Arial"/>
          <w:color w:val="000000"/>
          <w:sz w:val="20"/>
          <w:szCs w:val="20"/>
          <w:lang w:eastAsia="es-MX"/>
        </w:rPr>
        <w:t xml:space="preserve">Por otra parte, se abstendrá de recibir proposiciones o adjudicar contrato alguno, con </w:t>
      </w:r>
      <w:r w:rsidRPr="00944B91">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944B91" w:rsidRDefault="002037C2" w:rsidP="00944B91">
      <w:pPr>
        <w:pStyle w:val="Prrafodelista"/>
        <w:ind w:right="49"/>
        <w:rPr>
          <w:rFonts w:ascii="Arial" w:hAnsi="Arial" w:cs="Arial"/>
          <w:sz w:val="20"/>
          <w:szCs w:val="20"/>
        </w:rPr>
      </w:pPr>
    </w:p>
    <w:p w:rsidR="002037C2" w:rsidRPr="00944B91" w:rsidRDefault="002037C2" w:rsidP="00944B91">
      <w:pPr>
        <w:pStyle w:val="Prrafodelista"/>
        <w:numPr>
          <w:ilvl w:val="0"/>
          <w:numId w:val="26"/>
        </w:numPr>
        <w:suppressAutoHyphens/>
        <w:ind w:right="49"/>
        <w:jc w:val="both"/>
        <w:rPr>
          <w:rFonts w:ascii="Arial" w:hAnsi="Arial" w:cs="Arial"/>
          <w:sz w:val="20"/>
          <w:szCs w:val="20"/>
        </w:rPr>
      </w:pPr>
      <w:r w:rsidRPr="00944B91">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944B91" w:rsidRDefault="002037C2" w:rsidP="00944B91">
      <w:pPr>
        <w:pStyle w:val="Prrafodelista"/>
        <w:ind w:right="49"/>
        <w:rPr>
          <w:rFonts w:ascii="Arial" w:hAnsi="Arial" w:cs="Arial"/>
          <w:sz w:val="20"/>
          <w:szCs w:val="20"/>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Se desecharán las proposiciones que no estén firmadas electrónicamente con la firma electrónica que emite el SAT.</w:t>
      </w:r>
    </w:p>
    <w:p w:rsidR="009E1D2C" w:rsidRPr="00944B91" w:rsidRDefault="009E1D2C" w:rsidP="00944B91">
      <w:pPr>
        <w:pStyle w:val="Prrafodelista"/>
        <w:ind w:left="720" w:right="49"/>
        <w:jc w:val="both"/>
        <w:rPr>
          <w:rFonts w:ascii="Arial" w:hAnsi="Arial" w:cs="Arial"/>
          <w:sz w:val="20"/>
          <w:szCs w:val="20"/>
          <w:lang w:val="es-ES_tradnl"/>
        </w:rPr>
      </w:pPr>
    </w:p>
    <w:p w:rsidR="009E1D2C" w:rsidRPr="00944B91" w:rsidRDefault="009E1D2C" w:rsidP="00944B91">
      <w:pPr>
        <w:pStyle w:val="Prrafodelista"/>
        <w:numPr>
          <w:ilvl w:val="0"/>
          <w:numId w:val="26"/>
        </w:numPr>
        <w:ind w:right="49"/>
        <w:jc w:val="both"/>
        <w:rPr>
          <w:rFonts w:ascii="Arial" w:hAnsi="Arial" w:cs="Arial"/>
          <w:sz w:val="20"/>
          <w:szCs w:val="20"/>
          <w:lang w:val="es-ES_tradnl"/>
        </w:rPr>
      </w:pPr>
      <w:r w:rsidRPr="00944B91">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944B91" w:rsidRDefault="00D42C16" w:rsidP="00944B91">
      <w:pPr>
        <w:pStyle w:val="Prrafodelista"/>
        <w:ind w:right="49"/>
        <w:rPr>
          <w:rFonts w:ascii="Arial" w:hAnsi="Arial" w:cs="Arial"/>
          <w:sz w:val="20"/>
          <w:szCs w:val="20"/>
          <w:lang w:val="es-ES_tradnl"/>
        </w:rPr>
      </w:pPr>
    </w:p>
    <w:p w:rsidR="00036F4E" w:rsidRPr="00944B91" w:rsidRDefault="00036F4E" w:rsidP="00944B91">
      <w:pPr>
        <w:pStyle w:val="Prrafodelista"/>
        <w:numPr>
          <w:ilvl w:val="0"/>
          <w:numId w:val="26"/>
        </w:numPr>
        <w:tabs>
          <w:tab w:val="left" w:pos="2001"/>
        </w:tabs>
        <w:suppressAutoHyphens/>
        <w:ind w:right="49"/>
        <w:jc w:val="both"/>
        <w:rPr>
          <w:rFonts w:ascii="Arial" w:hAnsi="Arial" w:cs="Arial"/>
          <w:sz w:val="20"/>
          <w:szCs w:val="20"/>
          <w:lang w:eastAsia="ar-SA"/>
        </w:rPr>
      </w:pPr>
      <w:r w:rsidRPr="00944B91">
        <w:rPr>
          <w:rFonts w:ascii="Arial" w:hAnsi="Arial" w:cs="Arial"/>
          <w:sz w:val="20"/>
          <w:szCs w:val="20"/>
        </w:rPr>
        <w:t>Cuando el licitante no presente la constancia de la recepción de los documentos y las muestras solicitadas conforme a lo indicado en el documento denominado: Claves con muestras 2018.</w:t>
      </w:r>
    </w:p>
    <w:p w:rsidR="00036F4E" w:rsidRPr="00944B91" w:rsidRDefault="00036F4E" w:rsidP="00944B91">
      <w:pPr>
        <w:pStyle w:val="Prrafodelista"/>
        <w:rPr>
          <w:rFonts w:ascii="Arial" w:hAnsi="Arial" w:cs="Arial"/>
          <w:sz w:val="20"/>
          <w:szCs w:val="20"/>
          <w:lang w:eastAsia="ar-SA"/>
        </w:rPr>
      </w:pPr>
    </w:p>
    <w:p w:rsidR="00036F4E" w:rsidRPr="00944B91" w:rsidRDefault="00036F4E" w:rsidP="00944B91">
      <w:pPr>
        <w:pStyle w:val="Prrafodelista"/>
        <w:numPr>
          <w:ilvl w:val="0"/>
          <w:numId w:val="26"/>
        </w:numPr>
        <w:tabs>
          <w:tab w:val="left" w:pos="2001"/>
        </w:tabs>
        <w:suppressAutoHyphens/>
        <w:ind w:right="49"/>
        <w:jc w:val="both"/>
        <w:rPr>
          <w:rFonts w:ascii="Arial" w:hAnsi="Arial" w:cs="Arial"/>
          <w:sz w:val="20"/>
          <w:szCs w:val="20"/>
          <w:lang w:eastAsia="ar-SA"/>
        </w:rPr>
      </w:pPr>
      <w:r w:rsidRPr="00944B91">
        <w:rPr>
          <w:rFonts w:ascii="Arial" w:hAnsi="Arial" w:cs="Arial"/>
          <w:sz w:val="20"/>
          <w:szCs w:val="20"/>
        </w:rPr>
        <w:t>Cuando el licitante presente de forma parcial o incompleta las muestras de las claves contenidas en el documento denominado: Claves con muestras 2018.</w:t>
      </w:r>
    </w:p>
    <w:p w:rsidR="00036F4E" w:rsidRPr="00944B91" w:rsidRDefault="00036F4E" w:rsidP="00944B91">
      <w:pPr>
        <w:pStyle w:val="Prrafodelista"/>
        <w:rPr>
          <w:rFonts w:ascii="Arial" w:hAnsi="Arial" w:cs="Arial"/>
          <w:sz w:val="20"/>
          <w:szCs w:val="20"/>
          <w:lang w:eastAsia="ar-SA"/>
        </w:rPr>
      </w:pPr>
    </w:p>
    <w:p w:rsidR="00036F4E" w:rsidRPr="00944B91" w:rsidRDefault="00036F4E" w:rsidP="00944B91">
      <w:pPr>
        <w:pStyle w:val="Prrafodelista"/>
        <w:numPr>
          <w:ilvl w:val="0"/>
          <w:numId w:val="26"/>
        </w:numPr>
        <w:tabs>
          <w:tab w:val="left" w:pos="2001"/>
        </w:tabs>
        <w:suppressAutoHyphens/>
        <w:ind w:right="49"/>
        <w:jc w:val="both"/>
        <w:rPr>
          <w:rFonts w:ascii="Arial" w:hAnsi="Arial" w:cs="Arial"/>
          <w:sz w:val="20"/>
          <w:szCs w:val="20"/>
          <w:lang w:eastAsia="ar-SA"/>
        </w:rPr>
      </w:pPr>
      <w:r w:rsidRPr="00944B91">
        <w:rPr>
          <w:rFonts w:ascii="Arial" w:hAnsi="Arial" w:cs="Arial"/>
          <w:sz w:val="20"/>
          <w:szCs w:val="20"/>
        </w:rPr>
        <w:t>Así como, cuando el resultado de las muestras analizadas sean de incumplimiento a las especificaciones técnicas de calidad señaladas en el documento denominado Claves con muestras 2018</w:t>
      </w:r>
      <w:r w:rsidRPr="00944B91">
        <w:rPr>
          <w:rFonts w:ascii="Arial" w:hAnsi="Arial" w:cs="Arial"/>
          <w:sz w:val="20"/>
          <w:szCs w:val="20"/>
          <w:lang w:val="es-ES_tradnl"/>
        </w:rPr>
        <w:t>.</w:t>
      </w:r>
    </w:p>
    <w:p w:rsidR="0049788F" w:rsidRPr="00944B91" w:rsidRDefault="0049788F" w:rsidP="00944B91">
      <w:pPr>
        <w:pStyle w:val="Prrafodelista"/>
        <w:ind w:left="720" w:right="49"/>
        <w:jc w:val="both"/>
        <w:rPr>
          <w:rFonts w:ascii="Arial" w:hAnsi="Arial" w:cs="Arial"/>
          <w:sz w:val="20"/>
          <w:szCs w:val="20"/>
          <w:lang w:val="es-ES_tradnl"/>
        </w:rPr>
      </w:pPr>
    </w:p>
    <w:p w:rsidR="002748AB" w:rsidRPr="00944B91" w:rsidRDefault="002748AB" w:rsidP="00944B91">
      <w:pPr>
        <w:pStyle w:val="Prrafodelista"/>
        <w:ind w:left="720" w:right="49"/>
        <w:jc w:val="both"/>
        <w:rPr>
          <w:rFonts w:ascii="Arial" w:hAnsi="Arial" w:cs="Arial"/>
          <w:sz w:val="20"/>
          <w:szCs w:val="20"/>
          <w:lang w:val="es-ES_tradnl"/>
        </w:rPr>
      </w:pPr>
    </w:p>
    <w:p w:rsidR="00D1134A" w:rsidRPr="00944B91" w:rsidRDefault="00D1134A" w:rsidP="00944B91">
      <w:pPr>
        <w:pStyle w:val="Ttulo1"/>
        <w:numPr>
          <w:ilvl w:val="0"/>
          <w:numId w:val="28"/>
        </w:numPr>
        <w:spacing w:before="0" w:after="0"/>
        <w:ind w:right="49"/>
        <w:jc w:val="both"/>
        <w:rPr>
          <w:rFonts w:cs="Arial"/>
          <w:sz w:val="20"/>
          <w:szCs w:val="20"/>
          <w:lang w:val="es-ES_tradnl"/>
        </w:rPr>
      </w:pPr>
      <w:bookmarkStart w:id="100" w:name="_Toc492309816"/>
      <w:r w:rsidRPr="00944B91">
        <w:rPr>
          <w:rFonts w:cs="Arial"/>
          <w:sz w:val="20"/>
          <w:szCs w:val="20"/>
          <w:lang w:val="es-ES_tradnl"/>
        </w:rPr>
        <w:t>CRITERIOS ESPECÍFICOS CONFORME A LOS CUALES SE EVALUARÁN LAS PROPOSICIONES</w:t>
      </w:r>
      <w:bookmarkEnd w:id="70"/>
      <w:r w:rsidRPr="00944B91">
        <w:rPr>
          <w:rFonts w:cs="Arial"/>
          <w:sz w:val="20"/>
          <w:szCs w:val="20"/>
          <w:lang w:val="es-ES_tradnl"/>
        </w:rPr>
        <w:t>.</w:t>
      </w:r>
      <w:bookmarkEnd w:id="100"/>
    </w:p>
    <w:p w:rsidR="00786A02" w:rsidRPr="00944B91" w:rsidRDefault="00786A02" w:rsidP="00944B91">
      <w:pPr>
        <w:ind w:right="49"/>
        <w:rPr>
          <w:sz w:val="20"/>
          <w:szCs w:val="20"/>
          <w:lang w:val="es-ES_tradnl" w:eastAsia="ar-SA"/>
        </w:rPr>
      </w:pPr>
    </w:p>
    <w:p w:rsidR="00345531" w:rsidRPr="00944B91" w:rsidRDefault="00345531" w:rsidP="00944B91">
      <w:pPr>
        <w:ind w:right="49"/>
        <w:rPr>
          <w:sz w:val="20"/>
          <w:szCs w:val="20"/>
          <w:lang w:val="es-ES_tradnl" w:eastAsia="ar-SA"/>
        </w:rPr>
      </w:pPr>
    </w:p>
    <w:p w:rsidR="00D1134A" w:rsidRPr="00944B91" w:rsidRDefault="00D1134A" w:rsidP="00944B91">
      <w:pPr>
        <w:pStyle w:val="Ttulo2"/>
        <w:numPr>
          <w:ilvl w:val="1"/>
          <w:numId w:val="28"/>
        </w:numPr>
        <w:tabs>
          <w:tab w:val="num" w:pos="0"/>
        </w:tabs>
        <w:spacing w:before="0" w:after="0"/>
        <w:ind w:left="0" w:right="49" w:firstLine="0"/>
        <w:rPr>
          <w:rFonts w:cs="Arial"/>
          <w:i w:val="0"/>
          <w:sz w:val="20"/>
          <w:lang w:val="es-ES_tradnl"/>
        </w:rPr>
      </w:pPr>
      <w:bookmarkStart w:id="101" w:name="_Toc492309817"/>
      <w:r w:rsidRPr="00944B91">
        <w:rPr>
          <w:rFonts w:cs="Arial"/>
          <w:i w:val="0"/>
          <w:sz w:val="20"/>
          <w:lang w:val="es-ES_tradnl"/>
        </w:rPr>
        <w:lastRenderedPageBreak/>
        <w:t>Evaluación de la propuesta técnica.</w:t>
      </w:r>
      <w:bookmarkEnd w:id="101"/>
      <w:r w:rsidRPr="00944B91">
        <w:rPr>
          <w:rFonts w:cs="Arial"/>
          <w:i w:val="0"/>
          <w:sz w:val="20"/>
          <w:lang w:val="es-ES_tradnl"/>
        </w:rPr>
        <w:t xml:space="preserve"> </w:t>
      </w:r>
    </w:p>
    <w:p w:rsidR="001D5EF9" w:rsidRPr="00944B91" w:rsidRDefault="001D5EF9" w:rsidP="00944B91">
      <w:pPr>
        <w:suppressAutoHyphens/>
        <w:ind w:right="49"/>
        <w:jc w:val="both"/>
        <w:rPr>
          <w:rFonts w:ascii="Arial" w:eastAsia="Times New Roman" w:hAnsi="Arial" w:cs="Arial"/>
          <w:sz w:val="20"/>
          <w:szCs w:val="20"/>
          <w:lang w:val="es-ES_tradnl" w:eastAsia="ar-SA"/>
        </w:rPr>
      </w:pPr>
    </w:p>
    <w:p w:rsidR="00CD6DDD" w:rsidRPr="00944B91" w:rsidRDefault="00CD6DDD" w:rsidP="00944B91">
      <w:pPr>
        <w:suppressAutoHyphens/>
        <w:ind w:right="49"/>
        <w:jc w:val="both"/>
        <w:rPr>
          <w:rFonts w:ascii="Arial" w:hAnsi="Arial" w:cs="Arial"/>
          <w:sz w:val="20"/>
          <w:szCs w:val="20"/>
        </w:rPr>
      </w:pPr>
      <w:r w:rsidRPr="00944B91">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de no resultar éstas solventes, se derivará la evaluación de las que le sigan en precio.</w:t>
      </w:r>
    </w:p>
    <w:p w:rsidR="00CD6DDD" w:rsidRPr="00944B91" w:rsidRDefault="00CD6DDD" w:rsidP="00944B91">
      <w:pPr>
        <w:suppressAutoHyphens/>
        <w:ind w:right="49"/>
        <w:jc w:val="both"/>
        <w:rPr>
          <w:rFonts w:ascii="Arial" w:hAnsi="Arial" w:cs="Arial"/>
          <w:sz w:val="20"/>
          <w:szCs w:val="20"/>
        </w:rPr>
      </w:pPr>
    </w:p>
    <w:p w:rsidR="00CD6DDD" w:rsidRPr="00944B91" w:rsidRDefault="00CD6DDD" w:rsidP="00944B91">
      <w:pPr>
        <w:jc w:val="both"/>
        <w:rPr>
          <w:rFonts w:ascii="Arial" w:hAnsi="Arial" w:cs="Arial"/>
          <w:sz w:val="20"/>
        </w:rPr>
      </w:pPr>
      <w:r w:rsidRPr="00944B91">
        <w:rPr>
          <w:rFonts w:ascii="Arial" w:hAnsi="Arial" w:cs="Arial"/>
          <w:sz w:val="20"/>
        </w:rPr>
        <w:t>L</w:t>
      </w:r>
      <w:r w:rsidR="008E59CC" w:rsidRPr="00944B91">
        <w:rPr>
          <w:rFonts w:ascii="Arial" w:hAnsi="Arial" w:cs="Arial"/>
          <w:sz w:val="20"/>
        </w:rPr>
        <w:t xml:space="preserve">a evaluación técnica se realizará de conformidad a lo señalado en el </w:t>
      </w:r>
      <w:r w:rsidR="00566EBD" w:rsidRPr="00944B91">
        <w:rPr>
          <w:rFonts w:ascii="Arial" w:hAnsi="Arial" w:cs="Arial"/>
          <w:sz w:val="20"/>
        </w:rPr>
        <w:t>anexo</w:t>
      </w:r>
      <w:r w:rsidRPr="00944B91">
        <w:rPr>
          <w:rFonts w:ascii="Arial" w:hAnsi="Arial" w:cs="Arial"/>
          <w:sz w:val="20"/>
        </w:rPr>
        <w:t xml:space="preserve"> adjunto a la convocatoria denominado: </w:t>
      </w:r>
      <w:r w:rsidRPr="00944B91">
        <w:rPr>
          <w:rFonts w:ascii="Arial" w:hAnsi="Arial" w:cs="Arial"/>
          <w:b/>
          <w:sz w:val="20"/>
        </w:rPr>
        <w:t>“</w:t>
      </w:r>
      <w:r w:rsidR="00FD4B32" w:rsidRPr="00944B91">
        <w:rPr>
          <w:rFonts w:ascii="Arial" w:hAnsi="Arial" w:cs="Arial"/>
          <w:b/>
          <w:sz w:val="20"/>
        </w:rPr>
        <w:t xml:space="preserve">Anexo 4 Para los grupos: 010 Medicamentos, 030 Lácteos y 040 Psicotrópicos </w:t>
      </w:r>
      <w:r w:rsidR="008E59CC" w:rsidRPr="00944B91">
        <w:rPr>
          <w:rFonts w:ascii="Arial" w:hAnsi="Arial" w:cs="Arial"/>
          <w:b/>
          <w:color w:val="000000" w:themeColor="text1"/>
          <w:sz w:val="20"/>
          <w:szCs w:val="20"/>
          <w:lang w:val="es-ES"/>
        </w:rPr>
        <w:t>Método de evaluación técnica y criterios específicos</w:t>
      </w:r>
      <w:r w:rsidR="00FD4B32" w:rsidRPr="00944B91">
        <w:rPr>
          <w:rFonts w:ascii="Arial" w:hAnsi="Arial" w:cs="Arial"/>
          <w:b/>
          <w:color w:val="000000" w:themeColor="text1"/>
          <w:sz w:val="20"/>
          <w:szCs w:val="20"/>
          <w:lang w:val="es-ES"/>
        </w:rPr>
        <w:t xml:space="preserve"> Nacional</w:t>
      </w:r>
      <w:r w:rsidRPr="00944B91">
        <w:rPr>
          <w:rFonts w:ascii="Arial" w:hAnsi="Arial" w:cs="Arial"/>
          <w:b/>
          <w:sz w:val="20"/>
        </w:rPr>
        <w:t>”</w:t>
      </w:r>
      <w:r w:rsidRPr="00944B91">
        <w:rPr>
          <w:rFonts w:ascii="Arial" w:hAnsi="Arial" w:cs="Arial"/>
          <w:sz w:val="20"/>
        </w:rPr>
        <w:t xml:space="preserve"> y formato de propuesta técnica</w:t>
      </w:r>
      <w:r w:rsidR="008E59CC" w:rsidRPr="00944B91">
        <w:rPr>
          <w:rFonts w:ascii="Arial" w:hAnsi="Arial" w:cs="Arial"/>
          <w:sz w:val="20"/>
        </w:rPr>
        <w:t xml:space="preserve"> </w:t>
      </w:r>
      <w:r w:rsidR="008E59CC" w:rsidRPr="00944B91">
        <w:rPr>
          <w:rFonts w:ascii="Arial" w:hAnsi="Arial" w:cs="Arial"/>
          <w:b/>
          <w:sz w:val="20"/>
        </w:rPr>
        <w:t xml:space="preserve">Anexo </w:t>
      </w:r>
      <w:r w:rsidR="00A1708B" w:rsidRPr="00944B91">
        <w:rPr>
          <w:rFonts w:ascii="Arial" w:hAnsi="Arial" w:cs="Arial"/>
          <w:b/>
          <w:sz w:val="20"/>
        </w:rPr>
        <w:t>X</w:t>
      </w:r>
      <w:r w:rsidR="008E59CC" w:rsidRPr="00944B91">
        <w:rPr>
          <w:rFonts w:ascii="Arial" w:hAnsi="Arial" w:cs="Arial"/>
          <w:sz w:val="20"/>
        </w:rPr>
        <w:t>.</w:t>
      </w:r>
      <w:r w:rsidRPr="00944B91">
        <w:rPr>
          <w:rFonts w:ascii="Arial" w:hAnsi="Arial" w:cs="Arial"/>
          <w:sz w:val="20"/>
        </w:rPr>
        <w:t xml:space="preserve"> </w:t>
      </w:r>
    </w:p>
    <w:p w:rsidR="008242A0" w:rsidRPr="00944B91" w:rsidRDefault="008242A0" w:rsidP="00944B91">
      <w:pPr>
        <w:jc w:val="both"/>
        <w:rPr>
          <w:rFonts w:ascii="Arial" w:hAnsi="Arial" w:cs="Arial"/>
          <w:sz w:val="20"/>
        </w:rPr>
      </w:pPr>
    </w:p>
    <w:p w:rsidR="00345531" w:rsidRPr="00944B91" w:rsidRDefault="00345531" w:rsidP="00944B91">
      <w:pPr>
        <w:jc w:val="both"/>
        <w:rPr>
          <w:rFonts w:ascii="Arial" w:hAnsi="Arial" w:cs="Arial"/>
          <w:sz w:val="20"/>
        </w:rPr>
      </w:pPr>
    </w:p>
    <w:p w:rsidR="00D1134A" w:rsidRPr="00944B91" w:rsidRDefault="00D113BA" w:rsidP="00944B91">
      <w:pPr>
        <w:pStyle w:val="Ttulo2"/>
        <w:numPr>
          <w:ilvl w:val="1"/>
          <w:numId w:val="28"/>
        </w:numPr>
        <w:tabs>
          <w:tab w:val="num" w:pos="0"/>
        </w:tabs>
        <w:spacing w:before="0" w:after="0"/>
        <w:ind w:left="0" w:right="49" w:firstLine="0"/>
        <w:rPr>
          <w:rFonts w:cs="Arial"/>
          <w:i w:val="0"/>
          <w:sz w:val="20"/>
          <w:lang w:val="es-ES_tradnl"/>
        </w:rPr>
      </w:pPr>
      <w:bookmarkStart w:id="102" w:name="_Toc492309818"/>
      <w:r w:rsidRPr="00944B91">
        <w:rPr>
          <w:rFonts w:cs="Arial"/>
          <w:i w:val="0"/>
          <w:sz w:val="20"/>
          <w:lang w:val="es-ES_tradnl"/>
        </w:rPr>
        <w:t>Evaluación de la propuesta económica</w:t>
      </w:r>
      <w:r w:rsidR="0068097E" w:rsidRPr="00944B91">
        <w:rPr>
          <w:rFonts w:cs="Arial"/>
          <w:i w:val="0"/>
          <w:sz w:val="20"/>
          <w:lang w:val="es-ES_tradnl"/>
        </w:rPr>
        <w:t>.</w:t>
      </w:r>
      <w:bookmarkEnd w:id="102"/>
      <w:r w:rsidR="00642A17" w:rsidRPr="00944B91">
        <w:rPr>
          <w:rFonts w:cs="Arial"/>
          <w:i w:val="0"/>
          <w:sz w:val="20"/>
          <w:lang w:val="es-ES_tradnl"/>
        </w:rPr>
        <w:t xml:space="preserve"> </w:t>
      </w:r>
    </w:p>
    <w:p w:rsidR="005F71C6" w:rsidRPr="00944B91" w:rsidRDefault="005F71C6" w:rsidP="00944B91">
      <w:pPr>
        <w:ind w:right="49"/>
        <w:jc w:val="both"/>
        <w:rPr>
          <w:rFonts w:ascii="Arial" w:hAnsi="Arial" w:cs="Arial"/>
          <w:sz w:val="20"/>
          <w:szCs w:val="20"/>
        </w:rPr>
      </w:pPr>
    </w:p>
    <w:p w:rsidR="00A26B48" w:rsidRPr="00944B91" w:rsidRDefault="00A26B48" w:rsidP="00944B91">
      <w:pPr>
        <w:ind w:right="49"/>
        <w:jc w:val="both"/>
        <w:rPr>
          <w:rFonts w:ascii="Arial" w:hAnsi="Arial" w:cs="Arial"/>
          <w:sz w:val="20"/>
          <w:szCs w:val="20"/>
        </w:rPr>
      </w:pPr>
      <w:r w:rsidRPr="00944B91">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A26B48" w:rsidRPr="00944B91" w:rsidRDefault="00A26B48" w:rsidP="00944B91">
      <w:pPr>
        <w:ind w:right="49"/>
        <w:jc w:val="both"/>
        <w:rPr>
          <w:rFonts w:ascii="Arial" w:hAnsi="Arial" w:cs="Arial"/>
          <w:sz w:val="20"/>
          <w:szCs w:val="20"/>
        </w:rPr>
      </w:pPr>
    </w:p>
    <w:p w:rsidR="008A37F3" w:rsidRPr="00944B91" w:rsidRDefault="008A37F3" w:rsidP="00944B91">
      <w:pPr>
        <w:pStyle w:val="Prrafodelista"/>
        <w:numPr>
          <w:ilvl w:val="0"/>
          <w:numId w:val="27"/>
        </w:numPr>
        <w:ind w:left="709" w:right="49" w:hanging="283"/>
        <w:jc w:val="both"/>
        <w:rPr>
          <w:rFonts w:ascii="Arial" w:hAnsi="Arial" w:cs="Arial"/>
          <w:sz w:val="20"/>
          <w:szCs w:val="20"/>
        </w:rPr>
      </w:pPr>
      <w:r w:rsidRPr="00944B91">
        <w:rPr>
          <w:rFonts w:ascii="Arial" w:hAnsi="Arial" w:cs="Arial"/>
          <w:sz w:val="20"/>
          <w:szCs w:val="20"/>
        </w:rPr>
        <w:t xml:space="preserve">Se verificará que la propuesta económica y datos contenidos en el </w:t>
      </w:r>
      <w:r w:rsidRPr="00944B91">
        <w:rPr>
          <w:rFonts w:ascii="Arial" w:hAnsi="Arial" w:cs="Arial"/>
          <w:b/>
          <w:sz w:val="20"/>
          <w:szCs w:val="20"/>
        </w:rPr>
        <w:t xml:space="preserve">Anexo </w:t>
      </w:r>
      <w:r w:rsidR="00A1708B" w:rsidRPr="00944B91">
        <w:rPr>
          <w:rFonts w:ascii="Arial" w:hAnsi="Arial" w:cs="Arial"/>
          <w:b/>
          <w:sz w:val="20"/>
          <w:szCs w:val="20"/>
        </w:rPr>
        <w:t>XI</w:t>
      </w:r>
      <w:r w:rsidRPr="00944B91">
        <w:rPr>
          <w:rFonts w:ascii="Arial" w:hAnsi="Arial" w:cs="Arial"/>
          <w:sz w:val="20"/>
          <w:szCs w:val="20"/>
        </w:rPr>
        <w:t>, cumplan con los requisitos establecidos en la actual Convocatoria; analizando las operaciones aritméticas.</w:t>
      </w:r>
    </w:p>
    <w:p w:rsidR="008A37F3" w:rsidRPr="00944B91" w:rsidRDefault="008A37F3" w:rsidP="00944B91">
      <w:pPr>
        <w:ind w:right="49"/>
        <w:jc w:val="both"/>
        <w:rPr>
          <w:rFonts w:ascii="Arial" w:hAnsi="Arial" w:cs="Arial"/>
          <w:sz w:val="20"/>
          <w:szCs w:val="20"/>
          <w:lang w:val="es-ES"/>
        </w:rPr>
      </w:pPr>
    </w:p>
    <w:p w:rsidR="0034659E" w:rsidRPr="00944B91" w:rsidRDefault="00F21987" w:rsidP="00944B91">
      <w:pPr>
        <w:pStyle w:val="Prrafodelista"/>
        <w:numPr>
          <w:ilvl w:val="0"/>
          <w:numId w:val="27"/>
        </w:numPr>
        <w:ind w:left="709" w:right="49" w:hanging="283"/>
        <w:jc w:val="both"/>
        <w:rPr>
          <w:rFonts w:ascii="Arial" w:hAnsi="Arial" w:cs="Arial"/>
          <w:color w:val="000000" w:themeColor="text1"/>
          <w:sz w:val="20"/>
          <w:szCs w:val="20"/>
        </w:rPr>
      </w:pPr>
      <w:r w:rsidRPr="00944B91">
        <w:rPr>
          <w:rFonts w:ascii="Arial" w:hAnsi="Arial" w:cs="Arial"/>
          <w:color w:val="000000" w:themeColor="text1"/>
          <w:sz w:val="20"/>
          <w:szCs w:val="20"/>
        </w:rPr>
        <w:t xml:space="preserve">Se analizarán los </w:t>
      </w:r>
      <w:r w:rsidR="00E70EB3" w:rsidRPr="00944B91">
        <w:rPr>
          <w:rFonts w:ascii="Arial" w:hAnsi="Arial" w:cs="Arial"/>
          <w:color w:val="000000" w:themeColor="text1"/>
          <w:sz w:val="20"/>
          <w:szCs w:val="20"/>
        </w:rPr>
        <w:t>precios</w:t>
      </w:r>
      <w:r w:rsidR="004E3B72" w:rsidRPr="00944B91">
        <w:rPr>
          <w:rFonts w:ascii="Arial" w:hAnsi="Arial" w:cs="Arial"/>
          <w:color w:val="000000" w:themeColor="text1"/>
          <w:sz w:val="20"/>
          <w:szCs w:val="20"/>
        </w:rPr>
        <w:t xml:space="preserve"> </w:t>
      </w:r>
      <w:r w:rsidRPr="00944B91">
        <w:rPr>
          <w:rFonts w:ascii="Arial" w:hAnsi="Arial" w:cs="Arial"/>
          <w:color w:val="000000" w:themeColor="text1"/>
          <w:sz w:val="20"/>
          <w:szCs w:val="20"/>
        </w:rPr>
        <w:t>ofertados por los licitantes,</w:t>
      </w:r>
      <w:r w:rsidR="00E70EB3" w:rsidRPr="00944B91">
        <w:rPr>
          <w:rFonts w:ascii="Arial" w:hAnsi="Arial" w:cs="Arial"/>
          <w:color w:val="000000" w:themeColor="text1"/>
          <w:sz w:val="20"/>
          <w:szCs w:val="20"/>
        </w:rPr>
        <w:t xml:space="preserve"> </w:t>
      </w:r>
      <w:r w:rsidRPr="00944B91">
        <w:rPr>
          <w:rFonts w:ascii="Arial" w:hAnsi="Arial" w:cs="Arial"/>
          <w:color w:val="000000" w:themeColor="text1"/>
          <w:sz w:val="20"/>
          <w:szCs w:val="20"/>
        </w:rPr>
        <w:t xml:space="preserve">conforme a los datos contenidos en su propuesta económica </w:t>
      </w:r>
      <w:r w:rsidR="0034659E" w:rsidRPr="00944B91">
        <w:rPr>
          <w:rFonts w:ascii="Arial" w:hAnsi="Arial" w:cs="Arial"/>
          <w:b/>
          <w:color w:val="000000" w:themeColor="text1"/>
          <w:sz w:val="20"/>
          <w:szCs w:val="20"/>
        </w:rPr>
        <w:t xml:space="preserve">Anexo </w:t>
      </w:r>
      <w:r w:rsidR="00A1708B" w:rsidRPr="00944B91">
        <w:rPr>
          <w:rFonts w:ascii="Arial" w:hAnsi="Arial" w:cs="Arial"/>
          <w:b/>
          <w:color w:val="000000" w:themeColor="text1"/>
          <w:sz w:val="20"/>
          <w:szCs w:val="20"/>
        </w:rPr>
        <w:t>XI</w:t>
      </w:r>
      <w:r w:rsidR="009160E3" w:rsidRPr="00944B91">
        <w:rPr>
          <w:rFonts w:ascii="Arial" w:hAnsi="Arial" w:cs="Arial"/>
          <w:color w:val="000000" w:themeColor="text1"/>
          <w:sz w:val="20"/>
          <w:szCs w:val="20"/>
        </w:rPr>
        <w:t>.</w:t>
      </w:r>
    </w:p>
    <w:p w:rsidR="008A37F3" w:rsidRPr="00944B91" w:rsidRDefault="008A37F3" w:rsidP="00944B91">
      <w:pPr>
        <w:ind w:right="49"/>
        <w:jc w:val="both"/>
        <w:rPr>
          <w:rFonts w:ascii="Arial" w:hAnsi="Arial" w:cs="Arial"/>
          <w:sz w:val="20"/>
          <w:szCs w:val="20"/>
          <w:lang w:val="es-ES"/>
        </w:rPr>
      </w:pPr>
    </w:p>
    <w:p w:rsidR="000043A1" w:rsidRPr="00944B91" w:rsidRDefault="009D6B58" w:rsidP="00944B91">
      <w:pPr>
        <w:pStyle w:val="Prrafodelista"/>
        <w:numPr>
          <w:ilvl w:val="0"/>
          <w:numId w:val="27"/>
        </w:numPr>
        <w:suppressAutoHyphens/>
        <w:ind w:left="709" w:right="49" w:hanging="283"/>
        <w:jc w:val="both"/>
        <w:rPr>
          <w:rFonts w:ascii="Arial" w:hAnsi="Arial" w:cs="Arial"/>
          <w:sz w:val="20"/>
          <w:szCs w:val="20"/>
          <w:lang w:eastAsia="ar-SA"/>
        </w:rPr>
      </w:pPr>
      <w:r w:rsidRPr="00944B91">
        <w:rPr>
          <w:rFonts w:ascii="Arial" w:hAnsi="Arial" w:cs="Arial"/>
          <w:sz w:val="20"/>
          <w:szCs w:val="20"/>
          <w:lang w:eastAsia="ar-SA"/>
        </w:rPr>
        <w:t>La evaluación e</w:t>
      </w:r>
      <w:r w:rsidR="000043A1" w:rsidRPr="00944B91">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944B91" w:rsidRDefault="0049788F" w:rsidP="00944B91">
      <w:pPr>
        <w:pStyle w:val="Prrafodelista"/>
        <w:rPr>
          <w:rFonts w:ascii="Arial" w:hAnsi="Arial" w:cs="Arial"/>
          <w:sz w:val="20"/>
          <w:szCs w:val="20"/>
          <w:lang w:eastAsia="ar-SA"/>
        </w:rPr>
      </w:pPr>
    </w:p>
    <w:p w:rsidR="008A37F3" w:rsidRPr="00944B91" w:rsidRDefault="008A37F3" w:rsidP="00944B91">
      <w:pPr>
        <w:pStyle w:val="Prrafodelista"/>
        <w:numPr>
          <w:ilvl w:val="0"/>
          <w:numId w:val="27"/>
        </w:numPr>
        <w:ind w:left="709" w:right="49" w:hanging="283"/>
        <w:jc w:val="both"/>
        <w:rPr>
          <w:rFonts w:ascii="Arial" w:hAnsi="Arial" w:cs="Arial"/>
          <w:sz w:val="20"/>
          <w:szCs w:val="20"/>
        </w:rPr>
      </w:pPr>
      <w:r w:rsidRPr="00944B91">
        <w:rPr>
          <w:rFonts w:ascii="Arial" w:hAnsi="Arial" w:cs="Arial"/>
          <w:sz w:val="20"/>
          <w:szCs w:val="20"/>
        </w:rPr>
        <w:t xml:space="preserve">En caso de que se detecte un error de cálculo en alguna proposición, se podrá llevar a cabo su rectificación cuando la corrección no implique la modificación del </w:t>
      </w:r>
      <w:r w:rsidR="00E70EB3" w:rsidRPr="00944B91">
        <w:rPr>
          <w:rFonts w:ascii="Arial" w:hAnsi="Arial" w:cs="Arial"/>
          <w:sz w:val="20"/>
          <w:szCs w:val="20"/>
        </w:rPr>
        <w:t>precio</w:t>
      </w:r>
      <w:r w:rsidR="00A44B83" w:rsidRPr="00944B91">
        <w:rPr>
          <w:rFonts w:ascii="Arial" w:hAnsi="Arial" w:cs="Arial"/>
          <w:sz w:val="20"/>
          <w:szCs w:val="20"/>
        </w:rPr>
        <w:t xml:space="preserve"> </w:t>
      </w:r>
      <w:r w:rsidR="00E70EB3" w:rsidRPr="00944B91">
        <w:rPr>
          <w:rFonts w:ascii="Arial" w:hAnsi="Arial" w:cs="Arial"/>
          <w:sz w:val="20"/>
          <w:szCs w:val="20"/>
        </w:rPr>
        <w:t>ofertado.</w:t>
      </w:r>
      <w:r w:rsidRPr="00944B91">
        <w:rPr>
          <w:rFonts w:ascii="Arial" w:hAnsi="Arial" w:cs="Arial"/>
          <w:sz w:val="20"/>
          <w:szCs w:val="20"/>
        </w:rPr>
        <w:t xml:space="preserve"> </w:t>
      </w:r>
    </w:p>
    <w:p w:rsidR="0049788F" w:rsidRPr="00944B91" w:rsidRDefault="0049788F" w:rsidP="00944B91">
      <w:pPr>
        <w:pStyle w:val="Prrafodelista"/>
        <w:rPr>
          <w:rFonts w:ascii="Arial" w:hAnsi="Arial" w:cs="Arial"/>
          <w:sz w:val="20"/>
          <w:szCs w:val="20"/>
        </w:rPr>
      </w:pPr>
    </w:p>
    <w:p w:rsidR="004F2305" w:rsidRPr="00944B91" w:rsidRDefault="008A37F3" w:rsidP="00944B91">
      <w:pPr>
        <w:pStyle w:val="Prrafodelista"/>
        <w:numPr>
          <w:ilvl w:val="0"/>
          <w:numId w:val="27"/>
        </w:numPr>
        <w:ind w:left="709" w:right="49" w:hanging="283"/>
        <w:jc w:val="both"/>
        <w:rPr>
          <w:rFonts w:ascii="Arial" w:hAnsi="Arial" w:cs="Arial"/>
          <w:sz w:val="20"/>
          <w:szCs w:val="20"/>
        </w:rPr>
      </w:pPr>
      <w:r w:rsidRPr="00944B91">
        <w:rPr>
          <w:rFonts w:ascii="Arial" w:hAnsi="Arial" w:cs="Arial"/>
          <w:sz w:val="20"/>
          <w:szCs w:val="20"/>
        </w:rPr>
        <w:t xml:space="preserve">La evaluación de las proposiciones se realizará por </w:t>
      </w:r>
      <w:r w:rsidR="0034659E" w:rsidRPr="00944B91">
        <w:rPr>
          <w:rFonts w:ascii="Arial" w:hAnsi="Arial" w:cs="Arial"/>
          <w:sz w:val="20"/>
          <w:szCs w:val="20"/>
        </w:rPr>
        <w:t>partida</w:t>
      </w:r>
      <w:r w:rsidRPr="00944B91">
        <w:rPr>
          <w:rFonts w:ascii="Arial" w:hAnsi="Arial" w:cs="Arial"/>
          <w:sz w:val="20"/>
          <w:szCs w:val="20"/>
        </w:rPr>
        <w:t xml:space="preserve"> del bien ofertado, </w:t>
      </w:r>
      <w:r w:rsidR="00CC3534" w:rsidRPr="00944B91">
        <w:rPr>
          <w:rFonts w:ascii="Arial" w:hAnsi="Arial" w:cs="Arial"/>
          <w:sz w:val="20"/>
          <w:szCs w:val="20"/>
        </w:rPr>
        <w:t>y la adjudicacion se realizar</w:t>
      </w:r>
      <w:r w:rsidR="0015694E" w:rsidRPr="00944B91">
        <w:rPr>
          <w:rFonts w:ascii="Arial" w:hAnsi="Arial" w:cs="Arial"/>
          <w:sz w:val="20"/>
          <w:szCs w:val="20"/>
        </w:rPr>
        <w:t>á</w:t>
      </w:r>
      <w:r w:rsidR="00CC3534" w:rsidRPr="00944B91">
        <w:rPr>
          <w:rFonts w:ascii="Arial" w:hAnsi="Arial" w:cs="Arial"/>
          <w:sz w:val="20"/>
          <w:szCs w:val="20"/>
        </w:rPr>
        <w:t xml:space="preserve"> a quien resulte </w:t>
      </w:r>
      <w:r w:rsidR="009D6B58" w:rsidRPr="00944B91">
        <w:rPr>
          <w:rFonts w:ascii="Arial" w:hAnsi="Arial" w:cs="Arial"/>
          <w:sz w:val="20"/>
          <w:szCs w:val="20"/>
        </w:rPr>
        <w:t>e</w:t>
      </w:r>
      <w:r w:rsidR="004A126F" w:rsidRPr="00944B91">
        <w:rPr>
          <w:rFonts w:ascii="Arial" w:hAnsi="Arial" w:cs="Arial"/>
          <w:sz w:val="20"/>
          <w:szCs w:val="20"/>
        </w:rPr>
        <w:t>l precio má</w:t>
      </w:r>
      <w:r w:rsidR="00CC3534" w:rsidRPr="00944B91">
        <w:rPr>
          <w:rFonts w:ascii="Arial" w:hAnsi="Arial" w:cs="Arial"/>
          <w:sz w:val="20"/>
          <w:szCs w:val="20"/>
        </w:rPr>
        <w:t xml:space="preserve">s bajo </w:t>
      </w:r>
      <w:r w:rsidR="0034659E" w:rsidRPr="00944B91">
        <w:rPr>
          <w:rFonts w:ascii="Arial" w:hAnsi="Arial" w:cs="Arial"/>
          <w:sz w:val="20"/>
          <w:szCs w:val="20"/>
        </w:rPr>
        <w:t xml:space="preserve">por </w:t>
      </w:r>
      <w:r w:rsidR="0034659E" w:rsidRPr="00944B91">
        <w:rPr>
          <w:rFonts w:ascii="Arial" w:hAnsi="Arial" w:cs="Arial"/>
          <w:color w:val="000000" w:themeColor="text1"/>
          <w:sz w:val="20"/>
          <w:szCs w:val="20"/>
        </w:rPr>
        <w:t>partida ofertada</w:t>
      </w:r>
      <w:r w:rsidR="0034659E" w:rsidRPr="00944B91">
        <w:rPr>
          <w:rFonts w:ascii="Arial" w:hAnsi="Arial" w:cs="Arial"/>
          <w:sz w:val="20"/>
          <w:szCs w:val="20"/>
        </w:rPr>
        <w:t xml:space="preserve"> en la Propuesta Económica presentada </w:t>
      </w:r>
      <w:r w:rsidR="0034659E" w:rsidRPr="00944B91">
        <w:rPr>
          <w:rFonts w:ascii="Arial" w:hAnsi="Arial" w:cs="Arial"/>
          <w:b/>
          <w:sz w:val="20"/>
          <w:szCs w:val="20"/>
        </w:rPr>
        <w:t xml:space="preserve">Anexo </w:t>
      </w:r>
      <w:r w:rsidR="00A1708B" w:rsidRPr="00944B91">
        <w:rPr>
          <w:rFonts w:ascii="Arial" w:hAnsi="Arial" w:cs="Arial"/>
          <w:b/>
          <w:sz w:val="20"/>
          <w:szCs w:val="20"/>
        </w:rPr>
        <w:t>XI</w:t>
      </w:r>
      <w:r w:rsidR="004F2305" w:rsidRPr="00944B91">
        <w:rPr>
          <w:rFonts w:ascii="Arial" w:hAnsi="Arial" w:cs="Arial"/>
          <w:b/>
          <w:sz w:val="20"/>
          <w:szCs w:val="20"/>
        </w:rPr>
        <w:t>.</w:t>
      </w:r>
    </w:p>
    <w:p w:rsidR="004F2305" w:rsidRPr="00944B91" w:rsidRDefault="004F2305" w:rsidP="00944B91">
      <w:pPr>
        <w:pStyle w:val="Prrafodelista"/>
        <w:rPr>
          <w:rFonts w:ascii="Arial" w:hAnsi="Arial" w:cs="Arial"/>
          <w:b/>
          <w:sz w:val="20"/>
          <w:szCs w:val="20"/>
        </w:rPr>
      </w:pPr>
    </w:p>
    <w:p w:rsidR="008A37F3" w:rsidRPr="00944B91" w:rsidRDefault="008A37F3" w:rsidP="00944B91">
      <w:pPr>
        <w:pStyle w:val="Prrafodelista"/>
        <w:numPr>
          <w:ilvl w:val="0"/>
          <w:numId w:val="27"/>
        </w:numPr>
        <w:ind w:left="709" w:right="49" w:hanging="283"/>
        <w:jc w:val="both"/>
        <w:rPr>
          <w:rFonts w:ascii="Arial" w:hAnsi="Arial" w:cs="Arial"/>
          <w:sz w:val="20"/>
          <w:szCs w:val="20"/>
        </w:rPr>
      </w:pPr>
      <w:r w:rsidRPr="00944B91">
        <w:rPr>
          <w:rFonts w:ascii="Arial" w:hAnsi="Arial" w:cs="Arial"/>
          <w:sz w:val="20"/>
          <w:szCs w:val="20"/>
        </w:rPr>
        <w:t xml:space="preserve">Para el caso de acreditarse con calidad de MIPYME, deberá indicarlo en su Propuesta Económica </w:t>
      </w:r>
      <w:r w:rsidRPr="00944B91">
        <w:rPr>
          <w:rFonts w:ascii="Arial" w:hAnsi="Arial" w:cs="Arial"/>
          <w:b/>
          <w:sz w:val="20"/>
          <w:szCs w:val="20"/>
        </w:rPr>
        <w:t xml:space="preserve">Anexo </w:t>
      </w:r>
      <w:r w:rsidR="00A1708B" w:rsidRPr="00944B91">
        <w:rPr>
          <w:rFonts w:ascii="Arial" w:hAnsi="Arial" w:cs="Arial"/>
          <w:b/>
          <w:sz w:val="20"/>
          <w:szCs w:val="20"/>
        </w:rPr>
        <w:t>XI</w:t>
      </w:r>
      <w:r w:rsidRPr="00944B91">
        <w:rPr>
          <w:rFonts w:ascii="Arial" w:hAnsi="Arial" w:cs="Arial"/>
          <w:sz w:val="20"/>
          <w:szCs w:val="20"/>
        </w:rPr>
        <w:t>, en el campo previsto en dicho anexo, además de acompañar la documentación requerida.</w:t>
      </w:r>
    </w:p>
    <w:p w:rsidR="008A37F3" w:rsidRPr="00944B91" w:rsidRDefault="008A37F3" w:rsidP="00944B91">
      <w:pPr>
        <w:pStyle w:val="Prrafodelista"/>
        <w:ind w:left="709" w:right="49"/>
        <w:jc w:val="both"/>
        <w:rPr>
          <w:rFonts w:ascii="Arial" w:hAnsi="Arial" w:cs="Arial"/>
          <w:sz w:val="20"/>
          <w:szCs w:val="20"/>
        </w:rPr>
      </w:pPr>
    </w:p>
    <w:p w:rsidR="008A37F3" w:rsidRPr="00944B91" w:rsidRDefault="00F21987" w:rsidP="00944B91">
      <w:pPr>
        <w:pStyle w:val="Prrafodelista"/>
        <w:numPr>
          <w:ilvl w:val="0"/>
          <w:numId w:val="27"/>
        </w:numPr>
        <w:ind w:left="709" w:right="49" w:hanging="283"/>
        <w:jc w:val="both"/>
        <w:rPr>
          <w:rFonts w:ascii="Arial" w:hAnsi="Arial" w:cs="Arial"/>
          <w:sz w:val="20"/>
          <w:szCs w:val="20"/>
        </w:rPr>
      </w:pPr>
      <w:r w:rsidRPr="00944B91">
        <w:rPr>
          <w:rFonts w:ascii="Arial" w:hAnsi="Arial" w:cs="Arial"/>
          <w:sz w:val="20"/>
          <w:szCs w:val="20"/>
        </w:rPr>
        <w:t>Los precios ofertados, deberán ser fijos durante la vigencia del contrato y no se encontraran sujetos a ajustes</w:t>
      </w:r>
      <w:r w:rsidR="008A37F3" w:rsidRPr="00944B91">
        <w:rPr>
          <w:rFonts w:ascii="Arial" w:hAnsi="Arial" w:cs="Arial"/>
          <w:sz w:val="20"/>
          <w:szCs w:val="20"/>
        </w:rPr>
        <w:t>.</w:t>
      </w:r>
    </w:p>
    <w:p w:rsidR="008A37F3" w:rsidRPr="00944B91" w:rsidRDefault="008A37F3" w:rsidP="00944B91">
      <w:pPr>
        <w:pStyle w:val="Prrafodelista"/>
        <w:ind w:left="709" w:right="49"/>
        <w:jc w:val="both"/>
        <w:rPr>
          <w:rFonts w:ascii="Arial" w:hAnsi="Arial" w:cs="Arial"/>
          <w:sz w:val="20"/>
          <w:szCs w:val="20"/>
        </w:rPr>
      </w:pPr>
    </w:p>
    <w:p w:rsidR="008A37F3" w:rsidRPr="00944B91" w:rsidRDefault="00F21987" w:rsidP="00944B91">
      <w:pPr>
        <w:pStyle w:val="Prrafodelista"/>
        <w:numPr>
          <w:ilvl w:val="0"/>
          <w:numId w:val="27"/>
        </w:numPr>
        <w:ind w:left="709" w:right="49" w:hanging="283"/>
        <w:jc w:val="both"/>
        <w:rPr>
          <w:rFonts w:ascii="Arial" w:hAnsi="Arial" w:cs="Arial"/>
          <w:sz w:val="20"/>
          <w:szCs w:val="20"/>
        </w:rPr>
      </w:pPr>
      <w:r w:rsidRPr="00944B91">
        <w:rPr>
          <w:rFonts w:ascii="Arial" w:hAnsi="Arial" w:cs="Arial"/>
          <w:sz w:val="20"/>
          <w:szCs w:val="20"/>
        </w:rPr>
        <w:t xml:space="preserve">Los bienes objeto de esta licitación deberán cotizarse en pesos mexicanos, sin incluir el IVA. </w:t>
      </w:r>
    </w:p>
    <w:p w:rsidR="009B04BF" w:rsidRPr="00944B91" w:rsidRDefault="009B04BF" w:rsidP="00944B91">
      <w:pPr>
        <w:pStyle w:val="Prrafodelista"/>
        <w:rPr>
          <w:rFonts w:ascii="Arial" w:hAnsi="Arial" w:cs="Arial"/>
          <w:sz w:val="20"/>
          <w:szCs w:val="20"/>
        </w:rPr>
      </w:pPr>
    </w:p>
    <w:p w:rsidR="009B04BF" w:rsidRPr="00944B91" w:rsidRDefault="009B04BF" w:rsidP="00944B91">
      <w:pPr>
        <w:pStyle w:val="Prrafodelista"/>
        <w:numPr>
          <w:ilvl w:val="0"/>
          <w:numId w:val="27"/>
        </w:numPr>
        <w:ind w:left="709" w:right="49" w:hanging="283"/>
        <w:jc w:val="both"/>
        <w:rPr>
          <w:rFonts w:ascii="Arial" w:hAnsi="Arial" w:cs="Arial"/>
          <w:sz w:val="20"/>
          <w:szCs w:val="20"/>
        </w:rPr>
      </w:pPr>
      <w:r w:rsidRPr="00944B91">
        <w:rPr>
          <w:rFonts w:ascii="Arial" w:hAnsi="Arial" w:cs="Arial"/>
          <w:sz w:val="20"/>
        </w:rPr>
        <w:t>Para las claves agrupadas se deberá ofertar el total de las claves que integran la partida, detallando el precio unitario de cada clave que conforma la partida.</w:t>
      </w:r>
    </w:p>
    <w:p w:rsidR="00E70EB3" w:rsidRPr="00944B91" w:rsidRDefault="00E70EB3" w:rsidP="00944B91">
      <w:pPr>
        <w:pStyle w:val="Prrafodelista"/>
        <w:rPr>
          <w:rFonts w:ascii="Arial" w:hAnsi="Arial" w:cs="Arial"/>
          <w:sz w:val="20"/>
          <w:szCs w:val="20"/>
        </w:rPr>
      </w:pPr>
    </w:p>
    <w:p w:rsidR="009B04BF" w:rsidRPr="00944B91" w:rsidRDefault="009B04BF" w:rsidP="00944B91">
      <w:pPr>
        <w:pStyle w:val="Prrafodelista"/>
        <w:rPr>
          <w:rFonts w:ascii="Arial" w:hAnsi="Arial" w:cs="Arial"/>
          <w:sz w:val="20"/>
          <w:szCs w:val="20"/>
        </w:rPr>
      </w:pPr>
    </w:p>
    <w:p w:rsidR="009B04BF" w:rsidRPr="00944B91" w:rsidRDefault="009B04BF" w:rsidP="00944B91">
      <w:pPr>
        <w:pStyle w:val="Prrafodelista"/>
        <w:rPr>
          <w:rFonts w:ascii="Arial" w:hAnsi="Arial" w:cs="Arial"/>
          <w:sz w:val="20"/>
          <w:szCs w:val="20"/>
        </w:rPr>
      </w:pPr>
    </w:p>
    <w:p w:rsidR="00D1134A" w:rsidRPr="00944B91" w:rsidRDefault="001B56CF" w:rsidP="00944B91">
      <w:pPr>
        <w:pStyle w:val="Ttulo2"/>
        <w:numPr>
          <w:ilvl w:val="1"/>
          <w:numId w:val="28"/>
        </w:numPr>
        <w:tabs>
          <w:tab w:val="num" w:pos="0"/>
        </w:tabs>
        <w:spacing w:before="0" w:after="0"/>
        <w:ind w:left="0" w:right="49" w:firstLine="0"/>
        <w:rPr>
          <w:rFonts w:cs="Arial"/>
          <w:i w:val="0"/>
          <w:sz w:val="20"/>
          <w:lang w:val="es-ES_tradnl"/>
        </w:rPr>
      </w:pPr>
      <w:bookmarkStart w:id="103" w:name="_Toc492309819"/>
      <w:r w:rsidRPr="00944B91">
        <w:rPr>
          <w:rFonts w:cs="Arial"/>
          <w:i w:val="0"/>
          <w:sz w:val="20"/>
          <w:lang w:val="es-ES_tradnl"/>
        </w:rPr>
        <w:t>Adjudicación de Contrato.</w:t>
      </w:r>
      <w:bookmarkEnd w:id="103"/>
    </w:p>
    <w:p w:rsidR="00D1134A" w:rsidRPr="00944B91" w:rsidRDefault="00D1134A" w:rsidP="00944B91">
      <w:pPr>
        <w:suppressAutoHyphens/>
        <w:ind w:left="-284" w:right="49"/>
        <w:jc w:val="both"/>
        <w:rPr>
          <w:rFonts w:ascii="Arial" w:hAnsi="Arial" w:cs="Arial"/>
          <w:sz w:val="20"/>
          <w:szCs w:val="20"/>
          <w:lang w:val="es-ES_tradnl"/>
        </w:rPr>
      </w:pPr>
    </w:p>
    <w:p w:rsidR="00E96090" w:rsidRPr="00944B91" w:rsidRDefault="00E96090" w:rsidP="00944B91">
      <w:pPr>
        <w:jc w:val="both"/>
        <w:rPr>
          <w:rFonts w:ascii="Arial" w:hAnsi="Arial" w:cs="Arial"/>
          <w:sz w:val="20"/>
        </w:rPr>
      </w:pPr>
      <w:r w:rsidRPr="00944B91">
        <w:rPr>
          <w:rFonts w:ascii="Arial" w:hAnsi="Arial" w:cs="Arial"/>
          <w:sz w:val="20"/>
        </w:rPr>
        <w:t xml:space="preserve">Una vez que el IMSS haya hecho la evaluación de las proposiciones, incluyendo la realización de la OSD, el contrato será adjudicado al licitante cuya oferta resulte solvente porque cumple, conforme a los criterios de evaluación establecidos, con los requisitos legales, técnicos y económicos de las presentes bases y que garanticen el cumplimiento de las obligaciones respectivas. </w:t>
      </w:r>
    </w:p>
    <w:p w:rsidR="00E96090" w:rsidRPr="00944B91" w:rsidRDefault="00E96090" w:rsidP="00944B91">
      <w:pPr>
        <w:jc w:val="both"/>
        <w:rPr>
          <w:rFonts w:ascii="Arial" w:hAnsi="Arial" w:cs="Arial"/>
          <w:sz w:val="20"/>
        </w:rPr>
      </w:pPr>
    </w:p>
    <w:p w:rsidR="00E96090" w:rsidRPr="00944B91" w:rsidRDefault="00E96090" w:rsidP="00944B91">
      <w:pPr>
        <w:suppressAutoHyphens/>
        <w:ind w:right="49"/>
        <w:jc w:val="both"/>
        <w:rPr>
          <w:rFonts w:ascii="Arial" w:eastAsia="Times New Roman" w:hAnsi="Arial" w:cs="Arial"/>
          <w:sz w:val="20"/>
          <w:szCs w:val="20"/>
          <w:lang w:val="es-ES" w:eastAsia="ar-SA"/>
        </w:rPr>
      </w:pPr>
      <w:r w:rsidRPr="00944B91">
        <w:rPr>
          <w:rFonts w:ascii="Arial" w:hAnsi="Arial" w:cs="Arial"/>
          <w:sz w:val="20"/>
        </w:rPr>
        <w:t>Los precios ofertados que se encuentren por debajo del precio conveniente, podrán ser desechados por la convocante.</w:t>
      </w:r>
    </w:p>
    <w:p w:rsidR="00E96090" w:rsidRPr="00944B91" w:rsidRDefault="00E96090" w:rsidP="00944B91">
      <w:pPr>
        <w:suppressAutoHyphens/>
        <w:ind w:right="49"/>
        <w:jc w:val="both"/>
        <w:rPr>
          <w:rFonts w:ascii="Arial" w:eastAsia="Times New Roman" w:hAnsi="Arial" w:cs="Arial"/>
          <w:sz w:val="20"/>
          <w:szCs w:val="20"/>
          <w:lang w:val="es-ES" w:eastAsia="ar-SA"/>
        </w:rPr>
      </w:pPr>
    </w:p>
    <w:p w:rsidR="009F0AED" w:rsidRPr="00944B91" w:rsidRDefault="008D37A9" w:rsidP="00944B91">
      <w:pPr>
        <w:suppressAutoHyphens/>
        <w:ind w:right="49"/>
        <w:jc w:val="both"/>
        <w:rPr>
          <w:rFonts w:ascii="Arial" w:eastAsia="Times New Roman" w:hAnsi="Arial" w:cs="Arial"/>
          <w:sz w:val="20"/>
          <w:szCs w:val="20"/>
          <w:lang w:val="es-ES" w:eastAsia="ar-SA"/>
        </w:rPr>
      </w:pPr>
      <w:r w:rsidRPr="00944B91">
        <w:rPr>
          <w:rFonts w:ascii="Arial" w:eastAsia="Times New Roman" w:hAnsi="Arial" w:cs="Arial"/>
          <w:sz w:val="20"/>
          <w:szCs w:val="20"/>
          <w:lang w:val="es-ES" w:eastAsia="ar-SA"/>
        </w:rPr>
        <w:t xml:space="preserve">La </w:t>
      </w:r>
      <w:r w:rsidR="009F0AED" w:rsidRPr="00944B91">
        <w:rPr>
          <w:rFonts w:ascii="Arial" w:eastAsia="Times New Roman" w:hAnsi="Arial" w:cs="Arial"/>
          <w:sz w:val="20"/>
          <w:szCs w:val="20"/>
          <w:lang w:val="es-ES" w:eastAsia="ar-SA"/>
        </w:rPr>
        <w:t>adjudica</w:t>
      </w:r>
      <w:r w:rsidRPr="00944B91">
        <w:rPr>
          <w:rFonts w:ascii="Arial" w:eastAsia="Times New Roman" w:hAnsi="Arial" w:cs="Arial"/>
          <w:sz w:val="20"/>
          <w:szCs w:val="20"/>
          <w:lang w:val="es-ES" w:eastAsia="ar-SA"/>
        </w:rPr>
        <w:t>ción será por parti</w:t>
      </w:r>
      <w:r w:rsidR="009F0AED" w:rsidRPr="00944B91">
        <w:rPr>
          <w:rFonts w:ascii="Arial" w:eastAsia="Times New Roman" w:hAnsi="Arial" w:cs="Arial"/>
          <w:sz w:val="20"/>
          <w:szCs w:val="20"/>
          <w:lang w:val="es-ES" w:eastAsia="ar-SA"/>
        </w:rPr>
        <w:t>d</w:t>
      </w:r>
      <w:r w:rsidRPr="00944B91">
        <w:rPr>
          <w:rFonts w:ascii="Arial" w:eastAsia="Times New Roman" w:hAnsi="Arial" w:cs="Arial"/>
          <w:sz w:val="20"/>
          <w:szCs w:val="20"/>
          <w:lang w:val="es-ES" w:eastAsia="ar-SA"/>
        </w:rPr>
        <w:t>a</w:t>
      </w:r>
      <w:r w:rsidR="009F0AED" w:rsidRPr="00944B91">
        <w:rPr>
          <w:rFonts w:ascii="Arial" w:eastAsia="Times New Roman" w:hAnsi="Arial" w:cs="Arial"/>
          <w:sz w:val="20"/>
          <w:szCs w:val="20"/>
          <w:lang w:val="es-ES" w:eastAsia="ar-SA"/>
        </w:rPr>
        <w:t xml:space="preserve"> </w:t>
      </w:r>
      <w:r w:rsidR="005646EC" w:rsidRPr="00944B91">
        <w:rPr>
          <w:rFonts w:ascii="Arial" w:eastAsia="Times New Roman" w:hAnsi="Arial" w:cs="Arial"/>
          <w:sz w:val="20"/>
          <w:szCs w:val="20"/>
          <w:lang w:val="es-ES" w:eastAsia="ar-SA"/>
        </w:rPr>
        <w:t>conforme al Anexo denominado “</w:t>
      </w:r>
      <w:r w:rsidR="00E0736A" w:rsidRPr="00944B91">
        <w:rPr>
          <w:rFonts w:ascii="Arial" w:hAnsi="Arial" w:cs="Arial"/>
          <w:b/>
          <w:sz w:val="20"/>
          <w:szCs w:val="20"/>
          <w:lang w:val="es-ES_tradnl"/>
        </w:rPr>
        <w:t>Requerimiento Consolidado de los Grupos 010 Medicamentos y 040 Psicotrópicos para atender las necesidades del periodo 2018</w:t>
      </w:r>
      <w:r w:rsidR="005646EC" w:rsidRPr="00944B91">
        <w:rPr>
          <w:rFonts w:ascii="Arial" w:hAnsi="Arial" w:cs="Arial"/>
          <w:b/>
          <w:sz w:val="20"/>
          <w:szCs w:val="20"/>
          <w:lang w:val="es-ES_tradnl"/>
        </w:rPr>
        <w:t xml:space="preserve">”, </w:t>
      </w:r>
      <w:r w:rsidR="009F0AED" w:rsidRPr="00944B91">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w:t>
      </w:r>
      <w:r w:rsidR="007829DD" w:rsidRPr="00944B91">
        <w:rPr>
          <w:rFonts w:ascii="Arial" w:eastAsia="Times New Roman" w:hAnsi="Arial" w:cs="Arial"/>
          <w:sz w:val="20"/>
          <w:szCs w:val="20"/>
          <w:lang w:val="es-ES" w:eastAsia="ar-SA"/>
        </w:rPr>
        <w:t>cuente con el precio más bajo</w:t>
      </w:r>
      <w:r w:rsidR="00606731" w:rsidRPr="00944B91">
        <w:rPr>
          <w:rFonts w:ascii="Arial" w:hAnsi="Arial" w:cs="Arial"/>
          <w:sz w:val="20"/>
          <w:szCs w:val="20"/>
        </w:rPr>
        <w:t>.</w:t>
      </w:r>
      <w:r w:rsidR="00CD6377" w:rsidRPr="00944B91">
        <w:rPr>
          <w:rFonts w:ascii="Arial" w:hAnsi="Arial" w:cs="Arial"/>
          <w:sz w:val="20"/>
          <w:szCs w:val="20"/>
        </w:rPr>
        <w:t xml:space="preserve"> En caso de que la partida este considerada para dos fuentes de abastecimiento, la adjudicación será de conformidad al numeral 2.8 de la presente convocatoria.</w:t>
      </w:r>
    </w:p>
    <w:p w:rsidR="009F0AED" w:rsidRPr="00944B91" w:rsidRDefault="009F0AED" w:rsidP="00944B91">
      <w:pPr>
        <w:suppressAutoHyphens/>
        <w:ind w:right="49"/>
        <w:jc w:val="both"/>
        <w:rPr>
          <w:rFonts w:ascii="Arial" w:eastAsia="Times New Roman" w:hAnsi="Arial" w:cs="Arial"/>
          <w:sz w:val="20"/>
          <w:szCs w:val="20"/>
          <w:lang w:val="es-ES" w:eastAsia="ar-SA"/>
        </w:rPr>
      </w:pPr>
    </w:p>
    <w:p w:rsidR="00E70EB3" w:rsidRPr="00944B91" w:rsidRDefault="009F0AED" w:rsidP="00944B91">
      <w:pPr>
        <w:ind w:right="49"/>
        <w:jc w:val="both"/>
        <w:rPr>
          <w:rFonts w:ascii="Arial" w:hAnsi="Arial" w:cs="Arial"/>
          <w:sz w:val="20"/>
          <w:szCs w:val="20"/>
        </w:rPr>
      </w:pPr>
      <w:r w:rsidRPr="00944B91">
        <w:rPr>
          <w:rFonts w:ascii="Arial" w:hAnsi="Arial" w:cs="Arial"/>
          <w:sz w:val="20"/>
          <w:szCs w:val="20"/>
        </w:rPr>
        <w:t>Si resultare que dos o más proposiciones son solventes porque satisfacen la totalidad de los requerimientos so</w:t>
      </w:r>
      <w:r w:rsidR="008D37A9" w:rsidRPr="00944B91">
        <w:rPr>
          <w:rFonts w:ascii="Arial" w:hAnsi="Arial" w:cs="Arial"/>
          <w:sz w:val="20"/>
          <w:szCs w:val="20"/>
        </w:rPr>
        <w:t xml:space="preserve">licitados por la Convocante, la partida </w:t>
      </w:r>
      <w:r w:rsidRPr="00944B91">
        <w:rPr>
          <w:rFonts w:ascii="Arial" w:hAnsi="Arial" w:cs="Arial"/>
          <w:sz w:val="20"/>
          <w:szCs w:val="20"/>
        </w:rPr>
        <w:t>se adjudicará a quien presente la proposición cuyo pre</w:t>
      </w:r>
      <w:r w:rsidR="0047246E" w:rsidRPr="00944B91">
        <w:rPr>
          <w:rFonts w:ascii="Arial" w:hAnsi="Arial" w:cs="Arial"/>
          <w:sz w:val="20"/>
          <w:szCs w:val="20"/>
        </w:rPr>
        <w:t>cio sea el más bajo</w:t>
      </w:r>
      <w:r w:rsidR="00E70EB3" w:rsidRPr="00944B91">
        <w:rPr>
          <w:rFonts w:ascii="Arial" w:hAnsi="Arial" w:cs="Arial"/>
          <w:sz w:val="20"/>
          <w:szCs w:val="20"/>
        </w:rPr>
        <w:t>.</w:t>
      </w:r>
    </w:p>
    <w:p w:rsidR="00A437E4" w:rsidRPr="00944B91" w:rsidRDefault="00606731" w:rsidP="00944B91">
      <w:pPr>
        <w:ind w:right="49"/>
        <w:jc w:val="both"/>
        <w:rPr>
          <w:rFonts w:ascii="Arial" w:hAnsi="Arial" w:cs="Arial"/>
          <w:sz w:val="20"/>
          <w:szCs w:val="20"/>
        </w:rPr>
      </w:pPr>
      <w:r w:rsidRPr="00944B91">
        <w:rPr>
          <w:rFonts w:ascii="Arial" w:hAnsi="Arial" w:cs="Arial"/>
          <w:sz w:val="20"/>
          <w:szCs w:val="20"/>
        </w:rPr>
        <w:t xml:space="preserve"> </w:t>
      </w:r>
    </w:p>
    <w:p w:rsidR="009F0AED" w:rsidRPr="00944B91" w:rsidRDefault="009F0AED" w:rsidP="00944B91">
      <w:pPr>
        <w:suppressAutoHyphens/>
        <w:ind w:right="49"/>
        <w:jc w:val="both"/>
        <w:rPr>
          <w:rFonts w:ascii="Arial" w:eastAsia="Times New Roman" w:hAnsi="Arial" w:cs="Arial"/>
          <w:sz w:val="20"/>
          <w:szCs w:val="20"/>
          <w:lang w:val="es-ES" w:eastAsia="ar-SA"/>
        </w:rPr>
      </w:pPr>
      <w:r w:rsidRPr="00944B91">
        <w:rPr>
          <w:rFonts w:ascii="Arial" w:eastAsia="Times New Roman" w:hAnsi="Arial" w:cs="Arial"/>
          <w:sz w:val="20"/>
          <w:szCs w:val="20"/>
          <w:lang w:val="es-ES" w:eastAsia="ar-SA"/>
        </w:rPr>
        <w:t xml:space="preserve">En </w:t>
      </w:r>
      <w:r w:rsidR="00C35B03" w:rsidRPr="00944B91">
        <w:rPr>
          <w:rFonts w:ascii="Arial" w:eastAsia="Times New Roman" w:hAnsi="Arial" w:cs="Arial"/>
          <w:sz w:val="20"/>
          <w:szCs w:val="20"/>
          <w:lang w:val="es-ES" w:eastAsia="ar-SA"/>
        </w:rPr>
        <w:t>el supuesto</w:t>
      </w:r>
      <w:r w:rsidRPr="00944B91">
        <w:rPr>
          <w:rFonts w:ascii="Arial" w:eastAsia="Times New Roman" w:hAnsi="Arial" w:cs="Arial"/>
          <w:sz w:val="20"/>
          <w:szCs w:val="20"/>
          <w:lang w:val="es-ES" w:eastAsia="ar-SA"/>
        </w:rPr>
        <w:t xml:space="preserve"> de existir </w:t>
      </w:r>
      <w:r w:rsidR="0047246E" w:rsidRPr="00944B91">
        <w:rPr>
          <w:rFonts w:ascii="Arial" w:eastAsia="Times New Roman" w:hAnsi="Arial" w:cs="Arial"/>
          <w:sz w:val="20"/>
          <w:szCs w:val="20"/>
          <w:lang w:val="es-ES" w:eastAsia="ar-SA"/>
        </w:rPr>
        <w:t>empate en el precio</w:t>
      </w:r>
      <w:r w:rsidR="0015694E" w:rsidRPr="00944B91">
        <w:rPr>
          <w:rFonts w:ascii="Arial" w:eastAsia="Times New Roman" w:hAnsi="Arial" w:cs="Arial"/>
          <w:sz w:val="20"/>
          <w:szCs w:val="20"/>
          <w:lang w:val="es-ES" w:eastAsia="ar-SA"/>
        </w:rPr>
        <w:t xml:space="preserve"> </w:t>
      </w:r>
      <w:r w:rsidR="00E70EB3" w:rsidRPr="00944B91">
        <w:rPr>
          <w:rFonts w:ascii="Arial" w:eastAsia="Times New Roman" w:hAnsi="Arial" w:cs="Arial"/>
          <w:sz w:val="20"/>
          <w:szCs w:val="20"/>
          <w:lang w:val="es-ES" w:eastAsia="ar-SA"/>
        </w:rPr>
        <w:t>ofertado</w:t>
      </w:r>
      <w:r w:rsidR="0015694E" w:rsidRPr="00944B91">
        <w:rPr>
          <w:rFonts w:ascii="Arial" w:eastAsia="Times New Roman" w:hAnsi="Arial" w:cs="Arial"/>
          <w:sz w:val="20"/>
          <w:szCs w:val="20"/>
          <w:lang w:val="es-ES" w:eastAsia="ar-SA"/>
        </w:rPr>
        <w:t xml:space="preserve"> se asignará,</w:t>
      </w:r>
      <w:r w:rsidRPr="00944B91">
        <w:rPr>
          <w:rFonts w:ascii="Arial" w:eastAsia="Times New Roman" w:hAnsi="Arial" w:cs="Arial"/>
          <w:sz w:val="20"/>
          <w:szCs w:val="20"/>
          <w:lang w:val="es-ES" w:eastAsia="ar-SA"/>
        </w:rPr>
        <w:t xml:space="preserve">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944B91" w:rsidRDefault="009F0AED" w:rsidP="00944B91">
      <w:pPr>
        <w:suppressAutoHyphens/>
        <w:ind w:left="851" w:right="49" w:hanging="851"/>
        <w:jc w:val="both"/>
        <w:rPr>
          <w:rFonts w:ascii="Arial" w:eastAsia="Times New Roman" w:hAnsi="Arial" w:cs="Arial"/>
          <w:sz w:val="20"/>
          <w:szCs w:val="20"/>
          <w:lang w:val="es-ES" w:eastAsia="ar-SA"/>
        </w:rPr>
      </w:pPr>
    </w:p>
    <w:p w:rsidR="009F0AED" w:rsidRPr="00944B91" w:rsidRDefault="00E75AB6" w:rsidP="00944B91">
      <w:pPr>
        <w:ind w:right="49"/>
        <w:jc w:val="both"/>
        <w:rPr>
          <w:rFonts w:ascii="Arial" w:hAnsi="Arial" w:cs="Arial"/>
          <w:sz w:val="20"/>
          <w:szCs w:val="20"/>
        </w:rPr>
      </w:pPr>
      <w:r w:rsidRPr="00944B91">
        <w:rPr>
          <w:rFonts w:ascii="Arial" w:hAnsi="Arial" w:cs="Arial"/>
          <w:sz w:val="20"/>
          <w:szCs w:val="20"/>
        </w:rPr>
        <w:t>De no actualizarse l</w:t>
      </w:r>
      <w:r w:rsidR="00C35B03" w:rsidRPr="00944B91">
        <w:rPr>
          <w:rFonts w:ascii="Arial" w:hAnsi="Arial" w:cs="Arial"/>
          <w:sz w:val="20"/>
          <w:szCs w:val="20"/>
        </w:rPr>
        <w:t>os</w:t>
      </w:r>
      <w:r w:rsidRPr="00944B91">
        <w:rPr>
          <w:rFonts w:ascii="Arial" w:hAnsi="Arial" w:cs="Arial"/>
          <w:sz w:val="20"/>
          <w:szCs w:val="20"/>
        </w:rPr>
        <w:t xml:space="preserve"> supuesto</w:t>
      </w:r>
      <w:r w:rsidR="00C35B03" w:rsidRPr="00944B91">
        <w:rPr>
          <w:rFonts w:ascii="Arial" w:hAnsi="Arial" w:cs="Arial"/>
          <w:sz w:val="20"/>
          <w:szCs w:val="20"/>
        </w:rPr>
        <w:t>s descritos anteriormente y subsista el empate entre licitantes,</w:t>
      </w:r>
      <w:r w:rsidRPr="00944B91">
        <w:rPr>
          <w:rFonts w:ascii="Arial" w:hAnsi="Arial" w:cs="Arial"/>
          <w:sz w:val="20"/>
          <w:szCs w:val="20"/>
        </w:rPr>
        <w:t xml:space="preserve"> se realizará la adjudicación del contrato a favor del licitante que resulte ganador del sorteo por insaculación que realice la Convocante, en presencia del OIC</w:t>
      </w:r>
      <w:r w:rsidR="00F42EE3" w:rsidRPr="00944B91">
        <w:rPr>
          <w:rFonts w:ascii="Arial" w:hAnsi="Arial" w:cs="Arial"/>
          <w:sz w:val="20"/>
          <w:szCs w:val="20"/>
        </w:rPr>
        <w:t xml:space="preserve"> </w:t>
      </w:r>
      <w:r w:rsidR="00F017CC" w:rsidRPr="00944B91">
        <w:rPr>
          <w:rFonts w:ascii="Arial" w:hAnsi="Arial" w:cs="Arial"/>
          <w:sz w:val="20"/>
          <w:szCs w:val="20"/>
        </w:rPr>
        <w:t>y</w:t>
      </w:r>
      <w:r w:rsidR="00F42EE3" w:rsidRPr="00944B91">
        <w:rPr>
          <w:rFonts w:ascii="Arial" w:hAnsi="Arial" w:cs="Arial"/>
          <w:sz w:val="20"/>
          <w:szCs w:val="20"/>
        </w:rPr>
        <w:t xml:space="preserve"> Testigo Social</w:t>
      </w:r>
      <w:r w:rsidRPr="00944B91">
        <w:rPr>
          <w:rFonts w:ascii="Arial" w:hAnsi="Arial" w:cs="Arial"/>
          <w:sz w:val="20"/>
          <w:szCs w:val="20"/>
        </w:rPr>
        <w:t xml:space="preserve">, conforme el artículo 54 del RLAASSP. </w:t>
      </w:r>
    </w:p>
    <w:p w:rsidR="0012094E" w:rsidRPr="00944B91" w:rsidRDefault="0012094E" w:rsidP="00944B91">
      <w:pPr>
        <w:ind w:right="49"/>
        <w:jc w:val="both"/>
        <w:rPr>
          <w:rFonts w:ascii="Arial" w:hAnsi="Arial" w:cs="Arial"/>
          <w:sz w:val="20"/>
          <w:szCs w:val="20"/>
        </w:rPr>
      </w:pPr>
    </w:p>
    <w:p w:rsidR="0008517F" w:rsidRPr="00944B91" w:rsidRDefault="0008517F" w:rsidP="00944B91">
      <w:pPr>
        <w:pStyle w:val="Ttulo1"/>
        <w:numPr>
          <w:ilvl w:val="0"/>
          <w:numId w:val="28"/>
        </w:numPr>
        <w:spacing w:before="0" w:after="0"/>
        <w:ind w:right="49"/>
        <w:rPr>
          <w:rFonts w:cs="Arial"/>
          <w:sz w:val="20"/>
          <w:szCs w:val="20"/>
          <w:lang w:val="es-ES_tradnl"/>
        </w:rPr>
      </w:pPr>
      <w:bookmarkStart w:id="104" w:name="_Toc442383393"/>
      <w:bookmarkStart w:id="105" w:name="_Toc442383592"/>
      <w:bookmarkStart w:id="106" w:name="_Toc442383721"/>
      <w:bookmarkStart w:id="107" w:name="_Toc367205802"/>
      <w:bookmarkStart w:id="108" w:name="_Toc492309820"/>
      <w:r w:rsidRPr="00944B91">
        <w:rPr>
          <w:rFonts w:cs="Arial"/>
          <w:sz w:val="20"/>
          <w:szCs w:val="20"/>
          <w:lang w:val="es-ES_tradnl"/>
        </w:rPr>
        <w:t>INCONFORMIDADES.</w:t>
      </w:r>
      <w:bookmarkEnd w:id="108"/>
    </w:p>
    <w:p w:rsidR="00516C96" w:rsidRPr="00944B91" w:rsidRDefault="00516C96" w:rsidP="00944B91">
      <w:pPr>
        <w:rPr>
          <w:lang w:val="es-ES_tradnl" w:eastAsia="ar-SA"/>
        </w:rPr>
      </w:pPr>
    </w:p>
    <w:p w:rsidR="0008517F" w:rsidRPr="00944B91" w:rsidRDefault="0008517F" w:rsidP="00944B91">
      <w:pPr>
        <w:ind w:right="49"/>
        <w:jc w:val="both"/>
        <w:rPr>
          <w:rFonts w:ascii="Arial" w:hAnsi="Arial" w:cs="Arial"/>
          <w:vanish/>
          <w:sz w:val="20"/>
          <w:szCs w:val="20"/>
          <w:lang w:val="es-ES_tradnl"/>
        </w:rPr>
      </w:pPr>
      <w:r w:rsidRPr="00944B91">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w:t>
      </w:r>
      <w:r w:rsidR="008174CF" w:rsidRPr="00944B91">
        <w:rPr>
          <w:rFonts w:ascii="Arial" w:hAnsi="Arial" w:cs="Arial"/>
          <w:sz w:val="20"/>
          <w:szCs w:val="20"/>
          <w:lang w:val="es-ES_tradnl"/>
        </w:rPr>
        <w:t>Ciudad de México</w:t>
      </w:r>
      <w:r w:rsidRPr="00944B91">
        <w:rPr>
          <w:rFonts w:ascii="Arial" w:hAnsi="Arial" w:cs="Arial"/>
          <w:sz w:val="20"/>
          <w:szCs w:val="20"/>
          <w:lang w:val="es-ES_tradnl"/>
        </w:rPr>
        <w:t xml:space="preserve"> o ante el </w:t>
      </w:r>
      <w:r w:rsidR="007F77DF" w:rsidRPr="00944B91">
        <w:rPr>
          <w:rFonts w:ascii="Arial" w:hAnsi="Arial" w:cs="Arial"/>
          <w:sz w:val="20"/>
          <w:szCs w:val="20"/>
          <w:lang w:val="es-ES_tradnl"/>
        </w:rPr>
        <w:t xml:space="preserve">Órgano Interno de Control en el IMSS </w:t>
      </w:r>
      <w:r w:rsidRPr="00944B91">
        <w:rPr>
          <w:rFonts w:ascii="Arial" w:hAnsi="Arial" w:cs="Arial"/>
          <w:sz w:val="20"/>
          <w:szCs w:val="20"/>
          <w:lang w:val="es-ES_tradnl"/>
        </w:rPr>
        <w:t xml:space="preserve">ubicado en. </w:t>
      </w:r>
    </w:p>
    <w:p w:rsidR="0008517F" w:rsidRPr="00944B91" w:rsidRDefault="0008517F" w:rsidP="00944B91">
      <w:pPr>
        <w:ind w:right="49"/>
        <w:jc w:val="both"/>
        <w:rPr>
          <w:rFonts w:ascii="Arial" w:hAnsi="Arial" w:cs="Arial"/>
          <w:vanish/>
          <w:sz w:val="20"/>
          <w:szCs w:val="20"/>
          <w:lang w:val="es-ES_tradnl"/>
        </w:rPr>
      </w:pPr>
    </w:p>
    <w:p w:rsidR="0008517F" w:rsidRPr="00944B91" w:rsidRDefault="0008517F" w:rsidP="00944B91">
      <w:pPr>
        <w:ind w:right="49"/>
        <w:jc w:val="both"/>
        <w:rPr>
          <w:rFonts w:ascii="Arial" w:hAnsi="Arial" w:cs="Arial"/>
          <w:sz w:val="20"/>
          <w:szCs w:val="20"/>
          <w:lang w:val="es-ES_tradnl"/>
        </w:rPr>
      </w:pPr>
      <w:r w:rsidRPr="00944B91">
        <w:rPr>
          <w:rFonts w:ascii="Arial" w:hAnsi="Arial" w:cs="Arial"/>
          <w:sz w:val="20"/>
          <w:szCs w:val="20"/>
          <w:lang w:val="es-ES_tradnl"/>
        </w:rPr>
        <w:t>Av. Revolución número 1586, Colonia San Ángel, Delegación Álvaro Obregón, C.P. 01000, Ciudad de México.</w:t>
      </w:r>
    </w:p>
    <w:p w:rsidR="0008517F" w:rsidRPr="00944B91" w:rsidRDefault="0008517F" w:rsidP="00944B91">
      <w:pPr>
        <w:ind w:right="49"/>
        <w:jc w:val="both"/>
        <w:rPr>
          <w:rFonts w:ascii="Arial" w:hAnsi="Arial" w:cs="Arial"/>
          <w:sz w:val="20"/>
          <w:szCs w:val="20"/>
          <w:lang w:val="es-ES_tradnl"/>
        </w:rPr>
      </w:pPr>
    </w:p>
    <w:p w:rsidR="0008517F" w:rsidRPr="00944B91" w:rsidRDefault="0008517F" w:rsidP="00944B91">
      <w:pPr>
        <w:ind w:right="49"/>
        <w:jc w:val="both"/>
        <w:rPr>
          <w:rFonts w:ascii="Arial" w:hAnsi="Arial" w:cs="Arial"/>
          <w:sz w:val="20"/>
          <w:szCs w:val="20"/>
          <w:lang w:val="es-ES_tradnl"/>
        </w:rPr>
      </w:pPr>
      <w:r w:rsidRPr="00944B91">
        <w:rPr>
          <w:rFonts w:ascii="Arial" w:hAnsi="Arial" w:cs="Arial"/>
          <w:sz w:val="20"/>
          <w:szCs w:val="20"/>
          <w:lang w:val="es-ES_tradnl"/>
        </w:rPr>
        <w:t xml:space="preserve">Asimismo, se señala que tales inconformidades podrán presentarse mediante el sistema CompraNet en la dirección electrónica </w:t>
      </w:r>
      <w:hyperlink r:id="rId15" w:history="1">
        <w:r w:rsidRPr="00944B91">
          <w:rPr>
            <w:rStyle w:val="Hipervnculo"/>
            <w:rFonts w:ascii="Arial" w:hAnsi="Arial" w:cs="Arial"/>
            <w:sz w:val="20"/>
            <w:szCs w:val="20"/>
            <w:lang w:val="es-ES_tradnl"/>
          </w:rPr>
          <w:t>www.compranet.gob.mx</w:t>
        </w:r>
      </w:hyperlink>
      <w:r w:rsidRPr="00944B91">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F868D6" w:rsidRPr="00944B91" w:rsidRDefault="00F868D6" w:rsidP="00944B91">
      <w:pPr>
        <w:ind w:right="49"/>
        <w:jc w:val="both"/>
        <w:rPr>
          <w:rFonts w:ascii="Arial" w:hAnsi="Arial" w:cs="Arial"/>
          <w:sz w:val="20"/>
          <w:szCs w:val="20"/>
          <w:lang w:val="es-ES_tradnl"/>
        </w:rPr>
      </w:pPr>
    </w:p>
    <w:p w:rsidR="006D0303" w:rsidRPr="00944B91" w:rsidRDefault="006D0303" w:rsidP="00944B91">
      <w:pPr>
        <w:pStyle w:val="Ttulo1"/>
        <w:numPr>
          <w:ilvl w:val="0"/>
          <w:numId w:val="28"/>
        </w:numPr>
        <w:spacing w:before="0" w:after="0"/>
        <w:ind w:right="49"/>
        <w:rPr>
          <w:rFonts w:cs="Arial"/>
          <w:sz w:val="20"/>
          <w:szCs w:val="20"/>
          <w:lang w:val="es-ES_tradnl"/>
        </w:rPr>
      </w:pPr>
      <w:bookmarkStart w:id="109" w:name="_Toc492309821"/>
      <w:r w:rsidRPr="00944B91">
        <w:rPr>
          <w:rFonts w:cs="Arial"/>
          <w:sz w:val="20"/>
          <w:szCs w:val="20"/>
          <w:lang w:val="es-ES_tradnl"/>
        </w:rPr>
        <w:t>RELACIÓN DE DOCUMENTOS QUE DEBE PRESENTAR EL LICITANTE.</w:t>
      </w:r>
      <w:bookmarkEnd w:id="104"/>
      <w:bookmarkEnd w:id="105"/>
      <w:bookmarkEnd w:id="106"/>
      <w:bookmarkEnd w:id="109"/>
    </w:p>
    <w:p w:rsidR="006D0303" w:rsidRPr="00944B91" w:rsidRDefault="006D0303" w:rsidP="00944B91">
      <w:pPr>
        <w:suppressAutoHyphens/>
        <w:ind w:left="-284" w:right="49"/>
        <w:jc w:val="both"/>
        <w:rPr>
          <w:rFonts w:ascii="Arial" w:eastAsia="Arial Unicode MS" w:hAnsi="Arial" w:cs="Arial"/>
          <w:b/>
          <w:sz w:val="20"/>
          <w:szCs w:val="20"/>
          <w:lang w:val="es-ES_tradnl"/>
        </w:rPr>
      </w:pPr>
    </w:p>
    <w:p w:rsidR="006E49B8" w:rsidRPr="00944B91" w:rsidRDefault="006E49B8" w:rsidP="00944B91">
      <w:pPr>
        <w:ind w:right="49"/>
        <w:jc w:val="both"/>
        <w:rPr>
          <w:rFonts w:ascii="Arial" w:hAnsi="Arial" w:cs="Arial"/>
          <w:sz w:val="20"/>
          <w:szCs w:val="20"/>
          <w:lang w:val="es-ES_tradnl"/>
        </w:rPr>
      </w:pPr>
      <w:r w:rsidRPr="00944B91">
        <w:rPr>
          <w:rFonts w:ascii="Arial" w:hAnsi="Arial" w:cs="Arial"/>
          <w:sz w:val="20"/>
          <w:szCs w:val="20"/>
          <w:lang w:val="es-ES_tradnl"/>
        </w:rPr>
        <w:lastRenderedPageBreak/>
        <w:t xml:space="preserve">En el </w:t>
      </w:r>
      <w:r w:rsidRPr="00944B91">
        <w:rPr>
          <w:rFonts w:ascii="Arial" w:hAnsi="Arial" w:cs="Arial"/>
          <w:b/>
          <w:sz w:val="20"/>
          <w:szCs w:val="20"/>
          <w:lang w:val="es-ES_tradnl"/>
        </w:rPr>
        <w:t xml:space="preserve">Anexo </w:t>
      </w:r>
      <w:r w:rsidR="00A1708B" w:rsidRPr="00944B91">
        <w:rPr>
          <w:rFonts w:ascii="Arial" w:hAnsi="Arial" w:cs="Arial"/>
          <w:b/>
          <w:sz w:val="20"/>
          <w:szCs w:val="20"/>
          <w:lang w:val="es-ES_tradnl"/>
        </w:rPr>
        <w:t>XV</w:t>
      </w:r>
      <w:r w:rsidRPr="00944B91">
        <w:rPr>
          <w:rFonts w:ascii="Arial" w:hAnsi="Arial" w:cs="Arial"/>
          <w:sz w:val="20"/>
          <w:szCs w:val="20"/>
          <w:lang w:val="es-ES_tradnl"/>
        </w:rPr>
        <w:t xml:space="preserve"> de la Convocatoria se relacionan los documentos que debe presentar cada licitante.</w:t>
      </w:r>
    </w:p>
    <w:p w:rsidR="00E777F3" w:rsidRPr="00944B91" w:rsidRDefault="00E777F3" w:rsidP="00944B91">
      <w:pPr>
        <w:suppressAutoHyphens/>
        <w:ind w:right="49"/>
        <w:jc w:val="both"/>
        <w:rPr>
          <w:rFonts w:ascii="Arial" w:eastAsia="Arial Unicode MS" w:hAnsi="Arial" w:cs="Arial"/>
          <w:b/>
          <w:sz w:val="20"/>
          <w:szCs w:val="20"/>
          <w:lang w:val="es-ES_tradnl"/>
        </w:rPr>
      </w:pPr>
    </w:p>
    <w:p w:rsidR="00D1134A" w:rsidRPr="00944B91" w:rsidRDefault="00D1134A" w:rsidP="00944B91">
      <w:pPr>
        <w:pStyle w:val="Ttulo1"/>
        <w:numPr>
          <w:ilvl w:val="0"/>
          <w:numId w:val="28"/>
        </w:numPr>
        <w:spacing w:before="0" w:after="0"/>
        <w:ind w:right="49"/>
        <w:jc w:val="both"/>
        <w:rPr>
          <w:rFonts w:cs="Arial"/>
          <w:sz w:val="20"/>
          <w:szCs w:val="20"/>
          <w:lang w:val="es-ES_tradnl"/>
        </w:rPr>
      </w:pPr>
      <w:bookmarkStart w:id="110" w:name="_Toc492309822"/>
      <w:bookmarkEnd w:id="107"/>
      <w:r w:rsidRPr="00944B91">
        <w:rPr>
          <w:rFonts w:cs="Arial"/>
          <w:sz w:val="20"/>
          <w:szCs w:val="20"/>
          <w:lang w:val="es-ES_tradnl"/>
        </w:rPr>
        <w:t>FORMATOS QUE FACILITARÁN Y AGILIZARÁN LA PRESENTACIÓN Y RECEPCIÓN DE LAS PROPOSICIONES.</w:t>
      </w:r>
      <w:bookmarkEnd w:id="110"/>
    </w:p>
    <w:p w:rsidR="00C93745" w:rsidRPr="00944B91" w:rsidRDefault="00C93745" w:rsidP="00944B91">
      <w:pPr>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331"/>
        <w:gridCol w:w="7332"/>
      </w:tblGrid>
      <w:tr w:rsidR="00CC73D4" w:rsidRPr="00944B91" w:rsidTr="00A1708B">
        <w:trPr>
          <w:tblHeader/>
          <w:jc w:val="center"/>
        </w:trPr>
        <w:tc>
          <w:tcPr>
            <w:tcW w:w="768" w:type="pct"/>
            <w:shd w:val="clear" w:color="auto" w:fill="BFBFBF" w:themeFill="background1" w:themeFillShade="BF"/>
          </w:tcPr>
          <w:p w:rsidR="00CC73D4" w:rsidRPr="00944B91" w:rsidRDefault="00CC73D4" w:rsidP="00944B91">
            <w:pPr>
              <w:ind w:right="49"/>
              <w:jc w:val="center"/>
              <w:rPr>
                <w:rFonts w:ascii="Arial" w:hAnsi="Arial" w:cs="Arial"/>
                <w:b/>
                <w:sz w:val="18"/>
                <w:lang w:val="es-ES_tradnl" w:eastAsia="ar-SA"/>
              </w:rPr>
            </w:pPr>
            <w:r w:rsidRPr="00944B91">
              <w:rPr>
                <w:rFonts w:ascii="Arial" w:hAnsi="Arial" w:cs="Arial"/>
                <w:b/>
                <w:sz w:val="18"/>
                <w:lang w:val="es-ES_tradnl" w:eastAsia="ar-SA"/>
              </w:rPr>
              <w:t>Número</w:t>
            </w:r>
          </w:p>
        </w:tc>
        <w:tc>
          <w:tcPr>
            <w:tcW w:w="4232" w:type="pct"/>
            <w:shd w:val="clear" w:color="auto" w:fill="BFBFBF" w:themeFill="background1" w:themeFillShade="BF"/>
          </w:tcPr>
          <w:p w:rsidR="00CC73D4" w:rsidRPr="00944B91" w:rsidRDefault="00CC73D4" w:rsidP="00944B91">
            <w:pPr>
              <w:ind w:right="49"/>
              <w:jc w:val="center"/>
              <w:rPr>
                <w:rFonts w:ascii="Arial" w:hAnsi="Arial" w:cs="Arial"/>
                <w:b/>
                <w:sz w:val="18"/>
                <w:lang w:val="es-ES_tradnl" w:eastAsia="ar-SA"/>
              </w:rPr>
            </w:pPr>
            <w:r w:rsidRPr="00944B91">
              <w:rPr>
                <w:rFonts w:ascii="Arial" w:hAnsi="Arial" w:cs="Arial"/>
                <w:b/>
                <w:sz w:val="18"/>
                <w:lang w:val="es-ES_tradnl" w:eastAsia="ar-SA"/>
              </w:rPr>
              <w:t>Descripción</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IV</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Convenio de Participación Conjunta</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V</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Acreditamiento de Personalidad Juridica y Datos de Notificación</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VI</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Bienes nacionales</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VIII</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Escrito de los supuestos establecidos en los artículos 50 y 60 de la LAASSP</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IX</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Escrito de Declaración de Integridad</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Propuesta Técnica</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XI</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Propuesta Economica</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XII</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En su caso, Escrito de estratificación de MIPYME</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XIII</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Información reservada y confidencial.</w:t>
            </w:r>
          </w:p>
        </w:tc>
      </w:tr>
      <w:tr w:rsidR="00CC73D4" w:rsidRPr="00944B91" w:rsidTr="00A1708B">
        <w:trPr>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XV</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Relación de entrega de documentación.</w:t>
            </w:r>
          </w:p>
        </w:tc>
      </w:tr>
      <w:tr w:rsidR="00CC73D4" w:rsidRPr="00944B91" w:rsidTr="00A1708B">
        <w:trPr>
          <w:trHeight w:val="54"/>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XVI</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Escrito de cumplimiento de normas</w:t>
            </w:r>
          </w:p>
        </w:tc>
      </w:tr>
      <w:tr w:rsidR="00CC73D4" w:rsidRPr="00944B91" w:rsidTr="00A1708B">
        <w:trPr>
          <w:trHeight w:val="54"/>
          <w:jc w:val="center"/>
        </w:trPr>
        <w:tc>
          <w:tcPr>
            <w:tcW w:w="768" w:type="pct"/>
          </w:tcPr>
          <w:p w:rsidR="00CC73D4"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XVII</w:t>
            </w:r>
          </w:p>
        </w:tc>
        <w:tc>
          <w:tcPr>
            <w:tcW w:w="4232" w:type="pct"/>
          </w:tcPr>
          <w:p w:rsidR="00CC73D4" w:rsidRPr="00944B91" w:rsidRDefault="00CC73D4" w:rsidP="00944B91">
            <w:pPr>
              <w:ind w:right="49"/>
              <w:rPr>
                <w:rFonts w:ascii="Arial" w:hAnsi="Arial" w:cs="Arial"/>
                <w:sz w:val="18"/>
                <w:lang w:val="es-ES_tradnl" w:eastAsia="ar-SA"/>
              </w:rPr>
            </w:pPr>
            <w:r w:rsidRPr="00944B91">
              <w:rPr>
                <w:rFonts w:ascii="Arial" w:hAnsi="Arial" w:cs="Arial"/>
                <w:sz w:val="18"/>
                <w:lang w:val="es-ES_tradnl" w:eastAsia="ar-SA"/>
              </w:rPr>
              <w:t>Carta de Respaldo</w:t>
            </w:r>
          </w:p>
        </w:tc>
      </w:tr>
      <w:tr w:rsidR="001F74E5" w:rsidRPr="00944B91" w:rsidTr="00A1708B">
        <w:trPr>
          <w:trHeight w:val="54"/>
          <w:jc w:val="center"/>
        </w:trPr>
        <w:tc>
          <w:tcPr>
            <w:tcW w:w="768" w:type="pct"/>
          </w:tcPr>
          <w:p w:rsidR="001F74E5" w:rsidRPr="00944B91" w:rsidRDefault="00A1708B" w:rsidP="00944B91">
            <w:pPr>
              <w:ind w:right="49"/>
              <w:jc w:val="center"/>
              <w:rPr>
                <w:rFonts w:ascii="Arial" w:hAnsi="Arial" w:cs="Arial"/>
                <w:sz w:val="18"/>
                <w:lang w:val="es-ES_tradnl" w:eastAsia="ar-SA"/>
              </w:rPr>
            </w:pPr>
            <w:r w:rsidRPr="00944B91">
              <w:rPr>
                <w:rFonts w:ascii="Arial" w:hAnsi="Arial" w:cs="Arial"/>
                <w:sz w:val="18"/>
                <w:lang w:val="es-ES_tradnl" w:eastAsia="ar-SA"/>
              </w:rPr>
              <w:t>Anexo XVIII</w:t>
            </w:r>
          </w:p>
        </w:tc>
        <w:tc>
          <w:tcPr>
            <w:tcW w:w="4232" w:type="pct"/>
          </w:tcPr>
          <w:p w:rsidR="001F74E5" w:rsidRPr="00944B91" w:rsidRDefault="001F74E5" w:rsidP="00944B91">
            <w:pPr>
              <w:ind w:right="49"/>
              <w:rPr>
                <w:rFonts w:ascii="Arial" w:hAnsi="Arial" w:cs="Arial"/>
                <w:sz w:val="18"/>
                <w:lang w:val="es-ES_tradnl" w:eastAsia="ar-SA"/>
              </w:rPr>
            </w:pPr>
            <w:r w:rsidRPr="00944B91">
              <w:rPr>
                <w:rFonts w:ascii="Arial" w:hAnsi="Arial" w:cs="Arial"/>
                <w:sz w:val="18"/>
                <w:szCs w:val="18"/>
              </w:rPr>
              <w:t>Declaración de integridad solicitado por la Comisión Federal de Competencia</w:t>
            </w:r>
          </w:p>
        </w:tc>
      </w:tr>
    </w:tbl>
    <w:p w:rsidR="00E777F3" w:rsidRPr="00944B91" w:rsidRDefault="00E777F3" w:rsidP="00944B91">
      <w:pPr>
        <w:rPr>
          <w:lang w:val="es-ES_tradnl" w:eastAsia="ar-SA"/>
        </w:rPr>
      </w:pPr>
    </w:p>
    <w:p w:rsidR="001B5401" w:rsidRPr="00944B91" w:rsidRDefault="001B5401" w:rsidP="00944B91">
      <w:pPr>
        <w:pStyle w:val="Ttulo1"/>
        <w:numPr>
          <w:ilvl w:val="0"/>
          <w:numId w:val="28"/>
        </w:numPr>
        <w:spacing w:before="0" w:after="0"/>
        <w:ind w:right="49"/>
        <w:jc w:val="both"/>
        <w:rPr>
          <w:rFonts w:cs="Arial"/>
          <w:sz w:val="20"/>
          <w:szCs w:val="20"/>
          <w:lang w:val="es-ES_tradnl"/>
        </w:rPr>
      </w:pPr>
      <w:bookmarkStart w:id="111" w:name="_Toc492309823"/>
      <w:r w:rsidRPr="00944B91">
        <w:rPr>
          <w:rFonts w:cs="Arial"/>
          <w:sz w:val="20"/>
          <w:szCs w:val="20"/>
          <w:lang w:val="es-ES_tradnl"/>
        </w:rPr>
        <w:t xml:space="preserve">CANCELACIÓN DE LA LICITACIÓN, PARTIDA(S), </w:t>
      </w:r>
      <w:r w:rsidR="0004210C" w:rsidRPr="00944B91">
        <w:rPr>
          <w:rFonts w:cs="Arial"/>
          <w:sz w:val="20"/>
          <w:szCs w:val="20"/>
          <w:lang w:val="es-ES_tradnl"/>
        </w:rPr>
        <w:t>O CONCEPTOS INCLUIDOS EN ÉSTA</w:t>
      </w:r>
      <w:r w:rsidRPr="00944B91">
        <w:rPr>
          <w:rFonts w:cs="Arial"/>
          <w:sz w:val="20"/>
          <w:szCs w:val="20"/>
          <w:lang w:val="es-ES_tradnl"/>
        </w:rPr>
        <w:t>.</w:t>
      </w:r>
      <w:bookmarkEnd w:id="111"/>
    </w:p>
    <w:p w:rsidR="001B5401" w:rsidRPr="00944B91" w:rsidRDefault="001B5401" w:rsidP="00944B91">
      <w:pPr>
        <w:suppressAutoHyphens/>
        <w:ind w:right="49" w:firstLine="709"/>
        <w:jc w:val="both"/>
        <w:rPr>
          <w:rFonts w:ascii="Arial" w:eastAsia="Times New Roman" w:hAnsi="Arial" w:cs="Arial"/>
          <w:sz w:val="20"/>
          <w:szCs w:val="20"/>
          <w:lang w:val="es-ES_tradnl" w:eastAsia="ar-SA"/>
        </w:rPr>
      </w:pPr>
    </w:p>
    <w:p w:rsidR="001B5401" w:rsidRPr="00944B91" w:rsidRDefault="001B5401" w:rsidP="00944B91">
      <w:pPr>
        <w:suppressAutoHyphens/>
        <w:ind w:right="49"/>
        <w:jc w:val="both"/>
        <w:rPr>
          <w:rFonts w:ascii="Arial" w:eastAsia="Times New Roman" w:hAnsi="Arial" w:cs="Arial"/>
          <w:sz w:val="20"/>
          <w:szCs w:val="20"/>
          <w:lang w:val="es-ES" w:eastAsia="ar-SA"/>
        </w:rPr>
      </w:pPr>
      <w:r w:rsidRPr="00944B91">
        <w:rPr>
          <w:rFonts w:ascii="Arial" w:eastAsia="Times New Roman" w:hAnsi="Arial" w:cs="Arial"/>
          <w:sz w:val="20"/>
          <w:szCs w:val="20"/>
          <w:lang w:val="es-ES" w:eastAsia="ar-SA"/>
        </w:rPr>
        <w:t xml:space="preserve">La Convocante podrá cancelar </w:t>
      </w:r>
      <w:r w:rsidR="005C094D" w:rsidRPr="00944B91">
        <w:rPr>
          <w:rFonts w:ascii="Arial" w:eastAsia="Times New Roman" w:hAnsi="Arial" w:cs="Arial"/>
          <w:sz w:val="20"/>
          <w:szCs w:val="20"/>
          <w:lang w:val="es-ES" w:eastAsia="ar-SA"/>
        </w:rPr>
        <w:t>la presente</w:t>
      </w:r>
      <w:r w:rsidRPr="00944B91">
        <w:rPr>
          <w:rFonts w:ascii="Arial" w:eastAsia="Times New Roman" w:hAnsi="Arial" w:cs="Arial"/>
          <w:sz w:val="20"/>
          <w:szCs w:val="20"/>
          <w:lang w:val="es-ES" w:eastAsia="ar-SA"/>
        </w:rPr>
        <w:t xml:space="preserve"> licitación</w:t>
      </w:r>
      <w:r w:rsidR="005C094D" w:rsidRPr="00944B91">
        <w:rPr>
          <w:rFonts w:ascii="Arial" w:eastAsia="Times New Roman" w:hAnsi="Arial" w:cs="Arial"/>
          <w:sz w:val="20"/>
          <w:szCs w:val="20"/>
          <w:lang w:val="es-ES" w:eastAsia="ar-SA"/>
        </w:rPr>
        <w:t>, o</w:t>
      </w:r>
      <w:r w:rsidRPr="00944B91">
        <w:rPr>
          <w:rFonts w:ascii="Arial" w:eastAsia="Times New Roman" w:hAnsi="Arial" w:cs="Arial"/>
          <w:sz w:val="20"/>
          <w:szCs w:val="20"/>
          <w:lang w:val="es-ES" w:eastAsia="ar-SA"/>
        </w:rPr>
        <w:t xml:space="preserve"> partida(s), incluidos en ésta</w:t>
      </w:r>
      <w:r w:rsidR="00C339B7" w:rsidRPr="00944B91">
        <w:rPr>
          <w:rFonts w:ascii="Arial" w:eastAsia="Times New Roman" w:hAnsi="Arial" w:cs="Arial"/>
          <w:sz w:val="20"/>
          <w:szCs w:val="20"/>
          <w:lang w:val="es-ES" w:eastAsia="ar-SA"/>
        </w:rPr>
        <w:t>,</w:t>
      </w:r>
      <w:r w:rsidRPr="00944B91">
        <w:rPr>
          <w:rFonts w:ascii="Arial" w:eastAsia="Times New Roman" w:hAnsi="Arial" w:cs="Arial"/>
          <w:sz w:val="20"/>
          <w:szCs w:val="20"/>
          <w:lang w:val="es-ES" w:eastAsia="ar-SA"/>
        </w:rPr>
        <w:t xml:space="preserve"> p</w:t>
      </w:r>
      <w:r w:rsidR="00C339B7" w:rsidRPr="00944B91">
        <w:rPr>
          <w:rFonts w:ascii="Arial" w:eastAsia="Times New Roman" w:hAnsi="Arial" w:cs="Arial"/>
          <w:sz w:val="20"/>
          <w:szCs w:val="20"/>
          <w:lang w:val="es-ES" w:eastAsia="ar-SA"/>
        </w:rPr>
        <w:t>or caso fortuito o fuerza mayor;</w:t>
      </w:r>
      <w:r w:rsidR="00251742" w:rsidRPr="00944B91">
        <w:rPr>
          <w:rFonts w:ascii="Arial" w:eastAsia="Times New Roman" w:hAnsi="Arial" w:cs="Arial"/>
          <w:sz w:val="20"/>
          <w:szCs w:val="20"/>
          <w:lang w:val="es-ES" w:eastAsia="ar-SA"/>
        </w:rPr>
        <w:t xml:space="preserve"> d</w:t>
      </w:r>
      <w:r w:rsidRPr="00944B91">
        <w:rPr>
          <w:rFonts w:ascii="Arial" w:eastAsia="Times New Roman" w:hAnsi="Arial" w:cs="Arial"/>
          <w:sz w:val="20"/>
          <w:szCs w:val="20"/>
          <w:lang w:val="es-ES" w:eastAsia="ar-SA"/>
        </w:rPr>
        <w:t>e igual manera se podrá cancelar cuando existan circunstancias debidamente justificadas que provoquen la</w:t>
      </w:r>
      <w:r w:rsidRPr="00944B91">
        <w:rPr>
          <w:rFonts w:ascii="Arial" w:eastAsia="Times New Roman" w:hAnsi="Arial" w:cs="Arial"/>
          <w:b/>
          <w:sz w:val="20"/>
          <w:szCs w:val="20"/>
          <w:lang w:val="es-ES" w:eastAsia="ar-SA"/>
        </w:rPr>
        <w:t xml:space="preserve"> </w:t>
      </w:r>
      <w:r w:rsidRPr="00944B91">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944B91">
        <w:rPr>
          <w:rFonts w:ascii="Arial" w:hAnsi="Arial" w:cs="Arial"/>
          <w:sz w:val="20"/>
          <w:szCs w:val="20"/>
        </w:rPr>
        <w:t xml:space="preserve">IMSS </w:t>
      </w:r>
      <w:r w:rsidR="003E4385" w:rsidRPr="00944B91">
        <w:rPr>
          <w:rFonts w:ascii="Arial" w:hAnsi="Arial" w:cs="Arial"/>
          <w:sz w:val="20"/>
          <w:szCs w:val="20"/>
        </w:rPr>
        <w:t>y Entes Consolidados.</w:t>
      </w:r>
    </w:p>
    <w:p w:rsidR="001B5401" w:rsidRPr="00944B91" w:rsidRDefault="001B5401" w:rsidP="00944B91">
      <w:pPr>
        <w:suppressAutoHyphens/>
        <w:ind w:right="49"/>
        <w:jc w:val="both"/>
        <w:rPr>
          <w:rFonts w:ascii="Arial" w:eastAsia="Times New Roman" w:hAnsi="Arial" w:cs="Arial"/>
          <w:sz w:val="20"/>
          <w:szCs w:val="20"/>
          <w:lang w:val="es-ES" w:eastAsia="ar-SA"/>
        </w:rPr>
      </w:pPr>
    </w:p>
    <w:p w:rsidR="001B5401" w:rsidRPr="00944B91" w:rsidRDefault="001B5401" w:rsidP="00944B91">
      <w:pPr>
        <w:suppressAutoHyphens/>
        <w:ind w:right="49"/>
        <w:jc w:val="both"/>
        <w:rPr>
          <w:rFonts w:ascii="Arial" w:eastAsia="Times New Roman" w:hAnsi="Arial" w:cs="Arial"/>
          <w:sz w:val="20"/>
          <w:szCs w:val="20"/>
          <w:lang w:val="es-ES" w:eastAsia="ar-SA"/>
        </w:rPr>
      </w:pPr>
      <w:r w:rsidRPr="00944B91">
        <w:rPr>
          <w:rFonts w:ascii="Arial" w:eastAsia="Times New Roman" w:hAnsi="Arial" w:cs="Arial"/>
          <w:sz w:val="20"/>
          <w:szCs w:val="20"/>
          <w:lang w:val="es-ES" w:eastAsia="ar-SA"/>
        </w:rPr>
        <w:t xml:space="preserve">La determinación de dar por cancelada la licitación, </w:t>
      </w:r>
      <w:r w:rsidR="005C094D" w:rsidRPr="00944B91">
        <w:rPr>
          <w:rFonts w:ascii="Arial" w:eastAsia="Times New Roman" w:hAnsi="Arial" w:cs="Arial"/>
          <w:sz w:val="20"/>
          <w:szCs w:val="20"/>
          <w:lang w:val="es-ES" w:eastAsia="ar-SA"/>
        </w:rPr>
        <w:t xml:space="preserve">o </w:t>
      </w:r>
      <w:r w:rsidRPr="00944B91">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944B91" w:rsidRDefault="00284406" w:rsidP="00944B91">
      <w:pPr>
        <w:suppressAutoHyphens/>
        <w:ind w:right="49"/>
        <w:jc w:val="both"/>
        <w:rPr>
          <w:rFonts w:ascii="Arial" w:eastAsia="Times New Roman" w:hAnsi="Arial" w:cs="Arial"/>
          <w:sz w:val="20"/>
          <w:szCs w:val="20"/>
          <w:lang w:val="es-ES" w:eastAsia="ar-SA"/>
        </w:rPr>
      </w:pPr>
    </w:p>
    <w:p w:rsidR="001B5401" w:rsidRPr="00944B91" w:rsidRDefault="007F77DF" w:rsidP="00944B91">
      <w:pPr>
        <w:suppressAutoHyphens/>
        <w:ind w:right="49"/>
        <w:jc w:val="both"/>
        <w:rPr>
          <w:rFonts w:ascii="Arial" w:hAnsi="Arial" w:cs="Arial"/>
          <w:sz w:val="20"/>
          <w:szCs w:val="20"/>
          <w:lang w:val="es-ES"/>
        </w:rPr>
      </w:pPr>
      <w:r w:rsidRPr="00944B91">
        <w:rPr>
          <w:rFonts w:ascii="Arial" w:hAnsi="Arial" w:cs="Arial"/>
          <w:sz w:val="20"/>
          <w:szCs w:val="20"/>
          <w:lang w:val="es-ES"/>
        </w:rPr>
        <w:t>Lo anterior,</w:t>
      </w:r>
      <w:r w:rsidRPr="00944B91">
        <w:rPr>
          <w:rFonts w:ascii="Arial" w:hAnsi="Arial" w:cs="Arial"/>
          <w:sz w:val="20"/>
          <w:szCs w:val="20"/>
        </w:rPr>
        <w:t xml:space="preserve"> con fundamento en el artículo </w:t>
      </w:r>
      <w:r w:rsidRPr="00944B91">
        <w:rPr>
          <w:rFonts w:ascii="Arial" w:hAnsi="Arial" w:cs="Arial"/>
          <w:sz w:val="20"/>
          <w:szCs w:val="20"/>
          <w:lang w:val="es-ES"/>
        </w:rPr>
        <w:t>38 de la Ley de Adquisiciones, Arrendamientos y Servicios del Sector Público.</w:t>
      </w:r>
    </w:p>
    <w:p w:rsidR="0012094E" w:rsidRPr="00944B91" w:rsidRDefault="0012094E" w:rsidP="00944B91">
      <w:pPr>
        <w:suppressAutoHyphens/>
        <w:ind w:right="49"/>
        <w:jc w:val="both"/>
        <w:rPr>
          <w:rFonts w:ascii="Arial" w:eastAsia="Times New Roman" w:hAnsi="Arial" w:cs="Arial"/>
          <w:sz w:val="20"/>
          <w:szCs w:val="20"/>
          <w:lang w:val="es-ES" w:eastAsia="ar-SA"/>
        </w:rPr>
      </w:pPr>
    </w:p>
    <w:p w:rsidR="008448B6" w:rsidRPr="00944B91" w:rsidRDefault="008448B6" w:rsidP="00944B91">
      <w:pPr>
        <w:pStyle w:val="Ttulo1"/>
        <w:numPr>
          <w:ilvl w:val="0"/>
          <w:numId w:val="28"/>
        </w:numPr>
        <w:spacing w:before="0" w:after="0"/>
        <w:ind w:right="49"/>
        <w:jc w:val="both"/>
        <w:rPr>
          <w:rFonts w:cs="Arial"/>
          <w:sz w:val="20"/>
          <w:szCs w:val="20"/>
          <w:lang w:val="es-ES_tradnl"/>
        </w:rPr>
      </w:pPr>
      <w:bookmarkStart w:id="112" w:name="_Toc492309824"/>
      <w:r w:rsidRPr="00944B91">
        <w:rPr>
          <w:rFonts w:cs="Arial"/>
          <w:sz w:val="20"/>
          <w:szCs w:val="20"/>
          <w:lang w:val="es-ES_tradnl"/>
        </w:rPr>
        <w:t>DATOS GENERALES Y NOTIFICACIONES OFICIALES DE LOS LICITANTES.</w:t>
      </w:r>
      <w:bookmarkEnd w:id="112"/>
    </w:p>
    <w:p w:rsidR="00E074E7" w:rsidRPr="00944B91" w:rsidRDefault="00E074E7" w:rsidP="00944B91">
      <w:pPr>
        <w:suppressAutoHyphens/>
        <w:ind w:right="49"/>
        <w:jc w:val="both"/>
        <w:rPr>
          <w:rFonts w:ascii="Arial" w:eastAsia="Times New Roman" w:hAnsi="Arial" w:cs="Arial"/>
          <w:sz w:val="20"/>
          <w:szCs w:val="20"/>
          <w:lang w:val="es-ES" w:eastAsia="ar-SA"/>
        </w:rPr>
      </w:pPr>
    </w:p>
    <w:p w:rsidR="00EB3670" w:rsidRPr="00944B91" w:rsidRDefault="00EB3670" w:rsidP="00944B91">
      <w:pPr>
        <w:ind w:right="49"/>
        <w:jc w:val="both"/>
        <w:rPr>
          <w:rFonts w:ascii="Arial" w:hAnsi="Arial" w:cs="Arial"/>
          <w:b/>
          <w:sz w:val="20"/>
          <w:szCs w:val="20"/>
          <w:lang w:val="es-ES_tradnl"/>
        </w:rPr>
      </w:pPr>
      <w:r w:rsidRPr="00944B91">
        <w:rPr>
          <w:rFonts w:ascii="Arial" w:hAnsi="Arial" w:cs="Arial"/>
          <w:color w:val="000000" w:themeColor="text1"/>
          <w:sz w:val="20"/>
          <w:szCs w:val="20"/>
          <w:lang w:val="es-ES"/>
        </w:rPr>
        <w:t xml:space="preserve">Se realizará conforme a lo indicado en el documento denominado: </w:t>
      </w:r>
      <w:r w:rsidR="007F77DF" w:rsidRPr="00944B91">
        <w:rPr>
          <w:rFonts w:ascii="Arial" w:hAnsi="Arial" w:cs="Arial"/>
          <w:b/>
          <w:i/>
          <w:color w:val="000000" w:themeColor="text1"/>
          <w:sz w:val="20"/>
          <w:szCs w:val="20"/>
          <w:lang w:val="es-ES"/>
        </w:rPr>
        <w:t>“</w:t>
      </w:r>
      <w:r w:rsidR="00E20EC8" w:rsidRPr="00944B91">
        <w:rPr>
          <w:rFonts w:ascii="Arial" w:hAnsi="Arial" w:cs="Arial"/>
          <w:b/>
          <w:color w:val="000000" w:themeColor="text1"/>
          <w:sz w:val="20"/>
          <w:szCs w:val="20"/>
          <w:lang w:val="es-ES"/>
        </w:rPr>
        <w:t xml:space="preserve">Anexo 3 </w:t>
      </w:r>
      <w:r w:rsidR="00E20EC8" w:rsidRPr="00944B91">
        <w:rPr>
          <w:rFonts w:ascii="Arial" w:hAnsi="Arial" w:cs="Arial"/>
          <w:b/>
          <w:sz w:val="20"/>
          <w:szCs w:val="20"/>
          <w:lang w:val="es-ES_tradnl"/>
        </w:rPr>
        <w:t>Términos y Condiciones para Procedimiento de Licitación Pública Nacional Ofertas Subsecuentes de Descuento</w:t>
      </w:r>
      <w:r w:rsidR="009E5840" w:rsidRPr="00944B91">
        <w:rPr>
          <w:rFonts w:ascii="Arial" w:hAnsi="Arial" w:cs="Arial"/>
          <w:b/>
          <w:sz w:val="20"/>
          <w:szCs w:val="20"/>
          <w:lang w:val="es-ES_tradnl"/>
        </w:rPr>
        <w:t xml:space="preserve">, </w:t>
      </w:r>
      <w:r w:rsidR="009E5840" w:rsidRPr="00944B91">
        <w:rPr>
          <w:rFonts w:ascii="Arial" w:hAnsi="Arial" w:cs="Arial"/>
          <w:b/>
          <w:i/>
          <w:sz w:val="20"/>
          <w:szCs w:val="20"/>
          <w:lang w:val="es-ES_tradnl"/>
        </w:rPr>
        <w:t>numeral 19.2</w:t>
      </w:r>
      <w:r w:rsidR="005646EC" w:rsidRPr="00944B91">
        <w:rPr>
          <w:rFonts w:ascii="Arial" w:hAnsi="Arial" w:cs="Arial"/>
          <w:b/>
          <w:sz w:val="20"/>
          <w:szCs w:val="20"/>
          <w:lang w:val="es-ES_tradnl"/>
        </w:rPr>
        <w:t>”.</w:t>
      </w:r>
    </w:p>
    <w:p w:rsidR="00E777F3" w:rsidRPr="00944B91" w:rsidRDefault="00E777F3" w:rsidP="00944B91">
      <w:pPr>
        <w:ind w:right="49"/>
        <w:jc w:val="both"/>
        <w:rPr>
          <w:rFonts w:ascii="Arial" w:hAnsi="Arial" w:cs="Arial"/>
          <w:color w:val="000000" w:themeColor="text1"/>
          <w:sz w:val="20"/>
          <w:szCs w:val="20"/>
          <w:lang w:val="es-ES"/>
        </w:rPr>
      </w:pPr>
    </w:p>
    <w:p w:rsidR="002D5EBE" w:rsidRPr="00944B91" w:rsidRDefault="003C7C9D" w:rsidP="00944B91">
      <w:pPr>
        <w:pStyle w:val="Ttulo1"/>
        <w:numPr>
          <w:ilvl w:val="0"/>
          <w:numId w:val="28"/>
        </w:numPr>
        <w:spacing w:before="0" w:after="0"/>
        <w:ind w:right="49"/>
        <w:jc w:val="both"/>
        <w:rPr>
          <w:rFonts w:cs="Arial"/>
          <w:sz w:val="20"/>
          <w:szCs w:val="20"/>
          <w:lang w:val="es-ES_tradnl"/>
        </w:rPr>
      </w:pPr>
      <w:bookmarkStart w:id="113" w:name="_Toc492309825"/>
      <w:r w:rsidRPr="00944B91">
        <w:rPr>
          <w:rFonts w:cs="Arial"/>
          <w:sz w:val="20"/>
          <w:szCs w:val="20"/>
          <w:lang w:val="es-ES_tradnl"/>
        </w:rPr>
        <w:t>NOTA INFORMATIVA OCDE.</w:t>
      </w:r>
      <w:bookmarkEnd w:id="113"/>
    </w:p>
    <w:p w:rsidR="00600ED3" w:rsidRPr="00944B91" w:rsidRDefault="00600ED3" w:rsidP="00944B91">
      <w:pPr>
        <w:suppressAutoHyphens/>
        <w:ind w:right="49"/>
        <w:jc w:val="both"/>
        <w:rPr>
          <w:rFonts w:ascii="Arial" w:eastAsia="Times New Roman" w:hAnsi="Arial" w:cs="Arial"/>
          <w:sz w:val="20"/>
          <w:szCs w:val="20"/>
          <w:lang w:val="es-ES_tradnl" w:eastAsia="ar-SA"/>
        </w:rPr>
      </w:pPr>
    </w:p>
    <w:p w:rsidR="00E70622" w:rsidRPr="00944B91" w:rsidRDefault="00E70622" w:rsidP="00944B91">
      <w:pPr>
        <w:ind w:right="28"/>
        <w:jc w:val="both"/>
        <w:rPr>
          <w:rFonts w:ascii="Arial" w:hAnsi="Arial" w:cs="Arial"/>
          <w:sz w:val="20"/>
          <w:lang w:eastAsia="es-ES"/>
        </w:rPr>
      </w:pPr>
      <w:r w:rsidRPr="00944B91">
        <w:rPr>
          <w:rFonts w:ascii="Arial" w:hAnsi="Arial" w:cs="Arial"/>
          <w:sz w:val="20"/>
          <w:lang w:eastAsia="es-ES"/>
        </w:rPr>
        <w:t>Nota informativa para participantes de países miembros de la Organización para la Cooperación y el Desarrollo Económico (OCDE) y firmantes  de la Convención para Co</w:t>
      </w:r>
      <w:r w:rsidR="004829D6" w:rsidRPr="00944B91">
        <w:rPr>
          <w:rFonts w:ascii="Arial" w:hAnsi="Arial" w:cs="Arial"/>
          <w:sz w:val="20"/>
          <w:lang w:eastAsia="es-ES"/>
        </w:rPr>
        <w:t>m</w:t>
      </w:r>
      <w:r w:rsidRPr="00944B91">
        <w:rPr>
          <w:rFonts w:ascii="Arial" w:hAnsi="Arial" w:cs="Arial"/>
          <w:sz w:val="20"/>
          <w:lang w:eastAsia="es-ES"/>
        </w:rPr>
        <w:t>batir el Cohecho de Servidores Públicos Extranjeros en Transacciones Comerciales Internacionales.</w:t>
      </w:r>
    </w:p>
    <w:p w:rsidR="00E70622" w:rsidRPr="00944B91" w:rsidRDefault="00E70622" w:rsidP="00944B91">
      <w:pPr>
        <w:ind w:right="28"/>
        <w:jc w:val="both"/>
        <w:rPr>
          <w:rFonts w:ascii="Arial" w:hAnsi="Arial" w:cs="Arial"/>
          <w:sz w:val="20"/>
          <w:lang w:eastAsia="es-ES"/>
        </w:rPr>
      </w:pPr>
    </w:p>
    <w:p w:rsidR="00E70622" w:rsidRPr="00944B91" w:rsidRDefault="00E70622" w:rsidP="00944B91">
      <w:pPr>
        <w:ind w:right="28"/>
        <w:jc w:val="both"/>
        <w:rPr>
          <w:rFonts w:ascii="Arial" w:hAnsi="Arial" w:cs="Arial"/>
          <w:b/>
          <w:sz w:val="20"/>
          <w:lang w:eastAsia="es-ES"/>
        </w:rPr>
      </w:pPr>
      <w:r w:rsidRPr="00944B91">
        <w:rPr>
          <w:rFonts w:ascii="Arial" w:hAnsi="Arial" w:cs="Arial"/>
          <w:sz w:val="20"/>
          <w:lang w:eastAsia="es-ES"/>
        </w:rPr>
        <w:t>Esta nota es de carácter informativa por lo que no deberá incluirse en la proposición y no será causal de desechamiento la no presentación de la misma.</w:t>
      </w:r>
      <w:r w:rsidRPr="00944B91">
        <w:rPr>
          <w:rFonts w:ascii="Arial" w:hAnsi="Arial" w:cs="Arial"/>
          <w:b/>
          <w:sz w:val="20"/>
          <w:lang w:eastAsia="es-ES"/>
        </w:rPr>
        <w:t xml:space="preserve"> Anexo </w:t>
      </w:r>
      <w:r w:rsidR="00A1708B" w:rsidRPr="00944B91">
        <w:rPr>
          <w:rFonts w:ascii="Arial" w:hAnsi="Arial" w:cs="Arial"/>
          <w:b/>
          <w:sz w:val="20"/>
          <w:lang w:eastAsia="es-ES"/>
        </w:rPr>
        <w:t>XIV</w:t>
      </w:r>
      <w:r w:rsidR="001D1A61" w:rsidRPr="00944B91">
        <w:rPr>
          <w:rFonts w:ascii="Arial" w:hAnsi="Arial" w:cs="Arial"/>
          <w:b/>
          <w:sz w:val="20"/>
          <w:lang w:eastAsia="es-ES"/>
        </w:rPr>
        <w:t>.</w:t>
      </w:r>
    </w:p>
    <w:p w:rsidR="00E777F3" w:rsidRPr="00944B91" w:rsidRDefault="00E777F3" w:rsidP="00944B91">
      <w:pPr>
        <w:ind w:right="28"/>
        <w:jc w:val="both"/>
        <w:rPr>
          <w:rFonts w:ascii="Arial" w:hAnsi="Arial" w:cs="Arial"/>
          <w:b/>
          <w:sz w:val="14"/>
          <w:lang w:eastAsia="es-ES"/>
        </w:rPr>
      </w:pPr>
    </w:p>
    <w:p w:rsidR="00C35B03" w:rsidRPr="00944B91" w:rsidRDefault="00C35B03" w:rsidP="00944B91">
      <w:pPr>
        <w:suppressAutoHyphens/>
        <w:ind w:right="49"/>
        <w:jc w:val="both"/>
        <w:rPr>
          <w:rFonts w:ascii="Arial" w:eastAsia="Times New Roman" w:hAnsi="Arial" w:cs="Arial"/>
          <w:sz w:val="8"/>
          <w:szCs w:val="20"/>
          <w:lang w:val="es-ES" w:eastAsia="ar-SA"/>
        </w:rPr>
      </w:pPr>
    </w:p>
    <w:p w:rsidR="000E134A" w:rsidRPr="00944B91" w:rsidRDefault="000E134A" w:rsidP="00944B91">
      <w:pPr>
        <w:suppressAutoHyphens/>
        <w:ind w:right="49"/>
        <w:jc w:val="both"/>
        <w:rPr>
          <w:rFonts w:ascii="Arial" w:eastAsia="Times New Roman" w:hAnsi="Arial" w:cs="Arial"/>
          <w:sz w:val="8"/>
          <w:szCs w:val="20"/>
          <w:lang w:val="es-ES" w:eastAsia="ar-SA"/>
        </w:rPr>
      </w:pPr>
    </w:p>
    <w:p w:rsidR="000E134A" w:rsidRPr="00944B91" w:rsidRDefault="000E134A" w:rsidP="00944B91">
      <w:pPr>
        <w:suppressAutoHyphens/>
        <w:ind w:right="49"/>
        <w:jc w:val="both"/>
        <w:rPr>
          <w:rFonts w:ascii="Arial" w:eastAsia="Times New Roman" w:hAnsi="Arial" w:cs="Arial"/>
          <w:sz w:val="8"/>
          <w:szCs w:val="20"/>
          <w:lang w:val="es-ES" w:eastAsia="ar-SA"/>
        </w:rPr>
      </w:pP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ÁREA CONTRATANTE</w:t>
      </w:r>
    </w:p>
    <w:p w:rsidR="00022AC2" w:rsidRPr="00944B91" w:rsidRDefault="00022AC2" w:rsidP="00944B91">
      <w:pPr>
        <w:suppressAutoHyphens/>
        <w:ind w:right="49"/>
        <w:jc w:val="center"/>
        <w:rPr>
          <w:rFonts w:ascii="Arial" w:eastAsia="Times New Roman" w:hAnsi="Arial" w:cs="Arial"/>
          <w:b/>
          <w:sz w:val="20"/>
          <w:szCs w:val="20"/>
          <w:lang w:val="es-ES" w:eastAsia="ar-SA"/>
        </w:rPr>
      </w:pPr>
    </w:p>
    <w:p w:rsidR="00022AC2" w:rsidRPr="00944B91" w:rsidRDefault="00022AC2" w:rsidP="00944B91">
      <w:pPr>
        <w:suppressAutoHyphens/>
        <w:ind w:right="49"/>
        <w:jc w:val="center"/>
        <w:rPr>
          <w:rFonts w:ascii="Arial" w:eastAsia="Times New Roman" w:hAnsi="Arial" w:cs="Arial"/>
          <w:b/>
          <w:sz w:val="20"/>
          <w:szCs w:val="20"/>
          <w:lang w:val="es-ES" w:eastAsia="ar-SA"/>
        </w:rPr>
      </w:pPr>
    </w:p>
    <w:p w:rsidR="000E134A" w:rsidRPr="00944B91" w:rsidRDefault="000E134A" w:rsidP="00944B91">
      <w:pPr>
        <w:suppressAutoHyphens/>
        <w:ind w:right="49"/>
        <w:jc w:val="center"/>
        <w:rPr>
          <w:rFonts w:ascii="Arial" w:eastAsia="Times New Roman" w:hAnsi="Arial" w:cs="Arial"/>
          <w:b/>
          <w:sz w:val="20"/>
          <w:szCs w:val="20"/>
          <w:lang w:val="es-ES" w:eastAsia="ar-SA"/>
        </w:rPr>
      </w:pPr>
    </w:p>
    <w:p w:rsidR="00022AC2" w:rsidRPr="00944B91" w:rsidRDefault="00022AC2" w:rsidP="00944B91">
      <w:pPr>
        <w:suppressAutoHyphens/>
        <w:ind w:right="49"/>
        <w:jc w:val="center"/>
        <w:rPr>
          <w:rFonts w:ascii="Arial" w:eastAsia="Times New Roman" w:hAnsi="Arial" w:cs="Arial"/>
          <w:b/>
          <w:sz w:val="20"/>
          <w:szCs w:val="20"/>
          <w:lang w:val="es-ES" w:eastAsia="ar-SA"/>
        </w:rPr>
      </w:pP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Lic. Alma Rosa Medrano Díaz</w:t>
      </w: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Titular de la División de Bienes Terapéuticos</w:t>
      </w: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Con fundamento en el articulo 11 y 29,</w:t>
      </w: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fracción I de la LAASSP; 1 y 3, fracciones I y IV</w:t>
      </w: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de la Ley Federal de Procedimiento Administrativo;</w:t>
      </w: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y 39 fracción I, inciso a, del Reglamento de la</w:t>
      </w: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LAASSP, 5.3.8 y 5.3.18 de las Politicas, Bases</w:t>
      </w:r>
    </w:p>
    <w:p w:rsidR="00022AC2" w:rsidRPr="00944B91" w:rsidRDefault="00022AC2" w:rsidP="00944B91">
      <w:pPr>
        <w:suppressAutoHyphens/>
        <w:ind w:right="49"/>
        <w:jc w:val="center"/>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t>y Lineamientos en Materia de Adquisiciones,</w:t>
      </w:r>
    </w:p>
    <w:p w:rsidR="00600ED3" w:rsidRPr="00944B91" w:rsidRDefault="00022AC2" w:rsidP="00944B91">
      <w:pPr>
        <w:suppressAutoHyphens/>
        <w:ind w:right="49"/>
        <w:jc w:val="center"/>
        <w:rPr>
          <w:rFonts w:ascii="Arial" w:eastAsia="Times New Roman" w:hAnsi="Arial" w:cs="Arial"/>
          <w:sz w:val="20"/>
          <w:szCs w:val="20"/>
          <w:lang w:val="es-ES" w:eastAsia="ar-SA"/>
        </w:rPr>
      </w:pPr>
      <w:r w:rsidRPr="00944B91">
        <w:rPr>
          <w:rFonts w:ascii="Arial" w:eastAsia="Times New Roman" w:hAnsi="Arial" w:cs="Arial"/>
          <w:b/>
          <w:sz w:val="20"/>
          <w:szCs w:val="20"/>
          <w:lang w:val="es-ES" w:eastAsia="ar-SA"/>
        </w:rPr>
        <w:t>Arrendamientos y Servicios del IMSS</w:t>
      </w:r>
    </w:p>
    <w:p w:rsidR="00816B8D" w:rsidRPr="00944B91" w:rsidRDefault="00816B8D" w:rsidP="00944B91">
      <w:pPr>
        <w:ind w:right="49"/>
        <w:rPr>
          <w:rFonts w:ascii="Arial" w:eastAsia="Times New Roman" w:hAnsi="Arial" w:cs="Arial"/>
          <w:sz w:val="20"/>
          <w:szCs w:val="20"/>
          <w:lang w:val="es-ES" w:eastAsia="ar-SA"/>
        </w:rPr>
      </w:pPr>
    </w:p>
    <w:p w:rsidR="00816B8D" w:rsidRPr="00944B91" w:rsidRDefault="00816B8D" w:rsidP="00944B91">
      <w:pPr>
        <w:suppressAutoHyphens/>
        <w:ind w:right="49"/>
        <w:rPr>
          <w:rFonts w:ascii="Arial" w:hAnsi="Arial" w:cs="Arial"/>
          <w:noProof w:val="0"/>
          <w:sz w:val="20"/>
          <w:szCs w:val="20"/>
        </w:rPr>
        <w:sectPr w:rsidR="00816B8D" w:rsidRPr="00944B91" w:rsidSect="00745580">
          <w:headerReference w:type="even" r:id="rId16"/>
          <w:headerReference w:type="default" r:id="rId17"/>
          <w:headerReference w:type="first" r:id="rId18"/>
          <w:footnotePr>
            <w:pos w:val="beneathText"/>
          </w:footnotePr>
          <w:type w:val="nextColumn"/>
          <w:pgSz w:w="12240" w:h="15840" w:code="1"/>
          <w:pgMar w:top="1418" w:right="1701" w:bottom="1418" w:left="1701" w:header="851" w:footer="1145" w:gutter="0"/>
          <w:cols w:space="720"/>
          <w:docGrid w:linePitch="360"/>
        </w:sectPr>
      </w:pPr>
    </w:p>
    <w:p w:rsidR="007B015A" w:rsidRPr="00944B91" w:rsidRDefault="00EF414D" w:rsidP="00944B91">
      <w:pPr>
        <w:pStyle w:val="Ttulo1"/>
        <w:numPr>
          <w:ilvl w:val="0"/>
          <w:numId w:val="0"/>
        </w:numPr>
        <w:spacing w:before="0" w:after="0"/>
        <w:ind w:left="360" w:right="49"/>
        <w:jc w:val="center"/>
        <w:rPr>
          <w:rFonts w:cs="Arial"/>
          <w:sz w:val="20"/>
          <w:szCs w:val="20"/>
        </w:rPr>
      </w:pPr>
      <w:bookmarkStart w:id="114" w:name="_Toc492309826"/>
      <w:r w:rsidRPr="00944B91">
        <w:rPr>
          <w:rFonts w:cs="Arial"/>
          <w:sz w:val="20"/>
          <w:szCs w:val="20"/>
        </w:rPr>
        <w:lastRenderedPageBreak/>
        <w:t xml:space="preserve">ANEXO </w:t>
      </w:r>
      <w:r w:rsidR="00FF513A" w:rsidRPr="00944B91">
        <w:rPr>
          <w:rFonts w:cs="Arial"/>
          <w:sz w:val="20"/>
          <w:szCs w:val="20"/>
        </w:rPr>
        <w:t>I</w:t>
      </w:r>
      <w:r w:rsidR="00C671E3" w:rsidRPr="00944B91">
        <w:rPr>
          <w:rFonts w:cs="Arial"/>
          <w:sz w:val="20"/>
          <w:szCs w:val="20"/>
        </w:rPr>
        <w:t xml:space="preserve"> “REQUERIMIENTO CONSOLIDADO</w:t>
      </w:r>
      <w:r w:rsidR="002D4EF0" w:rsidRPr="00944B91">
        <w:rPr>
          <w:rFonts w:cs="Arial"/>
          <w:sz w:val="20"/>
          <w:szCs w:val="20"/>
        </w:rPr>
        <w:t>”</w:t>
      </w:r>
      <w:bookmarkEnd w:id="114"/>
    </w:p>
    <w:p w:rsidR="0032748F" w:rsidRPr="00944B91" w:rsidRDefault="0032748F" w:rsidP="00944B91">
      <w:pPr>
        <w:rPr>
          <w:lang w:eastAsia="ar-SA"/>
        </w:rPr>
      </w:pPr>
    </w:p>
    <w:p w:rsidR="000E4C4A" w:rsidRPr="00944B91" w:rsidRDefault="000E4C4A" w:rsidP="00944B91">
      <w:pPr>
        <w:ind w:right="49"/>
        <w:rPr>
          <w:sz w:val="20"/>
          <w:szCs w:val="20"/>
        </w:rPr>
      </w:pPr>
    </w:p>
    <w:tbl>
      <w:tblPr>
        <w:tblW w:w="4665" w:type="pct"/>
        <w:tblCellMar>
          <w:left w:w="70" w:type="dxa"/>
          <w:right w:w="70" w:type="dxa"/>
        </w:tblCellMar>
        <w:tblLook w:val="04A0" w:firstRow="1" w:lastRow="0" w:firstColumn="1" w:lastColumn="0" w:noHBand="0" w:noVBand="1"/>
      </w:tblPr>
      <w:tblGrid>
        <w:gridCol w:w="733"/>
        <w:gridCol w:w="528"/>
        <w:gridCol w:w="509"/>
        <w:gridCol w:w="584"/>
        <w:gridCol w:w="380"/>
        <w:gridCol w:w="507"/>
        <w:gridCol w:w="3882"/>
        <w:gridCol w:w="873"/>
        <w:gridCol w:w="591"/>
        <w:gridCol w:w="535"/>
        <w:gridCol w:w="1367"/>
        <w:gridCol w:w="1246"/>
      </w:tblGrid>
      <w:tr w:rsidR="00944B91" w:rsidRPr="00944B91" w:rsidTr="00944B91">
        <w:trPr>
          <w:trHeight w:val="20"/>
          <w:tblHeader/>
        </w:trPr>
        <w:tc>
          <w:tcPr>
            <w:tcW w:w="312" w:type="pct"/>
            <w:tcBorders>
              <w:top w:val="nil"/>
              <w:left w:val="nil"/>
              <w:bottom w:val="nil"/>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p>
        </w:tc>
        <w:tc>
          <w:tcPr>
            <w:tcW w:w="1069" w:type="pct"/>
            <w:gridSpan w:val="5"/>
            <w:tcBorders>
              <w:top w:val="nil"/>
              <w:left w:val="single" w:sz="4" w:space="0" w:color="FFFFFF"/>
              <w:bottom w:val="single" w:sz="4" w:space="0" w:color="FFFFFF"/>
              <w:right w:val="nil"/>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CLAVE</w:t>
            </w:r>
          </w:p>
        </w:tc>
        <w:tc>
          <w:tcPr>
            <w:tcW w:w="1654" w:type="pct"/>
            <w:tcBorders>
              <w:top w:val="nil"/>
              <w:left w:val="nil"/>
              <w:bottom w:val="nil"/>
              <w:right w:val="nil"/>
            </w:tcBorders>
            <w:shd w:val="clear" w:color="auto" w:fill="auto"/>
            <w:noWrap/>
            <w:vAlign w:val="center"/>
            <w:hideMark/>
          </w:tcPr>
          <w:p w:rsidR="00944B91" w:rsidRPr="00944B91" w:rsidRDefault="00944B91" w:rsidP="00944B91">
            <w:pPr>
              <w:rPr>
                <w:rFonts w:ascii="Calibri" w:eastAsia="Times New Roman" w:hAnsi="Calibri" w:cs="Times New Roman"/>
                <w:noProof w:val="0"/>
                <w:color w:val="000000"/>
                <w:sz w:val="16"/>
                <w:szCs w:val="20"/>
                <w:lang w:eastAsia="es-MX"/>
              </w:rPr>
            </w:pPr>
          </w:p>
        </w:tc>
        <w:tc>
          <w:tcPr>
            <w:tcW w:w="851" w:type="pct"/>
            <w:gridSpan w:val="3"/>
            <w:tcBorders>
              <w:top w:val="nil"/>
              <w:left w:val="single" w:sz="4" w:space="0" w:color="FFFFFF"/>
              <w:bottom w:val="single" w:sz="4" w:space="0" w:color="FFFFFF"/>
              <w:right w:val="nil"/>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PRESENTACIÓN REQUERIDA</w:t>
            </w:r>
          </w:p>
        </w:tc>
        <w:tc>
          <w:tcPr>
            <w:tcW w:w="1113" w:type="pct"/>
            <w:gridSpan w:val="2"/>
            <w:tcBorders>
              <w:top w:val="nil"/>
              <w:left w:val="single" w:sz="4" w:space="0" w:color="FFFFFF"/>
              <w:bottom w:val="single" w:sz="4" w:space="0" w:color="FFFFFF"/>
              <w:right w:val="nil"/>
            </w:tcBorders>
            <w:shd w:val="clear" w:color="000000" w:fill="1F497D"/>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REQUERIMIENTO CONSOLIDADO 2018</w:t>
            </w:r>
          </w:p>
        </w:tc>
      </w:tr>
      <w:tr w:rsidR="00944B91" w:rsidRPr="00944B91" w:rsidTr="00944B91">
        <w:trPr>
          <w:trHeight w:val="20"/>
          <w:tblHeader/>
        </w:trPr>
        <w:tc>
          <w:tcPr>
            <w:tcW w:w="312" w:type="pct"/>
            <w:tcBorders>
              <w:top w:val="single" w:sz="4" w:space="0" w:color="FFFFFF"/>
              <w:left w:val="single" w:sz="4" w:space="0" w:color="FFFFFF"/>
              <w:bottom w:val="single" w:sz="4" w:space="0" w:color="FFFFFF"/>
              <w:right w:val="single" w:sz="4" w:space="0" w:color="FFFFFF"/>
            </w:tcBorders>
            <w:shd w:val="clear" w:color="000000" w:fill="1F497D"/>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PARTIDA</w:t>
            </w:r>
          </w:p>
        </w:tc>
        <w:tc>
          <w:tcPr>
            <w:tcW w:w="225"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GPO</w:t>
            </w:r>
          </w:p>
        </w:tc>
        <w:tc>
          <w:tcPr>
            <w:tcW w:w="217"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GEN</w:t>
            </w:r>
          </w:p>
        </w:tc>
        <w:tc>
          <w:tcPr>
            <w:tcW w:w="249"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ESP</w:t>
            </w:r>
          </w:p>
        </w:tc>
        <w:tc>
          <w:tcPr>
            <w:tcW w:w="162"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DIF</w:t>
            </w:r>
          </w:p>
        </w:tc>
        <w:tc>
          <w:tcPr>
            <w:tcW w:w="215"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VAR</w:t>
            </w:r>
          </w:p>
        </w:tc>
        <w:tc>
          <w:tcPr>
            <w:tcW w:w="1654" w:type="pct"/>
            <w:tcBorders>
              <w:top w:val="single" w:sz="4" w:space="0" w:color="FFFFFF"/>
              <w:left w:val="nil"/>
              <w:bottom w:val="single" w:sz="4" w:space="0" w:color="FFFFFF"/>
              <w:right w:val="single" w:sz="4" w:space="0" w:color="FFFFFF"/>
            </w:tcBorders>
            <w:shd w:val="clear" w:color="000000" w:fill="1F497D"/>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DESCRIPCION</w:t>
            </w:r>
          </w:p>
        </w:tc>
        <w:tc>
          <w:tcPr>
            <w:tcW w:w="372"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UNIDAD</w:t>
            </w:r>
          </w:p>
        </w:tc>
        <w:tc>
          <w:tcPr>
            <w:tcW w:w="252"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CANT</w:t>
            </w:r>
          </w:p>
        </w:tc>
        <w:tc>
          <w:tcPr>
            <w:tcW w:w="228" w:type="pct"/>
            <w:tcBorders>
              <w:top w:val="nil"/>
              <w:left w:val="nil"/>
              <w:bottom w:val="single" w:sz="4" w:space="0" w:color="FFFFFF"/>
              <w:right w:val="single" w:sz="4" w:space="0" w:color="FFFFFF"/>
            </w:tcBorders>
            <w:shd w:val="clear" w:color="000000" w:fill="1F497D"/>
            <w:noWrap/>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TIPO</w:t>
            </w:r>
          </w:p>
        </w:tc>
        <w:tc>
          <w:tcPr>
            <w:tcW w:w="582" w:type="pct"/>
            <w:tcBorders>
              <w:top w:val="nil"/>
              <w:left w:val="nil"/>
              <w:bottom w:val="nil"/>
              <w:right w:val="single" w:sz="4" w:space="0" w:color="FFFFFF"/>
            </w:tcBorders>
            <w:shd w:val="clear" w:color="000000" w:fill="1F497D"/>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CANTIDAD MÁXIMA</w:t>
            </w:r>
          </w:p>
        </w:tc>
        <w:tc>
          <w:tcPr>
            <w:tcW w:w="531" w:type="pct"/>
            <w:tcBorders>
              <w:top w:val="nil"/>
              <w:left w:val="nil"/>
              <w:bottom w:val="nil"/>
              <w:right w:val="single" w:sz="4" w:space="0" w:color="FFFFFF"/>
            </w:tcBorders>
            <w:shd w:val="clear" w:color="000000" w:fill="1F497D"/>
            <w:vAlign w:val="center"/>
            <w:hideMark/>
          </w:tcPr>
          <w:p w:rsidR="00944B91" w:rsidRPr="00944B91" w:rsidRDefault="00944B91" w:rsidP="00944B91">
            <w:pPr>
              <w:jc w:val="center"/>
              <w:rPr>
                <w:rFonts w:ascii="Calibri" w:eastAsia="Times New Roman" w:hAnsi="Calibri" w:cs="Times New Roman"/>
                <w:b/>
                <w:bCs/>
                <w:noProof w:val="0"/>
                <w:color w:val="FFFFFF"/>
                <w:sz w:val="16"/>
                <w:szCs w:val="20"/>
                <w:lang w:eastAsia="es-MX"/>
              </w:rPr>
            </w:pPr>
            <w:r w:rsidRPr="00944B91">
              <w:rPr>
                <w:rFonts w:ascii="Calibri" w:eastAsia="Times New Roman" w:hAnsi="Calibri" w:cs="Times New Roman"/>
                <w:b/>
                <w:bCs/>
                <w:noProof w:val="0"/>
                <w:color w:val="FFFFFF"/>
                <w:sz w:val="16"/>
                <w:szCs w:val="20"/>
                <w:lang w:eastAsia="es-MX"/>
              </w:rPr>
              <w:t>CANTIDAD MINIMA</w:t>
            </w:r>
          </w:p>
        </w:tc>
      </w:tr>
      <w:tr w:rsidR="00944B91" w:rsidRPr="00944B91" w:rsidTr="00944B91">
        <w:trPr>
          <w:trHeight w:val="20"/>
        </w:trPr>
        <w:tc>
          <w:tcPr>
            <w:tcW w:w="312" w:type="pct"/>
            <w:tcBorders>
              <w:top w:val="single" w:sz="4" w:space="0" w:color="auto"/>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w:t>
            </w:r>
          </w:p>
        </w:tc>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0437</w:t>
            </w:r>
          </w:p>
        </w:tc>
        <w:tc>
          <w:tcPr>
            <w:tcW w:w="162"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single" w:sz="4" w:space="0" w:color="auto"/>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TEOFILINA COMPRIMIDO O TABLETA O CAPSULA DE LIBERACION PROLONGADA: CADA COMPRIMIDO, TABLETA O CAPSULA CONTIENE TEOFILINA ANHIDRA 100 MG. ENVASE CON 20 COMPRIMIDOS TABLETAS O CAPSULAS DE LIBERACION PROLONGADA</w:t>
            </w:r>
          </w:p>
        </w:tc>
        <w:tc>
          <w:tcPr>
            <w:tcW w:w="372"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20</w:t>
            </w:r>
          </w:p>
        </w:tc>
        <w:tc>
          <w:tcPr>
            <w:tcW w:w="228"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TAB</w:t>
            </w:r>
          </w:p>
        </w:tc>
        <w:tc>
          <w:tcPr>
            <w:tcW w:w="582"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1,922,109 </w:t>
            </w:r>
          </w:p>
        </w:tc>
        <w:tc>
          <w:tcPr>
            <w:tcW w:w="531" w:type="pct"/>
            <w:tcBorders>
              <w:top w:val="single" w:sz="4" w:space="0" w:color="auto"/>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768,849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1097</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DESMOPRESINA SOLUCION NASAL CADA ML CONTIENE: ACETATO DE DESMOPRESINA EQUIVALENTE A 89 MICROGRAMOS DE DESMOPRESINA. ENVASE NEBULIZADOR CON 2.5 ML.</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120,402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48,165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1904</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TRIMETOPRIMA -SULFAMETOXAZOL SUSPENSION ORAL CADA 5 ML CONTIENEN: TRIMETOPRIMA 40 MG SULFAMETOXAZOL 200 MG ENVASE CON 120 ML Y DOSIFICADOR.</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120</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ML.</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3,508,270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1,403,315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4</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2540</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TELMISARTAN TABLETA CADA TABLETA CONTIENE: TELMISARTAN 40 MG ENVASE CON 30 TABLETAS.</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30</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TAB</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3,575,771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1,430,317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2618</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LEVETIRACETAM TABLETA CADA TABLETA CONTIENE: LEVETIRACETAM 1 000 MG ENVASE CON 30 TABLETAS.</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30</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TAB</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662,649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265,061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6</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3422</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KETOROLACO TROMETAMINA SOLUCION INYECTABLE CADA FRASCO AMPULA O AMPOLLETA CONTIENE: KETOROLACO-TROMETAMINA 30 MG ENVASE CON 3 FRASCOS AMPULA O 3 AMPOLLETAS DE 1 ML.</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AFA</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13,045,625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5,218,258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7</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3433</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METILPREDNISOLONA SUSPENSION INYECTABLE CADA ML CONTIENE: ACETATO DE METILPREDNISOLONA 40 MG UN FRASCO AMPULA CON 2 ML.</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F.A</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1,467,258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586,910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8</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4201</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02</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HIDRALAZINA SOLUCION INYECTABLE. CADA AMPOLLETA O FRASCO AMPULA CONTIENE: CLORHIDRATO DE HIDRALAZINA 20 MG. ENVASE CON 5 AMPOLLETAS O 5 FRASCOS AMPULA CON 1.0 ML.</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103,900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41,567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9</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5111</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VALSARTAN COMPRIMIDO CADA COMPRIMIDO CONTIENE 80 MG ENVASE CON 30 COMPRIMIDOS.</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30</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COM</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592,751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237,103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10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010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5176</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SUCRALFATO TABLETA CADA TABLETA CONTIENE: </w:t>
            </w:r>
            <w:r w:rsidRPr="00944B91">
              <w:rPr>
                <w:rFonts w:ascii="Calibri" w:eastAsia="Times New Roman" w:hAnsi="Calibri" w:cs="Times New Roman"/>
                <w:noProof w:val="0"/>
                <w:color w:val="000000"/>
                <w:sz w:val="16"/>
                <w:szCs w:val="20"/>
                <w:lang w:eastAsia="es-MX"/>
              </w:rPr>
              <w:lastRenderedPageBreak/>
              <w:t>SUCRALFATO 1 G ENVASE CON 40 TABLETAS.</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lastRenderedPageBreak/>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40</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TAB</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1,562,316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624,934 </w:t>
            </w:r>
          </w:p>
        </w:tc>
      </w:tr>
      <w:tr w:rsidR="00944B91" w:rsidRPr="00944B91" w:rsidTr="00944B91">
        <w:trPr>
          <w:trHeight w:val="20"/>
        </w:trPr>
        <w:tc>
          <w:tcPr>
            <w:tcW w:w="312" w:type="pct"/>
            <w:tcBorders>
              <w:top w:val="nil"/>
              <w:left w:val="single" w:sz="4" w:space="0" w:color="auto"/>
              <w:bottom w:val="single" w:sz="4" w:space="0" w:color="auto"/>
              <w:right w:val="nil"/>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lastRenderedPageBreak/>
              <w:t>11</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040</w:t>
            </w:r>
          </w:p>
        </w:tc>
        <w:tc>
          <w:tcPr>
            <w:tcW w:w="217"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000</w:t>
            </w:r>
          </w:p>
        </w:tc>
        <w:tc>
          <w:tcPr>
            <w:tcW w:w="249"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3302</w:t>
            </w:r>
          </w:p>
        </w:tc>
        <w:tc>
          <w:tcPr>
            <w:tcW w:w="16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215"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00</w:t>
            </w:r>
          </w:p>
        </w:tc>
        <w:tc>
          <w:tcPr>
            <w:tcW w:w="1654" w:type="pct"/>
            <w:tcBorders>
              <w:top w:val="nil"/>
              <w:left w:val="nil"/>
              <w:bottom w:val="single" w:sz="4" w:space="0" w:color="auto"/>
              <w:right w:val="single" w:sz="4" w:space="0" w:color="auto"/>
            </w:tcBorders>
            <w:shd w:val="clear" w:color="auto" w:fill="auto"/>
            <w:vAlign w:val="center"/>
            <w:hideMark/>
          </w:tcPr>
          <w:p w:rsidR="00944B91" w:rsidRPr="00944B91" w:rsidRDefault="00944B91" w:rsidP="00944B91">
            <w:pPr>
              <w:jc w:val="both"/>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IMIPRAMINA GRAGEA O TABLETA CADA GRAGEA O TABLETA CONTIENE: CLORHIDRATO DE IMIPRAMINA 25 MG ENVASE CON 20 GRAGEAS O TABLETAS.</w:t>
            </w:r>
          </w:p>
        </w:tc>
        <w:tc>
          <w:tcPr>
            <w:tcW w:w="37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ENV</w:t>
            </w:r>
          </w:p>
        </w:tc>
        <w:tc>
          <w:tcPr>
            <w:tcW w:w="25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20</w:t>
            </w:r>
          </w:p>
        </w:tc>
        <w:tc>
          <w:tcPr>
            <w:tcW w:w="228"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T.G</w:t>
            </w:r>
          </w:p>
        </w:tc>
        <w:tc>
          <w:tcPr>
            <w:tcW w:w="582"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4,179,161 </w:t>
            </w:r>
          </w:p>
        </w:tc>
        <w:tc>
          <w:tcPr>
            <w:tcW w:w="531" w:type="pct"/>
            <w:tcBorders>
              <w:top w:val="nil"/>
              <w:left w:val="nil"/>
              <w:bottom w:val="single" w:sz="4" w:space="0" w:color="auto"/>
              <w:right w:val="single" w:sz="4" w:space="0" w:color="auto"/>
            </w:tcBorders>
            <w:shd w:val="clear" w:color="auto" w:fill="auto"/>
            <w:noWrap/>
            <w:vAlign w:val="center"/>
            <w:hideMark/>
          </w:tcPr>
          <w:p w:rsidR="00944B91" w:rsidRPr="00944B91" w:rsidRDefault="00944B91" w:rsidP="00944B91">
            <w:pPr>
              <w:jc w:val="center"/>
              <w:rPr>
                <w:rFonts w:ascii="Calibri" w:eastAsia="Times New Roman" w:hAnsi="Calibri" w:cs="Times New Roman"/>
                <w:noProof w:val="0"/>
                <w:color w:val="000000"/>
                <w:sz w:val="16"/>
                <w:szCs w:val="20"/>
                <w:lang w:eastAsia="es-MX"/>
              </w:rPr>
            </w:pPr>
            <w:r w:rsidRPr="00944B91">
              <w:rPr>
                <w:rFonts w:ascii="Calibri" w:eastAsia="Times New Roman" w:hAnsi="Calibri" w:cs="Times New Roman"/>
                <w:noProof w:val="0"/>
                <w:color w:val="000000"/>
                <w:sz w:val="16"/>
                <w:szCs w:val="20"/>
                <w:lang w:eastAsia="es-MX"/>
              </w:rPr>
              <w:t xml:space="preserve">            1,671,671 </w:t>
            </w:r>
          </w:p>
        </w:tc>
      </w:tr>
    </w:tbl>
    <w:p w:rsidR="003654FA" w:rsidRPr="00944B91" w:rsidRDefault="003654FA" w:rsidP="00944B91"/>
    <w:p w:rsidR="00CE4301" w:rsidRPr="00944B91" w:rsidRDefault="00CE4301" w:rsidP="00944B91">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p w:rsidR="00BC47AF" w:rsidRPr="00944B91" w:rsidRDefault="00BC47AF" w:rsidP="00944B91">
      <w:pPr>
        <w:ind w:right="49"/>
        <w:rPr>
          <w:rFonts w:ascii="Arial" w:hAnsi="Arial" w:cs="Arial"/>
          <w:sz w:val="20"/>
          <w:szCs w:val="20"/>
        </w:rPr>
      </w:pPr>
    </w:p>
    <w:p w:rsidR="00DC45DF" w:rsidRPr="00944B91" w:rsidRDefault="00DC45DF" w:rsidP="00944B91">
      <w:pPr>
        <w:ind w:right="49"/>
        <w:rPr>
          <w:rFonts w:ascii="Arial" w:hAnsi="Arial" w:cs="Arial"/>
          <w:sz w:val="20"/>
          <w:szCs w:val="20"/>
        </w:rPr>
      </w:pPr>
    </w:p>
    <w:p w:rsidR="00600ED3" w:rsidRPr="00944B91" w:rsidRDefault="00600ED3" w:rsidP="00944B91">
      <w:pPr>
        <w:ind w:right="49"/>
        <w:rPr>
          <w:rFonts w:ascii="Arial" w:hAnsi="Arial" w:cs="Arial"/>
          <w:sz w:val="20"/>
          <w:szCs w:val="20"/>
        </w:rPr>
      </w:pPr>
    </w:p>
    <w:p w:rsidR="00634048" w:rsidRPr="00944B91" w:rsidRDefault="00634048" w:rsidP="00944B91">
      <w:pPr>
        <w:pStyle w:val="Ttulo1"/>
        <w:numPr>
          <w:ilvl w:val="0"/>
          <w:numId w:val="0"/>
        </w:numPr>
        <w:spacing w:before="0" w:after="0"/>
        <w:ind w:left="360" w:right="49"/>
        <w:jc w:val="center"/>
        <w:rPr>
          <w:rFonts w:cs="Arial"/>
          <w:noProof w:val="0"/>
          <w:sz w:val="20"/>
          <w:szCs w:val="20"/>
          <w:lang w:val="es-ES"/>
        </w:rPr>
        <w:sectPr w:rsidR="00634048" w:rsidRPr="00944B91" w:rsidSect="0094305F">
          <w:headerReference w:type="even" r:id="rId19"/>
          <w:headerReference w:type="default" r:id="rId20"/>
          <w:footerReference w:type="default" r:id="rId21"/>
          <w:headerReference w:type="first" r:id="rId22"/>
          <w:footnotePr>
            <w:pos w:val="beneathText"/>
          </w:footnotePr>
          <w:type w:val="nextColumn"/>
          <w:pgSz w:w="15840" w:h="12240" w:orient="landscape" w:code="1"/>
          <w:pgMar w:top="1418" w:right="1701" w:bottom="1418" w:left="1701" w:header="851" w:footer="851" w:gutter="0"/>
          <w:cols w:space="720"/>
          <w:docGrid w:linePitch="360"/>
        </w:sectPr>
      </w:pPr>
      <w:bookmarkStart w:id="115" w:name="_Toc460500936"/>
      <w:bookmarkStart w:id="116" w:name="OLE_LINK2"/>
    </w:p>
    <w:p w:rsidR="007D4D30" w:rsidRPr="00944B91" w:rsidRDefault="007D4D30" w:rsidP="00944B91">
      <w:pPr>
        <w:pStyle w:val="Ttulo1"/>
        <w:numPr>
          <w:ilvl w:val="0"/>
          <w:numId w:val="0"/>
        </w:numPr>
        <w:spacing w:before="0" w:after="0"/>
        <w:ind w:left="360" w:right="49"/>
        <w:jc w:val="center"/>
        <w:rPr>
          <w:rFonts w:cs="Arial"/>
          <w:noProof w:val="0"/>
          <w:sz w:val="20"/>
          <w:szCs w:val="20"/>
          <w:u w:val="single"/>
          <w:lang w:val="es-ES"/>
        </w:rPr>
      </w:pPr>
      <w:bookmarkStart w:id="117" w:name="_Toc492309827"/>
      <w:r w:rsidRPr="00944B91">
        <w:rPr>
          <w:rFonts w:cs="Arial"/>
          <w:noProof w:val="0"/>
          <w:sz w:val="20"/>
          <w:szCs w:val="20"/>
          <w:lang w:val="es-ES"/>
        </w:rPr>
        <w:lastRenderedPageBreak/>
        <w:t xml:space="preserve">ANEXO </w:t>
      </w:r>
      <w:r w:rsidR="00FF513A" w:rsidRPr="00944B91">
        <w:rPr>
          <w:rFonts w:cs="Arial"/>
          <w:noProof w:val="0"/>
          <w:sz w:val="20"/>
          <w:szCs w:val="20"/>
          <w:lang w:val="es-ES"/>
        </w:rPr>
        <w:t>II</w:t>
      </w:r>
      <w:r w:rsidRPr="00944B91">
        <w:rPr>
          <w:rFonts w:cs="Arial"/>
          <w:noProof w:val="0"/>
          <w:sz w:val="20"/>
          <w:szCs w:val="20"/>
          <w:lang w:val="es-ES"/>
        </w:rPr>
        <w:t xml:space="preserve"> MANIFESTACIÓN DE INTERÉS EN PARTICIPAR EN LA LICITACIÓN</w:t>
      </w:r>
      <w:bookmarkEnd w:id="115"/>
      <w:bookmarkEnd w:id="117"/>
    </w:p>
    <w:p w:rsidR="007D4D30" w:rsidRPr="00944B91" w:rsidRDefault="007D4D30" w:rsidP="00944B91">
      <w:pPr>
        <w:suppressAutoHyphens/>
        <w:ind w:right="49"/>
        <w:jc w:val="both"/>
        <w:rPr>
          <w:rFonts w:ascii="Arial" w:eastAsia="Times New Roman" w:hAnsi="Arial" w:cs="Arial"/>
          <w:noProof w:val="0"/>
          <w:sz w:val="20"/>
          <w:szCs w:val="20"/>
          <w:lang w:val="es-ES" w:eastAsia="ar-SA"/>
        </w:rPr>
      </w:pPr>
    </w:p>
    <w:p w:rsidR="00CE4301" w:rsidRPr="00944B91" w:rsidRDefault="00CE4301" w:rsidP="00944B91">
      <w:pPr>
        <w:jc w:val="center"/>
        <w:rPr>
          <w:rFonts w:ascii="Arial" w:hAnsi="Arial" w:cs="Arial"/>
          <w:sz w:val="18"/>
          <w:szCs w:val="18"/>
        </w:rPr>
      </w:pPr>
      <w:r w:rsidRPr="00944B91">
        <w:rPr>
          <w:rFonts w:ascii="Arial" w:hAnsi="Arial" w:cs="Arial"/>
          <w:sz w:val="18"/>
          <w:szCs w:val="18"/>
        </w:rPr>
        <w:t>(CARTA EN ORIGINAL, PAPEL MEMBRETADO Y FIRMA AUTÓGRAFA)</w:t>
      </w:r>
    </w:p>
    <w:p w:rsidR="00CE4301" w:rsidRPr="00944B91" w:rsidRDefault="00CE4301" w:rsidP="00944B91">
      <w:pPr>
        <w:jc w:val="both"/>
        <w:rPr>
          <w:rFonts w:ascii="Arial" w:hAnsi="Arial" w:cs="Arial"/>
          <w:b/>
        </w:rPr>
      </w:pPr>
    </w:p>
    <w:p w:rsidR="00CE4301" w:rsidRPr="00944B91" w:rsidRDefault="00CE4301" w:rsidP="00944B91">
      <w:pPr>
        <w:jc w:val="right"/>
        <w:rPr>
          <w:rFonts w:ascii="Arial" w:hAnsi="Arial" w:cs="Arial"/>
          <w:sz w:val="20"/>
          <w:lang w:val="es-ES_tradnl"/>
        </w:rPr>
      </w:pPr>
    </w:p>
    <w:p w:rsidR="00CE4301" w:rsidRPr="00944B91" w:rsidRDefault="00CE4301" w:rsidP="00944B91">
      <w:pPr>
        <w:ind w:right="49"/>
        <w:jc w:val="right"/>
        <w:rPr>
          <w:rFonts w:ascii="Arial" w:hAnsi="Arial" w:cs="Arial"/>
          <w:sz w:val="20"/>
        </w:rPr>
      </w:pPr>
      <w:r w:rsidRPr="00944B91">
        <w:rPr>
          <w:rFonts w:ascii="Arial" w:hAnsi="Arial" w:cs="Arial"/>
          <w:sz w:val="20"/>
        </w:rPr>
        <w:t>______de___________de_____________</w:t>
      </w:r>
    </w:p>
    <w:p w:rsidR="00CE4301" w:rsidRPr="00944B91" w:rsidRDefault="00CE4301" w:rsidP="00944B91">
      <w:pPr>
        <w:jc w:val="right"/>
        <w:rPr>
          <w:rFonts w:ascii="Arial" w:hAnsi="Arial" w:cs="Arial"/>
          <w:sz w:val="20"/>
          <w:lang w:val="es-ES_tradnl"/>
        </w:rPr>
      </w:pPr>
    </w:p>
    <w:p w:rsidR="00CE4301" w:rsidRPr="00944B91" w:rsidRDefault="00CE4301" w:rsidP="00944B91">
      <w:pPr>
        <w:jc w:val="both"/>
        <w:rPr>
          <w:rFonts w:ascii="Arial" w:hAnsi="Arial" w:cs="Arial"/>
          <w:sz w:val="20"/>
          <w:lang w:val="es-ES_tradnl"/>
        </w:rPr>
      </w:pPr>
    </w:p>
    <w:p w:rsidR="00CE4301" w:rsidRPr="00944B91" w:rsidRDefault="007F77DF" w:rsidP="00944B91">
      <w:pPr>
        <w:jc w:val="both"/>
        <w:rPr>
          <w:rFonts w:ascii="Arial" w:hAnsi="Arial" w:cs="Arial"/>
          <w:sz w:val="20"/>
          <w:lang w:val="es-ES_tradnl"/>
        </w:rPr>
      </w:pPr>
      <w:r w:rsidRPr="00944B91">
        <w:rPr>
          <w:rFonts w:ascii="Arial" w:hAnsi="Arial" w:cs="Arial"/>
          <w:sz w:val="20"/>
          <w:lang w:val="es-ES_tradnl"/>
        </w:rPr>
        <w:t>Con fundamento en el artículo 33 Bis tercer párrafo de la Ley de Adquisiciones, Arrendamientos y Servicios del Sector Publico, expreso mi interés en participar en la Licitación número _____________, y manifesto los siguientes datos:</w:t>
      </w:r>
    </w:p>
    <w:p w:rsidR="00CE4301" w:rsidRPr="00944B91" w:rsidRDefault="00CE4301" w:rsidP="00944B9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944B91"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944B91" w:rsidRDefault="00CE4301" w:rsidP="00944B91">
            <w:pPr>
              <w:pStyle w:val="Sinespaciado"/>
              <w:jc w:val="center"/>
              <w:rPr>
                <w:rFonts w:ascii="Arial" w:hAnsi="Arial"/>
                <w:sz w:val="20"/>
                <w:szCs w:val="20"/>
              </w:rPr>
            </w:pPr>
            <w:r w:rsidRPr="00944B91">
              <w:rPr>
                <w:rFonts w:ascii="Arial" w:hAnsi="Arial"/>
                <w:sz w:val="20"/>
                <w:szCs w:val="20"/>
              </w:rPr>
              <w:t>Del</w:t>
            </w:r>
          </w:p>
          <w:p w:rsidR="00CE4301" w:rsidRPr="00944B91" w:rsidRDefault="00CE4301" w:rsidP="00944B91">
            <w:pPr>
              <w:pStyle w:val="Sinespaciado"/>
              <w:jc w:val="center"/>
              <w:rPr>
                <w:rFonts w:ascii="Arial" w:hAnsi="Arial"/>
                <w:sz w:val="20"/>
                <w:szCs w:val="20"/>
              </w:rPr>
            </w:pPr>
            <w:r w:rsidRPr="00944B91">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944B91" w:rsidRDefault="00CE4301" w:rsidP="00944B91">
            <w:pPr>
              <w:pStyle w:val="Sinespaciado"/>
              <w:rPr>
                <w:rFonts w:ascii="Arial" w:hAnsi="Arial"/>
                <w:sz w:val="20"/>
                <w:szCs w:val="20"/>
              </w:rPr>
            </w:pPr>
          </w:p>
          <w:p w:rsidR="00CE4301" w:rsidRPr="00944B91" w:rsidRDefault="00CE4301" w:rsidP="00944B91">
            <w:pPr>
              <w:pStyle w:val="Sinespaciado"/>
              <w:rPr>
                <w:rFonts w:ascii="Arial" w:hAnsi="Arial"/>
                <w:sz w:val="20"/>
                <w:szCs w:val="20"/>
              </w:rPr>
            </w:pPr>
            <w:r w:rsidRPr="00944B91">
              <w:rPr>
                <w:rFonts w:ascii="Arial" w:hAnsi="Arial"/>
                <w:sz w:val="20"/>
                <w:szCs w:val="20"/>
              </w:rPr>
              <w:t xml:space="preserve">Registro Federal de Contribuyentes: </w:t>
            </w:r>
          </w:p>
          <w:p w:rsidR="00CE4301" w:rsidRPr="00944B91" w:rsidRDefault="00CE4301" w:rsidP="00944B91">
            <w:pPr>
              <w:pStyle w:val="Sinespaciado"/>
              <w:rPr>
                <w:rFonts w:ascii="Arial" w:hAnsi="Arial"/>
                <w:sz w:val="20"/>
                <w:szCs w:val="20"/>
              </w:rPr>
            </w:pPr>
            <w:r w:rsidRPr="00944B91">
              <w:rPr>
                <w:rFonts w:ascii="Arial" w:hAnsi="Arial"/>
                <w:sz w:val="20"/>
                <w:szCs w:val="20"/>
              </w:rPr>
              <w:t>Nombre:</w:t>
            </w:r>
          </w:p>
          <w:p w:rsidR="00CE4301" w:rsidRPr="00944B91" w:rsidRDefault="00CE4301" w:rsidP="00944B91">
            <w:pPr>
              <w:pStyle w:val="Sinespaciado"/>
              <w:rPr>
                <w:rFonts w:ascii="Arial" w:hAnsi="Arial"/>
                <w:sz w:val="20"/>
                <w:szCs w:val="20"/>
              </w:rPr>
            </w:pPr>
            <w:r w:rsidRPr="00944B91">
              <w:rPr>
                <w:rFonts w:ascii="Arial" w:hAnsi="Arial"/>
                <w:sz w:val="20"/>
                <w:szCs w:val="20"/>
              </w:rPr>
              <w:t xml:space="preserve">Domicilio: calle y número: </w:t>
            </w:r>
          </w:p>
          <w:p w:rsidR="00CE4301" w:rsidRPr="00944B91" w:rsidRDefault="00CE4301" w:rsidP="00944B91">
            <w:pPr>
              <w:pStyle w:val="Sinespaciado"/>
              <w:rPr>
                <w:rFonts w:ascii="Arial" w:hAnsi="Arial"/>
                <w:sz w:val="20"/>
                <w:szCs w:val="20"/>
              </w:rPr>
            </w:pPr>
            <w:r w:rsidRPr="00944B91">
              <w:rPr>
                <w:rFonts w:ascii="Arial" w:hAnsi="Arial"/>
                <w:sz w:val="20"/>
                <w:szCs w:val="20"/>
              </w:rPr>
              <w:t>Colonia:                                                               Delegación o Municipio:</w:t>
            </w:r>
          </w:p>
          <w:p w:rsidR="00CE4301" w:rsidRPr="00944B91" w:rsidRDefault="00CE4301" w:rsidP="00944B91">
            <w:pPr>
              <w:pStyle w:val="Sinespaciado"/>
              <w:rPr>
                <w:rFonts w:ascii="Arial" w:hAnsi="Arial"/>
                <w:sz w:val="20"/>
                <w:szCs w:val="20"/>
              </w:rPr>
            </w:pPr>
            <w:r w:rsidRPr="00944B91">
              <w:rPr>
                <w:rFonts w:ascii="Arial" w:hAnsi="Arial"/>
                <w:sz w:val="20"/>
                <w:szCs w:val="20"/>
              </w:rPr>
              <w:t>Código postal:                                                    Entidad Federativa:</w:t>
            </w:r>
          </w:p>
          <w:p w:rsidR="00CE4301" w:rsidRPr="00944B91" w:rsidRDefault="00CE4301" w:rsidP="00944B91">
            <w:pPr>
              <w:pStyle w:val="Sinespaciado"/>
              <w:rPr>
                <w:rFonts w:ascii="Arial" w:hAnsi="Arial"/>
                <w:sz w:val="20"/>
                <w:szCs w:val="20"/>
              </w:rPr>
            </w:pPr>
            <w:r w:rsidRPr="00944B91">
              <w:rPr>
                <w:rFonts w:ascii="Arial" w:hAnsi="Arial"/>
                <w:sz w:val="20"/>
                <w:szCs w:val="20"/>
              </w:rPr>
              <w:t>Correo electrónico:</w:t>
            </w:r>
          </w:p>
          <w:p w:rsidR="00CE4301" w:rsidRPr="00944B91" w:rsidRDefault="00CE4301" w:rsidP="00944B91">
            <w:pPr>
              <w:pStyle w:val="Sinespaciado"/>
              <w:rPr>
                <w:rFonts w:ascii="Arial" w:hAnsi="Arial"/>
                <w:sz w:val="20"/>
                <w:szCs w:val="20"/>
              </w:rPr>
            </w:pPr>
            <w:r w:rsidRPr="00944B91">
              <w:rPr>
                <w:rFonts w:ascii="Arial" w:hAnsi="Arial"/>
                <w:sz w:val="20"/>
                <w:szCs w:val="20"/>
              </w:rPr>
              <w:t>No. de la escritura pública en la que consta su acta constitutiva:                         Fecha:</w:t>
            </w:r>
          </w:p>
          <w:p w:rsidR="00CE4301" w:rsidRPr="00944B91" w:rsidRDefault="00CE4301" w:rsidP="00944B91">
            <w:pPr>
              <w:pStyle w:val="Sinespaciado"/>
              <w:rPr>
                <w:rFonts w:ascii="Arial" w:hAnsi="Arial"/>
                <w:sz w:val="20"/>
                <w:szCs w:val="20"/>
              </w:rPr>
            </w:pPr>
            <w:r w:rsidRPr="00944B91">
              <w:rPr>
                <w:rFonts w:ascii="Arial" w:hAnsi="Arial"/>
                <w:sz w:val="20"/>
                <w:szCs w:val="20"/>
              </w:rPr>
              <w:t>Nombre de los socios:</w:t>
            </w:r>
          </w:p>
          <w:p w:rsidR="00CE4301" w:rsidRPr="00944B91" w:rsidRDefault="00CE4301" w:rsidP="00944B91">
            <w:pPr>
              <w:pStyle w:val="Sinespaciado"/>
              <w:rPr>
                <w:rFonts w:ascii="Arial" w:hAnsi="Arial"/>
                <w:sz w:val="20"/>
                <w:szCs w:val="20"/>
              </w:rPr>
            </w:pPr>
            <w:r w:rsidRPr="00944B91">
              <w:rPr>
                <w:rFonts w:ascii="Arial" w:hAnsi="Arial"/>
                <w:sz w:val="20"/>
                <w:szCs w:val="20"/>
              </w:rPr>
              <w:t>Descripción del objeto social:</w:t>
            </w:r>
          </w:p>
          <w:p w:rsidR="00CE4301" w:rsidRPr="00944B91" w:rsidRDefault="00CE4301" w:rsidP="00944B91">
            <w:pPr>
              <w:pStyle w:val="Sinespaciado"/>
              <w:rPr>
                <w:rFonts w:ascii="Arial" w:hAnsi="Arial"/>
                <w:sz w:val="20"/>
                <w:szCs w:val="20"/>
              </w:rPr>
            </w:pPr>
            <w:r w:rsidRPr="00944B91">
              <w:rPr>
                <w:rFonts w:ascii="Arial" w:hAnsi="Arial"/>
                <w:sz w:val="20"/>
                <w:szCs w:val="20"/>
              </w:rPr>
              <w:t>Reformas al acta constitutiva:</w:t>
            </w:r>
          </w:p>
          <w:p w:rsidR="00CE4301" w:rsidRPr="00944B91" w:rsidRDefault="00CE4301" w:rsidP="00944B91">
            <w:pPr>
              <w:pStyle w:val="Sinespaciado"/>
              <w:rPr>
                <w:rFonts w:ascii="Arial" w:hAnsi="Arial"/>
                <w:sz w:val="20"/>
                <w:szCs w:val="20"/>
              </w:rPr>
            </w:pPr>
            <w:r w:rsidRPr="00944B91">
              <w:rPr>
                <w:rFonts w:ascii="Arial" w:hAnsi="Arial"/>
                <w:sz w:val="20"/>
                <w:szCs w:val="20"/>
              </w:rPr>
              <w:t>Inscripción en el Registro Público de Comercio:</w:t>
            </w:r>
          </w:p>
          <w:p w:rsidR="00CE4301" w:rsidRPr="00944B91" w:rsidRDefault="00CE4301" w:rsidP="00944B91">
            <w:pPr>
              <w:pStyle w:val="Sinespaciado"/>
              <w:rPr>
                <w:rFonts w:ascii="Arial" w:hAnsi="Arial"/>
                <w:sz w:val="20"/>
                <w:szCs w:val="20"/>
              </w:rPr>
            </w:pPr>
            <w:r w:rsidRPr="00944B91">
              <w:rPr>
                <w:rFonts w:ascii="Arial" w:hAnsi="Arial"/>
                <w:sz w:val="20"/>
                <w:szCs w:val="20"/>
              </w:rPr>
              <w:t>Núme</w:t>
            </w:r>
            <w:r w:rsidRPr="00944B91">
              <w:rPr>
                <w:rFonts w:ascii="Apple SD 산돌고딕 Neo 일반체" w:eastAsia="Apple SD 산돌고딕 Neo 일반체" w:hAnsi="Apple SD 산돌고딕 Neo 일반체" w:cs="Apple SD 산돌고딕 Neo 일반체" w:hint="eastAsia"/>
                <w:sz w:val="20"/>
                <w:szCs w:val="20"/>
              </w:rPr>
              <w:t>r</w:t>
            </w:r>
            <w:r w:rsidRPr="00944B91">
              <w:rPr>
                <w:rFonts w:ascii="Arial" w:hAnsi="Arial"/>
                <w:sz w:val="20"/>
                <w:szCs w:val="20"/>
              </w:rPr>
              <w:t xml:space="preserve">o:     </w:t>
            </w:r>
            <w:r w:rsidRPr="00944B91">
              <w:rPr>
                <w:rFonts w:ascii="Arial" w:hAnsi="Arial" w:cs="Baoli SC Regular"/>
                <w:sz w:val="20"/>
                <w:szCs w:val="20"/>
              </w:rPr>
              <w:t xml:space="preserve"> </w:t>
            </w:r>
            <w:r w:rsidRPr="00944B91">
              <w:rPr>
                <w:rFonts w:ascii="Arial" w:hAnsi="Arial"/>
                <w:sz w:val="20"/>
                <w:szCs w:val="20"/>
              </w:rPr>
              <w:t xml:space="preserve">                                       Folio:                                                                          Fecha:</w:t>
            </w:r>
          </w:p>
        </w:tc>
      </w:tr>
      <w:tr w:rsidR="00CE4301" w:rsidRPr="00944B91"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944B91" w:rsidRDefault="00CE4301" w:rsidP="00944B91">
            <w:pPr>
              <w:pStyle w:val="Sinespaciado"/>
              <w:jc w:val="center"/>
              <w:rPr>
                <w:rFonts w:ascii="Arial" w:hAnsi="Arial"/>
                <w:sz w:val="20"/>
                <w:szCs w:val="20"/>
              </w:rPr>
            </w:pPr>
            <w:r w:rsidRPr="00944B91">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944B91" w:rsidRDefault="00CE4301" w:rsidP="00944B91">
            <w:pPr>
              <w:pStyle w:val="Sinespaciado"/>
              <w:rPr>
                <w:rFonts w:ascii="Arial" w:hAnsi="Arial"/>
                <w:sz w:val="20"/>
                <w:szCs w:val="20"/>
              </w:rPr>
            </w:pPr>
          </w:p>
          <w:p w:rsidR="00CE4301" w:rsidRPr="00944B91" w:rsidRDefault="00CE4301" w:rsidP="00944B91">
            <w:pPr>
              <w:pStyle w:val="Sinespaciado"/>
              <w:rPr>
                <w:rFonts w:ascii="Arial" w:hAnsi="Arial"/>
                <w:sz w:val="20"/>
                <w:szCs w:val="20"/>
              </w:rPr>
            </w:pPr>
            <w:r w:rsidRPr="00944B91">
              <w:rPr>
                <w:rFonts w:ascii="Arial" w:hAnsi="Arial"/>
                <w:sz w:val="20"/>
                <w:szCs w:val="20"/>
              </w:rPr>
              <w:t>Nombre:                                                     R.F.C.</w:t>
            </w:r>
          </w:p>
          <w:p w:rsidR="00CE4301" w:rsidRPr="00944B91" w:rsidRDefault="00CE4301" w:rsidP="00944B91">
            <w:pPr>
              <w:pStyle w:val="Sinespaciado"/>
              <w:rPr>
                <w:rFonts w:ascii="Arial" w:hAnsi="Arial"/>
                <w:sz w:val="20"/>
                <w:szCs w:val="20"/>
              </w:rPr>
            </w:pPr>
            <w:r w:rsidRPr="00944B91">
              <w:rPr>
                <w:rFonts w:ascii="Arial" w:hAnsi="Arial"/>
                <w:sz w:val="20"/>
                <w:szCs w:val="20"/>
              </w:rPr>
              <w:t xml:space="preserve">Domicilio: </w:t>
            </w:r>
          </w:p>
          <w:p w:rsidR="00CE4301" w:rsidRPr="00944B91" w:rsidRDefault="00CE4301" w:rsidP="00944B91">
            <w:pPr>
              <w:pStyle w:val="Sinespaciado"/>
              <w:rPr>
                <w:rFonts w:ascii="Arial" w:hAnsi="Arial"/>
                <w:sz w:val="20"/>
                <w:szCs w:val="20"/>
              </w:rPr>
            </w:pPr>
            <w:r w:rsidRPr="00944B91">
              <w:rPr>
                <w:rFonts w:ascii="Arial" w:hAnsi="Arial"/>
                <w:sz w:val="20"/>
                <w:szCs w:val="20"/>
              </w:rPr>
              <w:t>Datos del documento mediante el cual acredita su personalidad y facultades:</w:t>
            </w:r>
          </w:p>
          <w:p w:rsidR="00CE4301" w:rsidRPr="00944B91" w:rsidRDefault="00CE4301" w:rsidP="00944B91">
            <w:pPr>
              <w:pStyle w:val="Sinespaciado"/>
              <w:rPr>
                <w:rFonts w:ascii="Arial" w:hAnsi="Arial"/>
                <w:sz w:val="20"/>
                <w:szCs w:val="20"/>
              </w:rPr>
            </w:pPr>
            <w:r w:rsidRPr="00944B91">
              <w:rPr>
                <w:rFonts w:ascii="Arial" w:hAnsi="Arial"/>
                <w:sz w:val="20"/>
                <w:szCs w:val="20"/>
              </w:rPr>
              <w:t>Escritura pública número:                                                                     Fecha:</w:t>
            </w:r>
          </w:p>
        </w:tc>
      </w:tr>
    </w:tbl>
    <w:p w:rsidR="00CE4301" w:rsidRPr="00944B91" w:rsidRDefault="00CE4301" w:rsidP="00944B91">
      <w:pPr>
        <w:widowControl w:val="0"/>
        <w:jc w:val="center"/>
        <w:rPr>
          <w:rFonts w:ascii="Arial" w:hAnsi="Arial" w:cs="Arial"/>
          <w:sz w:val="20"/>
          <w:lang w:val="es-ES_tradnl" w:eastAsia="es-ES"/>
        </w:rPr>
      </w:pPr>
    </w:p>
    <w:p w:rsidR="00CE4301" w:rsidRPr="00944B91" w:rsidRDefault="00CE4301" w:rsidP="00944B91">
      <w:pPr>
        <w:widowControl w:val="0"/>
        <w:jc w:val="center"/>
        <w:rPr>
          <w:rFonts w:ascii="Arial" w:hAnsi="Arial" w:cs="Arial"/>
          <w:sz w:val="20"/>
          <w:lang w:val="es-ES_tradnl" w:eastAsia="es-ES"/>
        </w:rPr>
      </w:pPr>
    </w:p>
    <w:p w:rsidR="00CE4301" w:rsidRPr="00944B91" w:rsidRDefault="00CE4301" w:rsidP="00944B91">
      <w:pPr>
        <w:widowControl w:val="0"/>
        <w:jc w:val="center"/>
        <w:rPr>
          <w:rFonts w:ascii="Arial" w:hAnsi="Arial" w:cs="Arial"/>
          <w:sz w:val="20"/>
          <w:lang w:val="es-ES_tradnl" w:eastAsia="es-ES"/>
        </w:rPr>
      </w:pPr>
    </w:p>
    <w:p w:rsidR="00CE4301" w:rsidRPr="00944B91" w:rsidRDefault="00CE4301" w:rsidP="00944B91">
      <w:pPr>
        <w:widowControl w:val="0"/>
        <w:jc w:val="center"/>
        <w:rPr>
          <w:rFonts w:ascii="Arial" w:hAnsi="Arial" w:cs="Arial"/>
          <w:sz w:val="20"/>
          <w:lang w:val="es-ES_tradnl" w:eastAsia="es-ES"/>
        </w:rPr>
      </w:pPr>
    </w:p>
    <w:p w:rsidR="00CE4301" w:rsidRPr="00944B91" w:rsidRDefault="00CE4301" w:rsidP="00944B91">
      <w:pPr>
        <w:widowControl w:val="0"/>
        <w:jc w:val="center"/>
        <w:rPr>
          <w:rFonts w:ascii="Arial" w:hAnsi="Arial" w:cs="Arial"/>
          <w:sz w:val="20"/>
          <w:lang w:val="es-ES_tradnl" w:eastAsia="es-ES"/>
        </w:rPr>
      </w:pPr>
    </w:p>
    <w:p w:rsidR="00CE4301" w:rsidRPr="00944B91" w:rsidRDefault="00CE4301" w:rsidP="00944B91">
      <w:pPr>
        <w:widowControl w:val="0"/>
        <w:jc w:val="center"/>
        <w:rPr>
          <w:rFonts w:ascii="Arial" w:hAnsi="Arial" w:cs="Arial"/>
          <w:sz w:val="20"/>
          <w:lang w:val="es-ES_tradnl" w:eastAsia="es-ES"/>
        </w:rPr>
      </w:pPr>
      <w:r w:rsidRPr="00944B91">
        <w:rPr>
          <w:rFonts w:ascii="Arial" w:hAnsi="Arial" w:cs="Arial"/>
          <w:sz w:val="20"/>
          <w:lang w:val="es-ES_tradnl" w:eastAsia="es-ES"/>
        </w:rPr>
        <w:t>_____________________________________________</w:t>
      </w:r>
    </w:p>
    <w:p w:rsidR="007D4D30" w:rsidRPr="00944B91" w:rsidRDefault="00CE4301" w:rsidP="00944B91">
      <w:pPr>
        <w:ind w:right="49"/>
        <w:jc w:val="center"/>
        <w:rPr>
          <w:rFonts w:ascii="Arial Narrow" w:hAnsi="Arial Narrow"/>
          <w:b/>
          <w:sz w:val="20"/>
          <w:szCs w:val="20"/>
          <w:lang w:eastAsia="es-MX"/>
        </w:rPr>
      </w:pPr>
      <w:r w:rsidRPr="00944B91">
        <w:rPr>
          <w:rFonts w:ascii="Arial" w:hAnsi="Arial" w:cs="Arial"/>
          <w:bCs/>
          <w:sz w:val="20"/>
          <w:lang w:val="es-ES_tradnl"/>
        </w:rPr>
        <w:t>(Nombre y firma del Representante Legal)</w:t>
      </w:r>
    </w:p>
    <w:p w:rsidR="006A6B4E" w:rsidRPr="00944B91" w:rsidRDefault="006A6B4E" w:rsidP="00944B91">
      <w:pPr>
        <w:ind w:right="49"/>
        <w:rPr>
          <w:rFonts w:ascii="Arial Narrow" w:hAnsi="Arial Narrow"/>
          <w:b/>
          <w:sz w:val="20"/>
          <w:szCs w:val="20"/>
          <w:lang w:eastAsia="es-MX"/>
        </w:rPr>
      </w:pPr>
      <w:r w:rsidRPr="00944B91">
        <w:rPr>
          <w:rFonts w:ascii="Arial Narrow" w:hAnsi="Arial Narrow"/>
          <w:b/>
          <w:sz w:val="20"/>
          <w:szCs w:val="20"/>
          <w:lang w:eastAsia="es-MX"/>
        </w:rPr>
        <w:br w:type="page"/>
      </w:r>
    </w:p>
    <w:p w:rsidR="007D4D30" w:rsidRPr="00944B91" w:rsidRDefault="001E00BA" w:rsidP="00944B91">
      <w:pPr>
        <w:pStyle w:val="Ttulo1"/>
        <w:numPr>
          <w:ilvl w:val="0"/>
          <w:numId w:val="0"/>
        </w:numPr>
        <w:spacing w:before="0" w:after="0"/>
        <w:ind w:left="360" w:right="49"/>
        <w:jc w:val="center"/>
        <w:rPr>
          <w:rFonts w:cs="Arial"/>
          <w:noProof w:val="0"/>
          <w:sz w:val="20"/>
          <w:szCs w:val="20"/>
          <w:lang w:val="es-ES"/>
        </w:rPr>
      </w:pPr>
      <w:bookmarkStart w:id="118" w:name="_Toc492309828"/>
      <w:bookmarkEnd w:id="116"/>
      <w:r w:rsidRPr="00944B91">
        <w:rPr>
          <w:rFonts w:cs="Arial"/>
          <w:sz w:val="20"/>
          <w:szCs w:val="20"/>
        </w:rPr>
        <w:lastRenderedPageBreak/>
        <w:t xml:space="preserve">ANEXO </w:t>
      </w:r>
      <w:r w:rsidR="00FF513A" w:rsidRPr="00944B91">
        <w:rPr>
          <w:rFonts w:cs="Arial"/>
          <w:sz w:val="20"/>
          <w:szCs w:val="20"/>
        </w:rPr>
        <w:t>III</w:t>
      </w:r>
      <w:r w:rsidR="007D4D30" w:rsidRPr="00944B91">
        <w:rPr>
          <w:rFonts w:cs="Arial"/>
          <w:b w:val="0"/>
          <w:sz w:val="20"/>
          <w:szCs w:val="20"/>
        </w:rPr>
        <w:t xml:space="preserve"> </w:t>
      </w:r>
      <w:bookmarkStart w:id="119" w:name="_Toc460500937"/>
      <w:r w:rsidR="007D4D30" w:rsidRPr="00944B91">
        <w:rPr>
          <w:rFonts w:cs="Arial"/>
          <w:noProof w:val="0"/>
          <w:sz w:val="20"/>
          <w:szCs w:val="20"/>
          <w:lang w:val="es-ES"/>
        </w:rPr>
        <w:t>FORMATO DE SOLICITUD DE ACLARACIONES A LA CONVOCATORIA</w:t>
      </w:r>
      <w:bookmarkEnd w:id="118"/>
      <w:bookmarkEnd w:id="119"/>
    </w:p>
    <w:p w:rsidR="007D4D30" w:rsidRPr="00944B91" w:rsidRDefault="007D4D30" w:rsidP="00944B91">
      <w:pPr>
        <w:suppressAutoHyphens/>
        <w:ind w:right="49"/>
        <w:jc w:val="center"/>
        <w:rPr>
          <w:rFonts w:ascii="Arial" w:eastAsia="Times New Roman" w:hAnsi="Arial" w:cs="Arial"/>
          <w:noProof w:val="0"/>
          <w:sz w:val="20"/>
          <w:szCs w:val="20"/>
          <w:lang w:val="es-ES" w:eastAsia="ar-SA"/>
        </w:rPr>
      </w:pPr>
    </w:p>
    <w:p w:rsidR="00CE4301" w:rsidRPr="00944B91" w:rsidRDefault="00CE4301" w:rsidP="00944B91">
      <w:pPr>
        <w:jc w:val="center"/>
        <w:rPr>
          <w:rFonts w:ascii="Arial" w:hAnsi="Arial" w:cs="Arial"/>
          <w:sz w:val="18"/>
          <w:szCs w:val="18"/>
        </w:rPr>
      </w:pPr>
      <w:r w:rsidRPr="00944B91">
        <w:rPr>
          <w:rFonts w:ascii="Arial" w:hAnsi="Arial" w:cs="Arial"/>
          <w:sz w:val="18"/>
          <w:szCs w:val="18"/>
        </w:rPr>
        <w:t>(CARTA EN ORIGINAL, PAPEL MEMBRETADO Y FIRMA AUTÓGRAFA DEL LICITANTE)</w:t>
      </w:r>
    </w:p>
    <w:p w:rsidR="00CE4301" w:rsidRPr="00944B91" w:rsidRDefault="00CE4301" w:rsidP="00944B91">
      <w:pPr>
        <w:jc w:val="center"/>
        <w:rPr>
          <w:rFonts w:ascii="Arial" w:hAnsi="Arial" w:cs="Arial"/>
          <w:sz w:val="18"/>
          <w:szCs w:val="18"/>
        </w:rPr>
      </w:pPr>
    </w:p>
    <w:p w:rsidR="00CE4301" w:rsidRPr="00944B91" w:rsidRDefault="00CE4301" w:rsidP="00944B91">
      <w:pPr>
        <w:ind w:right="49"/>
        <w:jc w:val="right"/>
        <w:rPr>
          <w:rFonts w:ascii="Arial" w:hAnsi="Arial" w:cs="Arial"/>
          <w:sz w:val="20"/>
        </w:rPr>
      </w:pPr>
      <w:r w:rsidRPr="00944B91">
        <w:rPr>
          <w:rFonts w:ascii="Arial" w:hAnsi="Arial" w:cs="Arial"/>
          <w:sz w:val="20"/>
        </w:rPr>
        <w:t>______de___________de_____________</w:t>
      </w:r>
    </w:p>
    <w:p w:rsidR="00CE4301" w:rsidRPr="00944B91" w:rsidRDefault="00CE4301" w:rsidP="00944B91">
      <w:pPr>
        <w:ind w:left="-284"/>
        <w:jc w:val="both"/>
        <w:rPr>
          <w:rFonts w:ascii="Arial" w:hAnsi="Arial" w:cs="Arial"/>
          <w:sz w:val="20"/>
          <w:lang w:val="es-ES_tradnl"/>
        </w:rPr>
      </w:pPr>
    </w:p>
    <w:p w:rsidR="00CE4301" w:rsidRPr="00944B91" w:rsidRDefault="00CE4301" w:rsidP="00944B91">
      <w:pPr>
        <w:pStyle w:val="Sinespaciado"/>
        <w:rPr>
          <w:rFonts w:ascii="Arial" w:hAnsi="Arial" w:cs="Arial"/>
          <w:sz w:val="20"/>
          <w:szCs w:val="20"/>
        </w:rPr>
      </w:pPr>
    </w:p>
    <w:p w:rsidR="00CE4301" w:rsidRPr="00944B91" w:rsidRDefault="00CE4301" w:rsidP="00944B91">
      <w:pPr>
        <w:pStyle w:val="Sinespaciado"/>
        <w:rPr>
          <w:rFonts w:ascii="Arial" w:hAnsi="Arial" w:cs="Arial"/>
          <w:sz w:val="20"/>
          <w:szCs w:val="20"/>
        </w:rPr>
      </w:pPr>
      <w:r w:rsidRPr="00944B91">
        <w:rPr>
          <w:rFonts w:ascii="Arial" w:hAnsi="Arial" w:cs="Arial"/>
          <w:sz w:val="20"/>
          <w:szCs w:val="20"/>
        </w:rPr>
        <w:t>Licitación Pública: ______________________</w:t>
      </w:r>
    </w:p>
    <w:p w:rsidR="00CE4301" w:rsidRPr="00944B91" w:rsidRDefault="00CE4301" w:rsidP="00944B91">
      <w:pPr>
        <w:pStyle w:val="Sinespaciado"/>
        <w:rPr>
          <w:rFonts w:ascii="Arial" w:hAnsi="Arial" w:cs="Arial"/>
          <w:sz w:val="20"/>
          <w:szCs w:val="20"/>
        </w:rPr>
      </w:pPr>
      <w:r w:rsidRPr="00944B91">
        <w:rPr>
          <w:rFonts w:ascii="Arial" w:hAnsi="Arial" w:cs="Arial"/>
          <w:sz w:val="20"/>
          <w:szCs w:val="20"/>
        </w:rPr>
        <w:t>Persona física o moral: ______________________</w:t>
      </w:r>
    </w:p>
    <w:p w:rsidR="00CE4301" w:rsidRPr="00944B91" w:rsidRDefault="00CE4301" w:rsidP="00944B91">
      <w:pPr>
        <w:pStyle w:val="Sinespaciado"/>
        <w:rPr>
          <w:rFonts w:ascii="Arial" w:hAnsi="Arial" w:cs="Arial"/>
          <w:sz w:val="20"/>
          <w:szCs w:val="20"/>
        </w:rPr>
      </w:pPr>
      <w:r w:rsidRPr="00944B91">
        <w:rPr>
          <w:rFonts w:ascii="Arial" w:hAnsi="Arial" w:cs="Arial"/>
          <w:sz w:val="20"/>
          <w:szCs w:val="20"/>
        </w:rPr>
        <w:t>Nombre del Representante: ______________________</w:t>
      </w:r>
    </w:p>
    <w:p w:rsidR="00CE4301" w:rsidRPr="00944B91" w:rsidRDefault="00CE4301" w:rsidP="00944B91">
      <w:pPr>
        <w:jc w:val="both"/>
        <w:rPr>
          <w:rFonts w:ascii="Arial" w:hAnsi="Arial" w:cs="Arial"/>
          <w:sz w:val="20"/>
          <w:lang w:val="es-ES_tradnl"/>
        </w:rPr>
      </w:pPr>
    </w:p>
    <w:p w:rsidR="00CE4301" w:rsidRPr="00944B91" w:rsidRDefault="00CE4301" w:rsidP="00944B91">
      <w:pPr>
        <w:jc w:val="both"/>
        <w:rPr>
          <w:rFonts w:ascii="Arial" w:hAnsi="Arial" w:cs="Arial"/>
          <w:sz w:val="20"/>
          <w:lang w:val="es-ES_tradnl"/>
        </w:rPr>
      </w:pPr>
    </w:p>
    <w:p w:rsidR="00CE4301" w:rsidRPr="00944B91" w:rsidRDefault="00CE4301" w:rsidP="00944B91">
      <w:pPr>
        <w:ind w:right="193"/>
        <w:jc w:val="both"/>
        <w:rPr>
          <w:rFonts w:ascii="Arial" w:hAnsi="Arial" w:cs="Arial"/>
          <w:sz w:val="18"/>
          <w:szCs w:val="18"/>
        </w:rPr>
      </w:pPr>
      <w:r w:rsidRPr="00944B91">
        <w:rPr>
          <w:rFonts w:ascii="Arial" w:hAnsi="Arial" w:cs="Arial"/>
          <w:sz w:val="18"/>
          <w:szCs w:val="18"/>
        </w:rPr>
        <w:t>Instituto Mexicano del Seguro Social</w:t>
      </w:r>
    </w:p>
    <w:p w:rsidR="00CE4301" w:rsidRPr="00944B91" w:rsidRDefault="00CE4301" w:rsidP="00944B91">
      <w:pPr>
        <w:ind w:right="193"/>
        <w:jc w:val="both"/>
        <w:rPr>
          <w:rFonts w:ascii="Arial" w:hAnsi="Arial" w:cs="Arial"/>
          <w:sz w:val="18"/>
          <w:szCs w:val="18"/>
        </w:rPr>
      </w:pPr>
      <w:r w:rsidRPr="00944B91">
        <w:rPr>
          <w:rFonts w:ascii="Arial" w:hAnsi="Arial" w:cs="Arial"/>
          <w:sz w:val="18"/>
          <w:szCs w:val="18"/>
        </w:rPr>
        <w:t>Coordinación de Adquisición de Bienes y Contratación de Servicios</w:t>
      </w:r>
    </w:p>
    <w:p w:rsidR="00CE4301" w:rsidRPr="00944B91" w:rsidRDefault="00CE4301" w:rsidP="00944B91">
      <w:pPr>
        <w:ind w:right="193"/>
        <w:jc w:val="both"/>
        <w:rPr>
          <w:rFonts w:ascii="Arial" w:hAnsi="Arial" w:cs="Arial"/>
          <w:sz w:val="18"/>
          <w:szCs w:val="18"/>
        </w:rPr>
      </w:pPr>
      <w:r w:rsidRPr="00944B91">
        <w:rPr>
          <w:rFonts w:ascii="Arial" w:hAnsi="Arial" w:cs="Arial"/>
          <w:sz w:val="18"/>
          <w:szCs w:val="18"/>
        </w:rPr>
        <w:t>Coordinación Técnica de Bienes y Servicios</w:t>
      </w:r>
    </w:p>
    <w:p w:rsidR="00CE4301" w:rsidRPr="00944B91" w:rsidRDefault="00CE4301" w:rsidP="00944B91">
      <w:pPr>
        <w:ind w:right="193"/>
        <w:jc w:val="both"/>
        <w:rPr>
          <w:rFonts w:ascii="Arial" w:hAnsi="Arial" w:cs="Arial"/>
          <w:sz w:val="18"/>
          <w:szCs w:val="18"/>
        </w:rPr>
      </w:pPr>
      <w:r w:rsidRPr="00944B91">
        <w:rPr>
          <w:rFonts w:ascii="Arial" w:hAnsi="Arial" w:cs="Arial"/>
          <w:sz w:val="18"/>
          <w:szCs w:val="18"/>
        </w:rPr>
        <w:t>División de Bienes Terapéuticos</w:t>
      </w:r>
    </w:p>
    <w:p w:rsidR="00CE4301" w:rsidRPr="00944B91" w:rsidRDefault="00CE4301" w:rsidP="00944B91">
      <w:pPr>
        <w:jc w:val="both"/>
        <w:rPr>
          <w:rFonts w:ascii="Arial" w:hAnsi="Arial" w:cs="Arial"/>
          <w:sz w:val="20"/>
          <w:lang w:val="es-ES_tradnl"/>
        </w:rPr>
      </w:pPr>
      <w:r w:rsidRPr="00944B91">
        <w:rPr>
          <w:rFonts w:ascii="Arial" w:hAnsi="Arial" w:cs="Arial"/>
          <w:sz w:val="20"/>
          <w:lang w:val="es-ES_tradnl"/>
        </w:rPr>
        <w:t xml:space="preserve">P r e s e n t e </w:t>
      </w:r>
    </w:p>
    <w:p w:rsidR="00CE4301" w:rsidRPr="00944B91" w:rsidRDefault="00CE4301" w:rsidP="00944B91">
      <w:pPr>
        <w:jc w:val="both"/>
        <w:rPr>
          <w:rFonts w:ascii="Arial" w:hAnsi="Arial" w:cs="Arial"/>
          <w:sz w:val="20"/>
          <w:lang w:val="es-ES_tradnl"/>
        </w:rPr>
      </w:pPr>
    </w:p>
    <w:p w:rsidR="00CE4301" w:rsidRPr="00944B91" w:rsidRDefault="005D6256" w:rsidP="00944B91">
      <w:pPr>
        <w:jc w:val="both"/>
        <w:rPr>
          <w:rFonts w:ascii="Arial" w:hAnsi="Arial" w:cs="Arial"/>
          <w:sz w:val="20"/>
          <w:lang w:val="es-ES_tradnl"/>
        </w:rPr>
      </w:pPr>
      <w:r w:rsidRPr="00944B91">
        <w:rPr>
          <w:rFonts w:ascii="Arial" w:hAnsi="Arial" w:cs="Arial"/>
          <w:sz w:val="20"/>
          <w:lang w:val="es-ES_tradnl"/>
        </w:rPr>
        <w:t>Con fundamento en el artículo 33 bis de la Ley de Adquisiciones, Arrendamientos y Servicios del Sector Público y 45 sexto párrafo de su reglamento, solicito aclaración a los siguientes puntos contenidos en la convocatoria:</w:t>
      </w:r>
    </w:p>
    <w:p w:rsidR="00CE4301" w:rsidRPr="00944B91" w:rsidRDefault="00CE4301" w:rsidP="00944B91">
      <w:pPr>
        <w:ind w:left="284"/>
        <w:jc w:val="both"/>
        <w:rPr>
          <w:rFonts w:ascii="Arial" w:hAnsi="Arial" w:cs="Arial"/>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2"/>
        <w:gridCol w:w="1761"/>
        <w:gridCol w:w="1361"/>
        <w:gridCol w:w="4724"/>
      </w:tblGrid>
      <w:tr w:rsidR="00CE4301" w:rsidRPr="00944B91" w:rsidTr="00510518">
        <w:trPr>
          <w:jc w:val="center"/>
        </w:trPr>
        <w:tc>
          <w:tcPr>
            <w:tcW w:w="630" w:type="pct"/>
            <w:shd w:val="clear" w:color="auto" w:fill="BFBFBF" w:themeFill="background1" w:themeFillShade="BF"/>
            <w:vAlign w:val="center"/>
          </w:tcPr>
          <w:p w:rsidR="00CE4301" w:rsidRPr="00944B91" w:rsidRDefault="00CE4301" w:rsidP="00944B91">
            <w:pPr>
              <w:jc w:val="center"/>
              <w:rPr>
                <w:rFonts w:ascii="Arial" w:hAnsi="Arial" w:cs="Arial"/>
                <w:sz w:val="18"/>
                <w:szCs w:val="18"/>
              </w:rPr>
            </w:pPr>
            <w:r w:rsidRPr="00944B91">
              <w:rPr>
                <w:rFonts w:ascii="Arial" w:hAnsi="Arial" w:cs="Arial"/>
                <w:sz w:val="18"/>
                <w:szCs w:val="18"/>
              </w:rPr>
              <w:t>Número Consecutivo</w:t>
            </w:r>
          </w:p>
        </w:tc>
        <w:tc>
          <w:tcPr>
            <w:tcW w:w="981" w:type="pct"/>
            <w:shd w:val="clear" w:color="auto" w:fill="BFBFBF" w:themeFill="background1" w:themeFillShade="BF"/>
            <w:vAlign w:val="center"/>
          </w:tcPr>
          <w:p w:rsidR="00CE4301" w:rsidRPr="00944B91" w:rsidRDefault="00CE4301" w:rsidP="00944B91">
            <w:pPr>
              <w:jc w:val="center"/>
              <w:rPr>
                <w:rFonts w:ascii="Arial" w:hAnsi="Arial" w:cs="Arial"/>
                <w:sz w:val="18"/>
                <w:szCs w:val="18"/>
              </w:rPr>
            </w:pPr>
            <w:r w:rsidRPr="00944B91">
              <w:rPr>
                <w:rFonts w:ascii="Arial" w:hAnsi="Arial" w:cs="Arial"/>
                <w:sz w:val="18"/>
                <w:szCs w:val="18"/>
                <w:lang w:val="es-ES_tradnl"/>
              </w:rPr>
              <w:t>Numeral o punto específico de la Convocatoria</w:t>
            </w:r>
          </w:p>
        </w:tc>
        <w:tc>
          <w:tcPr>
            <w:tcW w:w="758" w:type="pct"/>
            <w:shd w:val="clear" w:color="auto" w:fill="BFBFBF" w:themeFill="background1" w:themeFillShade="BF"/>
            <w:vAlign w:val="center"/>
          </w:tcPr>
          <w:p w:rsidR="00CE4301" w:rsidRPr="00944B91" w:rsidRDefault="00CE4301" w:rsidP="00944B91">
            <w:pPr>
              <w:jc w:val="center"/>
              <w:rPr>
                <w:rFonts w:ascii="Arial" w:hAnsi="Arial" w:cs="Arial"/>
                <w:sz w:val="18"/>
                <w:szCs w:val="18"/>
              </w:rPr>
            </w:pPr>
            <w:r w:rsidRPr="00944B91">
              <w:rPr>
                <w:rFonts w:ascii="Arial" w:hAnsi="Arial" w:cs="Arial"/>
                <w:sz w:val="18"/>
                <w:szCs w:val="18"/>
              </w:rPr>
              <w:t>Carácter (administrativo, legal o técnico)</w:t>
            </w:r>
          </w:p>
        </w:tc>
        <w:tc>
          <w:tcPr>
            <w:tcW w:w="2631" w:type="pct"/>
            <w:shd w:val="clear" w:color="auto" w:fill="BFBFBF" w:themeFill="background1" w:themeFillShade="BF"/>
            <w:vAlign w:val="center"/>
          </w:tcPr>
          <w:p w:rsidR="00CE4301" w:rsidRPr="00944B91" w:rsidRDefault="00CE4301" w:rsidP="00944B91">
            <w:pPr>
              <w:jc w:val="center"/>
              <w:rPr>
                <w:rFonts w:ascii="Arial" w:hAnsi="Arial" w:cs="Arial"/>
                <w:sz w:val="18"/>
                <w:szCs w:val="18"/>
              </w:rPr>
            </w:pPr>
            <w:r w:rsidRPr="00944B91">
              <w:rPr>
                <w:rFonts w:ascii="Arial" w:hAnsi="Arial" w:cs="Arial"/>
                <w:sz w:val="18"/>
                <w:szCs w:val="18"/>
              </w:rPr>
              <w:t>Pregunta</w:t>
            </w:r>
          </w:p>
        </w:tc>
      </w:tr>
      <w:tr w:rsidR="00CE4301" w:rsidRPr="00944B91" w:rsidTr="00510518">
        <w:trPr>
          <w:trHeight w:val="212"/>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r w:rsidR="00CE4301" w:rsidRPr="00944B91" w:rsidTr="00510518">
        <w:trPr>
          <w:trHeight w:val="275"/>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r w:rsidR="00CE4301" w:rsidRPr="00944B91" w:rsidTr="00510518">
        <w:trPr>
          <w:trHeight w:val="275"/>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r w:rsidR="00CE4301" w:rsidRPr="00944B91" w:rsidTr="00510518">
        <w:trPr>
          <w:trHeight w:val="275"/>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r w:rsidR="00CE4301" w:rsidRPr="00944B91" w:rsidTr="00510518">
        <w:trPr>
          <w:trHeight w:val="275"/>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r w:rsidR="00CE4301" w:rsidRPr="00944B91" w:rsidTr="00510518">
        <w:trPr>
          <w:trHeight w:val="275"/>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r w:rsidR="00CE4301" w:rsidRPr="00944B91" w:rsidTr="00510518">
        <w:trPr>
          <w:trHeight w:val="275"/>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r w:rsidR="00CE4301" w:rsidRPr="00944B91" w:rsidTr="00510518">
        <w:trPr>
          <w:trHeight w:val="275"/>
          <w:jc w:val="center"/>
        </w:trPr>
        <w:tc>
          <w:tcPr>
            <w:tcW w:w="630" w:type="pct"/>
          </w:tcPr>
          <w:p w:rsidR="00CE4301" w:rsidRPr="00944B91" w:rsidRDefault="00CE4301" w:rsidP="00944B91">
            <w:pPr>
              <w:jc w:val="center"/>
              <w:rPr>
                <w:rFonts w:ascii="Arial" w:hAnsi="Arial" w:cs="Arial"/>
                <w:sz w:val="18"/>
                <w:szCs w:val="18"/>
              </w:rPr>
            </w:pPr>
          </w:p>
        </w:tc>
        <w:tc>
          <w:tcPr>
            <w:tcW w:w="981" w:type="pct"/>
          </w:tcPr>
          <w:p w:rsidR="00CE4301" w:rsidRPr="00944B91" w:rsidRDefault="00CE4301" w:rsidP="00944B91">
            <w:pPr>
              <w:rPr>
                <w:rFonts w:ascii="Arial" w:hAnsi="Arial" w:cs="Arial"/>
              </w:rPr>
            </w:pPr>
          </w:p>
        </w:tc>
        <w:tc>
          <w:tcPr>
            <w:tcW w:w="758" w:type="pct"/>
          </w:tcPr>
          <w:p w:rsidR="00CE4301" w:rsidRPr="00944B91" w:rsidRDefault="00CE4301" w:rsidP="00944B91">
            <w:pPr>
              <w:rPr>
                <w:rFonts w:ascii="Arial" w:hAnsi="Arial" w:cs="Arial"/>
              </w:rPr>
            </w:pPr>
          </w:p>
        </w:tc>
        <w:tc>
          <w:tcPr>
            <w:tcW w:w="2631" w:type="pct"/>
          </w:tcPr>
          <w:p w:rsidR="00CE4301" w:rsidRPr="00944B91" w:rsidRDefault="00CE4301" w:rsidP="00944B91">
            <w:pPr>
              <w:rPr>
                <w:rFonts w:ascii="Arial" w:hAnsi="Arial" w:cs="Arial"/>
              </w:rPr>
            </w:pPr>
          </w:p>
        </w:tc>
      </w:tr>
    </w:tbl>
    <w:p w:rsidR="00CE4301" w:rsidRPr="00944B91" w:rsidRDefault="00CE4301" w:rsidP="00944B91">
      <w:pPr>
        <w:jc w:val="both"/>
        <w:rPr>
          <w:rFonts w:ascii="Arial" w:hAnsi="Arial" w:cs="Arial"/>
          <w:sz w:val="18"/>
          <w:szCs w:val="18"/>
        </w:rPr>
      </w:pPr>
    </w:p>
    <w:p w:rsidR="00CE4301" w:rsidRPr="00944B91" w:rsidRDefault="00510518" w:rsidP="00944B91">
      <w:pPr>
        <w:rPr>
          <w:rFonts w:ascii="Arial" w:hAnsi="Arial" w:cs="Arial"/>
          <w:sz w:val="18"/>
          <w:szCs w:val="18"/>
          <w:lang w:val="es-ES_tradnl"/>
        </w:rPr>
      </w:pPr>
      <w:r w:rsidRPr="00944B91">
        <w:rPr>
          <w:rFonts w:ascii="Arial" w:hAnsi="Arial" w:cs="Arial"/>
          <w:b/>
          <w:sz w:val="20"/>
        </w:rPr>
        <w:t>Nota</w:t>
      </w:r>
      <w:r w:rsidRPr="00944B91">
        <w:rPr>
          <w:rFonts w:ascii="Arial" w:hAnsi="Arial" w:cs="Arial"/>
          <w:sz w:val="20"/>
        </w:rPr>
        <w:t>: A</w:t>
      </w:r>
      <w:r w:rsidR="00A1708B" w:rsidRPr="00944B91">
        <w:rPr>
          <w:rFonts w:ascii="Arial" w:hAnsi="Arial" w:cs="Arial"/>
          <w:sz w:val="20"/>
          <w:lang w:val="es-ES_tradnl"/>
        </w:rPr>
        <w:t>djunto en</w:t>
      </w:r>
      <w:r w:rsidRPr="00944B91">
        <w:rPr>
          <w:rFonts w:ascii="Arial" w:hAnsi="Arial" w:cs="Arial"/>
          <w:sz w:val="20"/>
          <w:lang w:val="es-ES_tradnl"/>
        </w:rPr>
        <w:t xml:space="preserve"> </w:t>
      </w:r>
      <w:r w:rsidR="00A1708B" w:rsidRPr="00944B91">
        <w:rPr>
          <w:rFonts w:ascii="Arial" w:hAnsi="Arial" w:cs="Arial"/>
          <w:sz w:val="20"/>
          <w:lang w:val="es-ES_tradnl"/>
        </w:rPr>
        <w:t>archivo electrónico en formato W</w:t>
      </w:r>
      <w:r w:rsidRPr="00944B91">
        <w:rPr>
          <w:rFonts w:ascii="Arial" w:hAnsi="Arial" w:cs="Arial"/>
          <w:sz w:val="20"/>
          <w:lang w:val="es-ES_tradnl"/>
        </w:rPr>
        <w:t>ord, las preguntas con el fin de agilizar el acto de junta de aclaraciones</w:t>
      </w:r>
    </w:p>
    <w:p w:rsidR="00CE4301" w:rsidRPr="00944B91" w:rsidRDefault="00CE4301" w:rsidP="00944B91">
      <w:pPr>
        <w:rPr>
          <w:rFonts w:ascii="Arial" w:hAnsi="Arial" w:cs="Arial"/>
          <w:sz w:val="18"/>
          <w:szCs w:val="18"/>
          <w:lang w:val="es-ES_tradnl"/>
        </w:rPr>
      </w:pPr>
    </w:p>
    <w:p w:rsidR="00510518" w:rsidRPr="00944B91" w:rsidRDefault="00510518" w:rsidP="00944B91">
      <w:pPr>
        <w:rPr>
          <w:rFonts w:ascii="Arial" w:hAnsi="Arial" w:cs="Arial"/>
          <w:sz w:val="18"/>
          <w:szCs w:val="18"/>
          <w:lang w:val="es-ES_tradnl"/>
        </w:rPr>
      </w:pPr>
    </w:p>
    <w:p w:rsidR="00510518" w:rsidRPr="00944B91" w:rsidRDefault="00510518" w:rsidP="00944B91">
      <w:pPr>
        <w:rPr>
          <w:rFonts w:ascii="Arial" w:hAnsi="Arial" w:cs="Arial"/>
          <w:sz w:val="18"/>
          <w:szCs w:val="18"/>
          <w:lang w:val="es-ES_tradnl"/>
        </w:rPr>
      </w:pPr>
    </w:p>
    <w:p w:rsidR="00510518" w:rsidRPr="00944B91" w:rsidRDefault="00510518" w:rsidP="00944B91">
      <w:pPr>
        <w:rPr>
          <w:rFonts w:ascii="Arial" w:hAnsi="Arial" w:cs="Arial"/>
          <w:sz w:val="18"/>
          <w:szCs w:val="18"/>
          <w:lang w:val="es-ES_tradnl"/>
        </w:rPr>
      </w:pPr>
    </w:p>
    <w:p w:rsidR="00510518" w:rsidRPr="00944B91" w:rsidRDefault="00510518" w:rsidP="00944B91">
      <w:pPr>
        <w:rPr>
          <w:rFonts w:ascii="Arial" w:hAnsi="Arial" w:cs="Arial"/>
          <w:sz w:val="18"/>
          <w:szCs w:val="18"/>
          <w:lang w:val="es-ES_tradnl"/>
        </w:rPr>
      </w:pPr>
    </w:p>
    <w:p w:rsidR="00510518" w:rsidRPr="00944B91" w:rsidRDefault="00510518" w:rsidP="00944B91">
      <w:pPr>
        <w:rPr>
          <w:rFonts w:ascii="Arial" w:hAnsi="Arial" w:cs="Arial"/>
          <w:sz w:val="18"/>
          <w:szCs w:val="18"/>
          <w:lang w:val="es-ES_tradnl"/>
        </w:rPr>
      </w:pPr>
    </w:p>
    <w:p w:rsidR="00CE4301" w:rsidRPr="00944B91" w:rsidRDefault="00CE4301" w:rsidP="00944B91">
      <w:pPr>
        <w:widowControl w:val="0"/>
        <w:ind w:left="-284"/>
        <w:jc w:val="center"/>
        <w:rPr>
          <w:rFonts w:ascii="Arial" w:hAnsi="Arial" w:cs="Arial"/>
          <w:sz w:val="20"/>
          <w:lang w:val="es-ES_tradnl" w:eastAsia="es-ES"/>
        </w:rPr>
      </w:pPr>
      <w:r w:rsidRPr="00944B91">
        <w:rPr>
          <w:rFonts w:ascii="Arial" w:hAnsi="Arial" w:cs="Arial"/>
          <w:sz w:val="20"/>
          <w:lang w:val="es-ES_tradnl" w:eastAsia="es-ES"/>
        </w:rPr>
        <w:t>_______________________________________________________________</w:t>
      </w:r>
    </w:p>
    <w:p w:rsidR="00CE4301" w:rsidRPr="00944B91" w:rsidRDefault="00CE4301" w:rsidP="00944B91">
      <w:pPr>
        <w:ind w:left="-284"/>
        <w:jc w:val="center"/>
        <w:rPr>
          <w:rFonts w:ascii="Arial" w:hAnsi="Arial" w:cs="Arial"/>
          <w:bCs/>
          <w:sz w:val="20"/>
          <w:lang w:val="es-ES_tradnl"/>
        </w:rPr>
      </w:pPr>
      <w:r w:rsidRPr="00944B91">
        <w:rPr>
          <w:rFonts w:ascii="Arial" w:hAnsi="Arial" w:cs="Arial"/>
          <w:bCs/>
          <w:sz w:val="20"/>
          <w:lang w:val="es-ES_tradnl"/>
        </w:rPr>
        <w:t>(Nombre y firma del Representante Legal)</w:t>
      </w:r>
    </w:p>
    <w:p w:rsidR="007D4D30" w:rsidRPr="00944B91" w:rsidRDefault="007D4D30" w:rsidP="00944B91">
      <w:pPr>
        <w:ind w:right="49"/>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br w:type="page"/>
      </w:r>
    </w:p>
    <w:p w:rsidR="00CE4301" w:rsidRPr="00944B91" w:rsidRDefault="00CE4301" w:rsidP="00944B91">
      <w:pPr>
        <w:pStyle w:val="Ttulo1"/>
        <w:numPr>
          <w:ilvl w:val="0"/>
          <w:numId w:val="0"/>
        </w:numPr>
        <w:spacing w:before="0" w:after="0"/>
        <w:ind w:left="360" w:right="49"/>
        <w:jc w:val="center"/>
        <w:rPr>
          <w:rFonts w:cs="Arial"/>
          <w:noProof w:val="0"/>
          <w:sz w:val="20"/>
          <w:szCs w:val="20"/>
          <w:lang w:val="es-ES"/>
        </w:rPr>
      </w:pPr>
      <w:bookmarkStart w:id="120" w:name="_Toc460500938"/>
      <w:bookmarkStart w:id="121" w:name="_Toc492309829"/>
      <w:r w:rsidRPr="00944B91">
        <w:rPr>
          <w:rFonts w:cs="Arial"/>
          <w:sz w:val="20"/>
          <w:szCs w:val="20"/>
        </w:rPr>
        <w:lastRenderedPageBreak/>
        <w:t>ANEXO</w:t>
      </w:r>
      <w:r w:rsidRPr="00944B91">
        <w:rPr>
          <w:rFonts w:cs="Arial"/>
          <w:noProof w:val="0"/>
          <w:sz w:val="20"/>
          <w:szCs w:val="20"/>
          <w:lang w:val="es-ES"/>
        </w:rPr>
        <w:t xml:space="preserve"> </w:t>
      </w:r>
      <w:r w:rsidR="00FF513A" w:rsidRPr="00944B91">
        <w:rPr>
          <w:rFonts w:cs="Arial"/>
          <w:noProof w:val="0"/>
          <w:sz w:val="20"/>
          <w:szCs w:val="20"/>
          <w:lang w:val="es-ES"/>
        </w:rPr>
        <w:t>IV</w:t>
      </w:r>
      <w:r w:rsidRPr="00944B91">
        <w:rPr>
          <w:rFonts w:cs="Arial"/>
          <w:noProof w:val="0"/>
          <w:sz w:val="20"/>
          <w:szCs w:val="20"/>
          <w:lang w:val="es-ES"/>
        </w:rPr>
        <w:t xml:space="preserve"> </w:t>
      </w:r>
      <w:r w:rsidR="00B06437" w:rsidRPr="00944B91">
        <w:rPr>
          <w:rFonts w:cs="Arial"/>
          <w:sz w:val="20"/>
          <w:szCs w:val="20"/>
        </w:rPr>
        <w:t>MODELO DE CONVENIO DE PARTICIPACIÓN CONJUNTA</w:t>
      </w:r>
      <w:bookmarkEnd w:id="121"/>
    </w:p>
    <w:p w:rsidR="00CE4301" w:rsidRPr="00944B91" w:rsidRDefault="00CE4301" w:rsidP="00944B9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944B91" w:rsidRDefault="00CE4301" w:rsidP="00944B9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944B91">
        <w:rPr>
          <w:rFonts w:ascii="Arial" w:hAnsi="Arial" w:cs="Arial"/>
          <w:i/>
          <w:sz w:val="18"/>
          <w:szCs w:val="18"/>
        </w:rPr>
        <w:t>(</w:t>
      </w:r>
      <w:r w:rsidRPr="00944B91">
        <w:rPr>
          <w:rFonts w:ascii="Arial" w:hAnsi="Arial" w:cs="Arial"/>
          <w:b/>
          <w:i/>
          <w:sz w:val="18"/>
          <w:szCs w:val="18"/>
        </w:rPr>
        <w:t xml:space="preserve">NOTA: EN CASO DE QUE EL LICITANTE NO PARTICIPE DE MANERA CONJUNTA, </w:t>
      </w:r>
    </w:p>
    <w:p w:rsidR="00CE4301" w:rsidRPr="00944B91" w:rsidRDefault="00CE4301" w:rsidP="00944B9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944B91">
        <w:rPr>
          <w:rFonts w:ascii="Arial" w:hAnsi="Arial" w:cs="Arial"/>
          <w:b/>
          <w:i/>
          <w:sz w:val="18"/>
          <w:szCs w:val="18"/>
        </w:rPr>
        <w:t>NO INTEGRARÁ ESTE ANEXO A SU PROPOSICIÓN Y NO SERÁ CAUSAL DE DESECHAMIENTO)</w:t>
      </w:r>
    </w:p>
    <w:p w:rsidR="00CE4301" w:rsidRPr="00944B91" w:rsidRDefault="00CE4301" w:rsidP="00944B9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sz w:val="18"/>
          <w:szCs w:val="18"/>
        </w:rPr>
      </w:pPr>
    </w:p>
    <w:p w:rsidR="00CE4301" w:rsidRPr="00944B91" w:rsidRDefault="00CE4301" w:rsidP="00944B91">
      <w:pPr>
        <w:pStyle w:val="Textoindependiente"/>
        <w:spacing w:after="0"/>
        <w:jc w:val="both"/>
        <w:rPr>
          <w:rFonts w:ascii="Arial" w:hAnsi="Arial" w:cs="Arial"/>
          <w:b/>
          <w:sz w:val="18"/>
          <w:szCs w:val="18"/>
        </w:rPr>
      </w:pPr>
      <w:r w:rsidRPr="00944B91">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944B91" w:rsidRDefault="00CE4301" w:rsidP="00944B91">
      <w:pPr>
        <w:pStyle w:val="Textoindependiente21"/>
        <w:rPr>
          <w:rFonts w:cs="Arial"/>
          <w:sz w:val="18"/>
          <w:szCs w:val="18"/>
        </w:rPr>
      </w:pPr>
    </w:p>
    <w:p w:rsidR="00CE4301" w:rsidRPr="00944B91" w:rsidRDefault="00CE4301" w:rsidP="00944B91">
      <w:pPr>
        <w:tabs>
          <w:tab w:val="left" w:pos="4866"/>
        </w:tabs>
        <w:jc w:val="both"/>
        <w:rPr>
          <w:rFonts w:ascii="Arial" w:hAnsi="Arial" w:cs="Arial"/>
          <w:sz w:val="18"/>
          <w:szCs w:val="18"/>
        </w:rPr>
      </w:pPr>
      <w:r w:rsidRPr="00944B91">
        <w:rPr>
          <w:rFonts w:ascii="Arial" w:hAnsi="Arial" w:cs="Arial"/>
          <w:b/>
          <w:sz w:val="18"/>
          <w:szCs w:val="18"/>
        </w:rPr>
        <w:t>1. “EL PARTICIPANTE A”</w:t>
      </w:r>
      <w:r w:rsidRPr="00944B91">
        <w:rPr>
          <w:rFonts w:ascii="Arial" w:hAnsi="Arial" w:cs="Arial"/>
          <w:sz w:val="18"/>
          <w:szCs w:val="18"/>
        </w:rPr>
        <w:t>, DECLARA QUE:</w:t>
      </w:r>
    </w:p>
    <w:p w:rsidR="00CE4301" w:rsidRPr="00944B91" w:rsidRDefault="00CE4301" w:rsidP="00944B91">
      <w:pPr>
        <w:pStyle w:val="Textoindependiente32"/>
        <w:tabs>
          <w:tab w:val="left" w:pos="1080"/>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1.1</w:t>
      </w:r>
      <w:r w:rsidRPr="00944B91">
        <w:rPr>
          <w:rFonts w:ascii="Arial" w:hAnsi="Arial" w:cs="Arial"/>
          <w:b/>
          <w:bCs/>
          <w:sz w:val="18"/>
          <w:szCs w:val="18"/>
        </w:rPr>
        <w:tab/>
      </w:r>
      <w:r w:rsidRPr="00944B91">
        <w:rPr>
          <w:rFonts w:ascii="Arial" w:hAnsi="Arial" w:cs="Arial"/>
          <w:sz w:val="18"/>
          <w:szCs w:val="18"/>
        </w:rPr>
        <w:t xml:space="preserve">ES UNA SOCIEDAD LEGALMENTE CONSTITUIDA, DE CONFORMIDAD CON LAS LEYES MEXICANAS, SEGÚN CONSTA EN EL TESTIMONIO DE LA ESCRITURA PÚBLICA </w:t>
      </w:r>
      <w:r w:rsidRPr="00944B91">
        <w:rPr>
          <w:rFonts w:ascii="Arial" w:hAnsi="Arial" w:cs="Arial"/>
          <w:b/>
          <w:i/>
          <w:sz w:val="18"/>
          <w:szCs w:val="18"/>
          <w:u w:val="single"/>
        </w:rPr>
        <w:t>(PÓLIZA)</w:t>
      </w:r>
      <w:r w:rsidRPr="00944B91">
        <w:rPr>
          <w:rFonts w:ascii="Arial" w:hAnsi="Arial" w:cs="Arial"/>
          <w:sz w:val="18"/>
          <w:szCs w:val="18"/>
        </w:rPr>
        <w:t xml:space="preserve"> NÚMERO ____, DE FECHA ____, OTORGADA ANTE LA FE DEL LIC. ____ NOTARIO </w:t>
      </w:r>
      <w:r w:rsidRPr="00944B91">
        <w:rPr>
          <w:rFonts w:ascii="Arial" w:hAnsi="Arial" w:cs="Arial"/>
          <w:b/>
          <w:i/>
          <w:sz w:val="18"/>
          <w:szCs w:val="18"/>
          <w:u w:val="single"/>
        </w:rPr>
        <w:t>(CORREDOR)</w:t>
      </w:r>
      <w:r w:rsidRPr="00944B91">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944B91" w:rsidRDefault="00CE4301" w:rsidP="00944B91">
      <w:pPr>
        <w:ind w:left="850" w:hanging="425"/>
        <w:jc w:val="both"/>
        <w:rPr>
          <w:rFonts w:ascii="Arial" w:hAnsi="Arial" w:cs="Arial"/>
          <w:sz w:val="18"/>
          <w:szCs w:val="18"/>
        </w:rPr>
      </w:pPr>
    </w:p>
    <w:p w:rsidR="00CE4301" w:rsidRPr="00944B91" w:rsidRDefault="00CE4301" w:rsidP="00944B91">
      <w:pPr>
        <w:ind w:left="426" w:hanging="1"/>
        <w:jc w:val="both"/>
        <w:rPr>
          <w:rFonts w:ascii="Arial" w:hAnsi="Arial" w:cs="Arial"/>
          <w:sz w:val="18"/>
          <w:szCs w:val="18"/>
        </w:rPr>
      </w:pPr>
      <w:r w:rsidRPr="00944B91">
        <w:rPr>
          <w:rFonts w:ascii="Arial" w:hAnsi="Arial" w:cs="Arial"/>
          <w:sz w:val="18"/>
          <w:szCs w:val="18"/>
        </w:rPr>
        <w:t>EL ACTA CONSTITUTIVA DE LA SOCIEDAD ____ (SI/NO) HA TENIDO REFORMAS Y MODIFICACIONES.</w:t>
      </w:r>
    </w:p>
    <w:p w:rsidR="00CE4301" w:rsidRPr="00944B91" w:rsidRDefault="00CE4301" w:rsidP="00944B91">
      <w:pPr>
        <w:ind w:left="850" w:hanging="425"/>
        <w:jc w:val="both"/>
        <w:rPr>
          <w:rFonts w:ascii="Arial" w:hAnsi="Arial" w:cs="Arial"/>
          <w:sz w:val="18"/>
          <w:szCs w:val="18"/>
        </w:rPr>
      </w:pPr>
    </w:p>
    <w:p w:rsidR="00CE4301" w:rsidRPr="00944B91" w:rsidRDefault="00CE4301" w:rsidP="00944B91">
      <w:pPr>
        <w:ind w:left="426" w:hanging="1"/>
        <w:jc w:val="both"/>
        <w:rPr>
          <w:rFonts w:ascii="Arial" w:hAnsi="Arial" w:cs="Arial"/>
          <w:i/>
          <w:sz w:val="18"/>
          <w:szCs w:val="18"/>
        </w:rPr>
      </w:pPr>
      <w:r w:rsidRPr="00944B91">
        <w:rPr>
          <w:rFonts w:ascii="Arial" w:hAnsi="Arial" w:cs="Arial"/>
          <w:i/>
          <w:sz w:val="18"/>
          <w:szCs w:val="18"/>
        </w:rPr>
        <w:t>Nota: En su caso, se deberán relacionar las escrituras en que consten las reformas o modificaciones de la sociedad.</w:t>
      </w:r>
    </w:p>
    <w:p w:rsidR="00CE4301" w:rsidRPr="00944B91" w:rsidRDefault="00CE4301" w:rsidP="00944B91">
      <w:pPr>
        <w:ind w:left="850" w:hanging="425"/>
        <w:jc w:val="both"/>
        <w:rPr>
          <w:rFonts w:ascii="Arial" w:hAnsi="Arial" w:cs="Arial"/>
          <w:sz w:val="18"/>
          <w:szCs w:val="18"/>
        </w:rPr>
      </w:pPr>
    </w:p>
    <w:p w:rsidR="00CE4301" w:rsidRPr="00944B91" w:rsidRDefault="00CE4301" w:rsidP="00944B91">
      <w:pPr>
        <w:ind w:left="850" w:hanging="425"/>
        <w:jc w:val="both"/>
        <w:rPr>
          <w:rFonts w:ascii="Arial" w:hAnsi="Arial" w:cs="Arial"/>
          <w:sz w:val="18"/>
          <w:szCs w:val="18"/>
        </w:rPr>
      </w:pPr>
      <w:r w:rsidRPr="00944B91">
        <w:rPr>
          <w:rFonts w:ascii="Arial" w:hAnsi="Arial" w:cs="Arial"/>
          <w:sz w:val="18"/>
          <w:szCs w:val="18"/>
        </w:rPr>
        <w:t>LOS NOMBRES DE SUS SOCIOS SON:</w:t>
      </w:r>
    </w:p>
    <w:p w:rsidR="00CE4301" w:rsidRPr="00944B91" w:rsidRDefault="00CE4301" w:rsidP="00944B91">
      <w:pPr>
        <w:ind w:left="850" w:hanging="425"/>
        <w:jc w:val="both"/>
        <w:rPr>
          <w:rFonts w:ascii="Arial" w:hAnsi="Arial" w:cs="Arial"/>
          <w:sz w:val="18"/>
          <w:szCs w:val="18"/>
        </w:rPr>
      </w:pPr>
    </w:p>
    <w:p w:rsidR="00CE4301" w:rsidRPr="00944B91" w:rsidRDefault="00CE4301" w:rsidP="00944B91">
      <w:pPr>
        <w:ind w:left="850" w:hanging="425"/>
        <w:jc w:val="both"/>
        <w:rPr>
          <w:rFonts w:ascii="Arial" w:hAnsi="Arial" w:cs="Arial"/>
          <w:sz w:val="18"/>
          <w:szCs w:val="18"/>
        </w:rPr>
      </w:pPr>
      <w:r w:rsidRPr="00944B91">
        <w:rPr>
          <w:rFonts w:ascii="Arial" w:hAnsi="Arial" w:cs="Arial"/>
          <w:sz w:val="18"/>
          <w:szCs w:val="18"/>
        </w:rPr>
        <w:t>_____________________ CON REGISTRO FEDERAL DE CONTRIBUYENTES _____________.</w:t>
      </w:r>
    </w:p>
    <w:p w:rsidR="00CE4301" w:rsidRPr="00944B91" w:rsidRDefault="00CE4301" w:rsidP="00944B91">
      <w:pPr>
        <w:ind w:left="850" w:hanging="425"/>
        <w:jc w:val="both"/>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 xml:space="preserve">1.2 </w:t>
      </w:r>
      <w:r w:rsidRPr="00944B91">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944B91" w:rsidRDefault="00CE4301" w:rsidP="00944B91">
      <w:pPr>
        <w:pStyle w:val="Textoindependiente32"/>
        <w:tabs>
          <w:tab w:val="left" w:pos="9855"/>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 xml:space="preserve">1.3 </w:t>
      </w:r>
      <w:r w:rsidRPr="00944B91">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944B91">
        <w:rPr>
          <w:rFonts w:ascii="Arial" w:hAnsi="Arial" w:cs="Arial"/>
          <w:b/>
          <w:sz w:val="18"/>
          <w:szCs w:val="18"/>
        </w:rPr>
        <w:t>“BAJO PROTESTA DE DECIR VERDAD”</w:t>
      </w:r>
      <w:r w:rsidRPr="00944B91">
        <w:rPr>
          <w:rFonts w:ascii="Arial" w:hAnsi="Arial" w:cs="Arial"/>
          <w:sz w:val="18"/>
          <w:szCs w:val="18"/>
        </w:rPr>
        <w:t>, QUE DICHAS FACULTADES NO LE HAN SIDO REVOCADAS, NI LIMITADAS O MODIFICADAS EN FORMA ALGUNA, A LA FECHA EN QUE SE SUSCRIBE EL PRESENTE INSTRUMENTO JURÍDICO.</w:t>
      </w:r>
    </w:p>
    <w:p w:rsidR="00CE4301" w:rsidRPr="00944B91" w:rsidRDefault="00CE4301" w:rsidP="00944B91">
      <w:pPr>
        <w:ind w:left="425"/>
        <w:jc w:val="both"/>
        <w:rPr>
          <w:rFonts w:ascii="Arial" w:hAnsi="Arial" w:cs="Arial"/>
          <w:sz w:val="18"/>
          <w:szCs w:val="18"/>
        </w:rPr>
      </w:pPr>
      <w:r w:rsidRPr="00944B91">
        <w:rPr>
          <w:rFonts w:ascii="Arial" w:hAnsi="Arial" w:cs="Arial"/>
          <w:sz w:val="18"/>
          <w:szCs w:val="18"/>
        </w:rPr>
        <w:t>EL DOMICILIO DEL REPRESENTANTE LEGAL ES EL UBICADO EN ______________.</w:t>
      </w:r>
    </w:p>
    <w:p w:rsidR="00CE4301" w:rsidRPr="00944B91" w:rsidRDefault="00CE4301" w:rsidP="00944B91">
      <w:pPr>
        <w:pStyle w:val="Textoindependiente32"/>
        <w:tabs>
          <w:tab w:val="left" w:pos="1854"/>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1.4</w:t>
      </w:r>
      <w:r w:rsidRPr="00944B91">
        <w:rPr>
          <w:rFonts w:ascii="Arial" w:hAnsi="Arial" w:cs="Arial"/>
          <w:b/>
          <w:bCs/>
          <w:sz w:val="18"/>
          <w:szCs w:val="18"/>
        </w:rPr>
        <w:tab/>
      </w:r>
      <w:r w:rsidRPr="00944B91">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944B91" w:rsidRDefault="00CE4301" w:rsidP="00944B91">
      <w:pPr>
        <w:pStyle w:val="Textoindependiente32"/>
        <w:tabs>
          <w:tab w:val="left" w:pos="1854"/>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1.5</w:t>
      </w:r>
      <w:r w:rsidRPr="00944B91">
        <w:rPr>
          <w:rFonts w:ascii="Arial" w:hAnsi="Arial" w:cs="Arial"/>
          <w:b/>
          <w:bCs/>
          <w:sz w:val="18"/>
          <w:szCs w:val="18"/>
        </w:rPr>
        <w:tab/>
      </w:r>
      <w:r w:rsidRPr="00944B91">
        <w:rPr>
          <w:rFonts w:ascii="Arial" w:hAnsi="Arial" w:cs="Arial"/>
          <w:sz w:val="18"/>
          <w:szCs w:val="18"/>
        </w:rPr>
        <w:t>SEÑALA COMO DOMICILIO LEGAL PARA TODOS LOS EFECTOS QUE DERIVEN DEL PRESENTE CONVENIO, EL UBICADO EN:</w:t>
      </w:r>
    </w:p>
    <w:p w:rsidR="00CE4301" w:rsidRPr="00944B91" w:rsidRDefault="00CE4301" w:rsidP="00944B91">
      <w:pPr>
        <w:tabs>
          <w:tab w:val="left" w:pos="9939"/>
        </w:tabs>
        <w:ind w:left="1985" w:hanging="851"/>
        <w:jc w:val="both"/>
        <w:rPr>
          <w:rFonts w:ascii="Arial" w:hAnsi="Arial" w:cs="Arial"/>
          <w:b/>
          <w:sz w:val="18"/>
          <w:szCs w:val="18"/>
        </w:rPr>
      </w:pPr>
    </w:p>
    <w:p w:rsidR="00CE4301" w:rsidRPr="00944B91" w:rsidRDefault="00CE4301" w:rsidP="00944B91">
      <w:pPr>
        <w:tabs>
          <w:tab w:val="left" w:pos="5613"/>
        </w:tabs>
        <w:ind w:left="567" w:hanging="567"/>
        <w:jc w:val="both"/>
        <w:rPr>
          <w:rFonts w:ascii="Arial" w:hAnsi="Arial" w:cs="Arial"/>
          <w:sz w:val="18"/>
          <w:szCs w:val="18"/>
        </w:rPr>
      </w:pPr>
      <w:r w:rsidRPr="00944B91">
        <w:rPr>
          <w:rFonts w:ascii="Arial" w:hAnsi="Arial" w:cs="Arial"/>
          <w:b/>
          <w:sz w:val="18"/>
          <w:szCs w:val="18"/>
        </w:rPr>
        <w:t>2. “EL PARTICIPANTE B”</w:t>
      </w:r>
      <w:r w:rsidRPr="00944B91">
        <w:rPr>
          <w:rFonts w:ascii="Arial" w:hAnsi="Arial" w:cs="Arial"/>
          <w:bCs/>
          <w:sz w:val="18"/>
          <w:szCs w:val="18"/>
        </w:rPr>
        <w:t>,</w:t>
      </w:r>
      <w:r w:rsidRPr="00944B91">
        <w:rPr>
          <w:rFonts w:ascii="Arial" w:hAnsi="Arial" w:cs="Arial"/>
          <w:sz w:val="18"/>
          <w:szCs w:val="18"/>
        </w:rPr>
        <w:t xml:space="preserve"> DECLARA QUE:</w:t>
      </w:r>
    </w:p>
    <w:p w:rsidR="00CE4301" w:rsidRPr="00944B91" w:rsidRDefault="00CE4301" w:rsidP="00944B91">
      <w:pPr>
        <w:pStyle w:val="Textoindependiente32"/>
        <w:tabs>
          <w:tab w:val="left" w:pos="1272"/>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lastRenderedPageBreak/>
        <w:t>2.1</w:t>
      </w:r>
      <w:r w:rsidRPr="00944B91">
        <w:rPr>
          <w:rFonts w:ascii="Arial" w:hAnsi="Arial" w:cs="Arial"/>
          <w:b/>
          <w:bCs/>
          <w:sz w:val="18"/>
          <w:szCs w:val="18"/>
        </w:rPr>
        <w:tab/>
      </w:r>
      <w:r w:rsidRPr="00944B91">
        <w:rPr>
          <w:rFonts w:ascii="Arial" w:hAnsi="Arial" w:cs="Arial"/>
          <w:sz w:val="18"/>
          <w:szCs w:val="18"/>
        </w:rPr>
        <w:t xml:space="preserve">ES UNA SOCIEDAD LEGALMENTE CONSTITUIDA DE CONFORMIDAD CON LAS LEYES DE LOS ESTADOS UNIDOS MEXICANOS, SEGÚN CONSTA EL TESTIMONIO </w:t>
      </w:r>
      <w:r w:rsidRPr="00944B91">
        <w:rPr>
          <w:rFonts w:ascii="Arial" w:hAnsi="Arial" w:cs="Arial"/>
          <w:b/>
          <w:i/>
          <w:sz w:val="18"/>
          <w:szCs w:val="18"/>
          <w:u w:val="single"/>
        </w:rPr>
        <w:t>(PÓLIZA)</w:t>
      </w:r>
      <w:r w:rsidRPr="00944B91">
        <w:rPr>
          <w:rFonts w:ascii="Arial" w:hAnsi="Arial" w:cs="Arial"/>
          <w:sz w:val="18"/>
          <w:szCs w:val="18"/>
        </w:rPr>
        <w:t xml:space="preserve"> DE LA ESCRITURA PÚBLICA NÚMERO ___, DE FECHA ___, PASADA ANTE LA FE DEL LIC. ____ NOTARIO </w:t>
      </w:r>
      <w:r w:rsidRPr="00944B91">
        <w:rPr>
          <w:rFonts w:ascii="Arial" w:hAnsi="Arial" w:cs="Arial"/>
          <w:b/>
          <w:i/>
          <w:sz w:val="18"/>
          <w:szCs w:val="18"/>
          <w:u w:val="single"/>
        </w:rPr>
        <w:t>(CORREDOR)</w:t>
      </w:r>
      <w:r w:rsidRPr="00944B91">
        <w:rPr>
          <w:rFonts w:ascii="Arial" w:hAnsi="Arial" w:cs="Arial"/>
          <w:sz w:val="18"/>
          <w:szCs w:val="18"/>
        </w:rPr>
        <w:t xml:space="preserve"> PÚBLICO NÚMERO ___, DEL __, E INSCRITA EN EL REGISTRO PÚBLICO DE LA PROPIEDAD Y DEL COMERCIO, EN EL FOLIO MERCANTIL NÚMERO ____ DE FECHA ____.</w:t>
      </w:r>
    </w:p>
    <w:p w:rsidR="00CE4301" w:rsidRPr="00944B91" w:rsidRDefault="00CE4301" w:rsidP="00944B91">
      <w:pPr>
        <w:tabs>
          <w:tab w:val="left" w:pos="9939"/>
        </w:tabs>
        <w:ind w:left="1208" w:hanging="851"/>
        <w:jc w:val="both"/>
        <w:rPr>
          <w:rFonts w:ascii="Arial" w:hAnsi="Arial" w:cs="Arial"/>
          <w:b/>
          <w:sz w:val="18"/>
          <w:szCs w:val="18"/>
        </w:rPr>
      </w:pPr>
    </w:p>
    <w:p w:rsidR="00CE4301" w:rsidRPr="00944B91" w:rsidRDefault="00CE4301" w:rsidP="00944B91">
      <w:pPr>
        <w:ind w:left="425"/>
        <w:jc w:val="both"/>
        <w:rPr>
          <w:rFonts w:ascii="Arial" w:hAnsi="Arial" w:cs="Arial"/>
          <w:sz w:val="18"/>
          <w:szCs w:val="18"/>
        </w:rPr>
      </w:pPr>
      <w:r w:rsidRPr="00944B91">
        <w:rPr>
          <w:rFonts w:ascii="Arial" w:hAnsi="Arial" w:cs="Arial"/>
          <w:sz w:val="18"/>
          <w:szCs w:val="18"/>
        </w:rPr>
        <w:t xml:space="preserve">EL ACTA CONSTITUTIVA DE LA SOCIEDAD __ </w:t>
      </w:r>
      <w:r w:rsidRPr="00944B91">
        <w:rPr>
          <w:rFonts w:ascii="Arial" w:hAnsi="Arial" w:cs="Arial"/>
          <w:b/>
          <w:i/>
          <w:sz w:val="18"/>
          <w:szCs w:val="18"/>
          <w:u w:val="single"/>
        </w:rPr>
        <w:t>(SI/NO)</w:t>
      </w:r>
      <w:r w:rsidRPr="00944B91">
        <w:rPr>
          <w:rFonts w:ascii="Arial" w:hAnsi="Arial" w:cs="Arial"/>
          <w:sz w:val="18"/>
          <w:szCs w:val="18"/>
        </w:rPr>
        <w:t xml:space="preserve"> HA TENIDO REFORMAS Y MODIFICACIONES.</w:t>
      </w:r>
    </w:p>
    <w:p w:rsidR="00CE4301" w:rsidRPr="00944B91" w:rsidRDefault="00CE4301" w:rsidP="00944B91">
      <w:pPr>
        <w:tabs>
          <w:tab w:val="left" w:pos="9877"/>
        </w:tabs>
        <w:ind w:left="425"/>
        <w:jc w:val="both"/>
        <w:rPr>
          <w:rFonts w:ascii="Arial" w:hAnsi="Arial" w:cs="Arial"/>
          <w:sz w:val="18"/>
          <w:szCs w:val="18"/>
        </w:rPr>
      </w:pPr>
    </w:p>
    <w:p w:rsidR="00CE4301" w:rsidRPr="00944B91" w:rsidRDefault="00CE4301" w:rsidP="00944B91">
      <w:pPr>
        <w:ind w:left="425"/>
        <w:jc w:val="both"/>
        <w:rPr>
          <w:rFonts w:ascii="Arial" w:hAnsi="Arial" w:cs="Arial"/>
          <w:i/>
          <w:sz w:val="18"/>
          <w:szCs w:val="18"/>
          <w:u w:val="single"/>
        </w:rPr>
      </w:pPr>
      <w:r w:rsidRPr="00944B91">
        <w:rPr>
          <w:rFonts w:ascii="Arial" w:hAnsi="Arial" w:cs="Arial"/>
          <w:i/>
          <w:sz w:val="18"/>
          <w:szCs w:val="18"/>
          <w:u w:val="single"/>
        </w:rPr>
        <w:t>Nota: En su caso, se deberán relacionar las escrituras en que consten las reformas o modificaciones de la sociedad.</w:t>
      </w:r>
    </w:p>
    <w:p w:rsidR="00CE4301" w:rsidRPr="00944B91" w:rsidRDefault="00CE4301" w:rsidP="00944B91">
      <w:pPr>
        <w:tabs>
          <w:tab w:val="left" w:pos="1957"/>
        </w:tabs>
        <w:jc w:val="both"/>
        <w:rPr>
          <w:rFonts w:ascii="Arial" w:hAnsi="Arial" w:cs="Arial"/>
          <w:sz w:val="18"/>
          <w:szCs w:val="18"/>
        </w:rPr>
      </w:pPr>
    </w:p>
    <w:p w:rsidR="00CE4301" w:rsidRPr="00944B91" w:rsidRDefault="00CE4301" w:rsidP="00944B91">
      <w:pPr>
        <w:ind w:left="425"/>
        <w:jc w:val="both"/>
        <w:rPr>
          <w:rFonts w:ascii="Arial" w:hAnsi="Arial" w:cs="Arial"/>
          <w:sz w:val="18"/>
          <w:szCs w:val="18"/>
        </w:rPr>
      </w:pPr>
      <w:r w:rsidRPr="00944B91">
        <w:rPr>
          <w:rFonts w:ascii="Arial" w:hAnsi="Arial" w:cs="Arial"/>
          <w:sz w:val="18"/>
          <w:szCs w:val="18"/>
        </w:rPr>
        <w:t>LOS NOMBRES DE SUS SOCIOS SON:</w:t>
      </w:r>
    </w:p>
    <w:p w:rsidR="00CE4301" w:rsidRPr="00944B91" w:rsidRDefault="00CE4301" w:rsidP="00944B91">
      <w:pPr>
        <w:tabs>
          <w:tab w:val="left" w:pos="9877"/>
        </w:tabs>
        <w:ind w:left="425"/>
        <w:jc w:val="both"/>
        <w:rPr>
          <w:rFonts w:ascii="Arial" w:hAnsi="Arial" w:cs="Arial"/>
          <w:sz w:val="18"/>
          <w:szCs w:val="18"/>
        </w:rPr>
      </w:pPr>
    </w:p>
    <w:p w:rsidR="00CE4301" w:rsidRPr="00944B91" w:rsidRDefault="00CE4301" w:rsidP="00944B91">
      <w:pPr>
        <w:tabs>
          <w:tab w:val="left" w:pos="9877"/>
        </w:tabs>
        <w:ind w:left="425"/>
        <w:jc w:val="both"/>
        <w:rPr>
          <w:rFonts w:ascii="Arial" w:hAnsi="Arial" w:cs="Arial"/>
          <w:sz w:val="18"/>
          <w:szCs w:val="18"/>
        </w:rPr>
      </w:pPr>
      <w:r w:rsidRPr="00944B91">
        <w:rPr>
          <w:rFonts w:ascii="Arial" w:hAnsi="Arial" w:cs="Arial"/>
          <w:sz w:val="18"/>
          <w:szCs w:val="18"/>
        </w:rPr>
        <w:t>_____________________ CON REGISTRO FEDERAL DE CONTRIBUYENTES ____.</w:t>
      </w:r>
    </w:p>
    <w:p w:rsidR="00CE4301" w:rsidRPr="00944B91" w:rsidRDefault="00CE4301" w:rsidP="00944B91">
      <w:pPr>
        <w:pStyle w:val="Textoindependiente32"/>
        <w:tabs>
          <w:tab w:val="left" w:pos="9995"/>
        </w:tabs>
        <w:ind w:left="1222" w:hanging="865"/>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2.2</w:t>
      </w:r>
      <w:r w:rsidRPr="00944B91">
        <w:rPr>
          <w:rFonts w:ascii="Arial" w:hAnsi="Arial" w:cs="Arial"/>
          <w:b/>
          <w:bCs/>
          <w:sz w:val="18"/>
          <w:szCs w:val="18"/>
        </w:rPr>
        <w:tab/>
      </w:r>
      <w:r w:rsidRPr="00944B91">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944B91" w:rsidRDefault="00CE4301" w:rsidP="00944B91">
      <w:pPr>
        <w:pStyle w:val="Textoindependiente32"/>
        <w:tabs>
          <w:tab w:val="left" w:pos="1854"/>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2.3</w:t>
      </w:r>
      <w:r w:rsidRPr="00944B91">
        <w:rPr>
          <w:rFonts w:ascii="Arial" w:hAnsi="Arial" w:cs="Arial"/>
          <w:b/>
          <w:bCs/>
          <w:sz w:val="18"/>
          <w:szCs w:val="18"/>
        </w:rPr>
        <w:tab/>
      </w:r>
      <w:r w:rsidRPr="00944B91">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944B91">
        <w:rPr>
          <w:rFonts w:ascii="Arial" w:hAnsi="Arial" w:cs="Arial"/>
          <w:b/>
          <w:sz w:val="18"/>
          <w:szCs w:val="18"/>
        </w:rPr>
        <w:t>“BAJO PROTESTA DE DECIR VERDAD”</w:t>
      </w:r>
      <w:r w:rsidRPr="00944B91">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944B91" w:rsidRDefault="00CE4301" w:rsidP="00944B91">
      <w:pPr>
        <w:tabs>
          <w:tab w:val="left" w:pos="9911"/>
        </w:tabs>
        <w:ind w:left="1208" w:hanging="851"/>
        <w:jc w:val="both"/>
        <w:rPr>
          <w:rFonts w:ascii="Arial" w:hAnsi="Arial" w:cs="Arial"/>
          <w:b/>
          <w:sz w:val="18"/>
          <w:szCs w:val="18"/>
        </w:rPr>
      </w:pPr>
    </w:p>
    <w:p w:rsidR="00CE4301" w:rsidRPr="00944B91" w:rsidRDefault="00CE4301" w:rsidP="00944B91">
      <w:pPr>
        <w:ind w:left="425"/>
        <w:jc w:val="both"/>
        <w:rPr>
          <w:rFonts w:ascii="Arial" w:hAnsi="Arial" w:cs="Arial"/>
          <w:sz w:val="18"/>
          <w:szCs w:val="18"/>
        </w:rPr>
      </w:pPr>
      <w:r w:rsidRPr="00944B91">
        <w:rPr>
          <w:rFonts w:ascii="Arial" w:hAnsi="Arial" w:cs="Arial"/>
          <w:sz w:val="18"/>
          <w:szCs w:val="18"/>
        </w:rPr>
        <w:t>EL DOMICILIO DE SU REPRESENTANTE LEGAL ES EL UBICADO EN _____.</w:t>
      </w:r>
    </w:p>
    <w:p w:rsidR="00CE4301" w:rsidRPr="00944B91" w:rsidRDefault="00CE4301" w:rsidP="00944B91">
      <w:pPr>
        <w:pStyle w:val="Textoindependiente32"/>
        <w:tabs>
          <w:tab w:val="left" w:pos="1854"/>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2.4</w:t>
      </w:r>
      <w:r w:rsidRPr="00944B91">
        <w:rPr>
          <w:rFonts w:ascii="Arial" w:hAnsi="Arial" w:cs="Arial"/>
          <w:b/>
          <w:bCs/>
          <w:sz w:val="18"/>
          <w:szCs w:val="18"/>
        </w:rPr>
        <w:tab/>
      </w:r>
      <w:r w:rsidRPr="00944B91">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944B91" w:rsidRDefault="00CE4301" w:rsidP="00944B91">
      <w:pPr>
        <w:pStyle w:val="Textoindependiente32"/>
        <w:tabs>
          <w:tab w:val="left" w:pos="1854"/>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bCs/>
          <w:sz w:val="18"/>
          <w:szCs w:val="18"/>
        </w:rPr>
        <w:t>2.5</w:t>
      </w:r>
      <w:r w:rsidRPr="00944B91">
        <w:rPr>
          <w:rFonts w:ascii="Arial" w:hAnsi="Arial" w:cs="Arial"/>
          <w:b/>
          <w:bCs/>
          <w:sz w:val="18"/>
          <w:szCs w:val="18"/>
        </w:rPr>
        <w:tab/>
      </w:r>
      <w:r w:rsidRPr="00944B91">
        <w:rPr>
          <w:rFonts w:ascii="Arial" w:hAnsi="Arial" w:cs="Arial"/>
          <w:sz w:val="18"/>
          <w:szCs w:val="18"/>
        </w:rPr>
        <w:t>SEÑALA COMO DOMICILIO LEGAL PARA TODOS LOS EFECTOS QUE DERIVEN DEL PRESENTE CONVENIO, EL UBICADO EN: ___________________________</w:t>
      </w:r>
    </w:p>
    <w:p w:rsidR="00CE4301" w:rsidRPr="00944B91" w:rsidRDefault="00CE4301" w:rsidP="00944B91">
      <w:pPr>
        <w:pStyle w:val="Textoindependiente21"/>
        <w:ind w:left="1563" w:hanging="540"/>
        <w:rPr>
          <w:rFonts w:cs="Arial"/>
          <w:sz w:val="18"/>
          <w:szCs w:val="18"/>
        </w:rPr>
      </w:pPr>
    </w:p>
    <w:p w:rsidR="00CE4301" w:rsidRPr="00944B91" w:rsidRDefault="00CE4301" w:rsidP="00944B91">
      <w:pPr>
        <w:pStyle w:val="Textoindependiente21"/>
        <w:ind w:left="425"/>
        <w:rPr>
          <w:rFonts w:cs="Arial"/>
          <w:b/>
          <w:sz w:val="18"/>
          <w:szCs w:val="18"/>
        </w:rPr>
      </w:pPr>
      <w:r w:rsidRPr="00944B91">
        <w:rPr>
          <w:rFonts w:cs="Arial"/>
          <w:b/>
          <w:i/>
          <w:sz w:val="18"/>
          <w:szCs w:val="18"/>
        </w:rPr>
        <w:t>(MENCIONAR E IDENTIFICAR A CUÁNTOS INTEGRANTES CONFORMAN LA PARTICIPACIÓN CONJUNTA PARA LA PRESENTACIÓN DE PROPUESTAS)</w:t>
      </w:r>
      <w:r w:rsidRPr="00944B91">
        <w:rPr>
          <w:rFonts w:cs="Arial"/>
          <w:b/>
          <w:sz w:val="18"/>
          <w:szCs w:val="18"/>
        </w:rPr>
        <w:t>.</w:t>
      </w:r>
    </w:p>
    <w:p w:rsidR="00CE4301" w:rsidRPr="00944B91" w:rsidRDefault="00CE4301" w:rsidP="00944B91">
      <w:pPr>
        <w:pStyle w:val="Textoindependiente21"/>
        <w:ind w:left="1985"/>
        <w:rPr>
          <w:rFonts w:cs="Arial"/>
          <w:sz w:val="18"/>
          <w:szCs w:val="18"/>
        </w:rPr>
      </w:pPr>
    </w:p>
    <w:p w:rsidR="00CE4301" w:rsidRPr="00944B91" w:rsidRDefault="00CE4301" w:rsidP="00944B91">
      <w:pPr>
        <w:jc w:val="both"/>
        <w:rPr>
          <w:rFonts w:ascii="Arial" w:hAnsi="Arial" w:cs="Arial"/>
          <w:sz w:val="18"/>
          <w:szCs w:val="18"/>
        </w:rPr>
      </w:pPr>
      <w:r w:rsidRPr="00944B91">
        <w:rPr>
          <w:rFonts w:ascii="Arial" w:hAnsi="Arial" w:cs="Arial"/>
          <w:b/>
          <w:sz w:val="18"/>
          <w:szCs w:val="18"/>
        </w:rPr>
        <w:t>3. “LAS PARTES”</w:t>
      </w:r>
      <w:r w:rsidRPr="00944B91">
        <w:rPr>
          <w:rFonts w:ascii="Arial" w:hAnsi="Arial" w:cs="Arial"/>
          <w:sz w:val="18"/>
          <w:szCs w:val="18"/>
        </w:rPr>
        <w:t xml:space="preserve"> DECLARAN QUE:</w:t>
      </w:r>
    </w:p>
    <w:p w:rsidR="00CE4301" w:rsidRPr="00944B91" w:rsidRDefault="00CE4301" w:rsidP="00944B91">
      <w:pPr>
        <w:pStyle w:val="Textoindependiente32"/>
        <w:tabs>
          <w:tab w:val="left" w:pos="1272"/>
        </w:tabs>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sz w:val="18"/>
          <w:szCs w:val="18"/>
        </w:rPr>
        <w:t>3.1</w:t>
      </w:r>
      <w:r w:rsidRPr="00944B91">
        <w:rPr>
          <w:rFonts w:ascii="Arial" w:hAnsi="Arial" w:cs="Arial"/>
          <w:sz w:val="18"/>
          <w:szCs w:val="18"/>
        </w:rPr>
        <w:tab/>
        <w:t>CONOCEN LOS REQUISITOS Y CONDICIONES ESTIPULADAS EN  LA CONVOCATORIA A LA LICITACIÓN PÚBLICA NACIONAL ____________.</w:t>
      </w:r>
    </w:p>
    <w:p w:rsidR="00CE4301" w:rsidRPr="00944B91" w:rsidRDefault="00CE4301" w:rsidP="00944B91">
      <w:pPr>
        <w:tabs>
          <w:tab w:val="left" w:pos="426"/>
          <w:tab w:val="left" w:pos="9911"/>
        </w:tabs>
        <w:ind w:left="425" w:hanging="425"/>
        <w:jc w:val="both"/>
        <w:rPr>
          <w:rFonts w:ascii="Arial" w:hAnsi="Arial" w:cs="Arial"/>
          <w:sz w:val="18"/>
          <w:szCs w:val="18"/>
        </w:rPr>
      </w:pPr>
    </w:p>
    <w:p w:rsidR="00CE4301" w:rsidRPr="00944B91" w:rsidRDefault="00CE4301" w:rsidP="00944B91">
      <w:pPr>
        <w:ind w:left="425" w:hanging="425"/>
        <w:jc w:val="both"/>
        <w:rPr>
          <w:rFonts w:ascii="Arial" w:hAnsi="Arial" w:cs="Arial"/>
          <w:sz w:val="18"/>
          <w:szCs w:val="18"/>
        </w:rPr>
      </w:pPr>
      <w:r w:rsidRPr="00944B91">
        <w:rPr>
          <w:rFonts w:ascii="Arial" w:hAnsi="Arial" w:cs="Arial"/>
          <w:b/>
          <w:sz w:val="18"/>
          <w:szCs w:val="18"/>
        </w:rPr>
        <w:t>3.2</w:t>
      </w:r>
      <w:r w:rsidRPr="00944B91">
        <w:rPr>
          <w:rFonts w:ascii="Arial" w:hAnsi="Arial" w:cs="Arial"/>
          <w:b/>
          <w:sz w:val="18"/>
          <w:szCs w:val="18"/>
        </w:rPr>
        <w:tab/>
      </w:r>
      <w:r w:rsidRPr="00944B91">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944B91" w:rsidRDefault="00CE4301" w:rsidP="00944B91">
      <w:pPr>
        <w:pStyle w:val="Textoindependiente32"/>
        <w:tabs>
          <w:tab w:val="left" w:pos="1800"/>
        </w:tabs>
        <w:rPr>
          <w:rFonts w:ascii="Arial" w:hAnsi="Arial" w:cs="Arial"/>
          <w:sz w:val="18"/>
          <w:szCs w:val="18"/>
        </w:rPr>
      </w:pPr>
    </w:p>
    <w:p w:rsidR="00CE4301" w:rsidRPr="00944B91" w:rsidRDefault="00CE4301" w:rsidP="00944B91">
      <w:pPr>
        <w:pStyle w:val="Textoindependiente21"/>
        <w:ind w:left="426"/>
        <w:rPr>
          <w:rFonts w:cs="Arial"/>
          <w:sz w:val="18"/>
          <w:szCs w:val="18"/>
        </w:rPr>
      </w:pPr>
      <w:r w:rsidRPr="00944B91">
        <w:rPr>
          <w:rFonts w:cs="Arial"/>
          <w:sz w:val="18"/>
          <w:szCs w:val="18"/>
        </w:rPr>
        <w:t>EXPUESTO LO ANTERIOR, LAS PARTES OTORGAN LAS SIGUIENTES:</w:t>
      </w:r>
    </w:p>
    <w:p w:rsidR="00CE4301" w:rsidRPr="00944B91" w:rsidRDefault="00CE4301" w:rsidP="00944B91">
      <w:pPr>
        <w:pStyle w:val="Textoindependiente21"/>
        <w:ind w:left="2340" w:hanging="540"/>
        <w:rPr>
          <w:rFonts w:cs="Arial"/>
          <w:sz w:val="18"/>
          <w:szCs w:val="18"/>
        </w:rPr>
      </w:pPr>
    </w:p>
    <w:p w:rsidR="00CE4301" w:rsidRPr="00944B91" w:rsidRDefault="00CE4301" w:rsidP="00944B91">
      <w:pPr>
        <w:pStyle w:val="Textoindependiente21"/>
        <w:jc w:val="center"/>
        <w:rPr>
          <w:rFonts w:cs="Arial"/>
          <w:b/>
          <w:sz w:val="18"/>
          <w:szCs w:val="18"/>
        </w:rPr>
      </w:pPr>
      <w:r w:rsidRPr="00944B91">
        <w:rPr>
          <w:rFonts w:cs="Arial"/>
          <w:b/>
          <w:sz w:val="18"/>
          <w:szCs w:val="18"/>
        </w:rPr>
        <w:t>CLÁUSULAS</w:t>
      </w:r>
    </w:p>
    <w:p w:rsidR="00CE4301" w:rsidRPr="00944B91" w:rsidRDefault="00CE4301" w:rsidP="00944B91">
      <w:pPr>
        <w:pStyle w:val="Textoindependiente21"/>
        <w:ind w:left="2340" w:hanging="540"/>
        <w:rPr>
          <w:rFonts w:cs="Arial"/>
          <w:sz w:val="18"/>
          <w:szCs w:val="18"/>
        </w:rPr>
      </w:pPr>
    </w:p>
    <w:p w:rsidR="00CE4301" w:rsidRPr="00944B91" w:rsidRDefault="00CE4301" w:rsidP="00944B91">
      <w:pPr>
        <w:pStyle w:val="Textoindependiente21"/>
        <w:ind w:left="1403" w:hanging="1403"/>
        <w:rPr>
          <w:rFonts w:cs="Arial"/>
          <w:b/>
          <w:sz w:val="18"/>
          <w:szCs w:val="18"/>
        </w:rPr>
      </w:pPr>
      <w:r w:rsidRPr="00944B91">
        <w:rPr>
          <w:rFonts w:cs="Arial"/>
          <w:b/>
          <w:sz w:val="18"/>
          <w:szCs w:val="18"/>
        </w:rPr>
        <w:t>PRIMERA.- OBJETO.- “PARTICIPACIÓN CONJUNTA”.</w:t>
      </w:r>
    </w:p>
    <w:p w:rsidR="00CE4301" w:rsidRPr="00944B91" w:rsidRDefault="00CE4301" w:rsidP="00944B91">
      <w:pPr>
        <w:pStyle w:val="Textoindependiente21"/>
        <w:rPr>
          <w:rFonts w:cs="Arial"/>
          <w:sz w:val="18"/>
          <w:szCs w:val="18"/>
        </w:rPr>
      </w:pPr>
    </w:p>
    <w:p w:rsidR="00CE4301" w:rsidRPr="00944B91" w:rsidRDefault="00CE4301" w:rsidP="00944B91">
      <w:pPr>
        <w:pStyle w:val="Textoindependiente21"/>
        <w:rPr>
          <w:rFonts w:cs="Arial"/>
          <w:sz w:val="18"/>
          <w:szCs w:val="18"/>
        </w:rPr>
      </w:pPr>
      <w:r w:rsidRPr="00944B91">
        <w:rPr>
          <w:rFonts w:cs="Arial"/>
          <w:b/>
          <w:sz w:val="18"/>
          <w:szCs w:val="18"/>
        </w:rPr>
        <w:t>“LAS PARTES”</w:t>
      </w:r>
      <w:r w:rsidRPr="00944B91">
        <w:rPr>
          <w:rFonts w:cs="Arial"/>
          <w:sz w:val="18"/>
          <w:szCs w:val="18"/>
        </w:rPr>
        <w:t xml:space="preserve"> CONVIENEN, EN CONJUNTAR SUS RECURSOS TÉCNICOS, LEGALES, ADMINISTRATIVOS, ECONÓMICOS Y FINANCIEROS PARA PRESENTAR PROPOSICIÓN TÉCNICA Y ECONÓ</w:t>
      </w:r>
      <w:r w:rsidR="00D94B6E" w:rsidRPr="00944B91">
        <w:rPr>
          <w:rFonts w:cs="Arial"/>
          <w:sz w:val="18"/>
          <w:szCs w:val="18"/>
        </w:rPr>
        <w:t xml:space="preserve">MICA EN LA LICITACIÓN PÚBLICA </w:t>
      </w:r>
      <w:r w:rsidRPr="00944B91">
        <w:rPr>
          <w:rFonts w:cs="Arial"/>
          <w:sz w:val="18"/>
          <w:szCs w:val="18"/>
        </w:rPr>
        <w:t>NACIONAL NÚMERO _________ Y EN CASO DE SER ADJUDICATARIO DEL CONTRATO, SE OBLIGAN A ENTREGAR LOS BIENES OBJETO DEL CONVENIO, CON LA PARTICIPACIÓN SIGUIENTE:</w:t>
      </w:r>
    </w:p>
    <w:p w:rsidR="00CE4301" w:rsidRPr="00944B91" w:rsidRDefault="00CE4301" w:rsidP="00944B91">
      <w:pPr>
        <w:pStyle w:val="Textoindependiente21"/>
        <w:rPr>
          <w:rFonts w:cs="Arial"/>
          <w:sz w:val="18"/>
          <w:szCs w:val="18"/>
        </w:rPr>
      </w:pPr>
    </w:p>
    <w:p w:rsidR="00CE4301" w:rsidRPr="00944B91" w:rsidRDefault="00CE4301" w:rsidP="00944B91">
      <w:pPr>
        <w:pStyle w:val="Textoindependiente21"/>
        <w:rPr>
          <w:rFonts w:cs="Arial"/>
          <w:sz w:val="18"/>
          <w:szCs w:val="18"/>
        </w:rPr>
      </w:pPr>
      <w:r w:rsidRPr="00944B91">
        <w:rPr>
          <w:rFonts w:cs="Arial"/>
          <w:b/>
          <w:sz w:val="18"/>
          <w:szCs w:val="18"/>
        </w:rPr>
        <w:t>PARTICIPANTE “A”:</w:t>
      </w:r>
      <w:r w:rsidRPr="00944B91">
        <w:rPr>
          <w:rFonts w:cs="Arial"/>
          <w:sz w:val="18"/>
          <w:szCs w:val="18"/>
        </w:rPr>
        <w:t xml:space="preserve"> </w:t>
      </w:r>
    </w:p>
    <w:p w:rsidR="00CE4301" w:rsidRPr="00944B91" w:rsidRDefault="00CE4301" w:rsidP="00944B91">
      <w:pPr>
        <w:pStyle w:val="Textoindependiente21"/>
        <w:rPr>
          <w:rFonts w:cs="Arial"/>
          <w:sz w:val="18"/>
          <w:szCs w:val="18"/>
        </w:rPr>
      </w:pPr>
    </w:p>
    <w:p w:rsidR="00CE4301" w:rsidRPr="00944B91" w:rsidRDefault="00CE4301" w:rsidP="00944B91">
      <w:pPr>
        <w:pStyle w:val="Textoindependiente21"/>
        <w:rPr>
          <w:rFonts w:cs="Arial"/>
          <w:sz w:val="18"/>
          <w:szCs w:val="18"/>
        </w:rPr>
      </w:pPr>
      <w:r w:rsidRPr="00944B91">
        <w:rPr>
          <w:rFonts w:cs="Arial"/>
          <w:b/>
          <w:i/>
          <w:sz w:val="18"/>
          <w:szCs w:val="18"/>
          <w:u w:val="single"/>
        </w:rPr>
        <w:t>(LOS INTEGRANTES QUE CONFORMAN LA PARTICIPACIÓN CONJUNTA PA</w:t>
      </w:r>
      <w:r w:rsidR="00F725BE" w:rsidRPr="00944B91">
        <w:rPr>
          <w:rFonts w:cs="Arial"/>
          <w:b/>
          <w:i/>
          <w:sz w:val="18"/>
          <w:szCs w:val="18"/>
          <w:u w:val="single"/>
        </w:rPr>
        <w:t>RA LA PRESENTACIÓN DE PROPOSICIONES</w:t>
      </w:r>
      <w:r w:rsidRPr="00944B91">
        <w:rPr>
          <w:rFonts w:cs="Arial"/>
          <w:b/>
          <w:i/>
          <w:sz w:val="18"/>
          <w:szCs w:val="18"/>
          <w:u w:val="single"/>
        </w:rPr>
        <w:t xml:space="preserve"> DEBERÁ DESCRIBIR </w:t>
      </w:r>
      <w:r w:rsidR="00F725BE" w:rsidRPr="00944B91">
        <w:rPr>
          <w:rFonts w:cs="Arial"/>
          <w:b/>
          <w:i/>
          <w:sz w:val="18"/>
          <w:szCs w:val="18"/>
          <w:u w:val="single"/>
        </w:rPr>
        <w:t>LAS PARTES OBJETO DEL CONTRATO QUE CORRESPONDERÁ CUMPLIR A CADA PERSONA INTEGRANTE, ASÍ COMO LA MANERA EN QUE SE EXIGIRÁ EL CUMPLIMIENTO DE LAS OBLIGACIONES</w:t>
      </w:r>
      <w:r w:rsidRPr="00944B91">
        <w:rPr>
          <w:rFonts w:cs="Arial"/>
          <w:b/>
          <w:i/>
          <w:sz w:val="18"/>
          <w:szCs w:val="18"/>
          <w:u w:val="single"/>
        </w:rPr>
        <w:t>)</w:t>
      </w:r>
      <w:r w:rsidRPr="00944B91">
        <w:rPr>
          <w:rFonts w:cs="Arial"/>
          <w:sz w:val="18"/>
          <w:szCs w:val="18"/>
        </w:rPr>
        <w:t>.</w:t>
      </w:r>
    </w:p>
    <w:p w:rsidR="00CE4301" w:rsidRPr="00944B91" w:rsidRDefault="00CE4301" w:rsidP="00944B91">
      <w:pPr>
        <w:pStyle w:val="Textoindependiente21"/>
        <w:rPr>
          <w:rFonts w:cs="Arial"/>
          <w:sz w:val="18"/>
          <w:szCs w:val="18"/>
        </w:rPr>
      </w:pPr>
    </w:p>
    <w:p w:rsidR="00F725BE" w:rsidRPr="00944B91" w:rsidRDefault="00F725BE" w:rsidP="00944B91">
      <w:pPr>
        <w:pStyle w:val="Textoindependiente21"/>
        <w:rPr>
          <w:rFonts w:cs="Arial"/>
          <w:sz w:val="18"/>
          <w:szCs w:val="18"/>
        </w:rPr>
      </w:pPr>
    </w:p>
    <w:p w:rsidR="00CE4301" w:rsidRPr="00944B91" w:rsidRDefault="00CE4301" w:rsidP="00944B91">
      <w:pPr>
        <w:pStyle w:val="Textoindependiente21"/>
        <w:ind w:left="1403" w:hanging="1403"/>
        <w:rPr>
          <w:rFonts w:cs="Arial"/>
          <w:b/>
          <w:sz w:val="18"/>
          <w:szCs w:val="18"/>
        </w:rPr>
      </w:pPr>
      <w:r w:rsidRPr="00944B91">
        <w:rPr>
          <w:rFonts w:cs="Arial"/>
          <w:b/>
          <w:sz w:val="18"/>
          <w:szCs w:val="18"/>
        </w:rPr>
        <w:t>SEGUNDA.- REPRESENTANTE COMÚN Y OBLIGADO SOLIDARIO.</w:t>
      </w:r>
    </w:p>
    <w:p w:rsidR="00CE4301" w:rsidRPr="00944B91" w:rsidRDefault="00CE4301" w:rsidP="00944B91">
      <w:pPr>
        <w:pStyle w:val="Textoindependiente21"/>
        <w:ind w:left="1260" w:hanging="1260"/>
        <w:rPr>
          <w:rFonts w:cs="Arial"/>
          <w:sz w:val="18"/>
          <w:szCs w:val="18"/>
        </w:rPr>
      </w:pPr>
    </w:p>
    <w:p w:rsidR="00CE4301" w:rsidRPr="00944B91" w:rsidRDefault="00CE4301" w:rsidP="00944B91">
      <w:pPr>
        <w:pStyle w:val="Textoindependiente21"/>
        <w:rPr>
          <w:rFonts w:cs="Arial"/>
          <w:sz w:val="18"/>
          <w:szCs w:val="18"/>
        </w:rPr>
      </w:pPr>
      <w:r w:rsidRPr="00944B91">
        <w:rPr>
          <w:rFonts w:cs="Arial"/>
          <w:b/>
          <w:sz w:val="18"/>
          <w:szCs w:val="18"/>
        </w:rPr>
        <w:t>“LAS PARTES“</w:t>
      </w:r>
      <w:r w:rsidRPr="00944B91">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944B91" w:rsidRDefault="00CE4301" w:rsidP="00944B91">
      <w:pPr>
        <w:pStyle w:val="Textoindependiente21"/>
        <w:ind w:firstLine="14"/>
        <w:rPr>
          <w:rFonts w:cs="Arial"/>
          <w:sz w:val="18"/>
          <w:szCs w:val="18"/>
        </w:rPr>
      </w:pPr>
    </w:p>
    <w:p w:rsidR="00CE4301" w:rsidRPr="00944B91" w:rsidRDefault="00CE4301" w:rsidP="00944B91">
      <w:pPr>
        <w:pStyle w:val="Textoindependiente21"/>
        <w:ind w:firstLine="14"/>
        <w:rPr>
          <w:rFonts w:cs="Arial"/>
          <w:sz w:val="18"/>
          <w:szCs w:val="18"/>
        </w:rPr>
      </w:pPr>
      <w:r w:rsidRPr="00944B91">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944B91" w:rsidRDefault="00CE4301" w:rsidP="00944B91">
      <w:pPr>
        <w:pStyle w:val="Textoindependiente21"/>
        <w:rPr>
          <w:rFonts w:cs="Arial"/>
          <w:sz w:val="18"/>
          <w:szCs w:val="18"/>
        </w:rPr>
      </w:pPr>
    </w:p>
    <w:p w:rsidR="00CE4301" w:rsidRPr="00944B91" w:rsidRDefault="00CE4301" w:rsidP="00944B91">
      <w:pPr>
        <w:pStyle w:val="Textoindependiente21"/>
        <w:ind w:left="1431" w:hanging="1431"/>
        <w:rPr>
          <w:rFonts w:cs="Arial"/>
          <w:b/>
          <w:sz w:val="18"/>
          <w:szCs w:val="18"/>
        </w:rPr>
      </w:pPr>
      <w:r w:rsidRPr="00944B91">
        <w:rPr>
          <w:rFonts w:cs="Arial"/>
          <w:b/>
          <w:sz w:val="18"/>
          <w:szCs w:val="18"/>
        </w:rPr>
        <w:t>TERCERA.-  DEL COBRO DE LAS FACTURAS.</w:t>
      </w:r>
    </w:p>
    <w:p w:rsidR="00CE4301" w:rsidRPr="00944B91" w:rsidRDefault="00CE4301" w:rsidP="00944B91">
      <w:pPr>
        <w:pStyle w:val="Textoindependiente21"/>
        <w:ind w:left="1260" w:hanging="1260"/>
        <w:rPr>
          <w:rFonts w:cs="Arial"/>
          <w:sz w:val="18"/>
          <w:szCs w:val="18"/>
        </w:rPr>
      </w:pPr>
    </w:p>
    <w:p w:rsidR="00CE4301" w:rsidRPr="00944B91" w:rsidRDefault="00CE4301" w:rsidP="00944B91">
      <w:pPr>
        <w:pStyle w:val="Textoindependiente21"/>
        <w:rPr>
          <w:rFonts w:cs="Arial"/>
          <w:sz w:val="18"/>
          <w:szCs w:val="18"/>
        </w:rPr>
      </w:pPr>
      <w:r w:rsidRPr="00944B91">
        <w:rPr>
          <w:rFonts w:cs="Arial"/>
          <w:b/>
          <w:sz w:val="18"/>
          <w:szCs w:val="18"/>
        </w:rPr>
        <w:t>“LAS PARTES”</w:t>
      </w:r>
      <w:r w:rsidRPr="00944B91">
        <w:rPr>
          <w:rFonts w:cs="Arial"/>
          <w:sz w:val="18"/>
          <w:szCs w:val="18"/>
        </w:rPr>
        <w:t xml:space="preserve"> CONVIENEN EXPRESAMENTE, QUE “EL PARTICIPANTE______ </w:t>
      </w:r>
      <w:r w:rsidRPr="00944B91">
        <w:rPr>
          <w:rFonts w:cs="Arial"/>
          <w:b/>
          <w:i/>
          <w:sz w:val="18"/>
          <w:szCs w:val="18"/>
          <w:u w:val="single"/>
        </w:rPr>
        <w:t>(LOS PARTICIPANTES, DEBERÁN INDICAR CUÁL DE ELLOS ESTARÁ FACULTADO PARA REALIZAR EL COBRO)</w:t>
      </w:r>
      <w:r w:rsidRPr="00944B91">
        <w:rPr>
          <w:rFonts w:cs="Arial"/>
          <w:sz w:val="18"/>
          <w:szCs w:val="18"/>
        </w:rPr>
        <w:t>, PARA EFECTUAR EL COBRO DE LAS FACTURAS RELATIVAS A LOS BIENES QUE SE ENTREGUEN CON MOTIVO DEL CONTRATO QUE SE DERIVE DE LA LICITACIÓN PÚBLICA NACIONAL NÚMERO _________.</w:t>
      </w:r>
    </w:p>
    <w:p w:rsidR="00CE4301" w:rsidRPr="00944B91" w:rsidRDefault="00CE4301" w:rsidP="00944B91">
      <w:pPr>
        <w:pStyle w:val="Textoindependiente21"/>
        <w:ind w:left="1445" w:hanging="1425"/>
        <w:rPr>
          <w:rFonts w:cs="Arial"/>
          <w:bCs/>
          <w:sz w:val="18"/>
          <w:szCs w:val="18"/>
        </w:rPr>
      </w:pPr>
    </w:p>
    <w:p w:rsidR="00CE4301" w:rsidRPr="00944B91" w:rsidRDefault="00CE4301" w:rsidP="00944B91">
      <w:pPr>
        <w:pStyle w:val="Textoindependiente21"/>
        <w:ind w:left="1445" w:hanging="1425"/>
        <w:rPr>
          <w:rFonts w:cs="Arial"/>
          <w:b/>
          <w:sz w:val="18"/>
          <w:szCs w:val="18"/>
        </w:rPr>
      </w:pPr>
      <w:r w:rsidRPr="00944B91">
        <w:rPr>
          <w:rFonts w:cs="Arial"/>
          <w:b/>
          <w:sz w:val="18"/>
          <w:szCs w:val="18"/>
        </w:rPr>
        <w:t>CUARTA.-  VIGENCIA.</w:t>
      </w:r>
    </w:p>
    <w:p w:rsidR="00CE4301" w:rsidRPr="00944B91" w:rsidRDefault="00CE4301" w:rsidP="00944B91">
      <w:pPr>
        <w:pStyle w:val="Textoindependiente21"/>
        <w:ind w:left="1445" w:hanging="1425"/>
        <w:rPr>
          <w:rFonts w:cs="Arial"/>
          <w:bCs/>
          <w:sz w:val="18"/>
          <w:szCs w:val="18"/>
        </w:rPr>
      </w:pPr>
    </w:p>
    <w:p w:rsidR="00CE4301" w:rsidRPr="00944B91" w:rsidRDefault="00CE4301" w:rsidP="00944B91">
      <w:pPr>
        <w:pStyle w:val="Textoindependiente21"/>
        <w:rPr>
          <w:rFonts w:cs="Arial"/>
          <w:sz w:val="18"/>
          <w:szCs w:val="18"/>
        </w:rPr>
      </w:pPr>
      <w:r w:rsidRPr="00944B91">
        <w:rPr>
          <w:rFonts w:cs="Arial"/>
          <w:b/>
          <w:sz w:val="18"/>
          <w:szCs w:val="18"/>
        </w:rPr>
        <w:t>“LAS PARTES“</w:t>
      </w:r>
      <w:r w:rsidRPr="00944B91">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944B91" w:rsidRDefault="00CE4301" w:rsidP="00944B91">
      <w:pPr>
        <w:pStyle w:val="Textoindependiente21"/>
        <w:rPr>
          <w:rFonts w:cs="Arial"/>
          <w:sz w:val="18"/>
          <w:szCs w:val="18"/>
        </w:rPr>
      </w:pPr>
    </w:p>
    <w:p w:rsidR="00CE4301" w:rsidRPr="00944B91" w:rsidRDefault="00CE4301" w:rsidP="00944B91">
      <w:pPr>
        <w:pStyle w:val="Textoindependiente21"/>
        <w:ind w:left="1459" w:hanging="1459"/>
        <w:rPr>
          <w:rFonts w:cs="Arial"/>
          <w:b/>
          <w:sz w:val="18"/>
          <w:szCs w:val="18"/>
        </w:rPr>
      </w:pPr>
      <w:r w:rsidRPr="00944B91">
        <w:rPr>
          <w:rFonts w:cs="Arial"/>
          <w:b/>
          <w:sz w:val="18"/>
          <w:szCs w:val="18"/>
        </w:rPr>
        <w:t>QUINTA.- OBLIGACIONES.</w:t>
      </w:r>
    </w:p>
    <w:p w:rsidR="00CE4301" w:rsidRPr="00944B91" w:rsidRDefault="00CE4301" w:rsidP="00944B91">
      <w:pPr>
        <w:pStyle w:val="Textoindependiente21"/>
        <w:ind w:left="1260" w:hanging="1260"/>
        <w:rPr>
          <w:rFonts w:cs="Arial"/>
          <w:sz w:val="18"/>
          <w:szCs w:val="18"/>
        </w:rPr>
      </w:pPr>
    </w:p>
    <w:p w:rsidR="00CE4301" w:rsidRPr="00944B91" w:rsidRDefault="00CE4301" w:rsidP="00944B91">
      <w:pPr>
        <w:pStyle w:val="Textoindependiente21"/>
        <w:rPr>
          <w:rFonts w:cs="Arial"/>
          <w:sz w:val="18"/>
          <w:szCs w:val="18"/>
        </w:rPr>
      </w:pPr>
      <w:r w:rsidRPr="00944B91">
        <w:rPr>
          <w:rFonts w:cs="Arial"/>
          <w:b/>
          <w:sz w:val="18"/>
          <w:szCs w:val="18"/>
        </w:rPr>
        <w:t>“LAS PARTES”</w:t>
      </w:r>
      <w:r w:rsidRPr="00944B91">
        <w:rPr>
          <w:rFonts w:cs="Arial"/>
          <w:sz w:val="18"/>
          <w:szCs w:val="18"/>
        </w:rPr>
        <w:t xml:space="preserve"> CONVIENEN EN QUE EN EL SUPUESTO DE QUE CUALQUIERA DE ELLAS QUE SE </w:t>
      </w:r>
      <w:r w:rsidRPr="00944B91">
        <w:rPr>
          <w:rFonts w:cs="Arial"/>
          <w:sz w:val="18"/>
          <w:szCs w:val="18"/>
        </w:rPr>
        <w:lastRenderedPageBreak/>
        <w:t>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944B91" w:rsidRDefault="00CE4301" w:rsidP="00944B91">
      <w:pPr>
        <w:pStyle w:val="Textoindependiente21"/>
        <w:rPr>
          <w:rFonts w:cs="Arial"/>
          <w:sz w:val="18"/>
          <w:szCs w:val="18"/>
        </w:rPr>
      </w:pPr>
    </w:p>
    <w:p w:rsidR="00CE4301" w:rsidRPr="00944B91" w:rsidRDefault="00CE4301" w:rsidP="00944B91">
      <w:pPr>
        <w:pStyle w:val="Textoindependiente21"/>
        <w:rPr>
          <w:rFonts w:cs="Arial"/>
          <w:sz w:val="18"/>
          <w:szCs w:val="18"/>
        </w:rPr>
      </w:pPr>
      <w:r w:rsidRPr="00944B91">
        <w:rPr>
          <w:rFonts w:cs="Arial"/>
          <w:b/>
          <w:sz w:val="18"/>
          <w:szCs w:val="18"/>
        </w:rPr>
        <w:t>“LAS PARTES”</w:t>
      </w:r>
      <w:r w:rsidRPr="00944B91">
        <w:rPr>
          <w:rFonts w:cs="Arial"/>
          <w:sz w:val="18"/>
          <w:szCs w:val="18"/>
        </w:rPr>
        <w:t xml:space="preserve">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CE4301" w:rsidRPr="00944B91" w:rsidRDefault="00CE4301" w:rsidP="00944B91">
      <w:pPr>
        <w:pStyle w:val="Textoindependiente21"/>
        <w:ind w:left="1417" w:firstLine="14"/>
        <w:rPr>
          <w:rFonts w:cs="Arial"/>
          <w:sz w:val="18"/>
          <w:szCs w:val="18"/>
        </w:rPr>
      </w:pPr>
    </w:p>
    <w:p w:rsidR="00CE4301" w:rsidRPr="00944B91" w:rsidRDefault="00CE4301" w:rsidP="00944B91">
      <w:pPr>
        <w:pStyle w:val="Textoindependiente21"/>
        <w:ind w:firstLine="14"/>
        <w:rPr>
          <w:rFonts w:cs="Arial"/>
          <w:sz w:val="18"/>
          <w:szCs w:val="18"/>
        </w:rPr>
      </w:pPr>
      <w:r w:rsidRPr="00944B91">
        <w:rPr>
          <w:rFonts w:cs="Arial"/>
          <w:sz w:val="18"/>
          <w:szCs w:val="18"/>
        </w:rPr>
        <w:t xml:space="preserve">LEÍDO QUE FUE EL PRESENTE CONVENIO POR </w:t>
      </w:r>
      <w:r w:rsidRPr="00944B91">
        <w:rPr>
          <w:rFonts w:cs="Arial"/>
          <w:b/>
          <w:sz w:val="18"/>
          <w:szCs w:val="18"/>
        </w:rPr>
        <w:t>“LAS PARTES”</w:t>
      </w:r>
      <w:r w:rsidRPr="00944B91">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Pr="00944B91" w:rsidRDefault="00CE4301" w:rsidP="00944B91">
      <w:pPr>
        <w:pStyle w:val="Textoindependiente21"/>
        <w:ind w:firstLine="14"/>
        <w:rPr>
          <w:rFonts w:cs="Arial"/>
          <w:sz w:val="18"/>
          <w:szCs w:val="18"/>
        </w:rPr>
      </w:pPr>
    </w:p>
    <w:p w:rsidR="00F725BE" w:rsidRPr="00944B91" w:rsidRDefault="00F725BE" w:rsidP="00944B91">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944B91" w:rsidTr="00665634">
        <w:trPr>
          <w:jc w:val="center"/>
        </w:trPr>
        <w:tc>
          <w:tcPr>
            <w:tcW w:w="3600" w:type="dxa"/>
            <w:tcBorders>
              <w:bottom w:val="single" w:sz="4" w:space="0" w:color="000000"/>
            </w:tcBorders>
          </w:tcPr>
          <w:p w:rsidR="00CE4301" w:rsidRPr="00944B91" w:rsidRDefault="00CE4301" w:rsidP="00944B91">
            <w:pPr>
              <w:pStyle w:val="Textoindependiente21"/>
              <w:snapToGrid w:val="0"/>
              <w:ind w:firstLine="14"/>
              <w:jc w:val="center"/>
              <w:rPr>
                <w:rFonts w:cs="Arial"/>
                <w:b/>
                <w:sz w:val="18"/>
                <w:szCs w:val="18"/>
              </w:rPr>
            </w:pPr>
            <w:r w:rsidRPr="00944B91">
              <w:rPr>
                <w:rFonts w:cs="Arial"/>
                <w:sz w:val="18"/>
                <w:szCs w:val="18"/>
              </w:rPr>
              <w:t>“</w:t>
            </w:r>
            <w:r w:rsidRPr="00944B91">
              <w:rPr>
                <w:rFonts w:cs="Arial"/>
                <w:b/>
                <w:sz w:val="18"/>
                <w:szCs w:val="18"/>
              </w:rPr>
              <w:t>EL PARTICIPANTE A”</w:t>
            </w:r>
          </w:p>
        </w:tc>
        <w:tc>
          <w:tcPr>
            <w:tcW w:w="720" w:type="dxa"/>
          </w:tcPr>
          <w:p w:rsidR="00CE4301" w:rsidRPr="00944B91" w:rsidRDefault="00CE4301" w:rsidP="00944B91">
            <w:pPr>
              <w:pStyle w:val="Textoindependiente21"/>
              <w:snapToGrid w:val="0"/>
              <w:ind w:firstLine="14"/>
              <w:jc w:val="center"/>
              <w:rPr>
                <w:rFonts w:cs="Arial"/>
                <w:sz w:val="18"/>
                <w:szCs w:val="18"/>
              </w:rPr>
            </w:pPr>
          </w:p>
          <w:p w:rsidR="00CE4301" w:rsidRPr="00944B91" w:rsidRDefault="00CE4301" w:rsidP="00944B91">
            <w:pPr>
              <w:pStyle w:val="Textoindependiente21"/>
              <w:ind w:firstLine="14"/>
              <w:jc w:val="center"/>
              <w:rPr>
                <w:rFonts w:cs="Arial"/>
                <w:sz w:val="18"/>
                <w:szCs w:val="18"/>
              </w:rPr>
            </w:pPr>
          </w:p>
          <w:p w:rsidR="00CE4301" w:rsidRPr="00944B91" w:rsidRDefault="00CE4301" w:rsidP="00944B91">
            <w:pPr>
              <w:pStyle w:val="Textoindependiente21"/>
              <w:ind w:firstLine="14"/>
              <w:jc w:val="center"/>
              <w:rPr>
                <w:rFonts w:cs="Arial"/>
                <w:sz w:val="18"/>
                <w:szCs w:val="18"/>
              </w:rPr>
            </w:pPr>
          </w:p>
        </w:tc>
        <w:tc>
          <w:tcPr>
            <w:tcW w:w="3240" w:type="dxa"/>
            <w:tcBorders>
              <w:bottom w:val="single" w:sz="4" w:space="0" w:color="000000"/>
            </w:tcBorders>
          </w:tcPr>
          <w:p w:rsidR="00CE4301" w:rsidRPr="00944B91" w:rsidRDefault="00CE4301" w:rsidP="00944B91">
            <w:pPr>
              <w:pStyle w:val="Textoindependiente21"/>
              <w:snapToGrid w:val="0"/>
              <w:ind w:firstLine="14"/>
              <w:jc w:val="center"/>
              <w:rPr>
                <w:rFonts w:cs="Arial"/>
                <w:b/>
                <w:sz w:val="18"/>
                <w:szCs w:val="18"/>
              </w:rPr>
            </w:pPr>
            <w:r w:rsidRPr="00944B91">
              <w:rPr>
                <w:rFonts w:cs="Arial"/>
                <w:b/>
                <w:sz w:val="18"/>
                <w:szCs w:val="18"/>
              </w:rPr>
              <w:t>“EL PARTICIPANTE B”</w:t>
            </w:r>
          </w:p>
          <w:p w:rsidR="00CE4301" w:rsidRPr="00944B91" w:rsidRDefault="00CE4301" w:rsidP="00944B91">
            <w:pPr>
              <w:pStyle w:val="Textoindependiente21"/>
              <w:ind w:firstLine="14"/>
              <w:jc w:val="center"/>
              <w:rPr>
                <w:rFonts w:cs="Arial"/>
                <w:b/>
                <w:sz w:val="18"/>
                <w:szCs w:val="18"/>
              </w:rPr>
            </w:pPr>
          </w:p>
        </w:tc>
      </w:tr>
      <w:tr w:rsidR="00CE4301" w:rsidRPr="00944B91" w:rsidTr="00665634">
        <w:trPr>
          <w:jc w:val="center"/>
        </w:trPr>
        <w:tc>
          <w:tcPr>
            <w:tcW w:w="3600" w:type="dxa"/>
            <w:tcBorders>
              <w:top w:val="single" w:sz="4" w:space="0" w:color="000000"/>
            </w:tcBorders>
          </w:tcPr>
          <w:p w:rsidR="00CE4301" w:rsidRPr="00944B91" w:rsidRDefault="00CE4301" w:rsidP="00944B91">
            <w:pPr>
              <w:snapToGrid w:val="0"/>
              <w:ind w:firstLine="14"/>
              <w:jc w:val="center"/>
              <w:rPr>
                <w:rFonts w:ascii="Arial" w:hAnsi="Arial" w:cs="Arial"/>
                <w:b/>
                <w:sz w:val="18"/>
                <w:szCs w:val="18"/>
              </w:rPr>
            </w:pPr>
            <w:bookmarkStart w:id="122" w:name="_Toc428197484"/>
            <w:bookmarkStart w:id="123" w:name="_Toc428448817"/>
            <w:bookmarkStart w:id="124" w:name="_Toc428785856"/>
            <w:bookmarkStart w:id="125" w:name="_Toc431292350"/>
            <w:bookmarkStart w:id="126" w:name="_Toc455044420"/>
            <w:r w:rsidRPr="00944B91">
              <w:rPr>
                <w:rFonts w:ascii="Arial" w:hAnsi="Arial" w:cs="Arial"/>
                <w:b/>
                <w:sz w:val="18"/>
                <w:szCs w:val="18"/>
              </w:rPr>
              <w:t>NOMBRE Y CARGO</w:t>
            </w:r>
            <w:bookmarkEnd w:id="122"/>
            <w:bookmarkEnd w:id="123"/>
            <w:bookmarkEnd w:id="124"/>
            <w:bookmarkEnd w:id="125"/>
            <w:bookmarkEnd w:id="126"/>
          </w:p>
          <w:p w:rsidR="00CE4301" w:rsidRPr="00944B91" w:rsidRDefault="00CE4301" w:rsidP="00944B91">
            <w:pPr>
              <w:ind w:firstLine="14"/>
              <w:jc w:val="center"/>
              <w:rPr>
                <w:rFonts w:ascii="Arial" w:hAnsi="Arial" w:cs="Arial"/>
                <w:b/>
                <w:sz w:val="18"/>
                <w:szCs w:val="18"/>
              </w:rPr>
            </w:pPr>
            <w:r w:rsidRPr="00944B91">
              <w:rPr>
                <w:rFonts w:ascii="Arial" w:hAnsi="Arial" w:cs="Arial"/>
                <w:b/>
                <w:sz w:val="18"/>
                <w:szCs w:val="18"/>
              </w:rPr>
              <w:t>DEL APODERADO LEGAL</w:t>
            </w:r>
          </w:p>
        </w:tc>
        <w:tc>
          <w:tcPr>
            <w:tcW w:w="720" w:type="dxa"/>
          </w:tcPr>
          <w:p w:rsidR="00CE4301" w:rsidRPr="00944B91" w:rsidRDefault="00CE4301" w:rsidP="00944B91">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944B91" w:rsidRDefault="00CE4301" w:rsidP="00944B91">
            <w:pPr>
              <w:snapToGrid w:val="0"/>
              <w:ind w:firstLine="14"/>
              <w:jc w:val="center"/>
              <w:rPr>
                <w:rFonts w:ascii="Arial" w:hAnsi="Arial" w:cs="Arial"/>
                <w:b/>
                <w:sz w:val="18"/>
                <w:szCs w:val="18"/>
              </w:rPr>
            </w:pPr>
            <w:r w:rsidRPr="00944B91">
              <w:rPr>
                <w:rFonts w:ascii="Arial" w:hAnsi="Arial" w:cs="Arial"/>
                <w:b/>
                <w:sz w:val="18"/>
                <w:szCs w:val="18"/>
              </w:rPr>
              <w:t>NOMBRE Y CARGO</w:t>
            </w:r>
          </w:p>
          <w:p w:rsidR="00CE4301" w:rsidRPr="00944B91" w:rsidRDefault="00CE4301" w:rsidP="00944B91">
            <w:pPr>
              <w:ind w:firstLine="14"/>
              <w:jc w:val="center"/>
              <w:rPr>
                <w:rFonts w:ascii="Arial" w:hAnsi="Arial" w:cs="Arial"/>
                <w:b/>
                <w:sz w:val="18"/>
                <w:szCs w:val="18"/>
              </w:rPr>
            </w:pPr>
            <w:r w:rsidRPr="00944B91">
              <w:rPr>
                <w:rFonts w:ascii="Arial" w:hAnsi="Arial" w:cs="Arial"/>
                <w:b/>
                <w:sz w:val="18"/>
                <w:szCs w:val="18"/>
              </w:rPr>
              <w:t>DEL APODERADO LEGAL</w:t>
            </w:r>
          </w:p>
        </w:tc>
      </w:tr>
    </w:tbl>
    <w:p w:rsidR="00CE4301" w:rsidRPr="00944B91" w:rsidRDefault="00CE4301" w:rsidP="00944B91">
      <w:pPr>
        <w:ind w:firstLine="14"/>
        <w:jc w:val="both"/>
        <w:rPr>
          <w:rFonts w:ascii="Arial Narrow" w:hAnsi="Arial Narrow" w:cs="Arial"/>
          <w:b/>
        </w:rPr>
      </w:pPr>
    </w:p>
    <w:p w:rsidR="00CE4301" w:rsidRPr="00944B91" w:rsidRDefault="00CE4301" w:rsidP="00944B91">
      <w:pPr>
        <w:pStyle w:val="Textoindependiente21"/>
        <w:ind w:left="1417" w:firstLine="14"/>
        <w:rPr>
          <w:rFonts w:cs="Arial"/>
          <w:sz w:val="18"/>
          <w:szCs w:val="18"/>
        </w:rPr>
      </w:pPr>
    </w:p>
    <w:p w:rsidR="00CE4301" w:rsidRPr="00944B91" w:rsidRDefault="00CE4301" w:rsidP="00944B91">
      <w:pPr>
        <w:pStyle w:val="Textoindependiente21"/>
        <w:ind w:left="1417" w:firstLine="14"/>
        <w:rPr>
          <w:rFonts w:cs="Arial"/>
          <w:sz w:val="18"/>
          <w:szCs w:val="18"/>
        </w:rPr>
      </w:pPr>
    </w:p>
    <w:p w:rsidR="00CE4301" w:rsidRPr="00944B91" w:rsidRDefault="00CE4301" w:rsidP="00944B91">
      <w:pPr>
        <w:pStyle w:val="Textoindependiente21"/>
        <w:ind w:left="1417" w:firstLine="14"/>
        <w:rPr>
          <w:rFonts w:cs="Arial"/>
          <w:sz w:val="18"/>
          <w:szCs w:val="18"/>
        </w:rPr>
      </w:pPr>
    </w:p>
    <w:p w:rsidR="00CE4301" w:rsidRPr="00944B91" w:rsidRDefault="00CE4301" w:rsidP="00944B91">
      <w:pPr>
        <w:pStyle w:val="Textoindependiente21"/>
        <w:ind w:left="1417" w:firstLine="14"/>
        <w:rPr>
          <w:rFonts w:cs="Arial"/>
          <w:sz w:val="18"/>
          <w:szCs w:val="18"/>
        </w:rPr>
      </w:pPr>
    </w:p>
    <w:p w:rsidR="00CE4301" w:rsidRPr="00944B91" w:rsidRDefault="00CE4301" w:rsidP="00944B91">
      <w:pPr>
        <w:pStyle w:val="Textoindependiente21"/>
        <w:ind w:left="1417" w:firstLine="14"/>
        <w:rPr>
          <w:rFonts w:cs="Arial"/>
          <w:sz w:val="18"/>
          <w:szCs w:val="18"/>
        </w:rPr>
      </w:pPr>
    </w:p>
    <w:p w:rsidR="00CE4301" w:rsidRPr="00944B91" w:rsidRDefault="00CE4301" w:rsidP="00944B91">
      <w:pPr>
        <w:rPr>
          <w:rFonts w:ascii="Arial" w:eastAsia="Times New Roman" w:hAnsi="Arial" w:cs="Arial"/>
          <w:b/>
          <w:bCs/>
          <w:kern w:val="1"/>
          <w:sz w:val="20"/>
          <w:szCs w:val="20"/>
          <w:lang w:eastAsia="ar-SA"/>
        </w:rPr>
      </w:pPr>
      <w:r w:rsidRPr="00944B91">
        <w:rPr>
          <w:rFonts w:cs="Arial"/>
          <w:sz w:val="20"/>
          <w:szCs w:val="20"/>
        </w:rPr>
        <w:br w:type="page"/>
      </w:r>
    </w:p>
    <w:p w:rsidR="002538DC" w:rsidRPr="00944B91" w:rsidRDefault="007D4D30" w:rsidP="00944B91">
      <w:pPr>
        <w:pStyle w:val="Ttulo1"/>
        <w:numPr>
          <w:ilvl w:val="0"/>
          <w:numId w:val="0"/>
        </w:numPr>
        <w:spacing w:before="0" w:after="0"/>
        <w:ind w:right="49"/>
        <w:jc w:val="center"/>
        <w:rPr>
          <w:rFonts w:cs="Arial"/>
          <w:noProof w:val="0"/>
          <w:sz w:val="20"/>
          <w:szCs w:val="20"/>
          <w:lang w:val="es-ES"/>
        </w:rPr>
      </w:pPr>
      <w:bookmarkStart w:id="127" w:name="_Toc492309830"/>
      <w:r w:rsidRPr="00944B91">
        <w:rPr>
          <w:rFonts w:cs="Arial"/>
          <w:sz w:val="20"/>
          <w:szCs w:val="20"/>
        </w:rPr>
        <w:lastRenderedPageBreak/>
        <w:t>ANEXO</w:t>
      </w:r>
      <w:r w:rsidRPr="00944B91">
        <w:rPr>
          <w:rFonts w:cs="Arial"/>
          <w:noProof w:val="0"/>
          <w:sz w:val="20"/>
          <w:szCs w:val="20"/>
          <w:lang w:val="es-ES"/>
        </w:rPr>
        <w:t xml:space="preserve"> </w:t>
      </w:r>
      <w:r w:rsidR="00FF513A" w:rsidRPr="00944B91">
        <w:rPr>
          <w:rFonts w:cs="Arial"/>
          <w:noProof w:val="0"/>
          <w:sz w:val="20"/>
          <w:szCs w:val="20"/>
          <w:lang w:val="es-ES"/>
        </w:rPr>
        <w:t>V</w:t>
      </w:r>
      <w:r w:rsidRPr="00944B91">
        <w:rPr>
          <w:rFonts w:cs="Arial"/>
          <w:noProof w:val="0"/>
          <w:sz w:val="20"/>
          <w:szCs w:val="20"/>
          <w:lang w:val="es-ES"/>
        </w:rPr>
        <w:t xml:space="preserve"> </w:t>
      </w:r>
      <w:bookmarkEnd w:id="120"/>
      <w:r w:rsidR="002538DC" w:rsidRPr="00944B91">
        <w:rPr>
          <w:rFonts w:cs="Arial"/>
          <w:noProof w:val="0"/>
          <w:sz w:val="20"/>
          <w:szCs w:val="20"/>
          <w:lang w:val="es-ES"/>
        </w:rPr>
        <w:t>ACREDITAMIENTO DE PE</w:t>
      </w:r>
      <w:r w:rsidR="00425B09" w:rsidRPr="00944B91">
        <w:rPr>
          <w:rFonts w:cs="Arial"/>
          <w:noProof w:val="0"/>
          <w:sz w:val="20"/>
          <w:szCs w:val="20"/>
          <w:lang w:val="es-ES"/>
        </w:rPr>
        <w:t>R</w:t>
      </w:r>
      <w:r w:rsidR="002538DC" w:rsidRPr="00944B91">
        <w:rPr>
          <w:rFonts w:cs="Arial"/>
          <w:noProof w:val="0"/>
          <w:sz w:val="20"/>
          <w:szCs w:val="20"/>
          <w:lang w:val="es-ES"/>
        </w:rPr>
        <w:t>SONALIDAD JURÍDICA Y DATOS DE NOTIFICACIÓN</w:t>
      </w:r>
      <w:bookmarkEnd w:id="127"/>
    </w:p>
    <w:p w:rsidR="002538DC" w:rsidRPr="00944B91" w:rsidRDefault="002538DC" w:rsidP="00944B91">
      <w:pPr>
        <w:suppressAutoHyphens/>
        <w:ind w:right="49"/>
        <w:rPr>
          <w:rFonts w:ascii="Arial" w:eastAsia="Times New Roman" w:hAnsi="Arial" w:cs="Arial"/>
          <w:noProof w:val="0"/>
          <w:sz w:val="20"/>
          <w:szCs w:val="20"/>
          <w:lang w:val="es-ES" w:eastAsia="ar-SA"/>
        </w:rPr>
      </w:pPr>
    </w:p>
    <w:p w:rsidR="002538DC" w:rsidRPr="00944B91" w:rsidRDefault="002538DC" w:rsidP="00944B91">
      <w:pPr>
        <w:suppressAutoHyphens/>
        <w:ind w:right="49"/>
        <w:jc w:val="center"/>
        <w:rPr>
          <w:rFonts w:ascii="Arial" w:eastAsia="Times New Roman" w:hAnsi="Arial" w:cs="Arial"/>
          <w:noProof w:val="0"/>
          <w:sz w:val="18"/>
          <w:szCs w:val="18"/>
          <w:lang w:val="es-ES" w:eastAsia="ar-SA"/>
        </w:rPr>
      </w:pPr>
      <w:bookmarkStart w:id="128" w:name="_Toc460500939"/>
      <w:r w:rsidRPr="00944B91">
        <w:rPr>
          <w:rFonts w:ascii="Arial" w:eastAsia="Times New Roman" w:hAnsi="Arial" w:cs="Arial"/>
          <w:noProof w:val="0"/>
          <w:sz w:val="18"/>
          <w:szCs w:val="18"/>
          <w:lang w:val="es-ES" w:eastAsia="ar-SA"/>
        </w:rPr>
        <w:t>(PREFERENTEMENTE EN PAPEL MEMBRETADO DEL LICITANTE)</w:t>
      </w:r>
    </w:p>
    <w:p w:rsidR="002538DC" w:rsidRPr="00944B91" w:rsidRDefault="002538DC" w:rsidP="00944B91">
      <w:pPr>
        <w:suppressAutoHyphens/>
        <w:ind w:right="49"/>
        <w:jc w:val="center"/>
        <w:rPr>
          <w:rFonts w:ascii="Arial" w:eastAsia="Times New Roman" w:hAnsi="Arial" w:cs="Arial"/>
          <w:b/>
          <w:noProof w:val="0"/>
          <w:sz w:val="18"/>
          <w:szCs w:val="18"/>
          <w:lang w:val="es-ES" w:eastAsia="ar-SA"/>
        </w:rPr>
      </w:pPr>
    </w:p>
    <w:p w:rsidR="002538DC" w:rsidRPr="00944B91" w:rsidRDefault="002538DC" w:rsidP="00944B91">
      <w:pPr>
        <w:suppressAutoHyphens/>
        <w:ind w:right="49"/>
        <w:jc w:val="both"/>
        <w:rPr>
          <w:rFonts w:ascii="Arial" w:eastAsia="Times New Roman" w:hAnsi="Arial" w:cs="Arial"/>
          <w:b/>
          <w:noProof w:val="0"/>
          <w:sz w:val="18"/>
          <w:szCs w:val="18"/>
          <w:lang w:val="es-ES" w:eastAsia="ar-SA"/>
        </w:rPr>
      </w:pPr>
      <w:r w:rsidRPr="00944B91">
        <w:rPr>
          <w:rFonts w:ascii="Arial" w:eastAsia="Times New Roman" w:hAnsi="Arial" w:cs="Arial"/>
          <w:noProof w:val="0"/>
          <w:sz w:val="18"/>
          <w:szCs w:val="18"/>
          <w:u w:val="single"/>
          <w:lang w:val="es-ES" w:eastAsia="ar-SA"/>
        </w:rPr>
        <w:t>________(nombre)             ,</w:t>
      </w:r>
      <w:r w:rsidRPr="00944B91">
        <w:rPr>
          <w:rFonts w:ascii="Arial" w:eastAsia="Times New Roman" w:hAnsi="Arial" w:cs="Arial"/>
          <w:noProof w:val="0"/>
          <w:sz w:val="18"/>
          <w:szCs w:val="18"/>
          <w:lang w:val="es-ES" w:eastAsia="ar-SA"/>
        </w:rPr>
        <w:t xml:space="preserve"> manifiesto </w:t>
      </w:r>
      <w:r w:rsidRPr="00944B91">
        <w:rPr>
          <w:rFonts w:ascii="Arial" w:hAnsi="Arial" w:cs="Arial"/>
          <w:b/>
          <w:noProof w:val="0"/>
          <w:sz w:val="18"/>
          <w:szCs w:val="18"/>
        </w:rPr>
        <w:t>Bajo Protesta a Decir Verdad</w:t>
      </w:r>
      <w:r w:rsidRPr="00944B91">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944B91">
        <w:rPr>
          <w:rFonts w:ascii="Arial" w:eastAsia="Times New Roman" w:hAnsi="Arial" w:cs="Arial"/>
          <w:b/>
          <w:noProof w:val="0"/>
          <w:sz w:val="18"/>
          <w:szCs w:val="18"/>
          <w:lang w:val="es-ES" w:eastAsia="ar-SA"/>
        </w:rPr>
        <w:t xml:space="preserve">comprometerme </w:t>
      </w:r>
      <w:r w:rsidRPr="00944B91">
        <w:rPr>
          <w:rFonts w:ascii="Arial" w:eastAsia="Times New Roman" w:hAnsi="Arial" w:cs="Arial"/>
          <w:noProof w:val="0"/>
          <w:sz w:val="18"/>
          <w:szCs w:val="18"/>
          <w:lang w:val="es-ES" w:eastAsia="ar-SA"/>
        </w:rPr>
        <w:t xml:space="preserve">en la presente Licitación Pública, a nombre y representación de: </w:t>
      </w:r>
      <w:r w:rsidRPr="00944B91">
        <w:rPr>
          <w:rFonts w:ascii="Arial" w:eastAsia="Times New Roman" w:hAnsi="Arial" w:cs="Arial"/>
          <w:noProof w:val="0"/>
          <w:sz w:val="18"/>
          <w:szCs w:val="18"/>
          <w:u w:val="single"/>
          <w:lang w:val="es-ES" w:eastAsia="ar-SA"/>
        </w:rPr>
        <w:t>___(persona física o moral)___.</w:t>
      </w:r>
    </w:p>
    <w:p w:rsidR="002538DC" w:rsidRPr="00944B91" w:rsidRDefault="002538DC" w:rsidP="00944B91">
      <w:pPr>
        <w:suppressAutoHyphens/>
        <w:ind w:right="49"/>
        <w:rPr>
          <w:rFonts w:ascii="Arial" w:eastAsia="Times New Roman" w:hAnsi="Arial" w:cs="Arial"/>
          <w:noProof w:val="0"/>
          <w:sz w:val="18"/>
          <w:szCs w:val="18"/>
          <w:lang w:val="es-ES" w:eastAsia="ar-SA"/>
        </w:rPr>
      </w:pPr>
    </w:p>
    <w:p w:rsidR="002538DC" w:rsidRPr="00944B91" w:rsidRDefault="002538DC"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No. de la Licitación Pública__________________________.</w:t>
      </w:r>
    </w:p>
    <w:p w:rsidR="002538DC" w:rsidRPr="00944B91" w:rsidRDefault="002538DC" w:rsidP="00944B9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944B91" w:rsidTr="00F725BE">
        <w:tc>
          <w:tcPr>
            <w:tcW w:w="5000" w:type="pct"/>
            <w:tcBorders>
              <w:top w:val="single" w:sz="4" w:space="0" w:color="000000"/>
              <w:left w:val="single" w:sz="4" w:space="0" w:color="000000"/>
              <w:bottom w:val="single" w:sz="4" w:space="0" w:color="000000"/>
              <w:right w:val="single" w:sz="4" w:space="0" w:color="000000"/>
            </w:tcBorders>
          </w:tcPr>
          <w:p w:rsidR="002538DC" w:rsidRPr="00944B91" w:rsidRDefault="002538DC" w:rsidP="00944B91">
            <w:pPr>
              <w:suppressAutoHyphens/>
              <w:snapToGrid w:val="0"/>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Registro Federal de Contribuyentes:</w:t>
            </w:r>
          </w:p>
          <w:p w:rsidR="002538DC" w:rsidRPr="00944B91" w:rsidRDefault="002538DC"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944B91" w:rsidRDefault="002538DC"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Calle y número:</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Colonia:                                                    Delegación o Municipio:</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Código Postal:                                          Entidad federativa:</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Teléfonos:                                                Fax:</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 xml:space="preserve">Correo electrónico </w:t>
            </w:r>
            <w:r w:rsidRPr="00944B91">
              <w:rPr>
                <w:rFonts w:ascii="Arial" w:eastAsia="Times New Roman" w:hAnsi="Arial" w:cs="Arial"/>
                <w:b/>
                <w:noProof w:val="0"/>
                <w:sz w:val="18"/>
                <w:szCs w:val="18"/>
                <w:lang w:val="es-ES_tradnl" w:eastAsia="ar-SA"/>
              </w:rPr>
              <w:t>(</w:t>
            </w:r>
            <w:r w:rsidRPr="00944B91">
              <w:rPr>
                <w:rFonts w:ascii="Arial" w:eastAsia="Times New Roman" w:hAnsi="Arial" w:cs="Arial"/>
                <w:b/>
                <w:noProof w:val="0"/>
                <w:sz w:val="18"/>
                <w:szCs w:val="18"/>
                <w:u w:val="single"/>
                <w:lang w:val="es-ES_tradnl" w:eastAsia="ar-SA"/>
              </w:rPr>
              <w:t>de la empresa participante):</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Nombre, número y lugar del Notario Público ante el cual se protocolizó la misma:</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Relación de socios o asociados.-</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Apellido Paterno:                                    Apellido Materno:                           Nombre(s):</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Descripción del objeto social:</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Reformas al acta constitutiva:</w:t>
            </w:r>
          </w:p>
          <w:p w:rsidR="002538DC" w:rsidRPr="00944B91" w:rsidRDefault="002538DC" w:rsidP="00944B91">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44B91">
              <w:rPr>
                <w:rFonts w:ascii="Arial" w:eastAsia="Times New Roman" w:hAnsi="Arial" w:cs="Arial"/>
                <w:noProof w:val="0"/>
                <w:sz w:val="18"/>
                <w:szCs w:val="18"/>
                <w:lang w:val="es-ES_tradnl" w:eastAsia="ar-SA"/>
              </w:rPr>
              <w:t>Fecha y datos de inscripción en el Registro Público correspondiente.</w:t>
            </w:r>
          </w:p>
          <w:p w:rsidR="002538DC" w:rsidRPr="00944B91" w:rsidRDefault="002538DC" w:rsidP="00944B91">
            <w:pPr>
              <w:suppressAutoHyphens/>
              <w:ind w:right="49"/>
              <w:rPr>
                <w:rFonts w:ascii="Arial" w:eastAsia="Times New Roman" w:hAnsi="Arial" w:cs="Arial"/>
                <w:noProof w:val="0"/>
                <w:sz w:val="18"/>
                <w:szCs w:val="18"/>
                <w:lang w:val="es-ES_tradnl" w:eastAsia="ar-SA"/>
              </w:rPr>
            </w:pPr>
          </w:p>
        </w:tc>
      </w:tr>
    </w:tbl>
    <w:p w:rsidR="002538DC" w:rsidRPr="00944B91" w:rsidRDefault="002538DC" w:rsidP="00944B91">
      <w:pPr>
        <w:suppressAutoHyphens/>
        <w:ind w:right="49"/>
        <w:jc w:val="center"/>
        <w:rPr>
          <w:rFonts w:ascii="Arial" w:eastAsia="Times New Roman" w:hAnsi="Arial" w:cs="Arial"/>
          <w:noProof w:val="0"/>
          <w:sz w:val="18"/>
          <w:szCs w:val="18"/>
          <w:lang w:val="es-ES" w:eastAsia="ar-SA"/>
        </w:rPr>
      </w:pPr>
    </w:p>
    <w:p w:rsidR="002538DC" w:rsidRPr="00944B91" w:rsidRDefault="002538DC"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DATOS DE LA PERSONA FACULTADA LEGALMENTE</w:t>
      </w:r>
    </w:p>
    <w:p w:rsidR="002538DC" w:rsidRPr="00944B91" w:rsidRDefault="002538DC" w:rsidP="00944B9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944B91" w:rsidTr="00F725BE">
        <w:trPr>
          <w:trHeight w:val="223"/>
          <w:jc w:val="center"/>
        </w:trPr>
        <w:tc>
          <w:tcPr>
            <w:tcW w:w="5000" w:type="pct"/>
            <w:gridSpan w:val="2"/>
          </w:tcPr>
          <w:p w:rsidR="002538DC" w:rsidRPr="00944B91" w:rsidRDefault="002538DC"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Nombre completo del apoderado o representante:</w:t>
            </w:r>
          </w:p>
        </w:tc>
      </w:tr>
      <w:tr w:rsidR="002538DC" w:rsidRPr="00944B91" w:rsidTr="00F725BE">
        <w:trPr>
          <w:trHeight w:val="284"/>
          <w:jc w:val="center"/>
        </w:trPr>
        <w:tc>
          <w:tcPr>
            <w:tcW w:w="5000" w:type="pct"/>
            <w:gridSpan w:val="2"/>
          </w:tcPr>
          <w:p w:rsidR="002538DC" w:rsidRPr="00944B91" w:rsidRDefault="002538DC"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Datos del documento mediante el cual acredita su personalidad y facultades.</w:t>
            </w:r>
          </w:p>
        </w:tc>
      </w:tr>
      <w:tr w:rsidR="002538DC" w:rsidRPr="00944B91" w:rsidTr="00F725BE">
        <w:trPr>
          <w:trHeight w:val="117"/>
          <w:jc w:val="center"/>
        </w:trPr>
        <w:tc>
          <w:tcPr>
            <w:tcW w:w="3049" w:type="pct"/>
          </w:tcPr>
          <w:p w:rsidR="002538DC" w:rsidRPr="00944B91" w:rsidRDefault="002538DC"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Escritura pública número:</w:t>
            </w:r>
          </w:p>
        </w:tc>
        <w:tc>
          <w:tcPr>
            <w:tcW w:w="1951" w:type="pct"/>
          </w:tcPr>
          <w:p w:rsidR="002538DC" w:rsidRPr="00944B91" w:rsidRDefault="002538DC"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Fecha:</w:t>
            </w:r>
          </w:p>
        </w:tc>
      </w:tr>
      <w:tr w:rsidR="002538DC" w:rsidRPr="00944B91" w:rsidTr="00F725BE">
        <w:trPr>
          <w:trHeight w:val="78"/>
          <w:jc w:val="center"/>
        </w:trPr>
        <w:tc>
          <w:tcPr>
            <w:tcW w:w="5000" w:type="pct"/>
            <w:gridSpan w:val="2"/>
          </w:tcPr>
          <w:p w:rsidR="002538DC" w:rsidRPr="00944B91" w:rsidRDefault="002538DC" w:rsidP="00944B91">
            <w:pPr>
              <w:suppressAutoHyphens/>
              <w:ind w:right="49"/>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Nombre, número y lugar del notario público ante el cual se otorgó:</w:t>
            </w:r>
          </w:p>
        </w:tc>
      </w:tr>
    </w:tbl>
    <w:p w:rsidR="002538DC" w:rsidRPr="00944B91" w:rsidRDefault="002538DC" w:rsidP="00944B91">
      <w:pPr>
        <w:suppressAutoHyphens/>
        <w:ind w:right="49"/>
        <w:jc w:val="center"/>
        <w:rPr>
          <w:rFonts w:ascii="Arial" w:eastAsia="Times New Roman" w:hAnsi="Arial" w:cs="Arial"/>
          <w:noProof w:val="0"/>
          <w:sz w:val="18"/>
          <w:szCs w:val="18"/>
          <w:lang w:val="es-ES" w:eastAsia="ar-SA"/>
        </w:rPr>
      </w:pPr>
    </w:p>
    <w:p w:rsidR="002538DC" w:rsidRPr="00944B91" w:rsidRDefault="002538DC"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944B91" w:rsidRDefault="002538DC" w:rsidP="00944B91">
      <w:pPr>
        <w:suppressAutoHyphens/>
        <w:ind w:right="49"/>
        <w:jc w:val="center"/>
        <w:rPr>
          <w:rFonts w:ascii="Arial" w:eastAsia="Times New Roman" w:hAnsi="Arial" w:cs="Arial"/>
          <w:noProof w:val="0"/>
          <w:sz w:val="18"/>
          <w:szCs w:val="18"/>
          <w:lang w:val="es-ES" w:eastAsia="ar-SA"/>
        </w:rPr>
      </w:pPr>
    </w:p>
    <w:p w:rsidR="002538DC" w:rsidRPr="00944B91" w:rsidRDefault="002538DC" w:rsidP="00944B91">
      <w:pPr>
        <w:suppressAutoHyphens/>
        <w:ind w:right="49"/>
        <w:jc w:val="both"/>
        <w:rPr>
          <w:rFonts w:ascii="Arial" w:eastAsia="Times New Roman" w:hAnsi="Arial" w:cs="Arial"/>
          <w:noProof w:val="0"/>
          <w:sz w:val="18"/>
          <w:szCs w:val="18"/>
          <w:lang w:val="es-ES" w:eastAsia="ar-SA"/>
        </w:rPr>
      </w:pPr>
      <w:r w:rsidRPr="00944B91">
        <w:rPr>
          <w:rFonts w:ascii="Arial" w:eastAsia="Times New Roman" w:hAnsi="Arial" w:cs="Arial"/>
          <w:b/>
          <w:noProof w:val="0"/>
          <w:sz w:val="18"/>
          <w:szCs w:val="18"/>
          <w:lang w:val="es-ES" w:eastAsia="ar-SA"/>
        </w:rPr>
        <w:t>Nota:</w:t>
      </w:r>
      <w:r w:rsidRPr="00944B91">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9F145E" w:rsidRPr="00944B91" w:rsidRDefault="009F145E" w:rsidP="00944B91">
      <w:pPr>
        <w:suppressAutoHyphens/>
        <w:ind w:right="49"/>
        <w:jc w:val="both"/>
        <w:rPr>
          <w:rFonts w:ascii="Arial" w:eastAsia="Times New Roman" w:hAnsi="Arial" w:cs="Arial"/>
          <w:noProof w:val="0"/>
          <w:sz w:val="18"/>
          <w:szCs w:val="18"/>
          <w:lang w:val="es-ES" w:eastAsia="ar-SA"/>
        </w:rPr>
      </w:pPr>
    </w:p>
    <w:p w:rsidR="009F145E" w:rsidRPr="00944B91" w:rsidRDefault="009F145E" w:rsidP="00944B91">
      <w:pPr>
        <w:suppressAutoHyphens/>
        <w:ind w:right="49"/>
        <w:jc w:val="both"/>
        <w:rPr>
          <w:rFonts w:ascii="Arial" w:eastAsia="Times New Roman" w:hAnsi="Arial" w:cs="Arial"/>
          <w:noProof w:val="0"/>
          <w:sz w:val="18"/>
          <w:szCs w:val="18"/>
          <w:lang w:val="es-ES" w:eastAsia="ar-SA"/>
        </w:rPr>
      </w:pPr>
    </w:p>
    <w:p w:rsidR="002538DC" w:rsidRPr="00944B91" w:rsidRDefault="002538DC" w:rsidP="00944B91">
      <w:pPr>
        <w:suppressAutoHyphens/>
        <w:ind w:right="49"/>
        <w:jc w:val="center"/>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(Lugar y fecha)</w:t>
      </w:r>
    </w:p>
    <w:p w:rsidR="002538DC" w:rsidRPr="00944B91" w:rsidRDefault="002538DC" w:rsidP="00944B91">
      <w:pPr>
        <w:suppressAutoHyphens/>
        <w:ind w:right="49"/>
        <w:jc w:val="center"/>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Protesto lo necesario</w:t>
      </w:r>
    </w:p>
    <w:p w:rsidR="002538DC" w:rsidRPr="00944B91" w:rsidRDefault="002538DC" w:rsidP="00944B91">
      <w:pPr>
        <w:suppressAutoHyphens/>
        <w:ind w:right="49"/>
        <w:jc w:val="center"/>
        <w:rPr>
          <w:rFonts w:ascii="Arial" w:hAnsi="Arial" w:cs="Arial"/>
          <w:b/>
          <w:noProof w:val="0"/>
          <w:sz w:val="18"/>
          <w:szCs w:val="18"/>
        </w:rPr>
      </w:pPr>
      <w:r w:rsidRPr="00944B91">
        <w:rPr>
          <w:rFonts w:ascii="Arial" w:eastAsia="Times New Roman" w:hAnsi="Arial" w:cs="Arial"/>
          <w:noProof w:val="0"/>
          <w:sz w:val="18"/>
          <w:szCs w:val="18"/>
          <w:lang w:val="es-ES" w:eastAsia="ar-SA"/>
        </w:rPr>
        <w:t>(Nombre y firma)</w:t>
      </w:r>
      <w:r w:rsidRPr="00944B91">
        <w:rPr>
          <w:rFonts w:ascii="Arial" w:hAnsi="Arial" w:cs="Arial"/>
          <w:b/>
          <w:noProof w:val="0"/>
          <w:sz w:val="18"/>
          <w:szCs w:val="18"/>
        </w:rPr>
        <w:br w:type="page"/>
      </w:r>
    </w:p>
    <w:p w:rsidR="00B06437" w:rsidRPr="00944B91" w:rsidRDefault="00E51B06" w:rsidP="00944B91">
      <w:pPr>
        <w:pStyle w:val="Ttulo1"/>
        <w:numPr>
          <w:ilvl w:val="0"/>
          <w:numId w:val="0"/>
        </w:numPr>
        <w:spacing w:before="0" w:after="0"/>
        <w:ind w:left="360" w:right="49"/>
        <w:jc w:val="center"/>
        <w:rPr>
          <w:rFonts w:cs="Arial"/>
          <w:noProof w:val="0"/>
          <w:sz w:val="20"/>
          <w:szCs w:val="20"/>
          <w:lang w:val="es-ES"/>
        </w:rPr>
      </w:pPr>
      <w:bookmarkStart w:id="129" w:name="_Toc492309831"/>
      <w:r w:rsidRPr="00944B91">
        <w:rPr>
          <w:rFonts w:cs="Arial"/>
          <w:sz w:val="20"/>
          <w:szCs w:val="20"/>
        </w:rPr>
        <w:lastRenderedPageBreak/>
        <w:t>ANEXO VI</w:t>
      </w:r>
      <w:r w:rsidR="00B06437" w:rsidRPr="00944B91">
        <w:rPr>
          <w:rFonts w:cs="Arial"/>
          <w:sz w:val="20"/>
          <w:szCs w:val="20"/>
        </w:rPr>
        <w:t xml:space="preserve"> </w:t>
      </w:r>
      <w:bookmarkStart w:id="130" w:name="_Toc474930442"/>
      <w:r w:rsidR="00B06437" w:rsidRPr="00944B91">
        <w:rPr>
          <w:rFonts w:cs="Arial"/>
          <w:noProof w:val="0"/>
          <w:sz w:val="20"/>
          <w:szCs w:val="20"/>
          <w:lang w:val="es-ES"/>
        </w:rPr>
        <w:t>MANIFESTACIÓN DE ORIGEN DE LOS BIENES</w:t>
      </w:r>
      <w:bookmarkEnd w:id="129"/>
      <w:bookmarkEnd w:id="130"/>
    </w:p>
    <w:p w:rsidR="00B06437" w:rsidRPr="00944B91" w:rsidRDefault="00B06437" w:rsidP="00944B91">
      <w:pPr>
        <w:tabs>
          <w:tab w:val="left" w:pos="3261"/>
        </w:tabs>
        <w:ind w:right="193"/>
        <w:jc w:val="both"/>
        <w:rPr>
          <w:rFonts w:ascii="Arial" w:hAnsi="Arial" w:cs="Arial"/>
          <w:b/>
        </w:rPr>
      </w:pPr>
    </w:p>
    <w:p w:rsidR="001C0BB2" w:rsidRPr="00944B91" w:rsidRDefault="00067D32" w:rsidP="00944B91">
      <w:pPr>
        <w:pStyle w:val="Texto0"/>
        <w:spacing w:after="0" w:line="240" w:lineRule="auto"/>
        <w:ind w:firstLine="0"/>
        <w:rPr>
          <w:rFonts w:cs="Arial"/>
          <w:b/>
          <w:sz w:val="20"/>
        </w:rPr>
      </w:pPr>
      <w:r w:rsidRPr="00944B91">
        <w:rPr>
          <w:rFonts w:cs="Arial"/>
          <w:b/>
          <w:sz w:val="20"/>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8 (GRADO DE CONTENIDO NACIONAL Y LOS ARTÍCULOS 28 DE LA LEY Y 35 DE SU REGLAMENTO).</w:t>
      </w:r>
    </w:p>
    <w:p w:rsidR="001C0BB2" w:rsidRPr="00944B91" w:rsidRDefault="001C0BB2" w:rsidP="00944B91">
      <w:pPr>
        <w:pStyle w:val="Texto0"/>
        <w:spacing w:after="0" w:line="240" w:lineRule="auto"/>
        <w:ind w:firstLine="0"/>
        <w:rPr>
          <w:rFonts w:cs="Arial"/>
          <w:sz w:val="20"/>
        </w:rPr>
      </w:pPr>
    </w:p>
    <w:p w:rsidR="00067D32" w:rsidRPr="00944B91" w:rsidRDefault="00067D32" w:rsidP="00944B91">
      <w:pPr>
        <w:jc w:val="right"/>
        <w:rPr>
          <w:rFonts w:ascii="Arial" w:hAnsi="Arial" w:cs="Arial"/>
          <w:sz w:val="20"/>
          <w:szCs w:val="20"/>
        </w:rPr>
      </w:pPr>
      <w:r w:rsidRPr="00944B91">
        <w:rPr>
          <w:rFonts w:ascii="Arial" w:hAnsi="Arial" w:cs="Arial"/>
          <w:sz w:val="20"/>
          <w:szCs w:val="20"/>
        </w:rPr>
        <w:t>_____________de _________de____________________(1)</w:t>
      </w:r>
    </w:p>
    <w:p w:rsidR="00067D32" w:rsidRPr="00944B91" w:rsidRDefault="00067D32" w:rsidP="00944B91">
      <w:pPr>
        <w:jc w:val="both"/>
        <w:rPr>
          <w:rFonts w:ascii="Arial" w:hAnsi="Arial" w:cs="Arial"/>
          <w:sz w:val="20"/>
          <w:szCs w:val="20"/>
        </w:rPr>
      </w:pP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Instituto Mexicano del Seguro Social</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Coordinación de Adquisición de Bienes y Contratación de Servicios</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Coordinación Técnica de Bienes y Servicios</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División de Bienes Terapéuticos</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Presente.</w:t>
      </w:r>
    </w:p>
    <w:p w:rsidR="00067D32" w:rsidRPr="00944B91" w:rsidRDefault="00067D32" w:rsidP="00944B91">
      <w:pPr>
        <w:jc w:val="both"/>
        <w:rPr>
          <w:rFonts w:ascii="Arial" w:hAnsi="Arial" w:cs="Arial"/>
          <w:sz w:val="20"/>
          <w:szCs w:val="20"/>
        </w:rPr>
      </w:pPr>
    </w:p>
    <w:p w:rsidR="00067D32" w:rsidRPr="00944B91" w:rsidRDefault="00067D32" w:rsidP="00944B91">
      <w:pPr>
        <w:jc w:val="both"/>
        <w:rPr>
          <w:rFonts w:ascii="Arial" w:hAnsi="Arial" w:cs="Arial"/>
          <w:sz w:val="20"/>
          <w:szCs w:val="20"/>
        </w:rPr>
      </w:pPr>
      <w:r w:rsidRPr="00944B91">
        <w:rPr>
          <w:rFonts w:ascii="Arial" w:hAnsi="Arial" w:cs="Arial"/>
          <w:sz w:val="20"/>
          <w:szCs w:val="20"/>
        </w:rPr>
        <w:t>Me refiero al procedimiento de________(2)__________ No. ___(3)___ en el que mi representada, la empresa ________________(4)__________________ participa a través de la presente propuesta.</w:t>
      </w:r>
    </w:p>
    <w:p w:rsidR="00067D32" w:rsidRPr="00944B91" w:rsidRDefault="00067D32" w:rsidP="00944B91">
      <w:pPr>
        <w:ind w:firstLine="288"/>
        <w:jc w:val="both"/>
        <w:rPr>
          <w:rFonts w:ascii="Arial" w:hAnsi="Arial" w:cs="Arial"/>
          <w:sz w:val="20"/>
          <w:szCs w:val="20"/>
        </w:rPr>
      </w:pPr>
    </w:p>
    <w:p w:rsidR="00067D32" w:rsidRPr="00944B91" w:rsidRDefault="00067D32" w:rsidP="00944B91">
      <w:pPr>
        <w:jc w:val="both"/>
        <w:rPr>
          <w:rFonts w:ascii="Arial" w:hAnsi="Arial" w:cs="Arial"/>
          <w:sz w:val="20"/>
          <w:szCs w:val="20"/>
        </w:rPr>
      </w:pPr>
      <w:r w:rsidRPr="00944B91">
        <w:rPr>
          <w:rFonts w:ascii="Arial" w:hAnsi="Arial" w:cs="Arial"/>
          <w:sz w:val="20"/>
          <w:szCs w:val="20"/>
        </w:rPr>
        <w:t>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w:t>
      </w:r>
      <w:r w:rsidR="0012094E" w:rsidRPr="00944B91">
        <w:rPr>
          <w:rFonts w:ascii="Arial" w:hAnsi="Arial" w:cs="Arial"/>
          <w:sz w:val="20"/>
          <w:szCs w:val="20"/>
        </w:rPr>
        <w:t xml:space="preserve"> mi representada es de nacionalidad mexicana y</w:t>
      </w:r>
      <w:r w:rsidRPr="00944B91">
        <w:rPr>
          <w:rFonts w:ascii="Arial" w:hAnsi="Arial" w:cs="Arial"/>
          <w:sz w:val="20"/>
          <w:szCs w:val="20"/>
        </w:rPr>
        <w:t xml:space="preserve"> en el supuesto de que me sea adjudicado el contrato respectivo, la totalidad de los bienes que oferto en dicha propuesta y suministraré, bajo la clave ____(5)______, será(n) producido(s) en los Estados Unidos Mexicanos y contará(n) con un porcentaje de contenido nacional de cuando menos el 65%.</w:t>
      </w:r>
    </w:p>
    <w:p w:rsidR="00067D32" w:rsidRPr="00944B91" w:rsidRDefault="00067D32" w:rsidP="00944B91">
      <w:pPr>
        <w:ind w:firstLine="288"/>
        <w:jc w:val="both"/>
        <w:rPr>
          <w:rFonts w:ascii="Arial" w:hAnsi="Arial" w:cs="Arial"/>
          <w:sz w:val="20"/>
          <w:szCs w:val="20"/>
        </w:rPr>
      </w:pPr>
    </w:p>
    <w:p w:rsidR="00067D32" w:rsidRPr="00944B91" w:rsidRDefault="00067D32" w:rsidP="00944B91">
      <w:pPr>
        <w:jc w:val="both"/>
        <w:rPr>
          <w:rFonts w:ascii="Arial" w:hAnsi="Arial" w:cs="Arial"/>
          <w:sz w:val="20"/>
          <w:szCs w:val="20"/>
        </w:rPr>
      </w:pPr>
      <w:r w:rsidRPr="00944B91">
        <w:rPr>
          <w:rFonts w:ascii="Arial" w:hAnsi="Arial" w:cs="Arial"/>
          <w:sz w:val="20"/>
          <w:szCs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067D32" w:rsidRPr="00944B91" w:rsidRDefault="00067D32" w:rsidP="00944B91">
      <w:pPr>
        <w:jc w:val="both"/>
        <w:rPr>
          <w:rFonts w:ascii="Arial" w:hAnsi="Arial" w:cs="Arial"/>
          <w:sz w:val="20"/>
          <w:szCs w:val="20"/>
        </w:rPr>
      </w:pPr>
    </w:p>
    <w:p w:rsidR="00067D32" w:rsidRPr="00944B91" w:rsidRDefault="00067D32" w:rsidP="00944B91">
      <w:pPr>
        <w:ind w:right="193"/>
        <w:jc w:val="center"/>
        <w:rPr>
          <w:rFonts w:ascii="Arial" w:hAnsi="Arial" w:cs="Arial"/>
          <w:b/>
          <w:sz w:val="20"/>
          <w:szCs w:val="20"/>
        </w:rPr>
      </w:pPr>
      <w:r w:rsidRPr="00944B91">
        <w:rPr>
          <w:rFonts w:ascii="Arial" w:hAnsi="Arial" w:cs="Arial"/>
          <w:b/>
          <w:sz w:val="20"/>
          <w:szCs w:val="20"/>
        </w:rPr>
        <w:t>ATENTAMENTE</w:t>
      </w:r>
    </w:p>
    <w:p w:rsidR="00067D32" w:rsidRPr="00944B91" w:rsidRDefault="00067D32" w:rsidP="00944B91">
      <w:pPr>
        <w:jc w:val="center"/>
        <w:rPr>
          <w:rFonts w:ascii="Arial" w:hAnsi="Arial" w:cs="Arial"/>
          <w:b/>
          <w:sz w:val="20"/>
          <w:szCs w:val="20"/>
        </w:rPr>
      </w:pPr>
    </w:p>
    <w:p w:rsidR="00067D32" w:rsidRPr="00944B91" w:rsidRDefault="00067D32" w:rsidP="00944B91">
      <w:pPr>
        <w:jc w:val="center"/>
        <w:rPr>
          <w:rFonts w:ascii="Arial" w:hAnsi="Arial" w:cs="Arial"/>
          <w:b/>
          <w:sz w:val="20"/>
          <w:szCs w:val="20"/>
        </w:rPr>
      </w:pPr>
    </w:p>
    <w:p w:rsidR="00067D32" w:rsidRPr="00944B91" w:rsidRDefault="00067D32" w:rsidP="00944B91">
      <w:pPr>
        <w:jc w:val="center"/>
        <w:rPr>
          <w:rFonts w:ascii="Arial" w:hAnsi="Arial" w:cs="Arial"/>
          <w:b/>
          <w:sz w:val="20"/>
          <w:szCs w:val="20"/>
        </w:rPr>
      </w:pPr>
      <w:r w:rsidRPr="00944B91">
        <w:rPr>
          <w:rFonts w:ascii="Arial" w:hAnsi="Arial" w:cs="Arial"/>
          <w:b/>
          <w:sz w:val="20"/>
          <w:szCs w:val="20"/>
        </w:rPr>
        <w:t>_________________________(6)___________________________</w:t>
      </w:r>
    </w:p>
    <w:p w:rsidR="00067D32" w:rsidRPr="00944B91" w:rsidRDefault="00067D32" w:rsidP="00944B91">
      <w:pPr>
        <w:jc w:val="center"/>
        <w:rPr>
          <w:rFonts w:ascii="Arial" w:hAnsi="Arial" w:cs="Arial"/>
          <w:b/>
          <w:sz w:val="20"/>
          <w:szCs w:val="20"/>
        </w:rPr>
      </w:pPr>
      <w:r w:rsidRPr="00944B91">
        <w:rPr>
          <w:rFonts w:ascii="Arial" w:hAnsi="Arial" w:cs="Arial"/>
          <w:b/>
          <w:sz w:val="20"/>
          <w:szCs w:val="20"/>
        </w:rPr>
        <w:t>NOMBRE Y FIRMA</w:t>
      </w:r>
    </w:p>
    <w:p w:rsidR="00067D32" w:rsidRPr="00944B91" w:rsidRDefault="00067D32" w:rsidP="00944B91">
      <w:pPr>
        <w:pStyle w:val="Texto0"/>
        <w:spacing w:after="0" w:line="240" w:lineRule="auto"/>
        <w:ind w:firstLine="0"/>
        <w:jc w:val="center"/>
        <w:rPr>
          <w:rFonts w:cs="Arial"/>
          <w:sz w:val="20"/>
        </w:rPr>
      </w:pPr>
      <w:r w:rsidRPr="00944B91">
        <w:rPr>
          <w:rFonts w:cs="Arial"/>
          <w:b/>
          <w:sz w:val="20"/>
        </w:rPr>
        <w:t>DEL REPRESENTANTE LEGAL DE LA EMPRESA LICITANTE</w:t>
      </w:r>
    </w:p>
    <w:p w:rsidR="001C0BB2" w:rsidRPr="00944B91" w:rsidRDefault="001C0BB2" w:rsidP="00944B91">
      <w:pPr>
        <w:rPr>
          <w:rFonts w:ascii="Arial" w:hAnsi="Arial" w:cs="Arial"/>
          <w:b/>
        </w:rPr>
      </w:pPr>
      <w:r w:rsidRPr="00944B91">
        <w:rPr>
          <w:rFonts w:ascii="Arial" w:hAnsi="Arial" w:cs="Arial"/>
          <w:b/>
        </w:rPr>
        <w:br w:type="page"/>
      </w:r>
    </w:p>
    <w:p w:rsidR="001C0BB2" w:rsidRPr="00944B91" w:rsidRDefault="001C0BB2" w:rsidP="00944B91">
      <w:pPr>
        <w:jc w:val="center"/>
        <w:rPr>
          <w:rFonts w:ascii="Arial" w:hAnsi="Arial" w:cs="Arial"/>
          <w:b/>
        </w:rPr>
      </w:pPr>
      <w:r w:rsidRPr="00944B91">
        <w:rPr>
          <w:rFonts w:ascii="Arial" w:hAnsi="Arial" w:cs="Arial"/>
          <w:b/>
        </w:rPr>
        <w:lastRenderedPageBreak/>
        <w:t>Instr</w:t>
      </w:r>
      <w:r w:rsidR="00A1708B" w:rsidRPr="00944B91">
        <w:rPr>
          <w:rFonts w:ascii="Arial" w:hAnsi="Arial" w:cs="Arial"/>
          <w:b/>
        </w:rPr>
        <w:t>uctivo de llenado Anexo Número VI</w:t>
      </w:r>
    </w:p>
    <w:p w:rsidR="001C0BB2" w:rsidRPr="00944B91" w:rsidRDefault="001C0BB2" w:rsidP="00944B91">
      <w:pPr>
        <w:rPr>
          <w:rFonts w:ascii="Arial" w:hAnsi="Arial" w:cs="Arial"/>
        </w:rPr>
      </w:pPr>
    </w:p>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b/>
          <w:bCs/>
          <w:sz w:val="20"/>
          <w:szCs w:val="20"/>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067D32" w:rsidRPr="00944B91" w:rsidRDefault="00067D32" w:rsidP="00944B91">
      <w:pPr>
        <w:autoSpaceDE w:val="0"/>
        <w:autoSpaceDN w:val="0"/>
        <w:adjustRightInd w:val="0"/>
        <w:jc w:val="both"/>
        <w:rPr>
          <w:rFonts w:ascii="Arial" w:hAnsi="Arial" w:cs="Arial"/>
          <w:b/>
          <w:bCs/>
          <w:sz w:val="20"/>
          <w:szCs w:val="20"/>
          <w:lang w:eastAsia="es-MX"/>
        </w:rPr>
      </w:pPr>
    </w:p>
    <w:p w:rsidR="00067D32" w:rsidRPr="00944B91" w:rsidRDefault="00067D32" w:rsidP="00944B91">
      <w:pPr>
        <w:autoSpaceDE w:val="0"/>
        <w:autoSpaceDN w:val="0"/>
        <w:adjustRightInd w:val="0"/>
        <w:jc w:val="both"/>
        <w:rPr>
          <w:rFonts w:ascii="Arial" w:hAnsi="Arial" w:cs="Arial"/>
          <w:b/>
          <w:bCs/>
          <w:sz w:val="20"/>
          <w:szCs w:val="20"/>
          <w:lang w:eastAsia="es-MX"/>
        </w:rPr>
      </w:pPr>
    </w:p>
    <w:tbl>
      <w:tblPr>
        <w:tblW w:w="8309" w:type="dxa"/>
        <w:jc w:val="center"/>
        <w:tblLook w:val="00A0" w:firstRow="1" w:lastRow="0" w:firstColumn="1" w:lastColumn="0" w:noHBand="0" w:noVBand="0"/>
      </w:tblPr>
      <w:tblGrid>
        <w:gridCol w:w="1276"/>
        <w:gridCol w:w="7033"/>
      </w:tblGrid>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b/>
                <w:bCs/>
                <w:sz w:val="20"/>
                <w:szCs w:val="20"/>
                <w:lang w:eastAsia="es-MX"/>
              </w:rPr>
              <w:t>NÚMERO</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b/>
                <w:bCs/>
                <w:sz w:val="20"/>
                <w:szCs w:val="20"/>
                <w:lang w:eastAsia="es-MX"/>
              </w:rPr>
              <w:t>DESCRIPCIÓN</w:t>
            </w:r>
          </w:p>
          <w:p w:rsidR="00067D32" w:rsidRPr="00944B91" w:rsidRDefault="00067D32" w:rsidP="00944B91">
            <w:pPr>
              <w:autoSpaceDE w:val="0"/>
              <w:autoSpaceDN w:val="0"/>
              <w:adjustRightInd w:val="0"/>
              <w:jc w:val="both"/>
              <w:rPr>
                <w:rFonts w:ascii="Arial" w:hAnsi="Arial" w:cs="Arial"/>
                <w:b/>
                <w:bCs/>
                <w:sz w:val="20"/>
                <w:szCs w:val="20"/>
                <w:lang w:eastAsia="es-MX"/>
              </w:rPr>
            </w:pP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1</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Señalar la fecha de suscripción del documento.</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2</w:t>
            </w:r>
          </w:p>
        </w:tc>
        <w:tc>
          <w:tcPr>
            <w:tcW w:w="7033" w:type="dxa"/>
          </w:tcPr>
          <w:p w:rsidR="00067D32" w:rsidRPr="00944B91" w:rsidRDefault="00067D32" w:rsidP="00944B91">
            <w:pPr>
              <w:autoSpaceDE w:val="0"/>
              <w:autoSpaceDN w:val="0"/>
              <w:adjustRightInd w:val="0"/>
              <w:jc w:val="both"/>
              <w:rPr>
                <w:rFonts w:ascii="Arial" w:hAnsi="Arial" w:cs="Arial"/>
                <w:sz w:val="20"/>
                <w:szCs w:val="20"/>
                <w:lang w:eastAsia="es-MX"/>
              </w:rPr>
            </w:pPr>
            <w:r w:rsidRPr="00944B91">
              <w:rPr>
                <w:rFonts w:ascii="Arial" w:hAnsi="Arial" w:cs="Arial"/>
                <w:sz w:val="20"/>
                <w:szCs w:val="20"/>
                <w:lang w:eastAsia="es-MX"/>
              </w:rPr>
              <w:t>Precisar el procedimiento de que se trate, licitación pública, invitación a cuando menos tres personas o adjudicación directa.</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3</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Indicar el número respectivo.</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4</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Citar el nombre o razón social o denominación de la empresa licitante.</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5</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Señalar el número de la clave que corresponda.</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6</w:t>
            </w:r>
          </w:p>
        </w:tc>
        <w:tc>
          <w:tcPr>
            <w:tcW w:w="7033" w:type="dxa"/>
          </w:tcPr>
          <w:p w:rsidR="00067D32" w:rsidRPr="00944B91" w:rsidRDefault="00067D32" w:rsidP="00944B91">
            <w:pPr>
              <w:autoSpaceDE w:val="0"/>
              <w:autoSpaceDN w:val="0"/>
              <w:adjustRightInd w:val="0"/>
              <w:jc w:val="both"/>
              <w:rPr>
                <w:rFonts w:ascii="Arial" w:hAnsi="Arial" w:cs="Arial"/>
                <w:sz w:val="20"/>
                <w:szCs w:val="20"/>
                <w:lang w:eastAsia="es-MX"/>
              </w:rPr>
            </w:pPr>
            <w:r w:rsidRPr="00944B91">
              <w:rPr>
                <w:rFonts w:ascii="Arial" w:hAnsi="Arial" w:cs="Arial"/>
                <w:sz w:val="20"/>
                <w:szCs w:val="20"/>
                <w:lang w:eastAsia="es-MX"/>
              </w:rPr>
              <w:t>Anotar el nombre y firma del representante de la empresa licitante.</w:t>
            </w:r>
          </w:p>
        </w:tc>
      </w:tr>
    </w:tbl>
    <w:p w:rsidR="00067D32" w:rsidRPr="00944B91" w:rsidRDefault="00067D32" w:rsidP="00944B91">
      <w:pPr>
        <w:autoSpaceDE w:val="0"/>
        <w:autoSpaceDN w:val="0"/>
        <w:adjustRightInd w:val="0"/>
        <w:jc w:val="both"/>
        <w:rPr>
          <w:rFonts w:ascii="Arial" w:hAnsi="Arial" w:cs="Arial"/>
          <w:b/>
          <w:bCs/>
          <w:sz w:val="20"/>
          <w:szCs w:val="20"/>
          <w:lang w:eastAsia="es-MX"/>
        </w:rPr>
      </w:pPr>
    </w:p>
    <w:p w:rsidR="00067D32" w:rsidRPr="00944B91" w:rsidRDefault="00067D32" w:rsidP="00944B91">
      <w:pPr>
        <w:jc w:val="both"/>
        <w:rPr>
          <w:rFonts w:ascii="Arial" w:hAnsi="Arial" w:cs="Arial"/>
          <w:sz w:val="20"/>
          <w:szCs w:val="20"/>
        </w:rPr>
      </w:pPr>
      <w:r w:rsidRPr="00944B91">
        <w:rPr>
          <w:rFonts w:ascii="Arial" w:hAnsi="Arial" w:cs="Arial"/>
          <w:b/>
          <w:bCs/>
          <w:sz w:val="20"/>
          <w:szCs w:val="20"/>
          <w:lang w:eastAsia="es-MX"/>
        </w:rPr>
        <w:t>NOTA: Si el licitante es una persona física, se podrá ajustar el presente formato en su parte conducente.</w:t>
      </w:r>
    </w:p>
    <w:p w:rsidR="001C0BB2" w:rsidRPr="00944B91" w:rsidRDefault="001C0BB2" w:rsidP="00944B91">
      <w:pPr>
        <w:ind w:right="193"/>
        <w:rPr>
          <w:rFonts w:ascii="Arial" w:hAnsi="Arial" w:cs="Arial"/>
          <w:b/>
        </w:rPr>
      </w:pPr>
    </w:p>
    <w:p w:rsidR="001C0BB2" w:rsidRPr="00944B91" w:rsidRDefault="001C0BB2" w:rsidP="00944B91">
      <w:pPr>
        <w:ind w:right="193"/>
        <w:rPr>
          <w:rFonts w:ascii="Arial" w:hAnsi="Arial" w:cs="Arial"/>
          <w:b/>
        </w:rPr>
      </w:pPr>
    </w:p>
    <w:p w:rsidR="001C0BB2" w:rsidRPr="00944B91" w:rsidRDefault="001C0BB2" w:rsidP="00944B91">
      <w:pPr>
        <w:ind w:right="193"/>
        <w:rPr>
          <w:rFonts w:ascii="Arial" w:hAnsi="Arial" w:cs="Arial"/>
          <w:b/>
        </w:rPr>
      </w:pPr>
    </w:p>
    <w:p w:rsidR="001C0BB2" w:rsidRPr="00944B91" w:rsidRDefault="001C0BB2" w:rsidP="00944B91">
      <w:pPr>
        <w:ind w:right="193"/>
        <w:rPr>
          <w:rFonts w:ascii="Arial" w:hAnsi="Arial" w:cs="Arial"/>
          <w:b/>
        </w:rPr>
      </w:pPr>
    </w:p>
    <w:p w:rsidR="001C0BB2" w:rsidRPr="00944B91" w:rsidRDefault="001C0BB2" w:rsidP="00944B91">
      <w:pPr>
        <w:ind w:right="193"/>
        <w:rPr>
          <w:rFonts w:ascii="Arial" w:hAnsi="Arial" w:cs="Arial"/>
          <w:b/>
        </w:rPr>
      </w:pPr>
    </w:p>
    <w:p w:rsidR="001C0BB2" w:rsidRPr="00944B91" w:rsidRDefault="001C0BB2" w:rsidP="00944B91">
      <w:pPr>
        <w:ind w:right="193"/>
        <w:rPr>
          <w:rFonts w:ascii="Arial" w:hAnsi="Arial" w:cs="Arial"/>
          <w:b/>
        </w:rPr>
      </w:pPr>
    </w:p>
    <w:p w:rsidR="001C0BB2" w:rsidRPr="00944B91" w:rsidRDefault="001C0BB2" w:rsidP="00944B91">
      <w:pPr>
        <w:rPr>
          <w:rFonts w:ascii="Arial" w:hAnsi="Arial" w:cs="Arial"/>
          <w:b/>
        </w:rPr>
      </w:pPr>
      <w:r w:rsidRPr="00944B91">
        <w:rPr>
          <w:rFonts w:ascii="Arial" w:hAnsi="Arial" w:cs="Arial"/>
          <w:b/>
        </w:rPr>
        <w:br w:type="page"/>
      </w:r>
    </w:p>
    <w:p w:rsidR="00B06437" w:rsidRPr="00944B91" w:rsidRDefault="00B06437" w:rsidP="00944B91">
      <w:pPr>
        <w:pStyle w:val="Ttulo1"/>
        <w:numPr>
          <w:ilvl w:val="0"/>
          <w:numId w:val="0"/>
        </w:numPr>
        <w:spacing w:before="0" w:after="0"/>
        <w:ind w:left="360" w:right="49"/>
        <w:jc w:val="center"/>
        <w:rPr>
          <w:rFonts w:cs="Arial"/>
          <w:sz w:val="20"/>
          <w:szCs w:val="20"/>
        </w:rPr>
      </w:pPr>
      <w:bookmarkStart w:id="131" w:name="_Toc429555995"/>
      <w:bookmarkStart w:id="132" w:name="_Toc474930443"/>
      <w:bookmarkStart w:id="133" w:name="_Toc492309832"/>
      <w:r w:rsidRPr="00944B91">
        <w:rPr>
          <w:rFonts w:cs="Arial"/>
          <w:sz w:val="20"/>
          <w:szCs w:val="20"/>
        </w:rPr>
        <w:lastRenderedPageBreak/>
        <w:t xml:space="preserve">ANEXO </w:t>
      </w:r>
      <w:bookmarkStart w:id="134" w:name="_Toc474930444"/>
      <w:bookmarkEnd w:id="131"/>
      <w:bookmarkEnd w:id="132"/>
      <w:r w:rsidR="00E51B06" w:rsidRPr="00944B91">
        <w:rPr>
          <w:rFonts w:cs="Arial"/>
          <w:sz w:val="20"/>
          <w:szCs w:val="20"/>
        </w:rPr>
        <w:t>VII</w:t>
      </w:r>
      <w:r w:rsidRPr="00944B91">
        <w:rPr>
          <w:rFonts w:cs="Arial"/>
          <w:sz w:val="20"/>
          <w:szCs w:val="20"/>
        </w:rPr>
        <w:t xml:space="preserve"> MANIFESTACIÓN DE ORIGEN DE LOS BIENES</w:t>
      </w:r>
      <w:bookmarkEnd w:id="134"/>
      <w:r w:rsidR="00067D32" w:rsidRPr="00944B91">
        <w:rPr>
          <w:rFonts w:cs="Arial"/>
          <w:sz w:val="20"/>
          <w:szCs w:val="20"/>
        </w:rPr>
        <w:t xml:space="preserve"> ENTREGADOS</w:t>
      </w:r>
      <w:bookmarkEnd w:id="133"/>
    </w:p>
    <w:p w:rsidR="00B06437" w:rsidRPr="00944B91" w:rsidRDefault="00B06437" w:rsidP="00944B91">
      <w:pPr>
        <w:ind w:right="193"/>
        <w:jc w:val="both"/>
        <w:rPr>
          <w:rFonts w:ascii="Arial" w:hAnsi="Arial" w:cs="Arial"/>
          <w:b/>
        </w:rPr>
      </w:pPr>
    </w:p>
    <w:p w:rsidR="00B06437" w:rsidRPr="00944B91" w:rsidRDefault="00B06437" w:rsidP="00944B91">
      <w:pPr>
        <w:pStyle w:val="Texto0"/>
        <w:spacing w:after="0" w:line="240" w:lineRule="auto"/>
        <w:ind w:firstLine="0"/>
        <w:rPr>
          <w:rFonts w:cs="Arial"/>
          <w:sz w:val="20"/>
        </w:rPr>
      </w:pPr>
    </w:p>
    <w:p w:rsidR="00067D32" w:rsidRPr="00944B91" w:rsidRDefault="00067D32" w:rsidP="00944B91">
      <w:pPr>
        <w:ind w:right="193"/>
        <w:jc w:val="both"/>
        <w:rPr>
          <w:rFonts w:ascii="Arial" w:hAnsi="Arial" w:cs="Arial"/>
          <w:b/>
          <w:sz w:val="20"/>
          <w:szCs w:val="20"/>
        </w:rPr>
      </w:pPr>
      <w:r w:rsidRPr="00944B91">
        <w:rPr>
          <w:rFonts w:ascii="Arial" w:hAnsi="Arial" w:cs="Arial"/>
          <w:b/>
          <w:sz w:val="20"/>
          <w:szCs w:val="20"/>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9 (GRADO DE CONTENIDO NACIONAL Y LOS ARTÍCULOS 28 DE LA LEY Y 35 DE SU REGLAMENTO).</w:t>
      </w:r>
    </w:p>
    <w:p w:rsidR="00067D32" w:rsidRPr="00944B91" w:rsidRDefault="00067D32" w:rsidP="00944B91">
      <w:pPr>
        <w:pStyle w:val="Texto0"/>
        <w:spacing w:after="0" w:line="240" w:lineRule="auto"/>
        <w:rPr>
          <w:rFonts w:cs="Arial"/>
          <w:sz w:val="20"/>
        </w:rPr>
      </w:pPr>
    </w:p>
    <w:p w:rsidR="00067D32" w:rsidRPr="00944B91" w:rsidRDefault="00067D32" w:rsidP="00944B91">
      <w:pPr>
        <w:jc w:val="right"/>
        <w:rPr>
          <w:rFonts w:ascii="Arial" w:hAnsi="Arial" w:cs="Arial"/>
          <w:sz w:val="20"/>
          <w:szCs w:val="20"/>
        </w:rPr>
      </w:pPr>
      <w:r w:rsidRPr="00944B91">
        <w:rPr>
          <w:rFonts w:ascii="Arial" w:hAnsi="Arial" w:cs="Arial"/>
          <w:sz w:val="20"/>
          <w:szCs w:val="20"/>
        </w:rPr>
        <w:t>_____________de _________de____________________(1)</w:t>
      </w:r>
    </w:p>
    <w:p w:rsidR="00067D32" w:rsidRPr="00944B91" w:rsidRDefault="00067D32" w:rsidP="00944B91">
      <w:pPr>
        <w:jc w:val="both"/>
        <w:rPr>
          <w:rFonts w:ascii="Arial" w:hAnsi="Arial" w:cs="Arial"/>
          <w:sz w:val="20"/>
          <w:szCs w:val="20"/>
        </w:rPr>
      </w:pPr>
    </w:p>
    <w:p w:rsidR="00067D32" w:rsidRPr="00944B91" w:rsidRDefault="00067D32" w:rsidP="00944B91">
      <w:pPr>
        <w:jc w:val="both"/>
        <w:rPr>
          <w:rFonts w:ascii="Arial" w:hAnsi="Arial" w:cs="Arial"/>
          <w:sz w:val="20"/>
          <w:szCs w:val="20"/>
        </w:rPr>
      </w:pP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Instituto Mexicano del Seguro Social</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Coordinación de Adquisición de Bienes y Contratación de Servicios</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Coordinación Técnica de Bienes y Servicios</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División de Bienes Terapéuticos</w:t>
      </w:r>
    </w:p>
    <w:p w:rsidR="00067D32" w:rsidRPr="00944B91" w:rsidRDefault="00067D32" w:rsidP="00944B91">
      <w:pPr>
        <w:ind w:right="193"/>
        <w:jc w:val="both"/>
        <w:rPr>
          <w:rFonts w:ascii="Arial" w:hAnsi="Arial" w:cs="Arial"/>
          <w:sz w:val="20"/>
          <w:szCs w:val="20"/>
        </w:rPr>
      </w:pPr>
      <w:r w:rsidRPr="00944B91">
        <w:rPr>
          <w:rFonts w:ascii="Arial" w:hAnsi="Arial" w:cs="Arial"/>
          <w:sz w:val="20"/>
          <w:szCs w:val="20"/>
        </w:rPr>
        <w:t>Presente.</w:t>
      </w:r>
    </w:p>
    <w:p w:rsidR="00067D32" w:rsidRPr="00944B91" w:rsidRDefault="00067D32" w:rsidP="00944B91">
      <w:pPr>
        <w:jc w:val="both"/>
        <w:rPr>
          <w:rFonts w:ascii="Arial" w:hAnsi="Arial" w:cs="Arial"/>
          <w:sz w:val="20"/>
          <w:szCs w:val="20"/>
        </w:rPr>
      </w:pPr>
    </w:p>
    <w:p w:rsidR="00067D32" w:rsidRPr="00944B91" w:rsidRDefault="00067D32" w:rsidP="00944B91">
      <w:pPr>
        <w:jc w:val="both"/>
        <w:rPr>
          <w:rFonts w:ascii="Arial" w:hAnsi="Arial" w:cs="Arial"/>
          <w:sz w:val="20"/>
          <w:szCs w:val="20"/>
        </w:rPr>
      </w:pPr>
      <w:r w:rsidRPr="00944B91">
        <w:rPr>
          <w:rFonts w:ascii="Arial" w:hAnsi="Arial" w:cs="Arial"/>
          <w:sz w:val="20"/>
          <w:szCs w:val="20"/>
        </w:rPr>
        <w:t>Me refiero al procedimiento de________(2)__________ No. __(3)____ en el que mi representada, la empresa _______________(4)___________________ participó y resultó adjudicada con la(s) clave(s) _________(5)_________.</w:t>
      </w:r>
    </w:p>
    <w:p w:rsidR="00067D32" w:rsidRPr="00944B91" w:rsidRDefault="00067D32" w:rsidP="00944B91">
      <w:pPr>
        <w:ind w:firstLine="288"/>
        <w:jc w:val="both"/>
        <w:rPr>
          <w:rFonts w:ascii="Arial" w:hAnsi="Arial" w:cs="Arial"/>
          <w:sz w:val="20"/>
          <w:szCs w:val="20"/>
        </w:rPr>
      </w:pPr>
    </w:p>
    <w:p w:rsidR="00067D32" w:rsidRPr="00944B91" w:rsidRDefault="00067D32" w:rsidP="00944B91">
      <w:pPr>
        <w:jc w:val="both"/>
        <w:rPr>
          <w:rFonts w:ascii="Arial" w:hAnsi="Arial" w:cs="Arial"/>
          <w:sz w:val="20"/>
          <w:szCs w:val="20"/>
        </w:rPr>
      </w:pPr>
      <w:r w:rsidRPr="00944B91">
        <w:rPr>
          <w:rFonts w:ascii="Arial" w:hAnsi="Arial" w:cs="Arial"/>
          <w:sz w:val="20"/>
          <w:szCs w:val="20"/>
        </w:rPr>
        <w:t>Sobre el particular, y en los términos de lo previsto por la regla 9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los bienes entregados correspondientes a la(s) partida(s) antes señalada(s) fue(ron) producido(s) en los Estados Unidos Mexicanos por la empresa ______(6)____ y cuenta(n) con un porcentaje de contenido nacional de ___(7)____</w:t>
      </w:r>
    </w:p>
    <w:p w:rsidR="00067D32" w:rsidRPr="00944B91" w:rsidRDefault="00067D32" w:rsidP="00944B91">
      <w:pPr>
        <w:ind w:firstLine="288"/>
        <w:jc w:val="both"/>
        <w:rPr>
          <w:rFonts w:ascii="Arial" w:hAnsi="Arial" w:cs="Arial"/>
          <w:sz w:val="20"/>
          <w:szCs w:val="20"/>
        </w:rPr>
      </w:pPr>
    </w:p>
    <w:p w:rsidR="00067D32" w:rsidRPr="00944B91" w:rsidRDefault="00067D32" w:rsidP="00944B91">
      <w:pPr>
        <w:jc w:val="both"/>
        <w:rPr>
          <w:rFonts w:ascii="Arial" w:hAnsi="Arial" w:cs="Arial"/>
          <w:sz w:val="20"/>
          <w:szCs w:val="20"/>
        </w:rPr>
      </w:pPr>
    </w:p>
    <w:p w:rsidR="00067D32" w:rsidRPr="00944B91" w:rsidRDefault="00067D32" w:rsidP="00944B91">
      <w:pPr>
        <w:ind w:right="193"/>
        <w:jc w:val="center"/>
        <w:rPr>
          <w:rFonts w:ascii="Arial" w:hAnsi="Arial" w:cs="Arial"/>
          <w:b/>
          <w:sz w:val="20"/>
          <w:szCs w:val="20"/>
        </w:rPr>
      </w:pPr>
      <w:r w:rsidRPr="00944B91">
        <w:rPr>
          <w:rFonts w:ascii="Arial" w:hAnsi="Arial" w:cs="Arial"/>
          <w:b/>
          <w:sz w:val="20"/>
          <w:szCs w:val="20"/>
        </w:rPr>
        <w:t>ATENTAMENTE</w:t>
      </w:r>
    </w:p>
    <w:p w:rsidR="00067D32" w:rsidRPr="00944B91" w:rsidRDefault="00067D32" w:rsidP="00944B91">
      <w:pPr>
        <w:jc w:val="center"/>
        <w:rPr>
          <w:rFonts w:ascii="Arial" w:hAnsi="Arial" w:cs="Arial"/>
          <w:b/>
          <w:sz w:val="20"/>
          <w:szCs w:val="20"/>
        </w:rPr>
      </w:pPr>
    </w:p>
    <w:p w:rsidR="00067D32" w:rsidRPr="00944B91" w:rsidRDefault="00067D32" w:rsidP="00944B91">
      <w:pPr>
        <w:jc w:val="center"/>
        <w:rPr>
          <w:rFonts w:ascii="Arial" w:hAnsi="Arial" w:cs="Arial"/>
          <w:b/>
          <w:sz w:val="20"/>
          <w:szCs w:val="20"/>
        </w:rPr>
      </w:pPr>
    </w:p>
    <w:p w:rsidR="00067D32" w:rsidRPr="00944B91" w:rsidRDefault="00067D32" w:rsidP="00944B91">
      <w:pPr>
        <w:jc w:val="center"/>
        <w:rPr>
          <w:rFonts w:ascii="Arial" w:hAnsi="Arial" w:cs="Arial"/>
          <w:b/>
          <w:sz w:val="20"/>
          <w:szCs w:val="20"/>
        </w:rPr>
      </w:pPr>
      <w:r w:rsidRPr="00944B91">
        <w:rPr>
          <w:rFonts w:ascii="Arial" w:hAnsi="Arial" w:cs="Arial"/>
          <w:b/>
          <w:sz w:val="20"/>
          <w:szCs w:val="20"/>
        </w:rPr>
        <w:t>_________________________(8)___________________________</w:t>
      </w:r>
    </w:p>
    <w:p w:rsidR="00067D32" w:rsidRPr="00944B91" w:rsidRDefault="00067D32" w:rsidP="00944B91">
      <w:pPr>
        <w:jc w:val="center"/>
        <w:rPr>
          <w:rFonts w:ascii="Arial" w:hAnsi="Arial" w:cs="Arial"/>
          <w:b/>
          <w:sz w:val="20"/>
          <w:szCs w:val="20"/>
        </w:rPr>
      </w:pPr>
      <w:r w:rsidRPr="00944B91">
        <w:rPr>
          <w:rFonts w:ascii="Arial" w:hAnsi="Arial" w:cs="Arial"/>
          <w:b/>
          <w:sz w:val="20"/>
          <w:szCs w:val="20"/>
        </w:rPr>
        <w:t>NOMBRE Y FIRMA</w:t>
      </w:r>
    </w:p>
    <w:p w:rsidR="00067D32" w:rsidRPr="00944B91" w:rsidRDefault="00067D32" w:rsidP="00944B91">
      <w:pPr>
        <w:jc w:val="center"/>
        <w:rPr>
          <w:rFonts w:ascii="Arial" w:hAnsi="Arial" w:cs="Arial"/>
          <w:b/>
          <w:sz w:val="20"/>
          <w:szCs w:val="20"/>
        </w:rPr>
      </w:pPr>
      <w:r w:rsidRPr="00944B91">
        <w:rPr>
          <w:rFonts w:ascii="Arial" w:hAnsi="Arial" w:cs="Arial"/>
          <w:b/>
          <w:sz w:val="20"/>
          <w:szCs w:val="20"/>
        </w:rPr>
        <w:t>DEL REPRESENTANTE LEGAL DEL LICITANTE</w:t>
      </w:r>
    </w:p>
    <w:p w:rsidR="001C0BB2" w:rsidRPr="00944B91" w:rsidRDefault="001C0BB2" w:rsidP="00944B91">
      <w:pPr>
        <w:rPr>
          <w:rFonts w:ascii="Arial" w:hAnsi="Arial" w:cs="Arial"/>
          <w:b/>
        </w:rPr>
      </w:pPr>
      <w:r w:rsidRPr="00944B91">
        <w:rPr>
          <w:rFonts w:ascii="Arial" w:hAnsi="Arial" w:cs="Arial"/>
          <w:b/>
        </w:rPr>
        <w:br w:type="page"/>
      </w:r>
    </w:p>
    <w:p w:rsidR="001C0BB2" w:rsidRPr="00944B91" w:rsidRDefault="00A1708B" w:rsidP="00944B91">
      <w:pPr>
        <w:pStyle w:val="Texto0"/>
        <w:spacing w:after="0" w:line="240" w:lineRule="auto"/>
        <w:ind w:firstLine="0"/>
        <w:jc w:val="center"/>
        <w:rPr>
          <w:b/>
          <w:sz w:val="24"/>
          <w:szCs w:val="24"/>
        </w:rPr>
      </w:pPr>
      <w:r w:rsidRPr="00944B91">
        <w:rPr>
          <w:b/>
          <w:sz w:val="24"/>
          <w:szCs w:val="24"/>
        </w:rPr>
        <w:lastRenderedPageBreak/>
        <w:t>Instructivo de llenado Anexo VII</w:t>
      </w:r>
    </w:p>
    <w:p w:rsidR="001C0BB2" w:rsidRPr="00944B91" w:rsidRDefault="001C0BB2" w:rsidP="00944B91">
      <w:pPr>
        <w:pStyle w:val="Texto0"/>
        <w:spacing w:after="0" w:line="240" w:lineRule="auto"/>
        <w:ind w:firstLine="0"/>
        <w:rPr>
          <w:rFonts w:cs="Arial"/>
          <w:b/>
        </w:rPr>
      </w:pPr>
    </w:p>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b/>
          <w:bCs/>
          <w:sz w:val="20"/>
          <w:szCs w:val="20"/>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067D32" w:rsidRPr="00944B91" w:rsidRDefault="00067D32" w:rsidP="00944B91">
      <w:pPr>
        <w:autoSpaceDE w:val="0"/>
        <w:autoSpaceDN w:val="0"/>
        <w:adjustRightInd w:val="0"/>
        <w:jc w:val="both"/>
        <w:rPr>
          <w:rFonts w:ascii="Arial" w:hAnsi="Arial" w:cs="Arial"/>
          <w:b/>
          <w:bCs/>
          <w:sz w:val="20"/>
          <w:szCs w:val="20"/>
          <w:lang w:eastAsia="es-MX"/>
        </w:rPr>
      </w:pPr>
    </w:p>
    <w:p w:rsidR="00067D32" w:rsidRPr="00944B91" w:rsidRDefault="00067D32" w:rsidP="00944B91">
      <w:pPr>
        <w:autoSpaceDE w:val="0"/>
        <w:autoSpaceDN w:val="0"/>
        <w:adjustRightInd w:val="0"/>
        <w:jc w:val="both"/>
        <w:rPr>
          <w:rFonts w:ascii="Arial" w:hAnsi="Arial" w:cs="Arial"/>
          <w:b/>
          <w:bCs/>
          <w:sz w:val="20"/>
          <w:szCs w:val="20"/>
          <w:lang w:eastAsia="es-MX"/>
        </w:rPr>
      </w:pPr>
    </w:p>
    <w:tbl>
      <w:tblPr>
        <w:tblW w:w="8309" w:type="dxa"/>
        <w:jc w:val="center"/>
        <w:tblLook w:val="00A0" w:firstRow="1" w:lastRow="0" w:firstColumn="1" w:lastColumn="0" w:noHBand="0" w:noVBand="0"/>
      </w:tblPr>
      <w:tblGrid>
        <w:gridCol w:w="1276"/>
        <w:gridCol w:w="7033"/>
      </w:tblGrid>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b/>
                <w:bCs/>
                <w:sz w:val="20"/>
                <w:szCs w:val="20"/>
                <w:lang w:eastAsia="es-MX"/>
              </w:rPr>
              <w:t>NÚMERO</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b/>
                <w:bCs/>
                <w:sz w:val="20"/>
                <w:szCs w:val="20"/>
                <w:lang w:eastAsia="es-MX"/>
              </w:rPr>
              <w:t>DESCRIPCIÓN</w:t>
            </w:r>
          </w:p>
          <w:p w:rsidR="00067D32" w:rsidRPr="00944B91" w:rsidRDefault="00067D32" w:rsidP="00944B91">
            <w:pPr>
              <w:autoSpaceDE w:val="0"/>
              <w:autoSpaceDN w:val="0"/>
              <w:adjustRightInd w:val="0"/>
              <w:jc w:val="both"/>
              <w:rPr>
                <w:rFonts w:ascii="Arial" w:hAnsi="Arial" w:cs="Arial"/>
                <w:b/>
                <w:bCs/>
                <w:sz w:val="20"/>
                <w:szCs w:val="20"/>
                <w:lang w:eastAsia="es-MX"/>
              </w:rPr>
            </w:pP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1</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Señalar la fecha de suscripción del documento.</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2</w:t>
            </w:r>
          </w:p>
        </w:tc>
        <w:tc>
          <w:tcPr>
            <w:tcW w:w="7033" w:type="dxa"/>
          </w:tcPr>
          <w:p w:rsidR="00067D32" w:rsidRPr="00944B91" w:rsidRDefault="00067D32" w:rsidP="00944B91">
            <w:pPr>
              <w:autoSpaceDE w:val="0"/>
              <w:autoSpaceDN w:val="0"/>
              <w:adjustRightInd w:val="0"/>
              <w:jc w:val="both"/>
              <w:rPr>
                <w:rFonts w:ascii="Arial" w:hAnsi="Arial" w:cs="Arial"/>
                <w:sz w:val="20"/>
                <w:szCs w:val="20"/>
                <w:lang w:eastAsia="es-MX"/>
              </w:rPr>
            </w:pPr>
            <w:r w:rsidRPr="00944B91">
              <w:rPr>
                <w:rFonts w:ascii="Arial" w:hAnsi="Arial" w:cs="Arial"/>
                <w:sz w:val="20"/>
                <w:szCs w:val="20"/>
                <w:lang w:eastAsia="es-MX"/>
              </w:rPr>
              <w:t>Precisar el procedimiento de que se trate, licitación pública, invitación a cuando menos tres personas o adjudicación directa.</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3</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Indicar el número respectivo.</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4</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Citar el nombre o razón social o denominación de la empresa licitante.</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5</w:t>
            </w:r>
          </w:p>
        </w:tc>
        <w:tc>
          <w:tcPr>
            <w:tcW w:w="7033" w:type="dxa"/>
          </w:tcPr>
          <w:p w:rsidR="00067D32" w:rsidRPr="00944B91" w:rsidRDefault="00067D32" w:rsidP="00944B91">
            <w:pPr>
              <w:autoSpaceDE w:val="0"/>
              <w:autoSpaceDN w:val="0"/>
              <w:adjustRightInd w:val="0"/>
              <w:jc w:val="both"/>
              <w:rPr>
                <w:rFonts w:ascii="Arial" w:hAnsi="Arial" w:cs="Arial"/>
                <w:b/>
                <w:bCs/>
                <w:sz w:val="20"/>
                <w:szCs w:val="20"/>
                <w:lang w:eastAsia="es-MX"/>
              </w:rPr>
            </w:pPr>
            <w:r w:rsidRPr="00944B91">
              <w:rPr>
                <w:rFonts w:ascii="Arial" w:hAnsi="Arial" w:cs="Arial"/>
                <w:sz w:val="20"/>
                <w:szCs w:val="20"/>
                <w:lang w:eastAsia="es-MX"/>
              </w:rPr>
              <w:t>Señalar el número de clave que corresponda.</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6</w:t>
            </w:r>
          </w:p>
        </w:tc>
        <w:tc>
          <w:tcPr>
            <w:tcW w:w="7033" w:type="dxa"/>
          </w:tcPr>
          <w:p w:rsidR="00067D32" w:rsidRPr="00944B91" w:rsidRDefault="00067D32" w:rsidP="00944B91">
            <w:pPr>
              <w:autoSpaceDE w:val="0"/>
              <w:autoSpaceDN w:val="0"/>
              <w:adjustRightInd w:val="0"/>
              <w:jc w:val="both"/>
              <w:rPr>
                <w:rFonts w:ascii="Arial" w:hAnsi="Arial" w:cs="Arial"/>
                <w:sz w:val="20"/>
                <w:szCs w:val="20"/>
                <w:lang w:eastAsia="es-MX"/>
              </w:rPr>
            </w:pPr>
            <w:r w:rsidRPr="00944B91">
              <w:rPr>
                <w:rFonts w:ascii="Arial" w:hAnsi="Arial" w:cs="Arial"/>
                <w:sz w:val="20"/>
                <w:szCs w:val="20"/>
                <w:lang w:eastAsia="es-MX"/>
              </w:rPr>
              <w:t>Indicar el nombre o razón social de la empresa fabricante de los bienes entregados.</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7</w:t>
            </w:r>
          </w:p>
        </w:tc>
        <w:tc>
          <w:tcPr>
            <w:tcW w:w="7033" w:type="dxa"/>
          </w:tcPr>
          <w:p w:rsidR="00067D32" w:rsidRPr="00944B91" w:rsidRDefault="00067D32" w:rsidP="00944B91">
            <w:pPr>
              <w:autoSpaceDE w:val="0"/>
              <w:autoSpaceDN w:val="0"/>
              <w:adjustRightInd w:val="0"/>
              <w:jc w:val="both"/>
              <w:rPr>
                <w:rFonts w:ascii="Arial" w:hAnsi="Arial" w:cs="Arial"/>
                <w:sz w:val="20"/>
                <w:szCs w:val="20"/>
                <w:lang w:eastAsia="es-MX"/>
              </w:rPr>
            </w:pPr>
            <w:r w:rsidRPr="00944B91">
              <w:rPr>
                <w:rFonts w:ascii="Arial" w:hAnsi="Arial" w:cs="Arial"/>
                <w:sz w:val="20"/>
                <w:szCs w:val="20"/>
                <w:lang w:eastAsia="es-MX"/>
              </w:rPr>
              <w:t>Indicar el resultado del cálculo del porcentaje de contenido nacional de los bienes entregados.</w:t>
            </w:r>
          </w:p>
        </w:tc>
      </w:tr>
      <w:tr w:rsidR="00067D32" w:rsidRPr="00944B91" w:rsidTr="007D187A">
        <w:trPr>
          <w:jc w:val="center"/>
        </w:trPr>
        <w:tc>
          <w:tcPr>
            <w:tcW w:w="1276" w:type="dxa"/>
          </w:tcPr>
          <w:p w:rsidR="00067D32" w:rsidRPr="00944B91" w:rsidRDefault="00067D32" w:rsidP="00944B91">
            <w:pPr>
              <w:autoSpaceDE w:val="0"/>
              <w:autoSpaceDN w:val="0"/>
              <w:adjustRightInd w:val="0"/>
              <w:jc w:val="both"/>
              <w:rPr>
                <w:rFonts w:ascii="Arial" w:hAnsi="Arial" w:cs="Arial"/>
                <w:bCs/>
                <w:sz w:val="20"/>
                <w:szCs w:val="20"/>
                <w:lang w:eastAsia="es-MX"/>
              </w:rPr>
            </w:pPr>
            <w:r w:rsidRPr="00944B91">
              <w:rPr>
                <w:rFonts w:ascii="Arial" w:hAnsi="Arial" w:cs="Arial"/>
                <w:bCs/>
                <w:sz w:val="20"/>
                <w:szCs w:val="20"/>
                <w:lang w:eastAsia="es-MX"/>
              </w:rPr>
              <w:t>6</w:t>
            </w:r>
          </w:p>
        </w:tc>
        <w:tc>
          <w:tcPr>
            <w:tcW w:w="7033" w:type="dxa"/>
          </w:tcPr>
          <w:p w:rsidR="00067D32" w:rsidRPr="00944B91" w:rsidRDefault="00067D32" w:rsidP="00944B91">
            <w:pPr>
              <w:autoSpaceDE w:val="0"/>
              <w:autoSpaceDN w:val="0"/>
              <w:adjustRightInd w:val="0"/>
              <w:jc w:val="both"/>
              <w:rPr>
                <w:rFonts w:ascii="Arial" w:hAnsi="Arial" w:cs="Arial"/>
                <w:sz w:val="20"/>
                <w:szCs w:val="20"/>
                <w:lang w:eastAsia="es-MX"/>
              </w:rPr>
            </w:pPr>
            <w:r w:rsidRPr="00944B91">
              <w:rPr>
                <w:rFonts w:ascii="Arial" w:hAnsi="Arial" w:cs="Arial"/>
                <w:sz w:val="20"/>
                <w:szCs w:val="20"/>
                <w:lang w:eastAsia="es-MX"/>
              </w:rPr>
              <w:t>Anotar el nombre y firma del representante de la empresa licitante.</w:t>
            </w:r>
          </w:p>
        </w:tc>
      </w:tr>
    </w:tbl>
    <w:p w:rsidR="00067D32" w:rsidRPr="00944B91" w:rsidRDefault="00067D32" w:rsidP="00944B91">
      <w:pPr>
        <w:autoSpaceDE w:val="0"/>
        <w:autoSpaceDN w:val="0"/>
        <w:adjustRightInd w:val="0"/>
        <w:jc w:val="both"/>
        <w:rPr>
          <w:rFonts w:ascii="Arial" w:hAnsi="Arial" w:cs="Arial"/>
          <w:b/>
          <w:bCs/>
          <w:sz w:val="20"/>
          <w:szCs w:val="20"/>
          <w:lang w:eastAsia="es-MX"/>
        </w:rPr>
      </w:pPr>
    </w:p>
    <w:p w:rsidR="00067D32" w:rsidRPr="00944B91" w:rsidRDefault="00067D32" w:rsidP="00944B91">
      <w:pPr>
        <w:ind w:right="193"/>
        <w:jc w:val="both"/>
        <w:rPr>
          <w:rFonts w:ascii="Arial" w:hAnsi="Arial" w:cs="Arial"/>
          <w:b/>
          <w:sz w:val="20"/>
          <w:szCs w:val="20"/>
        </w:rPr>
      </w:pPr>
      <w:r w:rsidRPr="00944B91">
        <w:rPr>
          <w:rFonts w:ascii="Arial" w:hAnsi="Arial" w:cs="Arial"/>
          <w:sz w:val="20"/>
          <w:szCs w:val="20"/>
        </w:rPr>
        <w:t>NOTA: Si el licitante es una persona física, se podrá ajustar el presente formato en su parte conducente.</w:t>
      </w:r>
    </w:p>
    <w:p w:rsidR="00B06437" w:rsidRPr="00944B91" w:rsidRDefault="00B06437" w:rsidP="00944B91">
      <w:pPr>
        <w:pStyle w:val="Texto0"/>
        <w:spacing w:after="0" w:line="240" w:lineRule="auto"/>
        <w:ind w:firstLine="0"/>
        <w:rPr>
          <w:sz w:val="20"/>
        </w:rPr>
      </w:pPr>
    </w:p>
    <w:p w:rsidR="00B06437" w:rsidRPr="00944B91" w:rsidRDefault="00B06437" w:rsidP="00944B91">
      <w:pPr>
        <w:pStyle w:val="Texto0"/>
        <w:spacing w:after="0" w:line="240" w:lineRule="auto"/>
        <w:ind w:firstLine="0"/>
        <w:rPr>
          <w:sz w:val="20"/>
        </w:rPr>
      </w:pPr>
    </w:p>
    <w:p w:rsidR="00B06437" w:rsidRPr="00944B91" w:rsidRDefault="00B06437" w:rsidP="00944B91">
      <w:pPr>
        <w:pStyle w:val="Texto0"/>
        <w:spacing w:after="0" w:line="240" w:lineRule="auto"/>
        <w:ind w:firstLine="0"/>
        <w:rPr>
          <w:sz w:val="20"/>
        </w:rPr>
      </w:pPr>
    </w:p>
    <w:p w:rsidR="00B06437" w:rsidRPr="00944B91" w:rsidRDefault="00B06437" w:rsidP="00944B91">
      <w:pPr>
        <w:pStyle w:val="Texto0"/>
        <w:spacing w:after="0" w:line="240" w:lineRule="auto"/>
        <w:ind w:firstLine="0"/>
        <w:rPr>
          <w:sz w:val="20"/>
        </w:rPr>
      </w:pPr>
    </w:p>
    <w:p w:rsidR="00B06437" w:rsidRPr="00944B91" w:rsidRDefault="00B06437" w:rsidP="00944B91">
      <w:pPr>
        <w:pStyle w:val="Texto0"/>
        <w:spacing w:after="0" w:line="240" w:lineRule="auto"/>
        <w:ind w:firstLine="0"/>
        <w:rPr>
          <w:sz w:val="20"/>
        </w:rPr>
      </w:pPr>
    </w:p>
    <w:p w:rsidR="00B06437" w:rsidRPr="00944B91" w:rsidRDefault="00B06437" w:rsidP="00944B91">
      <w:pPr>
        <w:pStyle w:val="Texto0"/>
        <w:spacing w:after="0" w:line="240" w:lineRule="auto"/>
        <w:ind w:firstLine="0"/>
        <w:rPr>
          <w:rFonts w:cs="Arial"/>
          <w:b/>
          <w:bCs/>
          <w:kern w:val="1"/>
          <w:sz w:val="20"/>
        </w:rPr>
      </w:pPr>
      <w:r w:rsidRPr="00944B91">
        <w:br w:type="page"/>
      </w:r>
    </w:p>
    <w:p w:rsidR="00834D8C" w:rsidRPr="00944B91" w:rsidRDefault="00834D8C" w:rsidP="00944B91">
      <w:pPr>
        <w:pStyle w:val="Ttulo1"/>
        <w:numPr>
          <w:ilvl w:val="0"/>
          <w:numId w:val="0"/>
        </w:numPr>
        <w:spacing w:before="0" w:after="0"/>
        <w:ind w:right="49"/>
        <w:jc w:val="center"/>
        <w:rPr>
          <w:rFonts w:cs="Arial"/>
          <w:sz w:val="20"/>
          <w:szCs w:val="20"/>
          <w:lang w:val="es-ES"/>
        </w:rPr>
      </w:pPr>
      <w:bookmarkStart w:id="135" w:name="_Toc492309833"/>
      <w:r w:rsidRPr="00944B91">
        <w:rPr>
          <w:rFonts w:cs="Arial"/>
          <w:sz w:val="20"/>
          <w:szCs w:val="20"/>
        </w:rPr>
        <w:lastRenderedPageBreak/>
        <w:t xml:space="preserve">ANEXO </w:t>
      </w:r>
      <w:r w:rsidR="00E51B06" w:rsidRPr="00944B91">
        <w:rPr>
          <w:rFonts w:cs="Arial"/>
          <w:sz w:val="20"/>
          <w:szCs w:val="20"/>
        </w:rPr>
        <w:t>VIII</w:t>
      </w:r>
      <w:r w:rsidRPr="00944B91">
        <w:rPr>
          <w:rFonts w:cs="Arial"/>
          <w:sz w:val="20"/>
          <w:szCs w:val="20"/>
        </w:rPr>
        <w:t xml:space="preserve"> </w:t>
      </w:r>
      <w:bookmarkEnd w:id="128"/>
      <w:r w:rsidRPr="00944B91">
        <w:rPr>
          <w:rFonts w:cs="Arial"/>
          <w:noProof w:val="0"/>
          <w:sz w:val="20"/>
          <w:szCs w:val="20"/>
          <w:lang w:val="es-ES"/>
        </w:rPr>
        <w:t>ESCRITO DE LOS SUPUESTOS ESTABLECIDOS EN LOS ARTÍCULOS 50 Y 60 DE LA LAASSP</w:t>
      </w:r>
      <w:bookmarkEnd w:id="135"/>
    </w:p>
    <w:p w:rsidR="00834D8C" w:rsidRPr="00944B91" w:rsidRDefault="00834D8C" w:rsidP="00944B91">
      <w:pPr>
        <w:suppressAutoHyphens/>
        <w:ind w:right="49"/>
        <w:rPr>
          <w:rFonts w:ascii="Arial" w:eastAsia="Times New Roman" w:hAnsi="Arial" w:cs="Arial"/>
          <w:noProof w:val="0"/>
          <w:sz w:val="20"/>
          <w:szCs w:val="20"/>
          <w:lang w:val="es-ES" w:eastAsia="ar-SA"/>
        </w:rPr>
      </w:pPr>
    </w:p>
    <w:p w:rsidR="00665634" w:rsidRPr="00944B91" w:rsidRDefault="00665634" w:rsidP="00944B91">
      <w:pPr>
        <w:suppressAutoHyphens/>
        <w:ind w:left="143" w:right="49"/>
        <w:jc w:val="both"/>
        <w:rPr>
          <w:rFonts w:ascii="Arial" w:eastAsia="Times New Roman" w:hAnsi="Arial" w:cs="Arial"/>
          <w:noProof w:val="0"/>
          <w:sz w:val="20"/>
          <w:szCs w:val="20"/>
          <w:lang w:val="es-ES" w:eastAsia="ar-SA"/>
        </w:rPr>
      </w:pPr>
    </w:p>
    <w:p w:rsidR="00834D8C" w:rsidRPr="00944B91" w:rsidRDefault="00834D8C" w:rsidP="00944B91">
      <w:pPr>
        <w:suppressAutoHyphens/>
        <w:ind w:left="143" w:right="49"/>
        <w:jc w:val="center"/>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PREFERENTEMENTE EN PAPEL MEMBRETADO DEL LICITANTE.</w:t>
      </w:r>
    </w:p>
    <w:p w:rsidR="00834D8C" w:rsidRPr="00944B91" w:rsidRDefault="00834D8C" w:rsidP="00944B91">
      <w:pPr>
        <w:suppressAutoHyphens/>
        <w:ind w:right="49"/>
        <w:rPr>
          <w:rFonts w:ascii="Arial" w:eastAsia="Times New Roman" w:hAnsi="Arial" w:cs="Arial"/>
          <w:noProof w:val="0"/>
          <w:sz w:val="20"/>
          <w:szCs w:val="20"/>
          <w:lang w:val="es-ES" w:eastAsia="ar-SA"/>
        </w:rPr>
      </w:pPr>
    </w:p>
    <w:p w:rsidR="00B06437" w:rsidRPr="00944B91" w:rsidRDefault="00C84000" w:rsidP="00944B91">
      <w:pPr>
        <w:suppressAutoHyphens/>
        <w:ind w:left="142" w:right="49"/>
        <w:jc w:val="right"/>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________</w:t>
      </w:r>
      <w:r w:rsidR="00B06437" w:rsidRPr="00944B91">
        <w:rPr>
          <w:rFonts w:ascii="Arial" w:eastAsia="Times New Roman" w:hAnsi="Arial" w:cs="Arial"/>
          <w:noProof w:val="0"/>
          <w:sz w:val="20"/>
          <w:szCs w:val="20"/>
          <w:lang w:val="es-ES" w:eastAsia="ar-SA"/>
        </w:rPr>
        <w:t>, a _____ de ___________________ del 20___.</w:t>
      </w: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E1403A" w:rsidRPr="00944B91" w:rsidRDefault="00E1403A" w:rsidP="00944B91">
      <w:pPr>
        <w:keepLines/>
        <w:ind w:left="142" w:right="49"/>
        <w:jc w:val="both"/>
        <w:rPr>
          <w:rFonts w:ascii="Arial" w:eastAsia="Calibri" w:hAnsi="Arial" w:cs="Arial"/>
          <w:b/>
          <w:noProof w:val="0"/>
          <w:sz w:val="20"/>
          <w:szCs w:val="20"/>
          <w:lang w:eastAsia="es-ES"/>
        </w:rPr>
      </w:pPr>
      <w:r w:rsidRPr="00944B91">
        <w:rPr>
          <w:rFonts w:ascii="Arial" w:eastAsia="Calibri" w:hAnsi="Arial" w:cs="Arial"/>
          <w:b/>
          <w:noProof w:val="0"/>
          <w:sz w:val="20"/>
          <w:szCs w:val="20"/>
          <w:lang w:eastAsia="es-ES"/>
        </w:rPr>
        <w:t>Instituto Mexicano del Seguro Social</w:t>
      </w:r>
    </w:p>
    <w:p w:rsidR="00E1403A" w:rsidRPr="00944B91" w:rsidRDefault="00E1403A" w:rsidP="00944B91">
      <w:pPr>
        <w:keepLines/>
        <w:ind w:left="142" w:right="49"/>
        <w:jc w:val="both"/>
        <w:rPr>
          <w:rFonts w:ascii="Arial" w:eastAsia="Calibri" w:hAnsi="Arial" w:cs="Arial"/>
          <w:b/>
          <w:noProof w:val="0"/>
          <w:sz w:val="20"/>
          <w:szCs w:val="20"/>
          <w:lang w:eastAsia="es-ES"/>
        </w:rPr>
      </w:pPr>
      <w:r w:rsidRPr="00944B91">
        <w:rPr>
          <w:rFonts w:ascii="Arial" w:eastAsia="Calibri" w:hAnsi="Arial" w:cs="Arial"/>
          <w:b/>
          <w:noProof w:val="0"/>
          <w:sz w:val="20"/>
          <w:szCs w:val="20"/>
          <w:lang w:eastAsia="es-ES"/>
        </w:rPr>
        <w:t>Coordinación de Adquisición de Bienes y Contratación de Servicios</w:t>
      </w:r>
    </w:p>
    <w:p w:rsidR="00E1403A" w:rsidRPr="00944B91" w:rsidRDefault="00E1403A" w:rsidP="00944B91">
      <w:pPr>
        <w:keepLines/>
        <w:ind w:left="142" w:right="49"/>
        <w:jc w:val="both"/>
        <w:rPr>
          <w:rFonts w:ascii="Arial" w:eastAsia="Calibri" w:hAnsi="Arial" w:cs="Arial"/>
          <w:b/>
          <w:noProof w:val="0"/>
          <w:sz w:val="20"/>
          <w:szCs w:val="20"/>
          <w:lang w:eastAsia="es-ES"/>
        </w:rPr>
      </w:pPr>
      <w:r w:rsidRPr="00944B91">
        <w:rPr>
          <w:rFonts w:ascii="Arial" w:eastAsia="Calibri" w:hAnsi="Arial" w:cs="Arial"/>
          <w:b/>
          <w:noProof w:val="0"/>
          <w:sz w:val="20"/>
          <w:szCs w:val="20"/>
          <w:lang w:eastAsia="es-ES"/>
        </w:rPr>
        <w:t>Coordinación Técnica de Bienes y Servicios</w:t>
      </w:r>
    </w:p>
    <w:p w:rsidR="00E1403A" w:rsidRPr="00944B91" w:rsidRDefault="00E1403A" w:rsidP="00944B91">
      <w:pPr>
        <w:keepLines/>
        <w:ind w:left="142" w:right="49"/>
        <w:jc w:val="both"/>
        <w:rPr>
          <w:rFonts w:ascii="Arial" w:eastAsia="Calibri" w:hAnsi="Arial" w:cs="Arial"/>
          <w:b/>
          <w:noProof w:val="0"/>
          <w:sz w:val="20"/>
          <w:szCs w:val="20"/>
          <w:lang w:eastAsia="es-ES"/>
        </w:rPr>
      </w:pPr>
      <w:r w:rsidRPr="00944B91">
        <w:rPr>
          <w:rFonts w:ascii="Arial" w:eastAsia="Calibri" w:hAnsi="Arial" w:cs="Arial"/>
          <w:b/>
          <w:noProof w:val="0"/>
          <w:sz w:val="20"/>
          <w:szCs w:val="20"/>
          <w:lang w:eastAsia="es-ES"/>
        </w:rPr>
        <w:t>División de Bienes Terapéuticos</w:t>
      </w:r>
    </w:p>
    <w:p w:rsidR="00B06437" w:rsidRPr="00944B91" w:rsidRDefault="00B06437" w:rsidP="00944B91">
      <w:pPr>
        <w:keepLines/>
        <w:ind w:left="142" w:right="49"/>
        <w:jc w:val="both"/>
        <w:rPr>
          <w:rFonts w:ascii="Arial" w:eastAsia="Calibri" w:hAnsi="Arial" w:cs="Arial"/>
          <w:b/>
          <w:noProof w:val="0"/>
          <w:sz w:val="20"/>
          <w:szCs w:val="20"/>
          <w:lang w:eastAsia="es-ES"/>
        </w:rPr>
      </w:pPr>
      <w:r w:rsidRPr="00944B91">
        <w:rPr>
          <w:rFonts w:ascii="Arial" w:eastAsia="Calibri" w:hAnsi="Arial" w:cs="Arial"/>
          <w:b/>
          <w:noProof w:val="0"/>
          <w:sz w:val="20"/>
          <w:szCs w:val="20"/>
          <w:lang w:eastAsia="es-ES"/>
        </w:rPr>
        <w:t>Presente.</w:t>
      </w: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B06437" w:rsidRPr="00944B91" w:rsidRDefault="00B06437" w:rsidP="00944B91">
      <w:pPr>
        <w:suppressAutoHyphens/>
        <w:ind w:left="142"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u w:val="single"/>
          <w:lang w:val="es-ES" w:eastAsia="ar-SA"/>
        </w:rPr>
        <w:t xml:space="preserve">           (Nombre de la persona facultada)          ,</w:t>
      </w:r>
      <w:r w:rsidRPr="00944B91">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944B91">
        <w:rPr>
          <w:rFonts w:ascii="Arial" w:eastAsia="Times New Roman" w:hAnsi="Arial" w:cs="Arial"/>
          <w:b/>
          <w:noProof w:val="0"/>
          <w:sz w:val="20"/>
          <w:szCs w:val="20"/>
          <w:lang w:val="es-ES" w:eastAsia="ar-SA"/>
        </w:rPr>
        <w:t>Bajo Protesta de Decir Verdad</w:t>
      </w:r>
      <w:r w:rsidRPr="00944B91">
        <w:rPr>
          <w:rFonts w:ascii="Arial" w:eastAsia="Times New Roman" w:hAnsi="Arial" w:cs="Arial"/>
          <w:noProof w:val="0"/>
          <w:sz w:val="20"/>
          <w:szCs w:val="20"/>
          <w:lang w:val="es-ES" w:eastAsia="ar-SA"/>
        </w:rPr>
        <w:t xml:space="preserve"> lo siguiente: </w:t>
      </w:r>
    </w:p>
    <w:p w:rsidR="00B06437" w:rsidRPr="00944B91" w:rsidRDefault="00B06437" w:rsidP="00944B91">
      <w:pPr>
        <w:suppressAutoHyphens/>
        <w:ind w:left="142" w:right="49"/>
        <w:jc w:val="both"/>
        <w:rPr>
          <w:rFonts w:ascii="Arial" w:eastAsia="Times New Roman" w:hAnsi="Arial" w:cs="Arial"/>
          <w:noProof w:val="0"/>
          <w:sz w:val="20"/>
          <w:szCs w:val="20"/>
          <w:lang w:val="es-ES" w:eastAsia="ar-SA"/>
        </w:rPr>
      </w:pPr>
    </w:p>
    <w:p w:rsidR="00B06437" w:rsidRPr="00944B91" w:rsidRDefault="00B06437" w:rsidP="00944B91">
      <w:pPr>
        <w:suppressAutoHyphens/>
        <w:ind w:left="143" w:right="49"/>
        <w:jc w:val="both"/>
        <w:rPr>
          <w:rFonts w:ascii="Arial" w:eastAsia="Times New Roman" w:hAnsi="Arial" w:cs="Arial"/>
          <w:noProof w:val="0"/>
          <w:spacing w:val="30"/>
          <w:sz w:val="20"/>
          <w:szCs w:val="20"/>
          <w:u w:val="single"/>
          <w:lang w:val="es-ES" w:eastAsia="ar-SA"/>
        </w:rPr>
      </w:pPr>
      <w:r w:rsidRPr="00944B91">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005D6256" w:rsidRPr="00944B91">
        <w:rPr>
          <w:rFonts w:ascii="Arial" w:eastAsia="Times New Roman" w:hAnsi="Arial" w:cs="Arial"/>
          <w:noProof w:val="0"/>
          <w:spacing w:val="30"/>
          <w:sz w:val="20"/>
          <w:szCs w:val="20"/>
          <w:u w:val="single"/>
          <w:lang w:val="es-ES" w:eastAsia="ar-SA"/>
        </w:rPr>
        <w:t>(</w:t>
      </w:r>
      <w:r w:rsidRPr="00944B91">
        <w:rPr>
          <w:rFonts w:ascii="Arial" w:eastAsia="Times New Roman" w:hAnsi="Arial" w:cs="Arial"/>
          <w:noProof w:val="0"/>
          <w:spacing w:val="30"/>
          <w:sz w:val="20"/>
          <w:szCs w:val="20"/>
          <w:u w:val="single"/>
          <w:lang w:val="es-ES" w:eastAsia="ar-SA"/>
        </w:rPr>
        <w:t>NÚMERO).</w:t>
      </w:r>
    </w:p>
    <w:p w:rsidR="00B06437" w:rsidRPr="00944B91" w:rsidRDefault="00B06437" w:rsidP="00944B91">
      <w:pPr>
        <w:suppressAutoHyphens/>
        <w:ind w:left="143" w:right="49"/>
        <w:jc w:val="both"/>
        <w:rPr>
          <w:rFonts w:ascii="Arial" w:eastAsia="Times New Roman" w:hAnsi="Arial" w:cs="Arial"/>
          <w:noProof w:val="0"/>
          <w:spacing w:val="30"/>
          <w:sz w:val="20"/>
          <w:szCs w:val="20"/>
          <w:u w:val="single"/>
          <w:lang w:val="es-ES" w:eastAsia="ar-SA"/>
        </w:rPr>
      </w:pPr>
    </w:p>
    <w:p w:rsidR="00B06437" w:rsidRPr="00944B91" w:rsidRDefault="00B06437" w:rsidP="00944B91">
      <w:pPr>
        <w:suppressAutoHyphens/>
        <w:ind w:left="143"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B06437" w:rsidRPr="00944B91" w:rsidRDefault="00B06437" w:rsidP="00944B91">
      <w:pPr>
        <w:suppressAutoHyphens/>
        <w:ind w:left="142" w:right="49"/>
        <w:rPr>
          <w:rFonts w:ascii="Arial" w:eastAsia="Times New Roman" w:hAnsi="Arial" w:cs="Arial"/>
          <w:noProof w:val="0"/>
          <w:sz w:val="20"/>
          <w:szCs w:val="20"/>
          <w:lang w:val="es-ES" w:eastAsia="ar-SA"/>
        </w:rPr>
      </w:pPr>
    </w:p>
    <w:p w:rsidR="00B06437" w:rsidRPr="00944B91" w:rsidRDefault="00B06437" w:rsidP="00944B91">
      <w:pPr>
        <w:suppressAutoHyphens/>
        <w:ind w:left="142" w:right="49"/>
        <w:jc w:val="center"/>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_______________________________________________</w:t>
      </w:r>
    </w:p>
    <w:p w:rsidR="00B06437" w:rsidRPr="00944B91" w:rsidRDefault="00B06437" w:rsidP="00944B91">
      <w:pPr>
        <w:suppressAutoHyphens/>
        <w:ind w:right="49"/>
        <w:jc w:val="center"/>
        <w:rPr>
          <w:rFonts w:ascii="Arial" w:eastAsia="Times New Roman" w:hAnsi="Arial" w:cs="Arial"/>
          <w:noProof w:val="0"/>
          <w:sz w:val="20"/>
          <w:szCs w:val="20"/>
          <w:lang w:val="es-ES" w:eastAsia="ar-SA"/>
        </w:rPr>
      </w:pPr>
      <w:r w:rsidRPr="00944B91">
        <w:rPr>
          <w:rFonts w:ascii="Arial" w:eastAsia="Times New Roman" w:hAnsi="Arial" w:cs="Arial"/>
          <w:b/>
          <w:noProof w:val="0"/>
          <w:sz w:val="20"/>
          <w:szCs w:val="20"/>
          <w:lang w:val="es-ES" w:eastAsia="ar-SA"/>
        </w:rPr>
        <w:t>NOMBRE Y FIRMA DE LA PERSONA FACULTADA</w:t>
      </w:r>
    </w:p>
    <w:p w:rsidR="00B06437" w:rsidRPr="00944B91" w:rsidRDefault="00B06437" w:rsidP="00944B91">
      <w:pPr>
        <w:suppressAutoHyphens/>
        <w:ind w:right="49"/>
        <w:rPr>
          <w:rFonts w:ascii="Arial" w:eastAsia="Times New Roman" w:hAnsi="Arial" w:cs="Arial"/>
          <w:noProof w:val="0"/>
          <w:sz w:val="20"/>
          <w:szCs w:val="20"/>
          <w:lang w:val="es-ES" w:eastAsia="ar-SA"/>
        </w:rPr>
      </w:pPr>
    </w:p>
    <w:p w:rsidR="00B06437" w:rsidRPr="00944B91" w:rsidRDefault="00B06437" w:rsidP="00944B91">
      <w:pPr>
        <w:suppressAutoHyphens/>
        <w:ind w:right="49"/>
        <w:rPr>
          <w:rFonts w:ascii="Arial" w:eastAsia="Times New Roman" w:hAnsi="Arial" w:cs="Arial"/>
          <w:b/>
          <w:noProof w:val="0"/>
          <w:sz w:val="20"/>
          <w:szCs w:val="20"/>
          <w:lang w:val="es-ES" w:eastAsia="ar-SA"/>
        </w:rPr>
      </w:pPr>
    </w:p>
    <w:p w:rsidR="00B06437" w:rsidRPr="00944B91" w:rsidRDefault="00B06437" w:rsidP="00944B91">
      <w:pPr>
        <w:suppressAutoHyphens/>
        <w:ind w:right="49"/>
        <w:rPr>
          <w:rFonts w:ascii="Arial" w:eastAsia="Times New Roman" w:hAnsi="Arial" w:cs="Arial"/>
          <w:b/>
          <w:noProof w:val="0"/>
          <w:sz w:val="20"/>
          <w:szCs w:val="20"/>
          <w:lang w:val="es-ES" w:eastAsia="ar-SA"/>
        </w:rPr>
      </w:pPr>
    </w:p>
    <w:p w:rsidR="00B06437" w:rsidRPr="00944B91" w:rsidRDefault="00B06437" w:rsidP="00944B91">
      <w:pPr>
        <w:suppressAutoHyphens/>
        <w:ind w:right="49"/>
        <w:rPr>
          <w:rFonts w:ascii="Arial" w:eastAsia="Times New Roman" w:hAnsi="Arial" w:cs="Arial"/>
          <w:b/>
          <w:noProof w:val="0"/>
          <w:sz w:val="20"/>
          <w:szCs w:val="20"/>
          <w:lang w:val="es-ES" w:eastAsia="ar-SA"/>
        </w:rPr>
      </w:pPr>
    </w:p>
    <w:p w:rsidR="00B06437" w:rsidRPr="00944B91" w:rsidRDefault="00B06437" w:rsidP="00944B91">
      <w:pPr>
        <w:suppressAutoHyphens/>
        <w:ind w:right="49"/>
        <w:rPr>
          <w:rFonts w:ascii="Arial" w:eastAsia="Times New Roman" w:hAnsi="Arial" w:cs="Arial"/>
          <w:b/>
          <w:noProof w:val="0"/>
          <w:sz w:val="20"/>
          <w:szCs w:val="20"/>
          <w:lang w:val="es-ES" w:eastAsia="ar-SA"/>
        </w:rPr>
      </w:pPr>
    </w:p>
    <w:p w:rsidR="00B06437" w:rsidRPr="00944B91" w:rsidRDefault="00B06437" w:rsidP="00944B91">
      <w:pPr>
        <w:suppressAutoHyphens/>
        <w:ind w:right="49"/>
        <w:rPr>
          <w:rFonts w:ascii="Arial" w:eastAsia="Times New Roman" w:hAnsi="Arial" w:cs="Arial"/>
          <w:b/>
          <w:noProof w:val="0"/>
          <w:sz w:val="20"/>
          <w:szCs w:val="20"/>
          <w:lang w:val="es-ES" w:eastAsia="ar-SA"/>
        </w:rPr>
      </w:pPr>
    </w:p>
    <w:p w:rsidR="00B06437" w:rsidRPr="00944B91" w:rsidRDefault="00B06437" w:rsidP="00944B91">
      <w:pPr>
        <w:suppressAutoHyphens/>
        <w:ind w:right="49"/>
        <w:rPr>
          <w:rFonts w:ascii="Arial" w:eastAsia="Times New Roman" w:hAnsi="Arial" w:cs="Arial"/>
          <w:noProof w:val="0"/>
          <w:sz w:val="20"/>
          <w:szCs w:val="20"/>
          <w:lang w:val="es-ES" w:eastAsia="ar-SA"/>
        </w:rPr>
      </w:pPr>
      <w:r w:rsidRPr="00944B91">
        <w:rPr>
          <w:rFonts w:ascii="Arial" w:eastAsia="Times New Roman" w:hAnsi="Arial" w:cs="Arial"/>
          <w:b/>
          <w:noProof w:val="0"/>
          <w:sz w:val="20"/>
          <w:szCs w:val="20"/>
          <w:lang w:val="es-ES" w:eastAsia="ar-SA"/>
        </w:rPr>
        <w:t>Nota:</w:t>
      </w:r>
      <w:r w:rsidRPr="00944B91">
        <w:rPr>
          <w:rFonts w:ascii="Arial" w:eastAsia="Times New Roman" w:hAnsi="Arial" w:cs="Arial"/>
          <w:noProof w:val="0"/>
          <w:sz w:val="20"/>
          <w:szCs w:val="20"/>
          <w:lang w:val="es-ES" w:eastAsia="ar-SA"/>
        </w:rPr>
        <w:t xml:space="preserve"> En caso de que el LICITANTE sea persona física, adecuar el formato.</w:t>
      </w:r>
    </w:p>
    <w:p w:rsidR="00834D8C" w:rsidRPr="00944B91" w:rsidRDefault="00834D8C" w:rsidP="00944B91">
      <w:pPr>
        <w:suppressAutoHyphens/>
        <w:ind w:right="49"/>
        <w:rPr>
          <w:rFonts w:ascii="Arial" w:eastAsia="Times New Roman" w:hAnsi="Arial" w:cs="Arial"/>
          <w:noProof w:val="0"/>
          <w:sz w:val="20"/>
          <w:szCs w:val="20"/>
          <w:lang w:val="es-ES" w:eastAsia="ar-SA"/>
        </w:rPr>
      </w:pPr>
    </w:p>
    <w:p w:rsidR="007D4D30" w:rsidRPr="00944B91" w:rsidRDefault="007D4D30" w:rsidP="00944B91">
      <w:pPr>
        <w:suppressAutoHyphens/>
        <w:ind w:right="49"/>
        <w:jc w:val="center"/>
        <w:rPr>
          <w:rFonts w:ascii="Arial" w:eastAsia="Times New Roman" w:hAnsi="Arial" w:cs="Arial"/>
          <w:b/>
          <w:sz w:val="20"/>
          <w:szCs w:val="20"/>
          <w:lang w:eastAsia="ar-SA"/>
        </w:rPr>
      </w:pPr>
    </w:p>
    <w:p w:rsidR="00834D8C" w:rsidRPr="00944B91" w:rsidRDefault="00834D8C" w:rsidP="00944B91">
      <w:pPr>
        <w:ind w:right="49"/>
        <w:rPr>
          <w:rFonts w:ascii="Arial" w:eastAsia="Times New Roman" w:hAnsi="Arial" w:cs="Arial"/>
          <w:b/>
          <w:sz w:val="20"/>
          <w:szCs w:val="20"/>
          <w:lang w:val="es-ES" w:eastAsia="ar-SA"/>
        </w:rPr>
      </w:pPr>
      <w:r w:rsidRPr="00944B91">
        <w:rPr>
          <w:rFonts w:ascii="Arial" w:eastAsia="Times New Roman" w:hAnsi="Arial" w:cs="Arial"/>
          <w:b/>
          <w:sz w:val="20"/>
          <w:szCs w:val="20"/>
          <w:lang w:val="es-ES" w:eastAsia="ar-SA"/>
        </w:rPr>
        <w:br w:type="page"/>
      </w:r>
    </w:p>
    <w:p w:rsidR="00834D8C" w:rsidRPr="00944B91" w:rsidRDefault="00834D8C" w:rsidP="00944B91">
      <w:pPr>
        <w:pStyle w:val="Ttulo1"/>
        <w:numPr>
          <w:ilvl w:val="0"/>
          <w:numId w:val="0"/>
        </w:numPr>
        <w:spacing w:before="0" w:after="0"/>
        <w:ind w:left="360" w:right="49"/>
        <w:jc w:val="center"/>
        <w:rPr>
          <w:rFonts w:cs="Arial"/>
          <w:sz w:val="20"/>
          <w:szCs w:val="20"/>
          <w:lang w:val="es-ES"/>
        </w:rPr>
      </w:pPr>
      <w:bookmarkStart w:id="136" w:name="_Toc460500940"/>
      <w:bookmarkStart w:id="137" w:name="_Toc492309834"/>
      <w:r w:rsidRPr="00944B91">
        <w:rPr>
          <w:rFonts w:cs="Arial"/>
          <w:sz w:val="20"/>
          <w:szCs w:val="20"/>
        </w:rPr>
        <w:lastRenderedPageBreak/>
        <w:t xml:space="preserve">ANEXO </w:t>
      </w:r>
      <w:r w:rsidR="00E51B06" w:rsidRPr="00944B91">
        <w:rPr>
          <w:rFonts w:cs="Arial"/>
          <w:sz w:val="20"/>
          <w:szCs w:val="20"/>
        </w:rPr>
        <w:t>IX</w:t>
      </w:r>
      <w:r w:rsidRPr="00944B91">
        <w:rPr>
          <w:rFonts w:cs="Arial"/>
          <w:sz w:val="20"/>
          <w:szCs w:val="20"/>
        </w:rPr>
        <w:t xml:space="preserve"> </w:t>
      </w:r>
      <w:r w:rsidRPr="00944B91">
        <w:rPr>
          <w:rFonts w:cs="Arial"/>
          <w:noProof w:val="0"/>
          <w:sz w:val="20"/>
          <w:szCs w:val="20"/>
          <w:lang w:val="es-ES"/>
        </w:rPr>
        <w:t>DECLARACIÓN DE INTEGRIDAD</w:t>
      </w:r>
      <w:bookmarkEnd w:id="136"/>
      <w:bookmarkEnd w:id="137"/>
    </w:p>
    <w:p w:rsidR="00834D8C" w:rsidRPr="00944B91" w:rsidRDefault="00834D8C" w:rsidP="00944B91">
      <w:pPr>
        <w:suppressAutoHyphens/>
        <w:ind w:right="49"/>
        <w:rPr>
          <w:rFonts w:ascii="Arial" w:eastAsia="Times New Roman" w:hAnsi="Arial" w:cs="Arial"/>
          <w:noProof w:val="0"/>
          <w:sz w:val="20"/>
          <w:szCs w:val="20"/>
          <w:lang w:val="es-ES" w:eastAsia="ar-SA"/>
        </w:rPr>
      </w:pPr>
    </w:p>
    <w:p w:rsidR="00B06437" w:rsidRPr="00944B91" w:rsidRDefault="00B06437" w:rsidP="00944B91">
      <w:pPr>
        <w:jc w:val="center"/>
        <w:rPr>
          <w:rFonts w:ascii="Arial" w:hAnsi="Arial" w:cs="Arial"/>
          <w:sz w:val="20"/>
        </w:rPr>
      </w:pPr>
      <w:r w:rsidRPr="00944B91">
        <w:rPr>
          <w:rFonts w:ascii="Arial" w:hAnsi="Arial" w:cs="Arial"/>
          <w:sz w:val="20"/>
        </w:rPr>
        <w:t>(CARTA EN ORIGINAL, PAPEL MEMBRETADO Y FIRMA AUTÓGRAFA DEL LICITANTE)</w:t>
      </w:r>
    </w:p>
    <w:p w:rsidR="00B06437" w:rsidRPr="00944B91" w:rsidRDefault="00B06437" w:rsidP="00944B91">
      <w:pPr>
        <w:jc w:val="both"/>
        <w:rPr>
          <w:rFonts w:ascii="Arial" w:hAnsi="Arial" w:cs="Arial"/>
          <w:b/>
          <w:sz w:val="20"/>
        </w:rPr>
      </w:pPr>
    </w:p>
    <w:p w:rsidR="00B06437" w:rsidRPr="00944B91" w:rsidRDefault="00C84000" w:rsidP="00944B91">
      <w:pPr>
        <w:ind w:right="49"/>
        <w:jc w:val="right"/>
        <w:rPr>
          <w:rFonts w:ascii="Arial" w:hAnsi="Arial" w:cs="Arial"/>
          <w:sz w:val="20"/>
        </w:rPr>
      </w:pPr>
      <w:r w:rsidRPr="00944B91">
        <w:rPr>
          <w:rFonts w:ascii="Arial" w:hAnsi="Arial" w:cs="Arial"/>
          <w:sz w:val="20"/>
        </w:rPr>
        <w:t>___________</w:t>
      </w:r>
      <w:r w:rsidR="00B06437" w:rsidRPr="00944B91">
        <w:rPr>
          <w:rFonts w:ascii="Arial" w:hAnsi="Arial" w:cs="Arial"/>
          <w:sz w:val="20"/>
        </w:rPr>
        <w:t>, ______de___________de_____________</w:t>
      </w:r>
    </w:p>
    <w:p w:rsidR="00B06437" w:rsidRPr="00944B91" w:rsidRDefault="00B06437" w:rsidP="00944B91">
      <w:pPr>
        <w:ind w:right="193"/>
        <w:jc w:val="both"/>
        <w:rPr>
          <w:rFonts w:ascii="Arial" w:hAnsi="Arial" w:cs="Arial"/>
          <w:sz w:val="20"/>
        </w:rPr>
      </w:pPr>
    </w:p>
    <w:p w:rsidR="00B06437" w:rsidRPr="00944B91" w:rsidRDefault="00B06437" w:rsidP="00944B91">
      <w:pPr>
        <w:ind w:right="193"/>
        <w:jc w:val="both"/>
        <w:rPr>
          <w:rFonts w:ascii="Arial" w:hAnsi="Arial" w:cs="Arial"/>
          <w:sz w:val="20"/>
        </w:rPr>
      </w:pPr>
      <w:r w:rsidRPr="00944B91">
        <w:rPr>
          <w:rFonts w:ascii="Arial" w:hAnsi="Arial" w:cs="Arial"/>
          <w:sz w:val="20"/>
        </w:rPr>
        <w:t>Instituto Mexicano del Seguro Social</w:t>
      </w:r>
    </w:p>
    <w:p w:rsidR="00B06437" w:rsidRPr="00944B91" w:rsidRDefault="00B06437" w:rsidP="00944B91">
      <w:pPr>
        <w:ind w:right="193"/>
        <w:jc w:val="both"/>
        <w:rPr>
          <w:rFonts w:ascii="Arial" w:hAnsi="Arial" w:cs="Arial"/>
          <w:sz w:val="20"/>
        </w:rPr>
      </w:pPr>
      <w:r w:rsidRPr="00944B91">
        <w:rPr>
          <w:rFonts w:ascii="Arial" w:hAnsi="Arial" w:cs="Arial"/>
          <w:sz w:val="20"/>
        </w:rPr>
        <w:t>Coordinación de Adquisición de Bienes y Contratación de Servicios</w:t>
      </w:r>
    </w:p>
    <w:p w:rsidR="00B06437" w:rsidRPr="00944B91" w:rsidRDefault="00B06437" w:rsidP="00944B91">
      <w:pPr>
        <w:ind w:right="193"/>
        <w:jc w:val="both"/>
        <w:rPr>
          <w:rFonts w:ascii="Arial" w:hAnsi="Arial" w:cs="Arial"/>
          <w:sz w:val="20"/>
        </w:rPr>
      </w:pPr>
      <w:r w:rsidRPr="00944B91">
        <w:rPr>
          <w:rFonts w:ascii="Arial" w:hAnsi="Arial" w:cs="Arial"/>
          <w:sz w:val="20"/>
        </w:rPr>
        <w:t>Coordinación Técnica de Bienes y Servicios</w:t>
      </w:r>
    </w:p>
    <w:p w:rsidR="00B06437" w:rsidRPr="00944B91" w:rsidRDefault="00B06437" w:rsidP="00944B91">
      <w:pPr>
        <w:ind w:right="193"/>
        <w:jc w:val="both"/>
        <w:rPr>
          <w:rFonts w:ascii="Arial" w:hAnsi="Arial" w:cs="Arial"/>
          <w:sz w:val="20"/>
        </w:rPr>
      </w:pPr>
      <w:r w:rsidRPr="00944B91">
        <w:rPr>
          <w:rFonts w:ascii="Arial" w:hAnsi="Arial" w:cs="Arial"/>
          <w:sz w:val="20"/>
        </w:rPr>
        <w:t>División de Bienes Terapéuticos</w:t>
      </w:r>
    </w:p>
    <w:p w:rsidR="00B06437" w:rsidRPr="00944B91" w:rsidRDefault="00B06437" w:rsidP="00944B91">
      <w:pPr>
        <w:ind w:right="193"/>
        <w:jc w:val="both"/>
        <w:rPr>
          <w:rFonts w:ascii="Arial" w:hAnsi="Arial" w:cs="Arial"/>
          <w:sz w:val="20"/>
        </w:rPr>
      </w:pPr>
      <w:r w:rsidRPr="00944B91">
        <w:rPr>
          <w:rFonts w:ascii="Arial" w:hAnsi="Arial" w:cs="Arial"/>
          <w:sz w:val="20"/>
        </w:rPr>
        <w:t>Presente.</w:t>
      </w:r>
    </w:p>
    <w:p w:rsidR="00B06437" w:rsidRPr="00944B91" w:rsidRDefault="00B06437" w:rsidP="00944B91">
      <w:pPr>
        <w:jc w:val="both"/>
        <w:rPr>
          <w:rFonts w:ascii="Arial" w:hAnsi="Arial" w:cs="Arial"/>
          <w:b/>
          <w:bCs/>
          <w:sz w:val="20"/>
        </w:rPr>
      </w:pPr>
    </w:p>
    <w:p w:rsidR="00B06437" w:rsidRPr="00944B91" w:rsidRDefault="00B06437" w:rsidP="00944B91">
      <w:pPr>
        <w:ind w:right="193"/>
        <w:jc w:val="both"/>
        <w:rPr>
          <w:rFonts w:ascii="Arial" w:hAnsi="Arial" w:cs="Arial"/>
          <w:sz w:val="20"/>
        </w:rPr>
      </w:pPr>
      <w:r w:rsidRPr="00944B91">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944B91" w:rsidRDefault="00B06437" w:rsidP="00944B91">
      <w:pPr>
        <w:jc w:val="both"/>
        <w:rPr>
          <w:rFonts w:ascii="Arial" w:hAnsi="Arial" w:cs="Arial"/>
          <w:sz w:val="20"/>
        </w:rPr>
      </w:pPr>
    </w:p>
    <w:p w:rsidR="00B06437" w:rsidRPr="00944B91" w:rsidRDefault="00B06437" w:rsidP="00944B91">
      <w:pPr>
        <w:numPr>
          <w:ilvl w:val="0"/>
          <w:numId w:val="37"/>
        </w:numPr>
        <w:tabs>
          <w:tab w:val="clear" w:pos="720"/>
          <w:tab w:val="num" w:pos="360"/>
        </w:tabs>
        <w:suppressAutoHyphens/>
        <w:ind w:left="360"/>
        <w:jc w:val="both"/>
        <w:rPr>
          <w:rFonts w:ascii="Arial" w:hAnsi="Arial" w:cs="Arial"/>
          <w:b/>
          <w:bCs/>
          <w:sz w:val="20"/>
        </w:rPr>
      </w:pPr>
      <w:r w:rsidRPr="00944B91">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944B91" w:rsidRDefault="00B06437" w:rsidP="00944B91">
      <w:pPr>
        <w:jc w:val="both"/>
        <w:rPr>
          <w:rFonts w:ascii="Arial" w:hAnsi="Arial" w:cs="Arial"/>
          <w:b/>
          <w:bCs/>
          <w:sz w:val="20"/>
        </w:rPr>
      </w:pPr>
    </w:p>
    <w:p w:rsidR="00B06437" w:rsidRPr="00944B91" w:rsidRDefault="00B06437" w:rsidP="00944B91">
      <w:pPr>
        <w:ind w:left="360"/>
        <w:jc w:val="both"/>
        <w:rPr>
          <w:rFonts w:ascii="Arial" w:hAnsi="Arial" w:cs="Arial"/>
          <w:i/>
          <w:sz w:val="20"/>
        </w:rPr>
      </w:pPr>
      <w:r w:rsidRPr="00944B91">
        <w:rPr>
          <w:rFonts w:ascii="Arial" w:hAnsi="Arial" w:cs="Arial"/>
          <w:b/>
          <w:i/>
          <w:sz w:val="20"/>
        </w:rPr>
        <w:t>(EN CASO DE SER PERSONA FÍSICA, DEBERÁ SUSTITUIR EL PÁRRAFO ANTERIOR POR LO SIGUIENTE:</w:t>
      </w:r>
      <w:r w:rsidRPr="00944B91">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944B91" w:rsidRDefault="00B06437" w:rsidP="00944B91">
      <w:pPr>
        <w:jc w:val="both"/>
        <w:rPr>
          <w:rFonts w:ascii="Arial" w:hAnsi="Arial" w:cs="Arial"/>
          <w:b/>
          <w:bCs/>
          <w:sz w:val="20"/>
        </w:rPr>
      </w:pPr>
    </w:p>
    <w:p w:rsidR="00B06437" w:rsidRPr="00944B91" w:rsidRDefault="00B06437" w:rsidP="00944B91">
      <w:pPr>
        <w:numPr>
          <w:ilvl w:val="0"/>
          <w:numId w:val="37"/>
        </w:numPr>
        <w:tabs>
          <w:tab w:val="clear" w:pos="720"/>
          <w:tab w:val="num" w:pos="360"/>
        </w:tabs>
        <w:suppressAutoHyphens/>
        <w:ind w:left="360"/>
        <w:jc w:val="both"/>
        <w:rPr>
          <w:rFonts w:ascii="Arial" w:hAnsi="Arial" w:cs="Arial"/>
          <w:b/>
          <w:bCs/>
          <w:sz w:val="20"/>
        </w:rPr>
      </w:pPr>
      <w:r w:rsidRPr="00944B91">
        <w:rPr>
          <w:rFonts w:ascii="Arial" w:hAnsi="Arial" w:cs="Arial"/>
          <w:sz w:val="20"/>
        </w:rPr>
        <w:t>Me permito manifestar que mi representada no se encuentra sancionada como empresa o producto por la Secretaria de Salud</w:t>
      </w:r>
      <w:r w:rsidR="00173F66" w:rsidRPr="00944B91">
        <w:rPr>
          <w:rFonts w:ascii="Arial" w:hAnsi="Arial" w:cs="Arial"/>
          <w:sz w:val="20"/>
        </w:rPr>
        <w:t xml:space="preserve"> o COFEPRIS</w:t>
      </w:r>
      <w:r w:rsidRPr="00944B91">
        <w:rPr>
          <w:rFonts w:ascii="Arial" w:hAnsi="Arial" w:cs="Arial"/>
          <w:sz w:val="20"/>
        </w:rPr>
        <w:t>.</w:t>
      </w:r>
    </w:p>
    <w:p w:rsidR="00B06437" w:rsidRPr="00944B91" w:rsidRDefault="00B06437" w:rsidP="00944B91">
      <w:pPr>
        <w:jc w:val="both"/>
        <w:rPr>
          <w:rFonts w:ascii="Arial" w:hAnsi="Arial" w:cs="Arial"/>
          <w:b/>
          <w:bCs/>
          <w:sz w:val="20"/>
        </w:rPr>
      </w:pPr>
    </w:p>
    <w:p w:rsidR="00B06437" w:rsidRPr="00944B91" w:rsidRDefault="00B06437" w:rsidP="00944B91">
      <w:pPr>
        <w:numPr>
          <w:ilvl w:val="0"/>
          <w:numId w:val="37"/>
        </w:numPr>
        <w:tabs>
          <w:tab w:val="clear" w:pos="720"/>
          <w:tab w:val="num" w:pos="360"/>
        </w:tabs>
        <w:suppressAutoHyphens/>
        <w:ind w:left="360"/>
        <w:jc w:val="both"/>
        <w:rPr>
          <w:rFonts w:ascii="Arial" w:hAnsi="Arial" w:cs="Arial"/>
          <w:sz w:val="20"/>
        </w:rPr>
      </w:pPr>
      <w:r w:rsidRPr="00944B91">
        <w:rPr>
          <w:rFonts w:ascii="Arial" w:hAnsi="Arial" w:cs="Arial"/>
          <w:sz w:val="20"/>
        </w:rPr>
        <w:t>Me permito manifestar que mi representada se obliga</w:t>
      </w:r>
      <w:r w:rsidR="00173F66" w:rsidRPr="00944B91">
        <w:rPr>
          <w:rFonts w:ascii="Arial" w:hAnsi="Arial" w:cs="Arial"/>
          <w:sz w:val="20"/>
        </w:rPr>
        <w:t>, en caso de resultar adjudicada</w:t>
      </w:r>
      <w:r w:rsidRPr="00944B91">
        <w:rPr>
          <w:rFonts w:ascii="Arial" w:hAnsi="Arial" w:cs="Arial"/>
          <w:sz w:val="20"/>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944B91" w:rsidRDefault="00B06437" w:rsidP="00944B91">
      <w:pPr>
        <w:jc w:val="both"/>
        <w:rPr>
          <w:rFonts w:ascii="Arial" w:hAnsi="Arial" w:cs="Arial"/>
          <w:sz w:val="20"/>
        </w:rPr>
      </w:pPr>
    </w:p>
    <w:p w:rsidR="00B06437" w:rsidRPr="00944B91" w:rsidRDefault="00B06437" w:rsidP="00944B91">
      <w:pPr>
        <w:jc w:val="center"/>
        <w:rPr>
          <w:rFonts w:ascii="Arial" w:hAnsi="Arial" w:cs="Arial"/>
          <w:sz w:val="20"/>
        </w:rPr>
      </w:pPr>
      <w:r w:rsidRPr="00944B91">
        <w:rPr>
          <w:rFonts w:ascii="Arial" w:hAnsi="Arial" w:cs="Arial"/>
          <w:sz w:val="20"/>
        </w:rPr>
        <w:t>________________________________________________</w:t>
      </w:r>
    </w:p>
    <w:p w:rsidR="00B06437" w:rsidRPr="00944B91" w:rsidRDefault="00B06437" w:rsidP="00944B91">
      <w:pPr>
        <w:jc w:val="center"/>
        <w:rPr>
          <w:rFonts w:ascii="Arial" w:hAnsi="Arial" w:cs="Arial"/>
          <w:b/>
          <w:bCs/>
          <w:sz w:val="20"/>
        </w:rPr>
      </w:pPr>
      <w:r w:rsidRPr="00944B91">
        <w:rPr>
          <w:rFonts w:ascii="Arial" w:hAnsi="Arial" w:cs="Arial"/>
          <w:b/>
          <w:bCs/>
          <w:sz w:val="20"/>
        </w:rPr>
        <w:t xml:space="preserve">(NOMBRE Y FIRMA DE LA </w:t>
      </w:r>
      <w:bookmarkStart w:id="138" w:name="_GoBack"/>
      <w:bookmarkEnd w:id="138"/>
      <w:r w:rsidRPr="00944B91">
        <w:rPr>
          <w:rFonts w:ascii="Arial" w:hAnsi="Arial" w:cs="Arial"/>
          <w:b/>
          <w:bCs/>
          <w:sz w:val="20"/>
        </w:rPr>
        <w:t>PERSONA FACULTADA)</w:t>
      </w:r>
    </w:p>
    <w:p w:rsidR="00B06437" w:rsidRPr="00944B91" w:rsidRDefault="00B06437" w:rsidP="00944B91">
      <w:pPr>
        <w:jc w:val="center"/>
        <w:rPr>
          <w:rFonts w:ascii="Arial" w:hAnsi="Arial" w:cs="Arial"/>
          <w:b/>
        </w:rPr>
      </w:pPr>
      <w:r w:rsidRPr="00944B91">
        <w:rPr>
          <w:rFonts w:ascii="Arial" w:hAnsi="Arial" w:cs="Arial"/>
          <w:b/>
          <w:bCs/>
          <w:sz w:val="20"/>
        </w:rPr>
        <w:t>(NOMBRE O RAZÓN SOCIAL DE LA EMPRESA)</w:t>
      </w:r>
    </w:p>
    <w:p w:rsidR="00665634" w:rsidRPr="00944B91" w:rsidRDefault="00665634" w:rsidP="00944B91">
      <w:pPr>
        <w:jc w:val="both"/>
        <w:rPr>
          <w:rFonts w:ascii="Arial" w:hAnsi="Arial" w:cs="Arial"/>
          <w:sz w:val="20"/>
        </w:rPr>
      </w:pPr>
      <w:bookmarkStart w:id="139" w:name="_Toc455663486"/>
      <w:bookmarkStart w:id="140" w:name="_Toc460500941"/>
    </w:p>
    <w:p w:rsidR="00665634" w:rsidRPr="00944B91" w:rsidRDefault="00665634" w:rsidP="00944B91">
      <w:pPr>
        <w:jc w:val="both"/>
        <w:rPr>
          <w:rFonts w:ascii="Arial" w:hAnsi="Arial" w:cs="Arial"/>
          <w:sz w:val="20"/>
        </w:rPr>
        <w:sectPr w:rsidR="00665634" w:rsidRPr="00944B91" w:rsidSect="0094305F">
          <w:footnotePr>
            <w:pos w:val="beneathText"/>
          </w:footnotePr>
          <w:type w:val="nextColumn"/>
          <w:pgSz w:w="12240" w:h="15840" w:code="1"/>
          <w:pgMar w:top="1418" w:right="1701" w:bottom="1418" w:left="1701" w:header="851" w:footer="851" w:gutter="0"/>
          <w:cols w:space="720"/>
          <w:docGrid w:linePitch="360"/>
        </w:sectPr>
      </w:pPr>
    </w:p>
    <w:p w:rsidR="00665634" w:rsidRPr="00944B91" w:rsidRDefault="00665634" w:rsidP="00944B91">
      <w:pPr>
        <w:pStyle w:val="Ttulo1"/>
        <w:numPr>
          <w:ilvl w:val="0"/>
          <w:numId w:val="0"/>
        </w:numPr>
        <w:spacing w:before="0" w:after="0"/>
        <w:ind w:left="360" w:right="49"/>
        <w:jc w:val="center"/>
        <w:rPr>
          <w:rFonts w:cs="Arial"/>
          <w:sz w:val="20"/>
          <w:szCs w:val="20"/>
          <w:lang w:val="es-ES"/>
        </w:rPr>
      </w:pPr>
      <w:bookmarkStart w:id="141" w:name="_Toc474930450"/>
      <w:bookmarkStart w:id="142" w:name="_Toc492309835"/>
      <w:r w:rsidRPr="00944B91">
        <w:rPr>
          <w:rFonts w:cs="Arial"/>
          <w:sz w:val="20"/>
          <w:szCs w:val="20"/>
        </w:rPr>
        <w:lastRenderedPageBreak/>
        <w:t xml:space="preserve">ANEXO </w:t>
      </w:r>
      <w:r w:rsidR="00E51B06" w:rsidRPr="00944B91">
        <w:rPr>
          <w:rFonts w:cs="Arial"/>
          <w:sz w:val="20"/>
          <w:szCs w:val="20"/>
        </w:rPr>
        <w:t>X</w:t>
      </w:r>
      <w:r w:rsidRPr="00944B91">
        <w:rPr>
          <w:rFonts w:cs="Arial"/>
          <w:sz w:val="20"/>
          <w:szCs w:val="20"/>
        </w:rPr>
        <w:t xml:space="preserve"> PROPUESTA TÉCNICA</w:t>
      </w:r>
      <w:bookmarkEnd w:id="142"/>
    </w:p>
    <w:p w:rsidR="00665634" w:rsidRPr="00944B91" w:rsidRDefault="00665634" w:rsidP="00944B91">
      <w:pPr>
        <w:ind w:left="8789" w:right="164" w:hanging="8789"/>
        <w:jc w:val="both"/>
        <w:rPr>
          <w:rFonts w:ascii="Arial" w:hAnsi="Arial" w:cs="Arial"/>
          <w:sz w:val="18"/>
          <w:szCs w:val="18"/>
        </w:rPr>
      </w:pPr>
    </w:p>
    <w:p w:rsidR="00EB6A86" w:rsidRPr="00944B91" w:rsidRDefault="00EB6A86" w:rsidP="00944B91">
      <w:pPr>
        <w:jc w:val="center"/>
        <w:rPr>
          <w:rFonts w:ascii="Arial" w:hAnsi="Arial" w:cs="Arial"/>
          <w:sz w:val="18"/>
          <w:szCs w:val="18"/>
        </w:rPr>
      </w:pPr>
      <w:r w:rsidRPr="00944B91">
        <w:rPr>
          <w:rFonts w:ascii="Arial" w:hAnsi="Arial" w:cs="Arial"/>
          <w:sz w:val="18"/>
          <w:szCs w:val="18"/>
        </w:rPr>
        <w:t>(SE DEBERÁ PRESENTAR EN PAPEL MEMBRETADO CON FIRMA AUTÓGRAFA DEL REPRESENTANTE LEGAL O PERSONA QUE CUENTA CON FACULTADES PARA COMPREMETER AL LICITANTE)</w:t>
      </w:r>
    </w:p>
    <w:p w:rsidR="00EB6A86" w:rsidRPr="00944B91" w:rsidRDefault="00EB6A86" w:rsidP="00944B91">
      <w:pPr>
        <w:jc w:val="center"/>
        <w:rPr>
          <w:rFonts w:ascii="Arial" w:hAnsi="Arial" w:cs="Arial"/>
          <w:sz w:val="20"/>
        </w:rPr>
      </w:pPr>
    </w:p>
    <w:p w:rsidR="00665634" w:rsidRPr="00944B91" w:rsidRDefault="00665634" w:rsidP="00944B9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944B91">
        <w:rPr>
          <w:rFonts w:ascii="Arial" w:hAnsi="Arial" w:cs="Arial"/>
          <w:b/>
          <w:i/>
          <w:sz w:val="20"/>
          <w:szCs w:val="20"/>
        </w:rPr>
        <w:t>PROPUESTA TÉCNICA</w:t>
      </w:r>
      <w:bookmarkEnd w:id="141"/>
    </w:p>
    <w:p w:rsidR="00665634" w:rsidRPr="00944B91" w:rsidRDefault="00665634" w:rsidP="00944B91">
      <w:pPr>
        <w:ind w:left="8789" w:right="164" w:hanging="8789"/>
        <w:jc w:val="both"/>
        <w:rPr>
          <w:rFonts w:ascii="Arial" w:hAnsi="Arial" w:cs="Arial"/>
          <w:sz w:val="18"/>
          <w:szCs w:val="18"/>
          <w:lang w:val="pt-BR"/>
        </w:rPr>
      </w:pPr>
    </w:p>
    <w:p w:rsidR="00EB6A86" w:rsidRPr="00944B91" w:rsidRDefault="00EB6A86" w:rsidP="00944B91">
      <w:pPr>
        <w:ind w:left="8789" w:right="164" w:hanging="8789"/>
        <w:jc w:val="both"/>
        <w:rPr>
          <w:rFonts w:ascii="Arial" w:hAnsi="Arial" w:cs="Arial"/>
          <w:b/>
          <w:sz w:val="20"/>
          <w:lang w:val="pt-BR"/>
        </w:rPr>
      </w:pPr>
      <w:r w:rsidRPr="00944B91">
        <w:rPr>
          <w:rFonts w:ascii="Arial" w:hAnsi="Arial" w:cs="Arial"/>
          <w:b/>
          <w:sz w:val="20"/>
          <w:lang w:val="pt-BR"/>
        </w:rPr>
        <w:t>INSTITUTO MEXICANO DEL SEGURO SOCIAL</w:t>
      </w:r>
    </w:p>
    <w:p w:rsidR="00EB6A86" w:rsidRPr="00944B91" w:rsidRDefault="00EB6A86" w:rsidP="00944B91">
      <w:pPr>
        <w:ind w:left="8789" w:right="164" w:hanging="8789"/>
        <w:jc w:val="both"/>
        <w:rPr>
          <w:rFonts w:ascii="Arial" w:hAnsi="Arial" w:cs="Arial"/>
          <w:sz w:val="20"/>
          <w:lang w:val="pt-BR"/>
        </w:rPr>
      </w:pPr>
      <w:r w:rsidRPr="00944B91">
        <w:rPr>
          <w:rFonts w:ascii="Arial" w:hAnsi="Arial" w:cs="Arial"/>
          <w:sz w:val="20"/>
          <w:lang w:val="pt-BR"/>
        </w:rPr>
        <w:t>PRESENTE:</w:t>
      </w:r>
    </w:p>
    <w:p w:rsidR="00EB6A86" w:rsidRPr="00944B91" w:rsidRDefault="00EB6A86" w:rsidP="00944B91">
      <w:pPr>
        <w:ind w:left="8789" w:right="164" w:hanging="8789"/>
        <w:jc w:val="both"/>
        <w:rPr>
          <w:rFonts w:ascii="Arial" w:hAnsi="Arial" w:cs="Arial"/>
          <w:sz w:val="20"/>
          <w:lang w:val="pt-BR"/>
        </w:rPr>
      </w:pPr>
    </w:p>
    <w:p w:rsidR="00EB6A86" w:rsidRPr="00944B91" w:rsidRDefault="00EB6A86" w:rsidP="00944B91">
      <w:pPr>
        <w:autoSpaceDE w:val="0"/>
        <w:autoSpaceDN w:val="0"/>
        <w:adjustRightInd w:val="0"/>
        <w:jc w:val="both"/>
        <w:rPr>
          <w:rFonts w:ascii="Arial" w:hAnsi="Arial" w:cs="Arial"/>
          <w:sz w:val="20"/>
        </w:rPr>
      </w:pPr>
      <w:r w:rsidRPr="00944B91">
        <w:rPr>
          <w:rFonts w:ascii="Arial" w:hAnsi="Arial" w:cs="Arial"/>
          <w:sz w:val="20"/>
          <w:u w:val="single"/>
        </w:rPr>
        <w:t>(NOMBRE DEL QUE SUSCRIBE)</w:t>
      </w:r>
      <w:r w:rsidRPr="00944B91">
        <w:rPr>
          <w:rFonts w:ascii="Arial" w:hAnsi="Arial" w:cs="Arial"/>
          <w:sz w:val="20"/>
        </w:rPr>
        <w:t xml:space="preserve"> EN MI CARÁCTER DE REPRESENTANTE LEGAL DEL </w:t>
      </w:r>
      <w:r w:rsidRPr="00944B91">
        <w:rPr>
          <w:rFonts w:ascii="Arial" w:hAnsi="Arial" w:cs="Arial"/>
          <w:sz w:val="20"/>
          <w:u w:val="single"/>
        </w:rPr>
        <w:t xml:space="preserve">(LICITANTE), </w:t>
      </w:r>
      <w:r w:rsidRPr="00944B91">
        <w:rPr>
          <w:rFonts w:ascii="Arial" w:hAnsi="Arial" w:cs="Arial"/>
          <w:sz w:val="20"/>
        </w:rPr>
        <w:t>ME COMPROMETO CON LA SIGUIENTE PROPUESTA TÉCNICA Y MANIFIESTO QUE MI REPRESENTADA CUMPLE EXPRESAMENTE CON LA TOTALIDAD DE REQUISITOS, TÉRMINOS Y CONDICIONES TÉCNICOS DEL EVENTO DE LICITACIÓN (</w:t>
      </w:r>
      <w:r w:rsidRPr="00944B91">
        <w:rPr>
          <w:rFonts w:ascii="Arial" w:hAnsi="Arial" w:cs="Arial"/>
          <w:sz w:val="20"/>
          <w:u w:val="single"/>
        </w:rPr>
        <w:t>NÚMERO DE EVENTO),</w:t>
      </w:r>
      <w:r w:rsidRPr="00944B91">
        <w:rPr>
          <w:rFonts w:ascii="Arial" w:hAnsi="Arial" w:cs="Arial"/>
          <w:sz w:val="20"/>
        </w:rPr>
        <w:t xml:space="preserve"> Y QUE LOS BIENES OFERTADOS CORRESPONDEN JUSTA, EXACTA Y CABALMENTE AL REQUERIMIENTO DEL EVENTO DE CONTRATACIÓN EN CITA.</w:t>
      </w:r>
    </w:p>
    <w:p w:rsidR="00EB6A86" w:rsidRPr="00944B91" w:rsidRDefault="00EB6A86" w:rsidP="00944B91">
      <w:pPr>
        <w:jc w:val="both"/>
        <w:rPr>
          <w:rFonts w:ascii="Arial" w:hAnsi="Arial" w:cs="Arial"/>
          <w:b/>
          <w:bCs/>
          <w:sz w:val="20"/>
        </w:rPr>
      </w:pPr>
      <w:r w:rsidRPr="00944B91">
        <w:rPr>
          <w:rFonts w:ascii="Arial" w:hAnsi="Arial" w:cs="Arial"/>
          <w:b/>
          <w:bCs/>
          <w:sz w:val="20"/>
        </w:rPr>
        <w:t xml:space="preserve">LICITACIÓN PÚBLICA No.. ____________[1]_________________   </w:t>
      </w:r>
    </w:p>
    <w:p w:rsidR="00EB6A86" w:rsidRPr="00944B91" w:rsidRDefault="00EB6A86" w:rsidP="00944B91">
      <w:pPr>
        <w:pStyle w:val="Textoindependiente"/>
        <w:spacing w:after="0"/>
        <w:rPr>
          <w:rFonts w:ascii="Arial" w:hAnsi="Arial" w:cs="Arial"/>
          <w:b/>
          <w:bCs/>
          <w:sz w:val="20"/>
          <w:lang w:val="pt-BR"/>
        </w:rPr>
      </w:pPr>
      <w:r w:rsidRPr="00944B91">
        <w:rPr>
          <w:rFonts w:ascii="Arial" w:hAnsi="Arial" w:cs="Arial"/>
          <w:b/>
          <w:bCs/>
          <w:sz w:val="20"/>
        </w:rPr>
        <w:t xml:space="preserve">FECHA: _________________[2]_______________________         FAB. </w:t>
      </w:r>
      <w:r w:rsidRPr="00944B91">
        <w:rPr>
          <w:rFonts w:ascii="Arial" w:hAnsi="Arial" w:cs="Arial"/>
          <w:b/>
          <w:bCs/>
          <w:sz w:val="20"/>
          <w:lang w:val="pt-BR"/>
        </w:rPr>
        <w:t xml:space="preserve">( [3]  ).   DIST. ( [3]  ).   </w:t>
      </w:r>
    </w:p>
    <w:p w:rsidR="00EB6A86" w:rsidRPr="00944B91" w:rsidRDefault="00EB6A86" w:rsidP="00944B91">
      <w:pPr>
        <w:pStyle w:val="Textoindependiente"/>
        <w:spacing w:after="0"/>
        <w:jc w:val="both"/>
        <w:rPr>
          <w:rFonts w:ascii="Arial" w:hAnsi="Arial" w:cs="Arial"/>
          <w:b/>
          <w:bCs/>
          <w:sz w:val="20"/>
        </w:rPr>
      </w:pPr>
      <w:r w:rsidRPr="00944B91">
        <w:rPr>
          <w:rFonts w:ascii="Arial" w:hAnsi="Arial" w:cs="Arial"/>
          <w:b/>
          <w:bCs/>
          <w:sz w:val="20"/>
        </w:rPr>
        <w:t>RAZON SOCIAL DE LICITANTE: _________________[4]__________________</w:t>
      </w:r>
    </w:p>
    <w:p w:rsidR="00EB6A86" w:rsidRPr="00944B91" w:rsidRDefault="00EB6A86" w:rsidP="00944B91">
      <w:pPr>
        <w:pStyle w:val="Textoindependiente"/>
        <w:spacing w:after="0"/>
        <w:jc w:val="both"/>
        <w:rPr>
          <w:rFonts w:ascii="Arial" w:hAnsi="Arial" w:cs="Arial"/>
          <w:b/>
          <w:bCs/>
          <w:sz w:val="20"/>
        </w:rPr>
      </w:pPr>
      <w:r w:rsidRPr="00944B91">
        <w:rPr>
          <w:rFonts w:ascii="Arial" w:hAnsi="Arial" w:cs="Arial"/>
          <w:b/>
          <w:bCs/>
          <w:sz w:val="20"/>
        </w:rPr>
        <w:t>DOMICILIO: ____________[5]__________________________</w:t>
      </w:r>
    </w:p>
    <w:p w:rsidR="00EB6A86" w:rsidRPr="00944B91" w:rsidRDefault="00EB6A86" w:rsidP="00944B91">
      <w:pPr>
        <w:pStyle w:val="Textoindependiente"/>
        <w:spacing w:after="0"/>
        <w:jc w:val="both"/>
        <w:rPr>
          <w:rFonts w:ascii="Arial" w:hAnsi="Arial" w:cs="Arial"/>
          <w:b/>
          <w:bCs/>
          <w:sz w:val="20"/>
        </w:rPr>
      </w:pPr>
      <w:r w:rsidRPr="00944B91">
        <w:rPr>
          <w:rFonts w:ascii="Arial" w:hAnsi="Arial" w:cs="Arial"/>
          <w:b/>
          <w:bCs/>
          <w:sz w:val="20"/>
        </w:rPr>
        <w:t>NOMBRE DEL REPRESENTANTE LEGAL ____________________(6)__________________</w:t>
      </w:r>
    </w:p>
    <w:p w:rsidR="00EB6A86" w:rsidRPr="00944B91" w:rsidRDefault="00EB6A86" w:rsidP="00944B91">
      <w:pPr>
        <w:pStyle w:val="Textoindependiente"/>
        <w:spacing w:after="0"/>
        <w:jc w:val="both"/>
        <w:rPr>
          <w:rFonts w:ascii="Arial" w:hAnsi="Arial" w:cs="Arial"/>
          <w:b/>
          <w:bCs/>
          <w:sz w:val="20"/>
        </w:rPr>
      </w:pPr>
      <w:r w:rsidRPr="00944B91">
        <w:rPr>
          <w:rFonts w:ascii="Arial" w:hAnsi="Arial" w:cs="Arial"/>
          <w:b/>
          <w:bCs/>
          <w:sz w:val="20"/>
        </w:rPr>
        <w:t xml:space="preserve">TEL.: ______[7]_________________      R. F. C.:_________ [8]__________        </w:t>
      </w:r>
    </w:p>
    <w:p w:rsidR="00EB6A86" w:rsidRPr="00944B91" w:rsidRDefault="00EB6A86" w:rsidP="00944B91">
      <w:pPr>
        <w:pStyle w:val="Textoindependiente"/>
        <w:spacing w:after="0"/>
        <w:jc w:val="both"/>
        <w:rPr>
          <w:rFonts w:ascii="Arial" w:hAnsi="Arial" w:cs="Arial"/>
          <w:b/>
          <w:bCs/>
          <w:sz w:val="20"/>
        </w:rPr>
      </w:pPr>
      <w:r w:rsidRPr="00944B91">
        <w:rPr>
          <w:rFonts w:ascii="Arial" w:hAnsi="Arial" w:cs="Arial"/>
          <w:b/>
          <w:bCs/>
          <w:sz w:val="20"/>
        </w:rPr>
        <w:t>CORREO ELECTRÓNICO DEL CONTACTO OFICIAL: ______________[9]______________</w:t>
      </w:r>
    </w:p>
    <w:p w:rsidR="00EB6A86" w:rsidRPr="00944B91" w:rsidRDefault="00EB6A86" w:rsidP="00944B91">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163"/>
        <w:gridCol w:w="621"/>
      </w:tblGrid>
      <w:tr w:rsidR="00EB6A86" w:rsidRPr="00944B91" w:rsidTr="00EA75FB">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 xml:space="preserve">No. Part. </w:t>
            </w:r>
            <w:r w:rsidRPr="00944B91">
              <w:rPr>
                <w:rFonts w:ascii="Arial" w:hAnsi="Arial" w:cs="Arial"/>
                <w:b/>
                <w:bCs/>
                <w:sz w:val="16"/>
                <w:szCs w:val="16"/>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C L A V E ( S )</w:t>
            </w:r>
          </w:p>
          <w:p w:rsidR="00EB6A86" w:rsidRPr="00944B91" w:rsidRDefault="00EB6A86" w:rsidP="00944B91">
            <w:pPr>
              <w:snapToGrid w:val="0"/>
              <w:jc w:val="center"/>
              <w:rPr>
                <w:rFonts w:ascii="Arial" w:hAnsi="Arial" w:cs="Arial"/>
                <w:i/>
                <w:iCs/>
                <w:sz w:val="16"/>
                <w:szCs w:val="16"/>
              </w:rPr>
            </w:pPr>
            <w:r w:rsidRPr="00944B91">
              <w:rPr>
                <w:rFonts w:ascii="Arial" w:hAnsi="Arial" w:cs="Arial"/>
                <w:b/>
                <w:bCs/>
                <w:sz w:val="16"/>
                <w:szCs w:val="16"/>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Descripción</w:t>
            </w:r>
          </w:p>
          <w:p w:rsidR="00EB6A86" w:rsidRPr="00944B91" w:rsidRDefault="00EB6A86" w:rsidP="00944B91">
            <w:pPr>
              <w:snapToGrid w:val="0"/>
              <w:jc w:val="center"/>
              <w:rPr>
                <w:rFonts w:ascii="Arial" w:hAnsi="Arial" w:cs="Arial"/>
                <w:i/>
                <w:iCs/>
                <w:sz w:val="16"/>
                <w:szCs w:val="16"/>
              </w:rPr>
            </w:pPr>
            <w:r w:rsidRPr="00944B91">
              <w:rPr>
                <w:rFonts w:ascii="Arial" w:hAnsi="Arial" w:cs="Arial"/>
                <w:b/>
                <w:bCs/>
                <w:sz w:val="16"/>
                <w:szCs w:val="16"/>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Presentación</w:t>
            </w:r>
          </w:p>
          <w:p w:rsidR="00EB6A86" w:rsidRPr="00944B91" w:rsidRDefault="00EB6A86" w:rsidP="00944B91">
            <w:pPr>
              <w:snapToGrid w:val="0"/>
              <w:jc w:val="center"/>
              <w:rPr>
                <w:rFonts w:ascii="Arial" w:hAnsi="Arial" w:cs="Arial"/>
                <w:i/>
                <w:iCs/>
                <w:sz w:val="16"/>
                <w:szCs w:val="16"/>
              </w:rPr>
            </w:pPr>
            <w:r w:rsidRPr="00944B91">
              <w:rPr>
                <w:rFonts w:ascii="Arial" w:hAnsi="Arial" w:cs="Arial"/>
                <w:b/>
                <w:bCs/>
                <w:sz w:val="16"/>
                <w:szCs w:val="16"/>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Nombre del Titular del Registro Sanitario</w:t>
            </w:r>
          </w:p>
          <w:p w:rsidR="00EB6A86" w:rsidRPr="00944B91" w:rsidRDefault="00EB6A86" w:rsidP="00944B91">
            <w:pPr>
              <w:snapToGrid w:val="0"/>
              <w:jc w:val="center"/>
              <w:rPr>
                <w:rFonts w:ascii="Arial" w:hAnsi="Arial" w:cs="Arial"/>
                <w:i/>
                <w:iCs/>
                <w:sz w:val="16"/>
                <w:szCs w:val="16"/>
              </w:rPr>
            </w:pPr>
            <w:r w:rsidRPr="00944B91">
              <w:rPr>
                <w:rFonts w:ascii="Arial" w:hAnsi="Arial" w:cs="Arial"/>
                <w:b/>
                <w:bCs/>
                <w:sz w:val="16"/>
                <w:szCs w:val="16"/>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Número de Registro Sanitario</w:t>
            </w:r>
          </w:p>
          <w:p w:rsidR="00EB6A86" w:rsidRPr="00944B91" w:rsidRDefault="00EB6A86" w:rsidP="00944B91">
            <w:pPr>
              <w:snapToGrid w:val="0"/>
              <w:jc w:val="center"/>
              <w:rPr>
                <w:rFonts w:ascii="Arial" w:hAnsi="Arial" w:cs="Arial"/>
                <w:i/>
                <w:iCs/>
                <w:sz w:val="16"/>
                <w:szCs w:val="16"/>
              </w:rPr>
            </w:pPr>
            <w:r w:rsidRPr="00944B91">
              <w:rPr>
                <w:rFonts w:ascii="Arial" w:hAnsi="Arial" w:cs="Arial"/>
                <w:b/>
                <w:bCs/>
                <w:sz w:val="16"/>
                <w:szCs w:val="16"/>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R.F.C. del Titular del Registro Sanitario</w:t>
            </w:r>
          </w:p>
          <w:p w:rsidR="00EB6A86" w:rsidRPr="00944B91" w:rsidRDefault="00EB6A86" w:rsidP="00944B91">
            <w:pPr>
              <w:snapToGrid w:val="0"/>
              <w:jc w:val="center"/>
              <w:rPr>
                <w:rFonts w:ascii="Arial" w:hAnsi="Arial" w:cs="Arial"/>
                <w:i/>
                <w:iCs/>
                <w:sz w:val="16"/>
                <w:szCs w:val="16"/>
              </w:rPr>
            </w:pPr>
            <w:r w:rsidRPr="00944B91">
              <w:rPr>
                <w:rFonts w:ascii="Arial" w:hAnsi="Arial" w:cs="Arial"/>
                <w:b/>
                <w:bCs/>
                <w:sz w:val="16"/>
                <w:szCs w:val="16"/>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Denominación Distintiva conforme a Registro Sanitario o marca del fabricante</w:t>
            </w:r>
          </w:p>
          <w:p w:rsidR="00EB6A86" w:rsidRPr="00944B91" w:rsidRDefault="00EB6A86" w:rsidP="00944B91">
            <w:pPr>
              <w:snapToGrid w:val="0"/>
              <w:jc w:val="center"/>
              <w:rPr>
                <w:rFonts w:ascii="Arial" w:hAnsi="Arial" w:cs="Arial"/>
                <w:b/>
                <w:bCs/>
                <w:sz w:val="16"/>
                <w:szCs w:val="16"/>
              </w:rPr>
            </w:pPr>
            <w:r w:rsidRPr="00944B91">
              <w:rPr>
                <w:rFonts w:ascii="Arial" w:hAnsi="Arial" w:cs="Arial"/>
                <w:b/>
                <w:bCs/>
                <w:sz w:val="16"/>
                <w:szCs w:val="16"/>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País de Origen</w:t>
            </w:r>
          </w:p>
          <w:p w:rsidR="00EB6A86" w:rsidRPr="00944B91" w:rsidRDefault="00EB6A86" w:rsidP="00944B91">
            <w:pPr>
              <w:snapToGrid w:val="0"/>
              <w:jc w:val="center"/>
              <w:rPr>
                <w:rFonts w:ascii="Arial" w:hAnsi="Arial" w:cs="Arial"/>
                <w:i/>
                <w:iCs/>
                <w:sz w:val="16"/>
                <w:szCs w:val="16"/>
              </w:rPr>
            </w:pPr>
            <w:r w:rsidRPr="00944B91">
              <w:rPr>
                <w:rFonts w:ascii="Arial" w:hAnsi="Arial" w:cs="Arial"/>
                <w:b/>
                <w:bCs/>
                <w:sz w:val="16"/>
                <w:szCs w:val="16"/>
              </w:rPr>
              <w:t>[20]</w:t>
            </w:r>
          </w:p>
        </w:tc>
      </w:tr>
      <w:tr w:rsidR="00EB6A86" w:rsidRPr="00944B91" w:rsidTr="00EA75FB">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B6A86" w:rsidRPr="00944B91" w:rsidRDefault="00EB6A86" w:rsidP="00944B91">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EB6A86" w:rsidRPr="00944B91" w:rsidRDefault="00EB6A86" w:rsidP="00944B91">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44B91" w:rsidRDefault="00EB6A86" w:rsidP="00944B91">
            <w:pPr>
              <w:snapToGrid w:val="0"/>
              <w:jc w:val="both"/>
              <w:rPr>
                <w:rFonts w:ascii="Arial" w:hAnsi="Arial" w:cs="Arial"/>
                <w:i/>
                <w:iCs/>
                <w:sz w:val="16"/>
                <w:szCs w:val="16"/>
              </w:rPr>
            </w:pPr>
            <w:r w:rsidRPr="00944B91">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EB6A86" w:rsidRPr="00944B91" w:rsidRDefault="00EB6A86" w:rsidP="00944B91">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944B91" w:rsidRDefault="00EB6A86" w:rsidP="00944B91">
            <w:pPr>
              <w:snapToGrid w:val="0"/>
              <w:jc w:val="center"/>
              <w:rPr>
                <w:rFonts w:ascii="Arial" w:hAnsi="Arial" w:cs="Arial"/>
                <w:i/>
                <w:iCs/>
                <w:sz w:val="16"/>
                <w:szCs w:val="16"/>
              </w:rPr>
            </w:pPr>
            <w:r w:rsidRPr="00944B91">
              <w:rPr>
                <w:rFonts w:ascii="Arial" w:hAnsi="Arial" w:cs="Arial"/>
                <w:i/>
                <w:iCs/>
                <w:sz w:val="16"/>
                <w:szCs w:val="16"/>
              </w:rPr>
              <w:t>Máxima</w:t>
            </w:r>
          </w:p>
          <w:p w:rsidR="00EB6A86" w:rsidRPr="00944B91" w:rsidRDefault="00EB6A86" w:rsidP="00944B91">
            <w:pPr>
              <w:jc w:val="center"/>
              <w:rPr>
                <w:rFonts w:ascii="Arial" w:hAnsi="Arial" w:cs="Arial"/>
                <w:sz w:val="16"/>
                <w:szCs w:val="16"/>
              </w:rPr>
            </w:pPr>
          </w:p>
          <w:p w:rsidR="00EB6A86" w:rsidRPr="00944B91" w:rsidRDefault="00EB6A86" w:rsidP="00944B91">
            <w:pPr>
              <w:jc w:val="center"/>
              <w:rPr>
                <w:rFonts w:ascii="Arial" w:hAnsi="Arial" w:cs="Arial"/>
                <w:b/>
                <w:bCs/>
                <w:sz w:val="16"/>
                <w:szCs w:val="16"/>
              </w:rPr>
            </w:pPr>
            <w:r w:rsidRPr="00944B91">
              <w:rPr>
                <w:rFonts w:ascii="Arial" w:hAnsi="Arial" w:cs="Arial"/>
                <w:b/>
                <w:bCs/>
                <w:sz w:val="16"/>
                <w:szCs w:val="16"/>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944B91" w:rsidRDefault="00EB6A86" w:rsidP="00944B91">
            <w:pPr>
              <w:jc w:val="center"/>
              <w:rPr>
                <w:rFonts w:ascii="Arial" w:hAnsi="Arial" w:cs="Arial"/>
                <w:i/>
                <w:iCs/>
                <w:sz w:val="16"/>
                <w:szCs w:val="16"/>
              </w:rPr>
            </w:pPr>
            <w:r w:rsidRPr="00944B91">
              <w:rPr>
                <w:rFonts w:ascii="Arial" w:hAnsi="Arial" w:cs="Arial"/>
                <w:i/>
                <w:iCs/>
                <w:sz w:val="16"/>
                <w:szCs w:val="16"/>
              </w:rPr>
              <w:t>Mínima</w:t>
            </w:r>
          </w:p>
          <w:p w:rsidR="00EB6A86" w:rsidRPr="00944B91" w:rsidRDefault="00EB6A86" w:rsidP="00944B91">
            <w:pPr>
              <w:jc w:val="center"/>
              <w:rPr>
                <w:rFonts w:ascii="Arial" w:hAnsi="Arial" w:cs="Arial"/>
                <w:sz w:val="16"/>
                <w:szCs w:val="16"/>
              </w:rPr>
            </w:pPr>
          </w:p>
          <w:p w:rsidR="00EB6A86" w:rsidRPr="00944B91" w:rsidRDefault="00EB6A86" w:rsidP="00944B91">
            <w:pPr>
              <w:jc w:val="center"/>
              <w:rPr>
                <w:rFonts w:ascii="Arial" w:hAnsi="Arial" w:cs="Arial"/>
                <w:b/>
                <w:bCs/>
                <w:sz w:val="16"/>
                <w:szCs w:val="16"/>
              </w:rPr>
            </w:pPr>
            <w:r w:rsidRPr="00944B91">
              <w:rPr>
                <w:rFonts w:ascii="Arial" w:hAnsi="Arial" w:cs="Arial"/>
                <w:b/>
                <w:bCs/>
                <w:sz w:val="16"/>
                <w:szCs w:val="16"/>
              </w:rPr>
              <w:t>[16]</w:t>
            </w:r>
          </w:p>
        </w:tc>
        <w:tc>
          <w:tcPr>
            <w:tcW w:w="0" w:type="auto"/>
            <w:vMerge/>
            <w:tcBorders>
              <w:top w:val="single" w:sz="8" w:space="0" w:color="auto"/>
              <w:left w:val="nil"/>
              <w:bottom w:val="single" w:sz="8" w:space="0" w:color="auto"/>
              <w:right w:val="single" w:sz="8" w:space="0" w:color="auto"/>
            </w:tcBorders>
            <w:vAlign w:val="center"/>
            <w:hideMark/>
          </w:tcPr>
          <w:p w:rsidR="00EB6A86" w:rsidRPr="00944B91" w:rsidRDefault="00EB6A86" w:rsidP="00944B91">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944B91" w:rsidRDefault="00EB6A86" w:rsidP="00944B91">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944B91" w:rsidRDefault="00EB6A86" w:rsidP="00944B91">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944B91" w:rsidRDefault="00EB6A86" w:rsidP="00944B91">
            <w:pPr>
              <w:rPr>
                <w:rFonts w:ascii="Arial" w:hAnsi="Arial" w:cs="Arial"/>
                <w:i/>
                <w:iCs/>
                <w:sz w:val="20"/>
              </w:rPr>
            </w:pPr>
          </w:p>
        </w:tc>
      </w:tr>
      <w:tr w:rsidR="00EB6A86" w:rsidRPr="00944B91" w:rsidTr="00EA75FB">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r>
      <w:tr w:rsidR="00EB6A86" w:rsidRPr="00944B91" w:rsidTr="00EA75FB">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EB6A86" w:rsidRPr="00944B91" w:rsidRDefault="00EB6A86" w:rsidP="00944B91">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sz w:val="20"/>
              </w:rPr>
            </w:pPr>
            <w:r w:rsidRPr="00944B91">
              <w:rPr>
                <w:rFonts w:ascii="Arial" w:hAnsi="Arial" w:cs="Arial"/>
                <w:sz w:val="20"/>
              </w:rPr>
              <w:t> </w:t>
            </w:r>
          </w:p>
        </w:tc>
      </w:tr>
      <w:tr w:rsidR="00EB6A86" w:rsidRPr="00944B91" w:rsidTr="00EA75FB">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944B91" w:rsidRDefault="00EB6A86" w:rsidP="00944B91">
            <w:pPr>
              <w:snapToGrid w:val="0"/>
              <w:jc w:val="both"/>
              <w:rPr>
                <w:rFonts w:ascii="Arial" w:hAnsi="Arial" w:cs="Arial"/>
                <w:b/>
                <w:bCs/>
                <w:sz w:val="20"/>
              </w:rPr>
            </w:pPr>
            <w:r w:rsidRPr="00944B91">
              <w:rPr>
                <w:rFonts w:ascii="Arial" w:hAnsi="Arial" w:cs="Arial"/>
                <w:b/>
                <w:bCs/>
                <w:sz w:val="20"/>
              </w:rPr>
              <w:t xml:space="preserve">NOTA:  </w:t>
            </w:r>
          </w:p>
          <w:p w:rsidR="00EB6A86" w:rsidRPr="00944B91" w:rsidRDefault="00EB6A86" w:rsidP="00944B91">
            <w:pPr>
              <w:snapToGrid w:val="0"/>
              <w:jc w:val="both"/>
              <w:rPr>
                <w:rFonts w:ascii="Arial" w:hAnsi="Arial" w:cs="Arial"/>
                <w:b/>
                <w:bCs/>
                <w:sz w:val="20"/>
              </w:rPr>
            </w:pPr>
            <w:r w:rsidRPr="00944B91">
              <w:rPr>
                <w:rFonts w:ascii="Arial" w:hAnsi="Arial" w:cs="Arial"/>
                <w:b/>
                <w:bCs/>
                <w:sz w:val="20"/>
              </w:rPr>
              <w:t xml:space="preserve">EN CASO DE SER ADJUDICADO, ME OBLIGO EN NOMBRE DE MI REPRESENTADA A SUSCRIBIR EL CONTRATO QUE DERIVE. </w:t>
            </w:r>
          </w:p>
          <w:p w:rsidR="00EB6A86" w:rsidRPr="00944B91" w:rsidRDefault="00EB6A86" w:rsidP="00944B91">
            <w:pPr>
              <w:snapToGrid w:val="0"/>
              <w:jc w:val="both"/>
              <w:rPr>
                <w:rFonts w:ascii="Arial" w:hAnsi="Arial" w:cs="Arial"/>
                <w:sz w:val="20"/>
              </w:rPr>
            </w:pPr>
            <w:r w:rsidRPr="00944B91">
              <w:rPr>
                <w:rFonts w:ascii="Arial" w:hAnsi="Arial" w:cs="Arial"/>
                <w:b/>
                <w:bCs/>
                <w:sz w:val="20"/>
              </w:rPr>
              <w:lastRenderedPageBreak/>
              <w:t>CON LA SUSCRIPCIÓN DE LA PROPUESTA, MI REPRESENTADA ASUME LAS CONDICIONES ESTABLECIDAS EN LA CONVOCATORIA, ANEXOS, TÉRMINOS Y CONDICIONES Y ESPECÍFICACIONES TÉCNICAS REQUERIDAS, ASÍ COMO LAS DERIVADAS DE LA JUNTA DE ACLARACIONES.</w:t>
            </w:r>
          </w:p>
        </w:tc>
      </w:tr>
    </w:tbl>
    <w:p w:rsidR="00EB6A86" w:rsidRPr="00944B91" w:rsidRDefault="00EB6A86" w:rsidP="00944B91">
      <w:pPr>
        <w:jc w:val="both"/>
        <w:rPr>
          <w:rFonts w:ascii="Arial" w:hAnsi="Arial" w:cs="Arial"/>
          <w:sz w:val="20"/>
        </w:rPr>
      </w:pPr>
    </w:p>
    <w:p w:rsidR="00EB6A86" w:rsidRPr="00944B91" w:rsidRDefault="00EB6A86" w:rsidP="00944B91">
      <w:pPr>
        <w:jc w:val="both"/>
        <w:rPr>
          <w:rFonts w:ascii="Arial" w:hAnsi="Arial" w:cs="Arial"/>
          <w:sz w:val="20"/>
        </w:rPr>
      </w:pPr>
    </w:p>
    <w:p w:rsidR="00EB6A86" w:rsidRPr="00944B91" w:rsidRDefault="00EB6A86" w:rsidP="00944B91">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EB6A86" w:rsidRPr="00944B91" w:rsidTr="00EA75FB">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EB6A86" w:rsidRPr="00944B91" w:rsidRDefault="00EB6A86" w:rsidP="00944B91">
            <w:pPr>
              <w:jc w:val="center"/>
              <w:rPr>
                <w:rFonts w:ascii="Arial" w:hAnsi="Arial" w:cs="Arial"/>
                <w:b/>
                <w:bCs/>
                <w:sz w:val="18"/>
                <w:szCs w:val="18"/>
                <w:lang w:eastAsia="es-MX"/>
              </w:rPr>
            </w:pPr>
            <w:r w:rsidRPr="00944B91">
              <w:rPr>
                <w:rFonts w:ascii="Arial" w:hAnsi="Arial" w:cs="Arial"/>
                <w:b/>
                <w:bCs/>
                <w:sz w:val="18"/>
                <w:szCs w:val="18"/>
                <w:lang w:eastAsia="es-MX"/>
              </w:rPr>
              <w:t>REQUISITO SOLICITADO</w:t>
            </w:r>
            <w:r w:rsidR="00EF1910" w:rsidRPr="00944B91">
              <w:rPr>
                <w:rFonts w:ascii="Arial" w:hAnsi="Arial" w:cs="Arial"/>
                <w:b/>
                <w:bCs/>
                <w:sz w:val="18"/>
                <w:szCs w:val="18"/>
                <w:lang w:eastAsia="es-MX"/>
              </w:rPr>
              <w:t xml:space="preserve"> EN LOS TÉRMINOS Y CONDICIONES Y NUMERAL</w:t>
            </w:r>
            <w:r w:rsidRPr="00944B91">
              <w:rPr>
                <w:rFonts w:ascii="Arial" w:hAnsi="Arial" w:cs="Arial"/>
                <w:b/>
                <w:bCs/>
                <w:sz w:val="18"/>
                <w:szCs w:val="18"/>
                <w:lang w:eastAsia="es-MX"/>
              </w:rP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A86" w:rsidRPr="00944B91" w:rsidRDefault="00EB6A86" w:rsidP="00944B91">
            <w:pPr>
              <w:jc w:val="center"/>
              <w:rPr>
                <w:rFonts w:ascii="Arial" w:hAnsi="Arial" w:cs="Arial"/>
                <w:b/>
                <w:bCs/>
                <w:sz w:val="18"/>
                <w:szCs w:val="18"/>
                <w:lang w:eastAsia="es-MX"/>
              </w:rPr>
            </w:pPr>
            <w:r w:rsidRPr="00944B91">
              <w:rPr>
                <w:rFonts w:ascii="Arial" w:hAnsi="Arial" w:cs="Arial"/>
                <w:b/>
                <w:bCs/>
                <w:sz w:val="18"/>
                <w:szCs w:val="18"/>
                <w:lang w:eastAsia="es-MX"/>
              </w:rPr>
              <w:t xml:space="preserve">FOLIO </w:t>
            </w:r>
          </w:p>
        </w:tc>
      </w:tr>
      <w:tr w:rsidR="00EB6A86" w:rsidRPr="00944B91"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44B91" w:rsidRDefault="00EB6A86" w:rsidP="00944B91">
            <w:pPr>
              <w:jc w:val="both"/>
              <w:rPr>
                <w:rFonts w:ascii="Arial" w:hAnsi="Arial" w:cs="Arial"/>
                <w:sz w:val="18"/>
                <w:szCs w:val="18"/>
                <w:lang w:eastAsia="es-MX"/>
              </w:rPr>
            </w:pPr>
            <w:r w:rsidRPr="00944B91">
              <w:rPr>
                <w:rFonts w:ascii="Arial" w:hAnsi="Arial" w:cs="Arial"/>
                <w:sz w:val="18"/>
                <w:szCs w:val="18"/>
                <w:lang w:eastAsia="es-MX"/>
              </w:rPr>
              <w:t xml:space="preserve">5.1.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44B91" w:rsidRDefault="00EB6A86" w:rsidP="00944B91">
            <w:pPr>
              <w:jc w:val="both"/>
              <w:rPr>
                <w:rFonts w:ascii="Arial" w:hAnsi="Arial" w:cs="Arial"/>
                <w:b/>
                <w:sz w:val="18"/>
                <w:szCs w:val="18"/>
                <w:lang w:eastAsia="es-MX"/>
              </w:rPr>
            </w:pPr>
            <w:r w:rsidRPr="00944B91">
              <w:rPr>
                <w:rFonts w:ascii="Arial" w:hAnsi="Arial" w:cs="Arial"/>
                <w:b/>
                <w:sz w:val="18"/>
                <w:szCs w:val="18"/>
                <w:lang w:eastAsia="es-MX"/>
              </w:rPr>
              <w:t>[21]</w:t>
            </w:r>
          </w:p>
        </w:tc>
      </w:tr>
      <w:tr w:rsidR="00EB6A86" w:rsidRPr="00944B91"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44B91" w:rsidRDefault="00EB6A86" w:rsidP="00944B91">
            <w:pPr>
              <w:jc w:val="both"/>
              <w:rPr>
                <w:rFonts w:ascii="Arial" w:hAnsi="Arial" w:cs="Arial"/>
                <w:sz w:val="18"/>
                <w:szCs w:val="18"/>
                <w:lang w:eastAsia="es-MX"/>
              </w:rPr>
            </w:pPr>
            <w:r w:rsidRPr="00944B91">
              <w:rPr>
                <w:rFonts w:ascii="Arial" w:hAnsi="Arial" w:cs="Arial"/>
                <w:sz w:val="18"/>
                <w:szCs w:val="18"/>
                <w:lang w:eastAsia="es-MX"/>
              </w:rPr>
              <w:t>6.1 registros sanitarios o 6.2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44B91" w:rsidRDefault="00EB6A86" w:rsidP="00944B91">
            <w:pPr>
              <w:jc w:val="both"/>
              <w:rPr>
                <w:rFonts w:ascii="Arial" w:hAnsi="Arial" w:cs="Arial"/>
                <w:b/>
                <w:sz w:val="18"/>
                <w:szCs w:val="18"/>
                <w:lang w:eastAsia="es-MX"/>
              </w:rPr>
            </w:pPr>
            <w:r w:rsidRPr="00944B91">
              <w:rPr>
                <w:rFonts w:ascii="Arial" w:hAnsi="Arial" w:cs="Arial"/>
                <w:b/>
                <w:sz w:val="18"/>
                <w:szCs w:val="18"/>
                <w:lang w:eastAsia="es-MX"/>
              </w:rPr>
              <w:t>[22]</w:t>
            </w:r>
          </w:p>
        </w:tc>
      </w:tr>
      <w:tr w:rsidR="00EB6A86" w:rsidRPr="00944B91"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44B91" w:rsidRDefault="00EB6A86" w:rsidP="00944B91">
            <w:pPr>
              <w:jc w:val="both"/>
              <w:rPr>
                <w:rFonts w:ascii="Arial" w:hAnsi="Arial" w:cs="Arial"/>
                <w:sz w:val="18"/>
                <w:szCs w:val="18"/>
                <w:lang w:eastAsia="es-MX"/>
              </w:rPr>
            </w:pPr>
            <w:r w:rsidRPr="00944B91">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44B91" w:rsidRDefault="00EB6A86" w:rsidP="00944B91">
            <w:pPr>
              <w:jc w:val="both"/>
              <w:rPr>
                <w:rFonts w:ascii="Arial" w:hAnsi="Arial" w:cs="Arial"/>
                <w:b/>
                <w:sz w:val="18"/>
                <w:szCs w:val="18"/>
                <w:lang w:eastAsia="es-MX"/>
              </w:rPr>
            </w:pPr>
            <w:r w:rsidRPr="00944B91">
              <w:rPr>
                <w:rFonts w:ascii="Arial" w:hAnsi="Arial" w:cs="Arial"/>
                <w:b/>
                <w:sz w:val="18"/>
                <w:szCs w:val="18"/>
                <w:lang w:eastAsia="es-MX"/>
              </w:rPr>
              <w:t>[23]</w:t>
            </w:r>
          </w:p>
        </w:tc>
      </w:tr>
      <w:tr w:rsidR="00EB6A86" w:rsidRPr="00944B91"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44B91" w:rsidRDefault="00EB6A86" w:rsidP="00944B91">
            <w:pPr>
              <w:jc w:val="both"/>
              <w:rPr>
                <w:rFonts w:ascii="Arial" w:hAnsi="Arial" w:cs="Arial"/>
                <w:sz w:val="18"/>
                <w:szCs w:val="18"/>
                <w:lang w:eastAsia="es-MX"/>
              </w:rPr>
            </w:pPr>
            <w:r w:rsidRPr="00944B91">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44B91" w:rsidRDefault="00EB6A86" w:rsidP="00944B91">
            <w:pPr>
              <w:jc w:val="both"/>
              <w:rPr>
                <w:rFonts w:ascii="Arial" w:hAnsi="Arial" w:cs="Arial"/>
                <w:b/>
                <w:sz w:val="18"/>
                <w:szCs w:val="18"/>
                <w:lang w:eastAsia="es-MX"/>
              </w:rPr>
            </w:pPr>
            <w:r w:rsidRPr="00944B91">
              <w:rPr>
                <w:rFonts w:ascii="Arial" w:hAnsi="Arial" w:cs="Arial"/>
                <w:b/>
                <w:sz w:val="18"/>
                <w:szCs w:val="18"/>
                <w:lang w:eastAsia="es-MX"/>
              </w:rPr>
              <w:t>[24]</w:t>
            </w:r>
          </w:p>
        </w:tc>
      </w:tr>
      <w:tr w:rsidR="00EB6A86" w:rsidRPr="00944B91"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44B91" w:rsidRDefault="00EB6A86" w:rsidP="00944B91">
            <w:pPr>
              <w:jc w:val="both"/>
              <w:rPr>
                <w:rFonts w:ascii="Arial" w:hAnsi="Arial" w:cs="Arial"/>
                <w:sz w:val="18"/>
                <w:szCs w:val="18"/>
                <w:lang w:eastAsia="es-MX"/>
              </w:rPr>
            </w:pPr>
            <w:r w:rsidRPr="00944B91">
              <w:rPr>
                <w:rFonts w:ascii="Arial" w:hAnsi="Arial" w:cs="Arial"/>
                <w:sz w:val="18"/>
                <w:szCs w:val="18"/>
                <w:lang w:eastAsia="es-MX"/>
              </w:rPr>
              <w:t>6.5 acuse 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44B91" w:rsidRDefault="00EB6A86" w:rsidP="00944B91">
            <w:pPr>
              <w:jc w:val="both"/>
              <w:rPr>
                <w:rFonts w:ascii="Arial" w:hAnsi="Arial" w:cs="Arial"/>
                <w:b/>
                <w:strike/>
                <w:sz w:val="18"/>
                <w:szCs w:val="18"/>
                <w:lang w:eastAsia="es-MX"/>
              </w:rPr>
            </w:pPr>
            <w:r w:rsidRPr="00944B91">
              <w:rPr>
                <w:rFonts w:ascii="Arial" w:hAnsi="Arial" w:cs="Arial"/>
                <w:b/>
                <w:sz w:val="18"/>
                <w:szCs w:val="18"/>
                <w:lang w:eastAsia="es-MX"/>
              </w:rPr>
              <w:t>[25]</w:t>
            </w:r>
          </w:p>
        </w:tc>
      </w:tr>
      <w:tr w:rsidR="00EB6A86" w:rsidRPr="00944B91" w:rsidTr="00EA75FB">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EB6A86" w:rsidRPr="00944B91" w:rsidRDefault="00EB6A86" w:rsidP="00944B91">
            <w:pPr>
              <w:jc w:val="both"/>
              <w:rPr>
                <w:rFonts w:ascii="Arial" w:hAnsi="Arial" w:cs="Arial"/>
                <w:sz w:val="18"/>
                <w:szCs w:val="18"/>
                <w:lang w:eastAsia="es-MX"/>
              </w:rPr>
            </w:pPr>
            <w:r w:rsidRPr="00944B91">
              <w:rPr>
                <w:rFonts w:ascii="Arial" w:hAnsi="Arial" w:cs="Arial"/>
                <w:sz w:val="18"/>
                <w:szCs w:val="18"/>
                <w:lang w:eastAsia="es-MX"/>
              </w:rPr>
              <w:t>6.6 Documentación adicional, para comprobar las especificaciones técnicas requeridas, en su caso.</w:t>
            </w:r>
            <w:r w:rsidRPr="00944B91">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44B91" w:rsidRDefault="00EB6A86" w:rsidP="00944B91">
            <w:pPr>
              <w:jc w:val="both"/>
              <w:rPr>
                <w:rFonts w:ascii="Arial" w:hAnsi="Arial" w:cs="Arial"/>
                <w:b/>
                <w:sz w:val="18"/>
                <w:szCs w:val="18"/>
                <w:lang w:eastAsia="es-MX"/>
              </w:rPr>
            </w:pPr>
            <w:r w:rsidRPr="00944B91">
              <w:rPr>
                <w:rFonts w:ascii="Arial" w:hAnsi="Arial" w:cs="Arial"/>
                <w:b/>
                <w:sz w:val="18"/>
                <w:szCs w:val="18"/>
                <w:lang w:eastAsia="es-MX"/>
              </w:rPr>
              <w:t>[26]</w:t>
            </w:r>
          </w:p>
        </w:tc>
      </w:tr>
    </w:tbl>
    <w:p w:rsidR="00EB6A86" w:rsidRPr="00944B91" w:rsidRDefault="00EB6A86" w:rsidP="00944B91">
      <w:pPr>
        <w:jc w:val="both"/>
        <w:rPr>
          <w:rFonts w:ascii="Arial" w:hAnsi="Arial" w:cs="Arial"/>
          <w:sz w:val="18"/>
          <w:szCs w:val="18"/>
        </w:rPr>
      </w:pPr>
    </w:p>
    <w:p w:rsidR="00EB6A86" w:rsidRPr="00944B91" w:rsidRDefault="00EB6A86" w:rsidP="00944B91">
      <w:pPr>
        <w:jc w:val="both"/>
        <w:rPr>
          <w:rFonts w:ascii="Arial" w:hAnsi="Arial" w:cs="Arial"/>
          <w:sz w:val="18"/>
          <w:szCs w:val="18"/>
        </w:rPr>
      </w:pPr>
    </w:p>
    <w:p w:rsidR="00EB6A86" w:rsidRPr="00944B91" w:rsidRDefault="00EB6A86" w:rsidP="00944B91">
      <w:pPr>
        <w:jc w:val="both"/>
        <w:rPr>
          <w:rFonts w:ascii="Arial" w:hAnsi="Arial" w:cs="Arial"/>
          <w:sz w:val="18"/>
          <w:szCs w:val="18"/>
        </w:rPr>
      </w:pPr>
    </w:p>
    <w:p w:rsidR="00EB6A86" w:rsidRPr="00944B91" w:rsidRDefault="00EB6A86" w:rsidP="00944B91">
      <w:pPr>
        <w:jc w:val="both"/>
        <w:rPr>
          <w:rFonts w:ascii="Arial" w:hAnsi="Arial" w:cs="Arial"/>
          <w:sz w:val="18"/>
          <w:szCs w:val="18"/>
        </w:rPr>
      </w:pPr>
    </w:p>
    <w:p w:rsidR="00EB6A86" w:rsidRPr="00944B91" w:rsidRDefault="00EB6A86" w:rsidP="00944B91">
      <w:pPr>
        <w:jc w:val="both"/>
        <w:rPr>
          <w:rFonts w:ascii="Arial" w:hAnsi="Arial" w:cs="Arial"/>
          <w:sz w:val="18"/>
          <w:szCs w:val="18"/>
        </w:rPr>
      </w:pPr>
    </w:p>
    <w:p w:rsidR="00EB6A86" w:rsidRPr="00944B91" w:rsidRDefault="00EB6A86" w:rsidP="00944B91">
      <w:pPr>
        <w:jc w:val="center"/>
        <w:rPr>
          <w:rFonts w:ascii="Arial" w:hAnsi="Arial" w:cs="Arial"/>
          <w:sz w:val="18"/>
          <w:szCs w:val="18"/>
          <w:lang w:val="es-ES_tradnl" w:eastAsia="es-ES"/>
        </w:rPr>
      </w:pPr>
      <w:r w:rsidRPr="00944B91">
        <w:rPr>
          <w:rFonts w:ascii="Arial" w:hAnsi="Arial" w:cs="Arial"/>
          <w:sz w:val="18"/>
          <w:szCs w:val="18"/>
          <w:lang w:val="es-ES_tradnl" w:eastAsia="es-ES"/>
        </w:rPr>
        <w:t>_____________________________</w:t>
      </w:r>
      <w:r w:rsidRPr="00944B91">
        <w:rPr>
          <w:rFonts w:ascii="Arial" w:hAnsi="Arial" w:cs="Arial"/>
          <w:b/>
          <w:bCs/>
          <w:sz w:val="18"/>
          <w:szCs w:val="18"/>
        </w:rPr>
        <w:t>[27]</w:t>
      </w:r>
      <w:r w:rsidRPr="00944B91">
        <w:rPr>
          <w:rFonts w:ascii="Arial" w:hAnsi="Arial" w:cs="Arial"/>
          <w:sz w:val="18"/>
          <w:szCs w:val="18"/>
          <w:lang w:val="es-ES_tradnl" w:eastAsia="es-ES"/>
        </w:rPr>
        <w:t>__________________________________</w:t>
      </w:r>
    </w:p>
    <w:p w:rsidR="00EB6A86" w:rsidRPr="00944B91" w:rsidRDefault="00EB6A86" w:rsidP="00944B91">
      <w:pPr>
        <w:jc w:val="center"/>
        <w:rPr>
          <w:rFonts w:ascii="Arial" w:hAnsi="Arial" w:cs="Arial"/>
          <w:sz w:val="18"/>
          <w:szCs w:val="18"/>
          <w:lang w:val="es-ES_tradnl"/>
        </w:rPr>
      </w:pPr>
      <w:r w:rsidRPr="00944B91">
        <w:rPr>
          <w:rFonts w:ascii="Arial" w:hAnsi="Arial" w:cs="Arial"/>
          <w:sz w:val="18"/>
          <w:szCs w:val="18"/>
          <w:lang w:val="es-ES_tradnl"/>
        </w:rPr>
        <w:t>(Nombre y firma del Representante Legal</w:t>
      </w:r>
    </w:p>
    <w:p w:rsidR="00EB6A86" w:rsidRPr="00944B91" w:rsidRDefault="00EB6A86" w:rsidP="00944B91">
      <w:pPr>
        <w:jc w:val="both"/>
        <w:rPr>
          <w:rFonts w:ascii="Arial" w:hAnsi="Arial" w:cs="Arial"/>
          <w:sz w:val="18"/>
          <w:szCs w:val="18"/>
        </w:rPr>
      </w:pPr>
      <w:r w:rsidRPr="00944B91">
        <w:rPr>
          <w:rFonts w:ascii="Arial" w:hAnsi="Arial" w:cs="Arial"/>
          <w:sz w:val="18"/>
          <w:szCs w:val="18"/>
        </w:rPr>
        <w:br w:type="page"/>
      </w:r>
    </w:p>
    <w:p w:rsidR="00EB6A86" w:rsidRPr="00944B91" w:rsidRDefault="00EB6A86" w:rsidP="00944B91">
      <w:pPr>
        <w:jc w:val="center"/>
        <w:rPr>
          <w:rFonts w:ascii="Arial" w:hAnsi="Arial" w:cs="Arial"/>
          <w:b/>
          <w:bCs/>
        </w:rPr>
      </w:pPr>
      <w:r w:rsidRPr="00944B91">
        <w:rPr>
          <w:rFonts w:ascii="Arial" w:hAnsi="Arial" w:cs="Arial"/>
          <w:b/>
          <w:bCs/>
        </w:rPr>
        <w:lastRenderedPageBreak/>
        <w:t xml:space="preserve">INSTRUCTIVO DE LLENADO DEL ANEXO NÚMERO </w:t>
      </w:r>
      <w:r w:rsidR="00A1708B" w:rsidRPr="00944B91">
        <w:rPr>
          <w:rFonts w:ascii="Arial" w:hAnsi="Arial" w:cs="Arial"/>
          <w:b/>
          <w:bCs/>
        </w:rPr>
        <w:t>X</w:t>
      </w:r>
    </w:p>
    <w:tbl>
      <w:tblPr>
        <w:tblW w:w="12862" w:type="dxa"/>
        <w:jc w:val="center"/>
        <w:tblCellMar>
          <w:left w:w="0" w:type="dxa"/>
          <w:right w:w="0" w:type="dxa"/>
        </w:tblCellMar>
        <w:tblLook w:val="04A0" w:firstRow="1" w:lastRow="0" w:firstColumn="1" w:lastColumn="0" w:noHBand="0" w:noVBand="1"/>
      </w:tblPr>
      <w:tblGrid>
        <w:gridCol w:w="821"/>
        <w:gridCol w:w="12041"/>
      </w:tblGrid>
      <w:tr w:rsidR="00EB6A86" w:rsidRPr="00944B91" w:rsidTr="00EF1910">
        <w:trPr>
          <w:trHeight w:val="189"/>
          <w:tblHeader/>
          <w:jc w:val="center"/>
        </w:trPr>
        <w:tc>
          <w:tcPr>
            <w:tcW w:w="821" w:type="dxa"/>
            <w:shd w:val="clear" w:color="auto" w:fill="BFBFBF"/>
            <w:tcMar>
              <w:top w:w="0" w:type="dxa"/>
              <w:left w:w="108" w:type="dxa"/>
              <w:bottom w:w="0" w:type="dxa"/>
              <w:right w:w="108" w:type="dxa"/>
            </w:tcMar>
            <w:vAlign w:val="cente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N</w:t>
            </w:r>
            <w:r w:rsidR="00EF1910" w:rsidRPr="00944B91">
              <w:rPr>
                <w:rFonts w:ascii="Arial" w:hAnsi="Arial" w:cs="Arial"/>
                <w:b/>
                <w:bCs/>
                <w:sz w:val="16"/>
                <w:szCs w:val="16"/>
                <w:lang w:eastAsia="es-MX"/>
              </w:rPr>
              <w:t>ú</w:t>
            </w:r>
            <w:r w:rsidRPr="00944B91">
              <w:rPr>
                <w:rFonts w:ascii="Arial" w:hAnsi="Arial" w:cs="Arial"/>
                <w:b/>
                <w:bCs/>
                <w:sz w:val="16"/>
                <w:szCs w:val="16"/>
                <w:lang w:eastAsia="es-MX"/>
              </w:rPr>
              <w:t>mero</w:t>
            </w:r>
          </w:p>
        </w:tc>
        <w:tc>
          <w:tcPr>
            <w:tcW w:w="12041" w:type="dxa"/>
            <w:shd w:val="clear" w:color="auto" w:fill="BFBFBF"/>
            <w:tcMar>
              <w:top w:w="0" w:type="dxa"/>
              <w:left w:w="108" w:type="dxa"/>
              <w:bottom w:w="0" w:type="dxa"/>
              <w:right w:w="108" w:type="dxa"/>
            </w:tcMar>
            <w:vAlign w:val="cente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Descripción</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número de la licitación</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2</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fecha de la presentación de proposiciones.</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3</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 xml:space="preserve">Marcar con una </w:t>
            </w:r>
            <w:r w:rsidRPr="00944B91">
              <w:rPr>
                <w:rFonts w:ascii="Arial" w:hAnsi="Arial" w:cs="Arial"/>
                <w:b/>
                <w:bCs/>
                <w:sz w:val="16"/>
                <w:szCs w:val="16"/>
                <w:lang w:eastAsia="es-MX"/>
              </w:rPr>
              <w:t xml:space="preserve">X, </w:t>
            </w:r>
            <w:r w:rsidRPr="00944B91">
              <w:rPr>
                <w:rFonts w:ascii="Arial" w:hAnsi="Arial" w:cs="Arial"/>
                <w:sz w:val="16"/>
                <w:szCs w:val="16"/>
                <w:lang w:eastAsia="es-MX"/>
              </w:rPr>
              <w:t>si el licitante es fabricante o distribuidor.</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4</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nombre del licitante.</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5</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domicilio fiscal del licitante.</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6</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Nombre del Representante Legal conforme se establece en el Anexo Acreditamiento de Personalidad Jurídica y Datos de Notificación</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7</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número telefónico del licitante.</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8</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R.F.C. del licitante.</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9</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un correo electrónico del licitante.</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10</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número de partida correspondiente a la clave ofertada, con base en el Anexo Requerimiento de la convocatoria.</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11</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 xml:space="preserve">Indicar la clave ofertada a 14 dígitos, en correspondencia a cada columna: </w:t>
            </w:r>
          </w:p>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Gpo.-Grupo; Gen.- Generico; Esp.- Específico; Dif .- Diferenciador  y Var.- Variante</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12</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la descripción completa de la clave ofertada.</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13</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 xml:space="preserve">Indicar la presentación de la clave ofertada, en correspondencia a cada columna: </w:t>
            </w:r>
          </w:p>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Uni.- Unidad de Medida; Cant.- Cantidad  y  Tipo.- Tipo de Presentación.</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14</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15</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Cantidad Máxima ofertada (De conformidad a lo establecido en la convocatoria)</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16</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Cantidad Mínima ofertada (De conformidad a lo establecido en la convocatoria)</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17</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18</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EB6A86" w:rsidRPr="00944B91" w:rsidTr="00EF1910">
        <w:trPr>
          <w:jc w:val="center"/>
        </w:trPr>
        <w:tc>
          <w:tcPr>
            <w:tcW w:w="821" w:type="dxa"/>
            <w:tcMar>
              <w:top w:w="0" w:type="dxa"/>
              <w:left w:w="108" w:type="dxa"/>
              <w:bottom w:w="0" w:type="dxa"/>
              <w:right w:w="108" w:type="dxa"/>
            </w:tcMar>
            <w:hideMark/>
          </w:tcPr>
          <w:p w:rsidR="00EB6A86" w:rsidRPr="00944B91" w:rsidRDefault="00EB6A86" w:rsidP="00944B91">
            <w:pPr>
              <w:jc w:val="center"/>
              <w:rPr>
                <w:rFonts w:ascii="Arial" w:hAnsi="Arial" w:cs="Arial"/>
                <w:b/>
                <w:bCs/>
                <w:sz w:val="16"/>
                <w:szCs w:val="16"/>
                <w:lang w:eastAsia="es-MX"/>
              </w:rPr>
            </w:pPr>
            <w:r w:rsidRPr="00944B91">
              <w:rPr>
                <w:rFonts w:ascii="Arial" w:hAnsi="Arial" w:cs="Arial"/>
                <w:b/>
                <w:bCs/>
                <w:sz w:val="16"/>
                <w:szCs w:val="16"/>
                <w:lang w:eastAsia="es-MX"/>
              </w:rPr>
              <w:t>19</w:t>
            </w:r>
          </w:p>
        </w:tc>
        <w:tc>
          <w:tcPr>
            <w:tcW w:w="12041" w:type="dxa"/>
            <w:tcMar>
              <w:top w:w="0" w:type="dxa"/>
              <w:left w:w="108" w:type="dxa"/>
              <w:bottom w:w="0" w:type="dxa"/>
              <w:right w:w="108" w:type="dxa"/>
            </w:tcMar>
            <w:hideMark/>
          </w:tcPr>
          <w:p w:rsidR="00EB6A86" w:rsidRPr="00944B91" w:rsidRDefault="00EB6A86" w:rsidP="00944B91">
            <w:pPr>
              <w:jc w:val="both"/>
              <w:rPr>
                <w:rFonts w:ascii="Arial" w:hAnsi="Arial" w:cs="Arial"/>
                <w:sz w:val="16"/>
                <w:szCs w:val="16"/>
                <w:lang w:eastAsia="es-MX"/>
              </w:rPr>
            </w:pPr>
            <w:r w:rsidRPr="00944B91">
              <w:rPr>
                <w:rFonts w:ascii="Arial" w:hAnsi="Arial" w:cs="Arial"/>
                <w:color w:val="000000"/>
                <w:sz w:val="16"/>
                <w:szCs w:val="16"/>
                <w:shd w:val="clear" w:color="auto" w:fill="FFFFFF"/>
                <w:lang w:eastAsia="es-MX"/>
              </w:rPr>
              <w:t>Nombre de la denominación distintiva indicada en el Registro Sanitario</w:t>
            </w:r>
            <w:r w:rsidRPr="00944B91">
              <w:rPr>
                <w:rFonts w:ascii="Arial" w:hAnsi="Arial" w:cs="Arial"/>
                <w:sz w:val="16"/>
                <w:szCs w:val="16"/>
                <w:lang w:eastAsia="es-MX"/>
              </w:rPr>
              <w:t>, o bien para el caso de bienes que no requieren registro sanitario la marca de los bienes terapéuticos.</w:t>
            </w:r>
            <w:r w:rsidR="00EF1910" w:rsidRPr="00944B91">
              <w:rPr>
                <w:rFonts w:ascii="Arial" w:hAnsi="Arial" w:cs="Arial"/>
                <w:sz w:val="16"/>
                <w:szCs w:val="16"/>
                <w:lang w:eastAsia="es-MX"/>
              </w:rPr>
              <w:t xml:space="preserve">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r w:rsidR="00D34DB7" w:rsidRPr="00944B91">
              <w:rPr>
                <w:rFonts w:ascii="Arial" w:hAnsi="Arial" w:cs="Arial"/>
                <w:sz w:val="16"/>
                <w:szCs w:val="16"/>
                <w:lang w:eastAsia="es-MX"/>
              </w:rPr>
              <w:t>.</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20</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b/>
                <w:bCs/>
                <w:sz w:val="16"/>
                <w:szCs w:val="16"/>
                <w:lang w:eastAsia="es-MX"/>
              </w:rPr>
            </w:pPr>
            <w:r w:rsidRPr="00944B91">
              <w:rPr>
                <w:rFonts w:ascii="Arial" w:hAnsi="Arial" w:cs="Arial"/>
                <w:sz w:val="16"/>
                <w:szCs w:val="16"/>
                <w:lang w:eastAsia="es-MX"/>
              </w:rPr>
              <w:t>Indicar el país de origen del bien ofertado.</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21</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bCs/>
                <w:sz w:val="16"/>
                <w:szCs w:val="16"/>
                <w:lang w:eastAsia="es-MX"/>
              </w:rPr>
            </w:pPr>
            <w:r w:rsidRPr="00944B91">
              <w:rPr>
                <w:rFonts w:ascii="Arial" w:hAnsi="Arial" w:cs="Arial"/>
                <w:bCs/>
                <w:sz w:val="16"/>
                <w:szCs w:val="16"/>
                <w:lang w:eastAsia="es-MX"/>
              </w:rPr>
              <w:t xml:space="preserve">Indicar los folios en que se integra la documentación para acreditar el cumplimiento de normas. </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22</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bCs/>
                <w:sz w:val="16"/>
                <w:szCs w:val="16"/>
                <w:lang w:eastAsia="es-MX"/>
              </w:rPr>
            </w:pPr>
            <w:r w:rsidRPr="00944B91">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23</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bCs/>
                <w:sz w:val="16"/>
                <w:szCs w:val="16"/>
                <w:lang w:eastAsia="es-MX"/>
              </w:rPr>
            </w:pPr>
            <w:r w:rsidRPr="00944B91">
              <w:rPr>
                <w:rFonts w:ascii="Arial" w:hAnsi="Arial" w:cs="Arial"/>
                <w:bCs/>
                <w:sz w:val="16"/>
                <w:szCs w:val="16"/>
                <w:lang w:eastAsia="es-MX"/>
              </w:rPr>
              <w:t>Indicar los folios en que se integra la documentación para acreditar el cumplimiento de licencias y avisos.</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24</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bCs/>
                <w:sz w:val="16"/>
                <w:szCs w:val="16"/>
                <w:lang w:eastAsia="es-MX"/>
              </w:rPr>
            </w:pPr>
            <w:r w:rsidRPr="00944B91">
              <w:rPr>
                <w:rFonts w:ascii="Arial" w:hAnsi="Arial" w:cs="Arial"/>
                <w:bCs/>
                <w:sz w:val="16"/>
                <w:szCs w:val="16"/>
                <w:lang w:eastAsia="es-MX"/>
              </w:rPr>
              <w:t>Indicar los folios</w:t>
            </w:r>
            <w:r w:rsidRPr="00944B91">
              <w:rPr>
                <w:rFonts w:ascii="Arial" w:hAnsi="Arial" w:cs="Arial"/>
                <w:sz w:val="16"/>
                <w:szCs w:val="16"/>
              </w:rPr>
              <w:t xml:space="preserve"> </w:t>
            </w:r>
            <w:r w:rsidRPr="00944B91">
              <w:rPr>
                <w:rFonts w:ascii="Arial" w:hAnsi="Arial" w:cs="Arial"/>
                <w:bCs/>
                <w:sz w:val="16"/>
                <w:szCs w:val="16"/>
                <w:lang w:eastAsia="es-MX"/>
              </w:rPr>
              <w:t>en que se integra la documentación para acreditar la Carta de Respaldo.</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25</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bCs/>
                <w:strike/>
                <w:sz w:val="16"/>
                <w:szCs w:val="16"/>
                <w:lang w:eastAsia="es-MX"/>
              </w:rPr>
            </w:pPr>
            <w:r w:rsidRPr="00944B91">
              <w:rPr>
                <w:rFonts w:ascii="Arial" w:hAnsi="Arial" w:cs="Arial"/>
                <w:bCs/>
                <w:sz w:val="16"/>
                <w:szCs w:val="16"/>
                <w:lang w:eastAsia="es-MX"/>
              </w:rPr>
              <w:t>Indicar los folios en que se integra la documentación para acreditar el acuse de muestras (para los bienes que requieren muestras);</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26</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sz w:val="16"/>
                <w:szCs w:val="16"/>
              </w:rPr>
            </w:pPr>
            <w:r w:rsidRPr="00944B91">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9D3B3C" w:rsidRPr="00944B91" w:rsidTr="00EF1910">
        <w:trPr>
          <w:jc w:val="center"/>
        </w:trPr>
        <w:tc>
          <w:tcPr>
            <w:tcW w:w="821" w:type="dxa"/>
            <w:tcMar>
              <w:top w:w="0" w:type="dxa"/>
              <w:left w:w="108" w:type="dxa"/>
              <w:bottom w:w="0" w:type="dxa"/>
              <w:right w:w="108" w:type="dxa"/>
            </w:tcMar>
          </w:tcPr>
          <w:p w:rsidR="009D3B3C" w:rsidRPr="00944B91" w:rsidRDefault="009D3B3C" w:rsidP="00944B91">
            <w:pPr>
              <w:jc w:val="center"/>
              <w:rPr>
                <w:rFonts w:ascii="Arial" w:hAnsi="Arial" w:cs="Arial"/>
                <w:b/>
                <w:bCs/>
                <w:sz w:val="16"/>
                <w:szCs w:val="16"/>
                <w:lang w:eastAsia="es-MX"/>
              </w:rPr>
            </w:pPr>
            <w:r w:rsidRPr="00944B91">
              <w:rPr>
                <w:rFonts w:ascii="Arial" w:hAnsi="Arial" w:cs="Arial"/>
                <w:b/>
                <w:bCs/>
                <w:sz w:val="16"/>
                <w:szCs w:val="16"/>
                <w:lang w:eastAsia="es-MX"/>
              </w:rPr>
              <w:t>27</w:t>
            </w:r>
          </w:p>
        </w:tc>
        <w:tc>
          <w:tcPr>
            <w:tcW w:w="12041" w:type="dxa"/>
            <w:tcMar>
              <w:top w:w="0" w:type="dxa"/>
              <w:left w:w="108" w:type="dxa"/>
              <w:bottom w:w="0" w:type="dxa"/>
              <w:right w:w="108" w:type="dxa"/>
            </w:tcMar>
          </w:tcPr>
          <w:p w:rsidR="009D3B3C" w:rsidRPr="00944B91" w:rsidRDefault="009D3B3C" w:rsidP="00944B91">
            <w:pPr>
              <w:jc w:val="both"/>
              <w:rPr>
                <w:rFonts w:ascii="Arial" w:hAnsi="Arial" w:cs="Arial"/>
                <w:color w:val="000000"/>
                <w:sz w:val="16"/>
                <w:szCs w:val="16"/>
                <w:shd w:val="clear" w:color="auto" w:fill="FFFFFF"/>
                <w:lang w:eastAsia="es-MX"/>
              </w:rPr>
            </w:pPr>
            <w:r w:rsidRPr="00944B91">
              <w:rPr>
                <w:rFonts w:ascii="Arial" w:hAnsi="Arial" w:cs="Arial"/>
                <w:sz w:val="16"/>
                <w:szCs w:val="16"/>
                <w:lang w:eastAsia="es-MX"/>
              </w:rPr>
              <w:t>Indicar nombre del representante legal del licitante y firma del mismo.</w:t>
            </w:r>
          </w:p>
        </w:tc>
      </w:tr>
    </w:tbl>
    <w:p w:rsidR="00665634" w:rsidRPr="00944B91" w:rsidRDefault="00665634" w:rsidP="00944B91">
      <w:pPr>
        <w:rPr>
          <w:rFonts w:ascii="Arial" w:eastAsia="Times New Roman" w:hAnsi="Arial" w:cs="Arial"/>
          <w:b/>
          <w:bCs/>
          <w:kern w:val="1"/>
          <w:sz w:val="20"/>
          <w:szCs w:val="20"/>
          <w:lang w:eastAsia="ar-SA"/>
        </w:rPr>
      </w:pPr>
      <w:r w:rsidRPr="00944B91">
        <w:rPr>
          <w:rFonts w:cs="Arial"/>
          <w:sz w:val="20"/>
          <w:szCs w:val="20"/>
        </w:rPr>
        <w:br w:type="page"/>
      </w:r>
    </w:p>
    <w:p w:rsidR="00665634" w:rsidRPr="00944B91" w:rsidRDefault="00665634" w:rsidP="00944B91">
      <w:pPr>
        <w:pStyle w:val="Ttulo1"/>
        <w:numPr>
          <w:ilvl w:val="0"/>
          <w:numId w:val="0"/>
        </w:numPr>
        <w:spacing w:before="0" w:after="0"/>
        <w:ind w:left="360" w:right="49"/>
        <w:jc w:val="center"/>
        <w:rPr>
          <w:rFonts w:cs="Arial"/>
          <w:sz w:val="20"/>
          <w:szCs w:val="20"/>
          <w:lang w:val="es-ES"/>
        </w:rPr>
      </w:pPr>
      <w:bookmarkStart w:id="143" w:name="_Toc492309836"/>
      <w:r w:rsidRPr="00944B91">
        <w:rPr>
          <w:rFonts w:cs="Arial"/>
          <w:sz w:val="20"/>
          <w:szCs w:val="20"/>
        </w:rPr>
        <w:lastRenderedPageBreak/>
        <w:t xml:space="preserve">ANEXO </w:t>
      </w:r>
      <w:r w:rsidR="00E51B06" w:rsidRPr="00944B91">
        <w:rPr>
          <w:rFonts w:cs="Arial"/>
          <w:sz w:val="20"/>
          <w:szCs w:val="20"/>
        </w:rPr>
        <w:t>XI</w:t>
      </w:r>
      <w:r w:rsidRPr="00944B91">
        <w:rPr>
          <w:rFonts w:cs="Arial"/>
          <w:sz w:val="20"/>
          <w:szCs w:val="20"/>
        </w:rPr>
        <w:t xml:space="preserve"> PROPUESTA ECONÓMICA</w:t>
      </w:r>
      <w:bookmarkEnd w:id="143"/>
    </w:p>
    <w:p w:rsidR="00665634" w:rsidRPr="00944B91" w:rsidRDefault="00665634" w:rsidP="00944B91">
      <w:pPr>
        <w:ind w:left="8789" w:right="164" w:hanging="8789"/>
        <w:jc w:val="both"/>
        <w:rPr>
          <w:rFonts w:ascii="Arial" w:hAnsi="Arial" w:cs="Arial"/>
          <w:sz w:val="18"/>
          <w:szCs w:val="18"/>
          <w:lang w:val="pt-BR"/>
        </w:rPr>
      </w:pPr>
    </w:p>
    <w:p w:rsidR="00665634" w:rsidRPr="00944B91" w:rsidRDefault="00665634" w:rsidP="00944B9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44" w:name="_Toc474930452"/>
      <w:r w:rsidRPr="00944B91">
        <w:rPr>
          <w:rFonts w:ascii="Arial" w:hAnsi="Arial" w:cs="Arial"/>
          <w:b/>
          <w:i/>
          <w:sz w:val="20"/>
          <w:szCs w:val="20"/>
        </w:rPr>
        <w:t>PROPUESTA ECONOMICA</w:t>
      </w:r>
      <w:bookmarkEnd w:id="144"/>
    </w:p>
    <w:p w:rsidR="00665634" w:rsidRPr="00944B91" w:rsidRDefault="00665634" w:rsidP="00944B91">
      <w:pPr>
        <w:ind w:left="8789" w:right="164" w:hanging="8789"/>
        <w:jc w:val="both"/>
        <w:rPr>
          <w:rFonts w:ascii="Arial" w:hAnsi="Arial" w:cs="Arial"/>
          <w:sz w:val="18"/>
          <w:szCs w:val="18"/>
          <w:lang w:val="pt-BR"/>
        </w:rPr>
      </w:pPr>
    </w:p>
    <w:p w:rsidR="00665634" w:rsidRPr="00944B91" w:rsidRDefault="00665634" w:rsidP="00944B91">
      <w:pPr>
        <w:rPr>
          <w:rFonts w:ascii="Arial" w:hAnsi="Arial" w:cs="Arial"/>
          <w:b/>
          <w:sz w:val="18"/>
          <w:szCs w:val="18"/>
          <w:lang w:val="pt-BR"/>
        </w:rPr>
      </w:pPr>
      <w:r w:rsidRPr="00944B91">
        <w:rPr>
          <w:rFonts w:ascii="Arial" w:hAnsi="Arial" w:cs="Arial"/>
          <w:b/>
          <w:sz w:val="18"/>
          <w:szCs w:val="18"/>
        </w:rPr>
        <w:t>LICITACIÓN PÚBLICA No. _______[1]_______ FECHA: ______[2]________</w:t>
      </w:r>
      <w:r w:rsidRPr="00944B91">
        <w:rPr>
          <w:rFonts w:ascii="Arial" w:hAnsi="Arial" w:cs="Arial"/>
          <w:b/>
          <w:sz w:val="18"/>
          <w:szCs w:val="18"/>
        </w:rPr>
        <w:tab/>
        <w:t xml:space="preserve">  FAB. </w:t>
      </w:r>
      <w:r w:rsidRPr="00944B91">
        <w:rPr>
          <w:rFonts w:ascii="Arial" w:hAnsi="Arial" w:cs="Arial"/>
          <w:b/>
          <w:sz w:val="18"/>
          <w:szCs w:val="18"/>
          <w:lang w:val="pt-BR"/>
        </w:rPr>
        <w:t>( [3]  ).</w:t>
      </w:r>
      <w:r w:rsidRPr="00944B91">
        <w:rPr>
          <w:rFonts w:ascii="Arial" w:hAnsi="Arial" w:cs="Arial"/>
          <w:b/>
          <w:sz w:val="18"/>
          <w:szCs w:val="18"/>
          <w:lang w:val="pt-BR"/>
        </w:rPr>
        <w:tab/>
        <w:t xml:space="preserve"> DIST. ( [3]  ).</w:t>
      </w:r>
      <w:r w:rsidRPr="00944B91">
        <w:rPr>
          <w:rFonts w:ascii="Arial" w:hAnsi="Arial" w:cs="Arial"/>
          <w:b/>
          <w:sz w:val="18"/>
          <w:szCs w:val="18"/>
          <w:lang w:val="pt-BR"/>
        </w:rPr>
        <w:tab/>
        <w:t>No. DE PREI IMSS: ______[4]_____</w:t>
      </w:r>
    </w:p>
    <w:p w:rsidR="00665634" w:rsidRPr="00944B91" w:rsidRDefault="00665634" w:rsidP="00944B91">
      <w:pPr>
        <w:pStyle w:val="Textoindependiente"/>
        <w:spacing w:after="0"/>
        <w:rPr>
          <w:rFonts w:ascii="Arial" w:hAnsi="Arial" w:cs="Arial"/>
          <w:b/>
          <w:sz w:val="18"/>
          <w:szCs w:val="18"/>
        </w:rPr>
      </w:pPr>
      <w:r w:rsidRPr="00944B91">
        <w:rPr>
          <w:rFonts w:ascii="Arial" w:hAnsi="Arial" w:cs="Arial"/>
          <w:b/>
          <w:sz w:val="18"/>
          <w:szCs w:val="18"/>
        </w:rPr>
        <w:t>NOMBRE DEL LICITANTE: ______________[5]_________________</w:t>
      </w:r>
      <w:r w:rsidRPr="00944B91">
        <w:rPr>
          <w:rFonts w:ascii="Arial" w:hAnsi="Arial" w:cs="Arial"/>
          <w:b/>
          <w:sz w:val="18"/>
          <w:szCs w:val="18"/>
        </w:rPr>
        <w:tab/>
        <w:t>DOMICILIO: _____________________[6]___________________________</w:t>
      </w:r>
    </w:p>
    <w:p w:rsidR="00665634" w:rsidRPr="00944B91" w:rsidRDefault="00665634" w:rsidP="00944B91">
      <w:pPr>
        <w:pStyle w:val="Textoindependiente"/>
        <w:spacing w:after="0"/>
        <w:rPr>
          <w:rFonts w:ascii="Arial" w:hAnsi="Arial" w:cs="Arial"/>
          <w:b/>
          <w:sz w:val="18"/>
          <w:szCs w:val="18"/>
        </w:rPr>
      </w:pPr>
      <w:r w:rsidRPr="00944B91">
        <w:rPr>
          <w:rFonts w:ascii="Arial" w:hAnsi="Arial" w:cs="Arial"/>
          <w:b/>
          <w:sz w:val="18"/>
          <w:szCs w:val="18"/>
        </w:rPr>
        <w:t>TEL.: ______[7]_______ FAX: ______[8]________</w:t>
      </w:r>
      <w:r w:rsidRPr="00944B91">
        <w:rPr>
          <w:rFonts w:ascii="Arial" w:hAnsi="Arial" w:cs="Arial"/>
          <w:b/>
          <w:sz w:val="18"/>
          <w:szCs w:val="18"/>
        </w:rPr>
        <w:tab/>
        <w:t>R. F. C.:_______ [9]________</w:t>
      </w:r>
      <w:r w:rsidRPr="00944B91">
        <w:rPr>
          <w:rFonts w:ascii="Arial" w:hAnsi="Arial" w:cs="Arial"/>
          <w:b/>
          <w:sz w:val="18"/>
          <w:szCs w:val="18"/>
        </w:rPr>
        <w:tab/>
        <w:t>CORREO ELECTRÓNICO: ____________[10]___________</w:t>
      </w:r>
    </w:p>
    <w:p w:rsidR="00665634" w:rsidRPr="00944B91" w:rsidRDefault="00665634" w:rsidP="00944B91">
      <w:pPr>
        <w:rPr>
          <w:rFonts w:ascii="Arial" w:hAnsi="Arial" w:cs="Arial"/>
          <w:b/>
          <w:sz w:val="18"/>
          <w:szCs w:val="18"/>
        </w:rPr>
      </w:pPr>
      <w:r w:rsidRPr="00944B91">
        <w:rPr>
          <w:rFonts w:ascii="Arial" w:hAnsi="Arial" w:cs="Arial"/>
          <w:b/>
          <w:sz w:val="18"/>
          <w:szCs w:val="18"/>
        </w:rPr>
        <w:t xml:space="preserve">ESTRATIFICACIÓN MIPYME: </w:t>
      </w:r>
      <w:r w:rsidR="0012094E" w:rsidRPr="00944B91">
        <w:rPr>
          <w:rFonts w:ascii="Arial" w:hAnsi="Arial" w:cs="Arial"/>
          <w:b/>
          <w:sz w:val="18"/>
          <w:szCs w:val="18"/>
        </w:rPr>
        <w:tab/>
      </w:r>
      <w:r w:rsidR="0012094E" w:rsidRPr="00944B91">
        <w:rPr>
          <w:rFonts w:ascii="Arial" w:hAnsi="Arial" w:cs="Arial"/>
          <w:b/>
          <w:sz w:val="18"/>
          <w:szCs w:val="18"/>
        </w:rPr>
        <w:tab/>
      </w:r>
      <w:r w:rsidRPr="00944B91">
        <w:rPr>
          <w:rFonts w:ascii="Arial" w:hAnsi="Arial" w:cs="Arial"/>
          <w:b/>
          <w:sz w:val="18"/>
          <w:szCs w:val="18"/>
        </w:rPr>
        <w:t>MICRO (   [11]   )</w:t>
      </w:r>
      <w:r w:rsidR="0012094E" w:rsidRPr="00944B91">
        <w:rPr>
          <w:rFonts w:ascii="Arial" w:hAnsi="Arial" w:cs="Arial"/>
          <w:b/>
          <w:sz w:val="18"/>
          <w:szCs w:val="18"/>
        </w:rPr>
        <w:tab/>
      </w:r>
      <w:r w:rsidRPr="00944B91">
        <w:rPr>
          <w:rFonts w:ascii="Arial" w:hAnsi="Arial" w:cs="Arial"/>
          <w:b/>
          <w:sz w:val="18"/>
          <w:szCs w:val="18"/>
        </w:rPr>
        <w:tab/>
        <w:t xml:space="preserve">PEQUEÑA (  [11]    ) </w:t>
      </w:r>
      <w:r w:rsidR="0012094E" w:rsidRPr="00944B91">
        <w:rPr>
          <w:rFonts w:ascii="Arial" w:hAnsi="Arial" w:cs="Arial"/>
          <w:b/>
          <w:sz w:val="18"/>
          <w:szCs w:val="18"/>
        </w:rPr>
        <w:tab/>
      </w:r>
      <w:r w:rsidR="0012094E" w:rsidRPr="00944B91">
        <w:rPr>
          <w:rFonts w:ascii="Arial" w:hAnsi="Arial" w:cs="Arial"/>
          <w:b/>
          <w:sz w:val="18"/>
          <w:szCs w:val="18"/>
        </w:rPr>
        <w:tab/>
      </w:r>
      <w:r w:rsidRPr="00944B91">
        <w:rPr>
          <w:rFonts w:ascii="Arial" w:hAnsi="Arial" w:cs="Arial"/>
          <w:b/>
          <w:sz w:val="18"/>
          <w:szCs w:val="18"/>
        </w:rPr>
        <w:t>MEDIANA (  [11]   )</w:t>
      </w:r>
    </w:p>
    <w:p w:rsidR="0012094E" w:rsidRPr="00944B91" w:rsidRDefault="0012094E" w:rsidP="00944B91">
      <w:pPr>
        <w:rPr>
          <w:rFonts w:ascii="Arial" w:hAnsi="Arial" w:cs="Arial"/>
          <w:sz w:val="18"/>
          <w:szCs w:val="18"/>
        </w:rPr>
      </w:pP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8"/>
        <w:gridCol w:w="550"/>
        <w:gridCol w:w="585"/>
        <w:gridCol w:w="568"/>
        <w:gridCol w:w="443"/>
        <w:gridCol w:w="485"/>
        <w:gridCol w:w="2481"/>
        <w:gridCol w:w="955"/>
        <w:gridCol w:w="1526"/>
        <w:gridCol w:w="1911"/>
        <w:gridCol w:w="2173"/>
      </w:tblGrid>
      <w:tr w:rsidR="00F64CDB" w:rsidRPr="00944B91" w:rsidTr="00F64CDB">
        <w:trPr>
          <w:trHeight w:val="219"/>
          <w:jc w:val="center"/>
        </w:trPr>
        <w:tc>
          <w:tcPr>
            <w:tcW w:w="331" w:type="pct"/>
            <w:vMerge w:val="restart"/>
            <w:shd w:val="clear" w:color="auto" w:fill="BFBFBF" w:themeFill="background1" w:themeFillShade="BF"/>
            <w:vAlign w:val="center"/>
          </w:tcPr>
          <w:p w:rsidR="00F64CDB" w:rsidRPr="00944B91" w:rsidRDefault="00F64CDB" w:rsidP="00944B91">
            <w:pPr>
              <w:snapToGrid w:val="0"/>
              <w:jc w:val="center"/>
              <w:rPr>
                <w:rFonts w:ascii="Arial" w:hAnsi="Arial" w:cs="Arial"/>
              </w:rPr>
            </w:pPr>
            <w:r w:rsidRPr="00944B91">
              <w:rPr>
                <w:rFonts w:ascii="Arial" w:hAnsi="Arial" w:cs="Arial"/>
                <w:b/>
                <w:bCs/>
                <w:i/>
                <w:iCs/>
                <w:sz w:val="16"/>
              </w:rPr>
              <w:t>No. Part.</w:t>
            </w:r>
            <w:r w:rsidRPr="00944B91">
              <w:rPr>
                <w:rFonts w:ascii="Arial" w:hAnsi="Arial" w:cs="Arial"/>
              </w:rPr>
              <w:t xml:space="preserve"> </w:t>
            </w:r>
          </w:p>
          <w:p w:rsidR="00F64CDB" w:rsidRPr="00944B91" w:rsidRDefault="00F64CDB" w:rsidP="00944B91">
            <w:pPr>
              <w:snapToGrid w:val="0"/>
              <w:jc w:val="center"/>
              <w:rPr>
                <w:rFonts w:ascii="Arial" w:hAnsi="Arial" w:cs="Arial"/>
                <w:b/>
                <w:bCs/>
                <w:i/>
                <w:iCs/>
                <w:sz w:val="16"/>
              </w:rPr>
            </w:pPr>
            <w:r w:rsidRPr="00944B91">
              <w:rPr>
                <w:rFonts w:ascii="Arial" w:hAnsi="Arial" w:cs="Arial"/>
                <w:b/>
                <w:bCs/>
                <w:iCs/>
                <w:sz w:val="16"/>
              </w:rPr>
              <w:t> [12]</w:t>
            </w:r>
          </w:p>
        </w:tc>
        <w:tc>
          <w:tcPr>
            <w:tcW w:w="1052" w:type="pct"/>
            <w:gridSpan w:val="5"/>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C L A V E ( S )</w:t>
            </w:r>
          </w:p>
          <w:p w:rsidR="00F64CDB" w:rsidRPr="00944B91" w:rsidRDefault="00F64CDB" w:rsidP="00944B91">
            <w:pPr>
              <w:snapToGrid w:val="0"/>
              <w:jc w:val="center"/>
              <w:rPr>
                <w:rFonts w:ascii="Arial" w:hAnsi="Arial" w:cs="Arial"/>
                <w:b/>
                <w:bCs/>
                <w:i/>
                <w:iCs/>
                <w:sz w:val="16"/>
              </w:rPr>
            </w:pPr>
            <w:r w:rsidRPr="00944B91">
              <w:rPr>
                <w:rFonts w:ascii="Arial" w:hAnsi="Arial" w:cs="Arial"/>
                <w:b/>
                <w:sz w:val="16"/>
              </w:rPr>
              <w:t>[13]</w:t>
            </w:r>
          </w:p>
        </w:tc>
        <w:tc>
          <w:tcPr>
            <w:tcW w:w="992" w:type="pct"/>
            <w:vMerge w:val="restar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Cantidad Máxima</w:t>
            </w:r>
          </w:p>
          <w:p w:rsidR="00F64CDB" w:rsidRPr="00944B91" w:rsidRDefault="00F64CDB" w:rsidP="00944B91">
            <w:pPr>
              <w:snapToGrid w:val="0"/>
              <w:jc w:val="center"/>
              <w:rPr>
                <w:rFonts w:ascii="Arial" w:hAnsi="Arial" w:cs="Arial"/>
                <w:b/>
                <w:bCs/>
                <w:iCs/>
                <w:sz w:val="16"/>
              </w:rPr>
            </w:pPr>
            <w:r w:rsidRPr="00944B91">
              <w:rPr>
                <w:rFonts w:ascii="Arial" w:hAnsi="Arial" w:cs="Arial"/>
                <w:b/>
                <w:bCs/>
                <w:iCs/>
                <w:sz w:val="16"/>
              </w:rPr>
              <w:t>[14]</w:t>
            </w:r>
          </w:p>
        </w:tc>
        <w:tc>
          <w:tcPr>
            <w:tcW w:w="992" w:type="pct"/>
            <w:gridSpan w:val="2"/>
            <w:vMerge w:val="restar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Cantidad Mínima</w:t>
            </w:r>
          </w:p>
          <w:p w:rsidR="00F64CDB" w:rsidRPr="00944B91" w:rsidRDefault="00F64CDB" w:rsidP="00944B91">
            <w:pPr>
              <w:snapToGrid w:val="0"/>
              <w:jc w:val="center"/>
              <w:rPr>
                <w:rFonts w:ascii="Arial" w:hAnsi="Arial" w:cs="Arial"/>
                <w:b/>
                <w:bCs/>
                <w:iCs/>
                <w:sz w:val="16"/>
              </w:rPr>
            </w:pPr>
            <w:r w:rsidRPr="00944B91">
              <w:rPr>
                <w:rFonts w:ascii="Arial" w:hAnsi="Arial" w:cs="Arial"/>
                <w:b/>
                <w:bCs/>
                <w:iCs/>
                <w:sz w:val="16"/>
              </w:rPr>
              <w:t>[15]</w:t>
            </w:r>
          </w:p>
        </w:tc>
        <w:tc>
          <w:tcPr>
            <w:tcW w:w="763" w:type="pct"/>
            <w:vMerge w:val="restar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Precio Ofertado</w:t>
            </w:r>
          </w:p>
          <w:p w:rsidR="00F64CDB" w:rsidRPr="00944B91" w:rsidRDefault="00F64CDB" w:rsidP="00944B91">
            <w:pPr>
              <w:snapToGrid w:val="0"/>
              <w:jc w:val="center"/>
              <w:rPr>
                <w:rFonts w:ascii="Arial" w:hAnsi="Arial" w:cs="Arial"/>
                <w:b/>
                <w:bCs/>
                <w:i/>
                <w:iCs/>
                <w:sz w:val="16"/>
              </w:rPr>
            </w:pPr>
            <w:r w:rsidRPr="00944B91">
              <w:rPr>
                <w:rFonts w:ascii="Arial" w:hAnsi="Arial" w:cs="Arial"/>
                <w:b/>
                <w:sz w:val="16"/>
              </w:rPr>
              <w:t>[16]</w:t>
            </w:r>
          </w:p>
        </w:tc>
        <w:tc>
          <w:tcPr>
            <w:tcW w:w="869" w:type="pct"/>
            <w:vMerge w:val="restar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IMPORTE TOTAL</w:t>
            </w:r>
          </w:p>
          <w:p w:rsidR="00F64CDB" w:rsidRPr="00944B91" w:rsidRDefault="00F64CDB" w:rsidP="00944B91">
            <w:pPr>
              <w:snapToGrid w:val="0"/>
              <w:jc w:val="center"/>
              <w:rPr>
                <w:rFonts w:ascii="Arial" w:hAnsi="Arial" w:cs="Arial"/>
                <w:b/>
                <w:bCs/>
                <w:iCs/>
                <w:sz w:val="16"/>
              </w:rPr>
            </w:pPr>
            <w:r w:rsidRPr="00944B91">
              <w:rPr>
                <w:rFonts w:ascii="Arial" w:hAnsi="Arial" w:cs="Arial"/>
                <w:b/>
                <w:bCs/>
                <w:iCs/>
                <w:sz w:val="16"/>
              </w:rPr>
              <w:t>[17]</w:t>
            </w:r>
          </w:p>
        </w:tc>
      </w:tr>
      <w:tr w:rsidR="00F64CDB" w:rsidRPr="00944B91" w:rsidTr="00F64CDB">
        <w:trPr>
          <w:trHeight w:val="270"/>
          <w:jc w:val="center"/>
        </w:trPr>
        <w:tc>
          <w:tcPr>
            <w:tcW w:w="331" w:type="pct"/>
            <w:vMerge/>
            <w:vAlign w:val="center"/>
          </w:tcPr>
          <w:p w:rsidR="00F64CDB" w:rsidRPr="00944B91" w:rsidRDefault="00F64CDB" w:rsidP="00944B91">
            <w:pPr>
              <w:jc w:val="center"/>
              <w:rPr>
                <w:rFonts w:ascii="Arial" w:hAnsi="Arial" w:cs="Arial"/>
                <w:b/>
                <w:sz w:val="16"/>
              </w:rPr>
            </w:pPr>
          </w:p>
        </w:tc>
        <w:tc>
          <w:tcPr>
            <w:tcW w:w="220" w:type="pc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Gpo</w:t>
            </w:r>
          </w:p>
        </w:tc>
        <w:tc>
          <w:tcPr>
            <w:tcW w:w="234" w:type="pc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Gen.</w:t>
            </w:r>
          </w:p>
        </w:tc>
        <w:tc>
          <w:tcPr>
            <w:tcW w:w="227" w:type="pc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Esp.</w:t>
            </w:r>
          </w:p>
        </w:tc>
        <w:tc>
          <w:tcPr>
            <w:tcW w:w="177" w:type="pc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Dif</w:t>
            </w:r>
          </w:p>
        </w:tc>
        <w:tc>
          <w:tcPr>
            <w:tcW w:w="194" w:type="pct"/>
            <w:shd w:val="clear" w:color="auto" w:fill="BFBFBF" w:themeFill="background1" w:themeFillShade="BF"/>
            <w:vAlign w:val="center"/>
          </w:tcPr>
          <w:p w:rsidR="00F64CDB" w:rsidRPr="00944B91" w:rsidRDefault="00F64CDB" w:rsidP="00944B91">
            <w:pPr>
              <w:snapToGrid w:val="0"/>
              <w:jc w:val="center"/>
              <w:rPr>
                <w:rFonts w:ascii="Arial" w:hAnsi="Arial" w:cs="Arial"/>
                <w:b/>
                <w:bCs/>
                <w:i/>
                <w:iCs/>
                <w:sz w:val="16"/>
              </w:rPr>
            </w:pPr>
            <w:r w:rsidRPr="00944B91">
              <w:rPr>
                <w:rFonts w:ascii="Arial" w:hAnsi="Arial" w:cs="Arial"/>
                <w:b/>
                <w:bCs/>
                <w:i/>
                <w:iCs/>
                <w:sz w:val="16"/>
              </w:rPr>
              <w:t>Var</w:t>
            </w:r>
          </w:p>
        </w:tc>
        <w:tc>
          <w:tcPr>
            <w:tcW w:w="992" w:type="pct"/>
            <w:vMerge/>
            <w:vAlign w:val="center"/>
          </w:tcPr>
          <w:p w:rsidR="00F64CDB" w:rsidRPr="00944B91" w:rsidRDefault="00F64CDB" w:rsidP="00944B91">
            <w:pPr>
              <w:jc w:val="center"/>
              <w:rPr>
                <w:rFonts w:ascii="Arial" w:hAnsi="Arial" w:cs="Arial"/>
                <w:b/>
                <w:sz w:val="16"/>
              </w:rPr>
            </w:pPr>
          </w:p>
        </w:tc>
        <w:tc>
          <w:tcPr>
            <w:tcW w:w="992" w:type="pct"/>
            <w:gridSpan w:val="2"/>
            <w:vMerge/>
            <w:tcBorders>
              <w:bottom w:val="single" w:sz="4" w:space="0" w:color="auto"/>
            </w:tcBorders>
            <w:vAlign w:val="center"/>
          </w:tcPr>
          <w:p w:rsidR="00F64CDB" w:rsidRPr="00944B91" w:rsidRDefault="00F64CDB" w:rsidP="00944B91">
            <w:pPr>
              <w:jc w:val="center"/>
              <w:rPr>
                <w:rFonts w:ascii="Arial" w:hAnsi="Arial" w:cs="Arial"/>
                <w:b/>
                <w:sz w:val="16"/>
              </w:rPr>
            </w:pPr>
          </w:p>
        </w:tc>
        <w:tc>
          <w:tcPr>
            <w:tcW w:w="763" w:type="pct"/>
            <w:vMerge/>
            <w:tcBorders>
              <w:bottom w:val="single" w:sz="4" w:space="0" w:color="auto"/>
            </w:tcBorders>
            <w:vAlign w:val="center"/>
          </w:tcPr>
          <w:p w:rsidR="00F64CDB" w:rsidRPr="00944B91" w:rsidRDefault="00F64CDB" w:rsidP="00944B91">
            <w:pPr>
              <w:jc w:val="center"/>
              <w:rPr>
                <w:rFonts w:ascii="Arial" w:hAnsi="Arial" w:cs="Arial"/>
                <w:b/>
                <w:sz w:val="16"/>
              </w:rPr>
            </w:pPr>
          </w:p>
        </w:tc>
        <w:tc>
          <w:tcPr>
            <w:tcW w:w="869" w:type="pct"/>
            <w:vMerge/>
            <w:tcBorders>
              <w:bottom w:val="single" w:sz="4" w:space="0" w:color="auto"/>
            </w:tcBorders>
            <w:vAlign w:val="center"/>
          </w:tcPr>
          <w:p w:rsidR="00F64CDB" w:rsidRPr="00944B91" w:rsidRDefault="00F64CDB" w:rsidP="00944B91">
            <w:pPr>
              <w:jc w:val="center"/>
              <w:rPr>
                <w:rFonts w:ascii="Arial" w:hAnsi="Arial" w:cs="Arial"/>
                <w:b/>
                <w:sz w:val="16"/>
              </w:rPr>
            </w:pPr>
          </w:p>
        </w:tc>
      </w:tr>
      <w:tr w:rsidR="00F64CDB" w:rsidRPr="00944B91" w:rsidTr="00F64CDB">
        <w:trPr>
          <w:trHeight w:val="285"/>
          <w:jc w:val="center"/>
        </w:trPr>
        <w:tc>
          <w:tcPr>
            <w:tcW w:w="331" w:type="pct"/>
            <w:vAlign w:val="center"/>
          </w:tcPr>
          <w:p w:rsidR="00F64CDB" w:rsidRPr="00944B91" w:rsidRDefault="00F64CDB" w:rsidP="00944B91">
            <w:pPr>
              <w:snapToGrid w:val="0"/>
              <w:jc w:val="both"/>
              <w:rPr>
                <w:rFonts w:ascii="Arial" w:hAnsi="Arial" w:cs="Arial"/>
              </w:rPr>
            </w:pPr>
          </w:p>
        </w:tc>
        <w:tc>
          <w:tcPr>
            <w:tcW w:w="220" w:type="pct"/>
            <w:tcBorders>
              <w:bottom w:val="single" w:sz="4" w:space="0" w:color="auto"/>
            </w:tcBorders>
            <w:vAlign w:val="center"/>
          </w:tcPr>
          <w:p w:rsidR="00F64CDB" w:rsidRPr="00944B91" w:rsidRDefault="00F64CDB" w:rsidP="00944B91">
            <w:pPr>
              <w:snapToGrid w:val="0"/>
              <w:jc w:val="both"/>
              <w:rPr>
                <w:rFonts w:ascii="Arial" w:hAnsi="Arial" w:cs="Arial"/>
              </w:rPr>
            </w:pPr>
            <w:r w:rsidRPr="00944B91">
              <w:rPr>
                <w:rFonts w:ascii="Arial" w:hAnsi="Arial" w:cs="Arial"/>
              </w:rPr>
              <w:t> </w:t>
            </w:r>
          </w:p>
        </w:tc>
        <w:tc>
          <w:tcPr>
            <w:tcW w:w="234" w:type="pct"/>
            <w:tcBorders>
              <w:bottom w:val="single" w:sz="4" w:space="0" w:color="auto"/>
            </w:tcBorders>
            <w:vAlign w:val="center"/>
          </w:tcPr>
          <w:p w:rsidR="00F64CDB" w:rsidRPr="00944B91" w:rsidRDefault="00F64CDB" w:rsidP="00944B91">
            <w:pPr>
              <w:snapToGrid w:val="0"/>
              <w:jc w:val="both"/>
              <w:rPr>
                <w:rFonts w:ascii="Arial" w:hAnsi="Arial" w:cs="Arial"/>
              </w:rPr>
            </w:pPr>
            <w:r w:rsidRPr="00944B91">
              <w:rPr>
                <w:rFonts w:ascii="Arial" w:hAnsi="Arial" w:cs="Arial"/>
              </w:rPr>
              <w:t> </w:t>
            </w:r>
          </w:p>
        </w:tc>
        <w:tc>
          <w:tcPr>
            <w:tcW w:w="227" w:type="pct"/>
            <w:tcBorders>
              <w:bottom w:val="single" w:sz="4" w:space="0" w:color="auto"/>
            </w:tcBorders>
            <w:vAlign w:val="center"/>
          </w:tcPr>
          <w:p w:rsidR="00F64CDB" w:rsidRPr="00944B91" w:rsidRDefault="00F64CDB" w:rsidP="00944B91">
            <w:pPr>
              <w:snapToGrid w:val="0"/>
              <w:jc w:val="both"/>
              <w:rPr>
                <w:rFonts w:ascii="Arial" w:hAnsi="Arial" w:cs="Arial"/>
              </w:rPr>
            </w:pPr>
            <w:r w:rsidRPr="00944B91">
              <w:rPr>
                <w:rFonts w:ascii="Arial" w:hAnsi="Arial" w:cs="Arial"/>
              </w:rPr>
              <w:t> </w:t>
            </w:r>
          </w:p>
        </w:tc>
        <w:tc>
          <w:tcPr>
            <w:tcW w:w="177" w:type="pct"/>
            <w:tcBorders>
              <w:bottom w:val="single" w:sz="4" w:space="0" w:color="auto"/>
            </w:tcBorders>
            <w:vAlign w:val="center"/>
          </w:tcPr>
          <w:p w:rsidR="00F64CDB" w:rsidRPr="00944B91" w:rsidRDefault="00F64CDB" w:rsidP="00944B91">
            <w:pPr>
              <w:snapToGrid w:val="0"/>
              <w:jc w:val="both"/>
              <w:rPr>
                <w:rFonts w:ascii="Arial" w:hAnsi="Arial" w:cs="Arial"/>
              </w:rPr>
            </w:pPr>
            <w:r w:rsidRPr="00944B91">
              <w:rPr>
                <w:rFonts w:ascii="Arial" w:hAnsi="Arial" w:cs="Arial"/>
              </w:rPr>
              <w:t> </w:t>
            </w:r>
          </w:p>
        </w:tc>
        <w:tc>
          <w:tcPr>
            <w:tcW w:w="194" w:type="pct"/>
            <w:tcBorders>
              <w:bottom w:val="single" w:sz="4" w:space="0" w:color="auto"/>
            </w:tcBorders>
            <w:vAlign w:val="center"/>
          </w:tcPr>
          <w:p w:rsidR="00F64CDB" w:rsidRPr="00944B91" w:rsidRDefault="00F64CDB" w:rsidP="00944B91">
            <w:pPr>
              <w:snapToGrid w:val="0"/>
              <w:jc w:val="both"/>
              <w:rPr>
                <w:rFonts w:ascii="Arial" w:hAnsi="Arial" w:cs="Arial"/>
              </w:rPr>
            </w:pPr>
            <w:r w:rsidRPr="00944B91">
              <w:rPr>
                <w:rFonts w:ascii="Arial" w:hAnsi="Arial" w:cs="Arial"/>
              </w:rPr>
              <w:t> </w:t>
            </w:r>
          </w:p>
        </w:tc>
        <w:tc>
          <w:tcPr>
            <w:tcW w:w="992" w:type="pct"/>
            <w:tcBorders>
              <w:bottom w:val="single" w:sz="4" w:space="0" w:color="auto"/>
            </w:tcBorders>
            <w:vAlign w:val="center"/>
          </w:tcPr>
          <w:p w:rsidR="00F64CDB" w:rsidRPr="00944B91" w:rsidRDefault="00F64CDB" w:rsidP="00944B91">
            <w:pPr>
              <w:snapToGrid w:val="0"/>
              <w:jc w:val="both"/>
              <w:rPr>
                <w:rFonts w:ascii="Arial" w:hAnsi="Arial" w:cs="Arial"/>
              </w:rPr>
            </w:pPr>
            <w:r w:rsidRPr="00944B91">
              <w:rPr>
                <w:rFonts w:ascii="Arial" w:hAnsi="Arial" w:cs="Arial"/>
              </w:rPr>
              <w:t> </w:t>
            </w:r>
          </w:p>
        </w:tc>
        <w:tc>
          <w:tcPr>
            <w:tcW w:w="992" w:type="pct"/>
            <w:gridSpan w:val="2"/>
            <w:vAlign w:val="center"/>
          </w:tcPr>
          <w:p w:rsidR="00F64CDB" w:rsidRPr="00944B91" w:rsidRDefault="00F64CDB" w:rsidP="00944B91">
            <w:pPr>
              <w:snapToGrid w:val="0"/>
              <w:jc w:val="both"/>
              <w:rPr>
                <w:rFonts w:ascii="Arial" w:hAnsi="Arial" w:cs="Arial"/>
              </w:rPr>
            </w:pPr>
          </w:p>
        </w:tc>
        <w:tc>
          <w:tcPr>
            <w:tcW w:w="763" w:type="pct"/>
            <w:vAlign w:val="center"/>
          </w:tcPr>
          <w:p w:rsidR="00F64CDB" w:rsidRPr="00944B91" w:rsidRDefault="00F64CDB" w:rsidP="00944B91">
            <w:pPr>
              <w:snapToGrid w:val="0"/>
              <w:jc w:val="both"/>
              <w:rPr>
                <w:rFonts w:ascii="Arial" w:hAnsi="Arial" w:cs="Arial"/>
              </w:rPr>
            </w:pPr>
          </w:p>
        </w:tc>
        <w:tc>
          <w:tcPr>
            <w:tcW w:w="869" w:type="pct"/>
            <w:vAlign w:val="center"/>
          </w:tcPr>
          <w:p w:rsidR="00F64CDB" w:rsidRPr="00944B91" w:rsidRDefault="00F64CDB" w:rsidP="00944B91">
            <w:pPr>
              <w:snapToGrid w:val="0"/>
              <w:jc w:val="both"/>
              <w:rPr>
                <w:rFonts w:ascii="Arial" w:hAnsi="Arial" w:cs="Arial"/>
              </w:rPr>
            </w:pPr>
          </w:p>
        </w:tc>
      </w:tr>
      <w:tr w:rsidR="00F64CDB" w:rsidRPr="00944B91" w:rsidTr="00F64CDB">
        <w:trPr>
          <w:trHeight w:val="285"/>
          <w:jc w:val="center"/>
        </w:trPr>
        <w:tc>
          <w:tcPr>
            <w:tcW w:w="331" w:type="pct"/>
            <w:vAlign w:val="center"/>
          </w:tcPr>
          <w:p w:rsidR="00F64CDB" w:rsidRPr="00944B91" w:rsidRDefault="00F64CDB" w:rsidP="00944B91">
            <w:pPr>
              <w:snapToGrid w:val="0"/>
              <w:jc w:val="both"/>
              <w:rPr>
                <w:rFonts w:ascii="Arial" w:hAnsi="Arial" w:cs="Arial"/>
              </w:rPr>
            </w:pPr>
          </w:p>
        </w:tc>
        <w:tc>
          <w:tcPr>
            <w:tcW w:w="220" w:type="pct"/>
            <w:tcBorders>
              <w:bottom w:val="single" w:sz="4" w:space="0" w:color="auto"/>
            </w:tcBorders>
            <w:vAlign w:val="center"/>
          </w:tcPr>
          <w:p w:rsidR="00F64CDB" w:rsidRPr="00944B91" w:rsidRDefault="00F64CDB" w:rsidP="00944B91">
            <w:pPr>
              <w:snapToGrid w:val="0"/>
              <w:jc w:val="both"/>
              <w:rPr>
                <w:rFonts w:ascii="Arial" w:hAnsi="Arial" w:cs="Arial"/>
              </w:rPr>
            </w:pPr>
          </w:p>
        </w:tc>
        <w:tc>
          <w:tcPr>
            <w:tcW w:w="234" w:type="pct"/>
            <w:tcBorders>
              <w:bottom w:val="single" w:sz="4" w:space="0" w:color="auto"/>
            </w:tcBorders>
            <w:vAlign w:val="center"/>
          </w:tcPr>
          <w:p w:rsidR="00F64CDB" w:rsidRPr="00944B91" w:rsidRDefault="00F64CDB" w:rsidP="00944B91">
            <w:pPr>
              <w:snapToGrid w:val="0"/>
              <w:jc w:val="both"/>
              <w:rPr>
                <w:rFonts w:ascii="Arial" w:hAnsi="Arial" w:cs="Arial"/>
              </w:rPr>
            </w:pPr>
          </w:p>
        </w:tc>
        <w:tc>
          <w:tcPr>
            <w:tcW w:w="227" w:type="pct"/>
            <w:tcBorders>
              <w:bottom w:val="single" w:sz="4" w:space="0" w:color="auto"/>
            </w:tcBorders>
            <w:vAlign w:val="center"/>
          </w:tcPr>
          <w:p w:rsidR="00F64CDB" w:rsidRPr="00944B91" w:rsidRDefault="00F64CDB" w:rsidP="00944B91">
            <w:pPr>
              <w:snapToGrid w:val="0"/>
              <w:jc w:val="both"/>
              <w:rPr>
                <w:rFonts w:ascii="Arial" w:hAnsi="Arial" w:cs="Arial"/>
              </w:rPr>
            </w:pPr>
          </w:p>
        </w:tc>
        <w:tc>
          <w:tcPr>
            <w:tcW w:w="177" w:type="pct"/>
            <w:tcBorders>
              <w:bottom w:val="single" w:sz="4" w:space="0" w:color="auto"/>
            </w:tcBorders>
            <w:vAlign w:val="center"/>
          </w:tcPr>
          <w:p w:rsidR="00F64CDB" w:rsidRPr="00944B91" w:rsidRDefault="00F64CDB" w:rsidP="00944B91">
            <w:pPr>
              <w:snapToGrid w:val="0"/>
              <w:jc w:val="both"/>
              <w:rPr>
                <w:rFonts w:ascii="Arial" w:hAnsi="Arial" w:cs="Arial"/>
              </w:rPr>
            </w:pPr>
          </w:p>
        </w:tc>
        <w:tc>
          <w:tcPr>
            <w:tcW w:w="194" w:type="pct"/>
            <w:tcBorders>
              <w:bottom w:val="single" w:sz="4" w:space="0" w:color="auto"/>
            </w:tcBorders>
            <w:vAlign w:val="center"/>
          </w:tcPr>
          <w:p w:rsidR="00F64CDB" w:rsidRPr="00944B91" w:rsidRDefault="00F64CDB" w:rsidP="00944B91">
            <w:pPr>
              <w:snapToGrid w:val="0"/>
              <w:jc w:val="both"/>
              <w:rPr>
                <w:rFonts w:ascii="Arial" w:hAnsi="Arial" w:cs="Arial"/>
              </w:rPr>
            </w:pPr>
          </w:p>
        </w:tc>
        <w:tc>
          <w:tcPr>
            <w:tcW w:w="992" w:type="pct"/>
            <w:tcBorders>
              <w:bottom w:val="single" w:sz="4" w:space="0" w:color="auto"/>
            </w:tcBorders>
            <w:vAlign w:val="center"/>
          </w:tcPr>
          <w:p w:rsidR="00F64CDB" w:rsidRPr="00944B91" w:rsidRDefault="00F64CDB" w:rsidP="00944B91">
            <w:pPr>
              <w:snapToGrid w:val="0"/>
              <w:jc w:val="both"/>
              <w:rPr>
                <w:rFonts w:ascii="Arial" w:hAnsi="Arial" w:cs="Arial"/>
              </w:rPr>
            </w:pPr>
          </w:p>
        </w:tc>
        <w:tc>
          <w:tcPr>
            <w:tcW w:w="992" w:type="pct"/>
            <w:gridSpan w:val="2"/>
            <w:tcBorders>
              <w:bottom w:val="single" w:sz="4" w:space="0" w:color="auto"/>
            </w:tcBorders>
            <w:vAlign w:val="center"/>
          </w:tcPr>
          <w:p w:rsidR="00F64CDB" w:rsidRPr="00944B91" w:rsidRDefault="00F64CDB" w:rsidP="00944B91">
            <w:pPr>
              <w:snapToGrid w:val="0"/>
              <w:jc w:val="both"/>
              <w:rPr>
                <w:rFonts w:ascii="Arial" w:hAnsi="Arial" w:cs="Arial"/>
              </w:rPr>
            </w:pPr>
          </w:p>
        </w:tc>
        <w:tc>
          <w:tcPr>
            <w:tcW w:w="763" w:type="pct"/>
            <w:tcBorders>
              <w:bottom w:val="single" w:sz="4" w:space="0" w:color="auto"/>
            </w:tcBorders>
            <w:vAlign w:val="center"/>
          </w:tcPr>
          <w:p w:rsidR="00F64CDB" w:rsidRPr="00944B91" w:rsidRDefault="00F64CDB" w:rsidP="00944B91">
            <w:pPr>
              <w:snapToGrid w:val="0"/>
              <w:jc w:val="both"/>
              <w:rPr>
                <w:rFonts w:ascii="Arial" w:hAnsi="Arial" w:cs="Arial"/>
              </w:rPr>
            </w:pPr>
          </w:p>
        </w:tc>
        <w:tc>
          <w:tcPr>
            <w:tcW w:w="869" w:type="pct"/>
            <w:tcBorders>
              <w:bottom w:val="single" w:sz="4" w:space="0" w:color="auto"/>
            </w:tcBorders>
            <w:vAlign w:val="center"/>
          </w:tcPr>
          <w:p w:rsidR="00F64CDB" w:rsidRPr="00944B91" w:rsidRDefault="00F64CDB" w:rsidP="00944B91">
            <w:pPr>
              <w:snapToGrid w:val="0"/>
              <w:jc w:val="both"/>
              <w:rPr>
                <w:rFonts w:ascii="Arial" w:hAnsi="Arial" w:cs="Arial"/>
              </w:rPr>
            </w:pPr>
          </w:p>
        </w:tc>
      </w:tr>
      <w:tr w:rsidR="00665634" w:rsidRPr="00944B91" w:rsidTr="0012094E">
        <w:trPr>
          <w:trHeight w:val="285"/>
          <w:jc w:val="center"/>
        </w:trPr>
        <w:tc>
          <w:tcPr>
            <w:tcW w:w="2757" w:type="pct"/>
            <w:gridSpan w:val="8"/>
            <w:vMerge w:val="restart"/>
            <w:tcBorders>
              <w:top w:val="single" w:sz="4" w:space="0" w:color="auto"/>
              <w:left w:val="nil"/>
              <w:right w:val="nil"/>
            </w:tcBorders>
            <w:vAlign w:val="center"/>
          </w:tcPr>
          <w:p w:rsidR="00665634" w:rsidRPr="00944B91" w:rsidRDefault="00665634" w:rsidP="00944B91">
            <w:pPr>
              <w:snapToGrid w:val="0"/>
              <w:jc w:val="both"/>
              <w:rPr>
                <w:rFonts w:ascii="Arial" w:hAnsi="Arial" w:cs="Arial"/>
                <w:sz w:val="18"/>
              </w:rPr>
            </w:pPr>
          </w:p>
        </w:tc>
        <w:tc>
          <w:tcPr>
            <w:tcW w:w="1374" w:type="pct"/>
            <w:gridSpan w:val="2"/>
            <w:tcBorders>
              <w:top w:val="single" w:sz="4" w:space="0" w:color="auto"/>
              <w:left w:val="nil"/>
              <w:bottom w:val="nil"/>
              <w:right w:val="single" w:sz="4" w:space="0" w:color="auto"/>
            </w:tcBorders>
            <w:vAlign w:val="center"/>
          </w:tcPr>
          <w:p w:rsidR="00665634" w:rsidRPr="00944B91" w:rsidRDefault="00665634" w:rsidP="00944B91">
            <w:pPr>
              <w:snapToGrid w:val="0"/>
              <w:jc w:val="center"/>
              <w:rPr>
                <w:rFonts w:ascii="Arial" w:hAnsi="Arial" w:cs="Arial"/>
                <w:sz w:val="18"/>
              </w:rPr>
            </w:pPr>
            <w:r w:rsidRPr="00944B91">
              <w:rPr>
                <w:rFonts w:ascii="Arial" w:hAnsi="Arial" w:cs="Arial"/>
                <w:sz w:val="18"/>
              </w:rPr>
              <w:t xml:space="preserve">SUBTOTAL </w:t>
            </w:r>
            <w:r w:rsidRPr="00944B91">
              <w:rPr>
                <w:rFonts w:ascii="Arial" w:hAnsi="Arial" w:cs="Arial"/>
                <w:b/>
                <w:sz w:val="18"/>
              </w:rPr>
              <w:t>[</w:t>
            </w:r>
            <w:r w:rsidR="00C113A9" w:rsidRPr="00944B91">
              <w:rPr>
                <w:rFonts w:ascii="Arial" w:hAnsi="Arial" w:cs="Arial"/>
                <w:b/>
                <w:sz w:val="18"/>
              </w:rPr>
              <w:t>1</w:t>
            </w:r>
            <w:r w:rsidR="00F64CDB" w:rsidRPr="00944B91">
              <w:rPr>
                <w:rFonts w:ascii="Arial" w:hAnsi="Arial" w:cs="Arial"/>
                <w:b/>
                <w:sz w:val="18"/>
              </w:rPr>
              <w:t>8</w:t>
            </w:r>
            <w:r w:rsidRPr="00944B91">
              <w:rPr>
                <w:rFonts w:ascii="Arial" w:hAnsi="Arial" w:cs="Arial"/>
                <w:b/>
                <w:sz w:val="18"/>
              </w:rPr>
              <w:t>]</w:t>
            </w:r>
          </w:p>
        </w:tc>
        <w:tc>
          <w:tcPr>
            <w:tcW w:w="869" w:type="pct"/>
            <w:tcBorders>
              <w:top w:val="single" w:sz="4" w:space="0" w:color="auto"/>
              <w:left w:val="single" w:sz="4" w:space="0" w:color="auto"/>
            </w:tcBorders>
            <w:vAlign w:val="center"/>
          </w:tcPr>
          <w:p w:rsidR="00665634" w:rsidRPr="00944B91" w:rsidRDefault="00665634" w:rsidP="00944B91">
            <w:pPr>
              <w:snapToGrid w:val="0"/>
              <w:jc w:val="both"/>
              <w:rPr>
                <w:rFonts w:ascii="Arial" w:hAnsi="Arial" w:cs="Arial"/>
                <w:sz w:val="18"/>
              </w:rPr>
            </w:pPr>
          </w:p>
        </w:tc>
      </w:tr>
      <w:tr w:rsidR="00665634" w:rsidRPr="00944B91" w:rsidTr="0012094E">
        <w:trPr>
          <w:trHeight w:val="285"/>
          <w:jc w:val="center"/>
        </w:trPr>
        <w:tc>
          <w:tcPr>
            <w:tcW w:w="2757" w:type="pct"/>
            <w:gridSpan w:val="8"/>
            <w:vMerge/>
            <w:tcBorders>
              <w:left w:val="nil"/>
              <w:right w:val="nil"/>
            </w:tcBorders>
            <w:vAlign w:val="center"/>
          </w:tcPr>
          <w:p w:rsidR="00665634" w:rsidRPr="00944B91" w:rsidRDefault="00665634" w:rsidP="00944B91">
            <w:pPr>
              <w:snapToGrid w:val="0"/>
              <w:jc w:val="both"/>
              <w:rPr>
                <w:rFonts w:ascii="Arial" w:hAnsi="Arial" w:cs="Arial"/>
                <w:sz w:val="18"/>
              </w:rPr>
            </w:pPr>
          </w:p>
        </w:tc>
        <w:tc>
          <w:tcPr>
            <w:tcW w:w="1374" w:type="pct"/>
            <w:gridSpan w:val="2"/>
            <w:tcBorders>
              <w:top w:val="nil"/>
              <w:left w:val="nil"/>
              <w:bottom w:val="nil"/>
              <w:right w:val="single" w:sz="4" w:space="0" w:color="auto"/>
            </w:tcBorders>
            <w:vAlign w:val="center"/>
          </w:tcPr>
          <w:p w:rsidR="00665634" w:rsidRPr="00944B91" w:rsidRDefault="00665634" w:rsidP="00944B91">
            <w:pPr>
              <w:snapToGrid w:val="0"/>
              <w:jc w:val="center"/>
              <w:rPr>
                <w:rFonts w:ascii="Arial" w:hAnsi="Arial" w:cs="Arial"/>
                <w:sz w:val="18"/>
              </w:rPr>
            </w:pPr>
            <w:r w:rsidRPr="00944B91">
              <w:rPr>
                <w:rFonts w:ascii="Arial" w:hAnsi="Arial" w:cs="Arial"/>
                <w:sz w:val="18"/>
              </w:rPr>
              <w:t xml:space="preserve">IVA </w:t>
            </w:r>
            <w:r w:rsidRPr="00944B91">
              <w:rPr>
                <w:rFonts w:ascii="Arial" w:hAnsi="Arial" w:cs="Arial"/>
                <w:b/>
                <w:sz w:val="18"/>
              </w:rPr>
              <w:t>[</w:t>
            </w:r>
            <w:r w:rsidR="00F64CDB" w:rsidRPr="00944B91">
              <w:rPr>
                <w:rFonts w:ascii="Arial" w:hAnsi="Arial" w:cs="Arial"/>
                <w:b/>
                <w:sz w:val="18"/>
              </w:rPr>
              <w:t>19</w:t>
            </w:r>
            <w:r w:rsidRPr="00944B91">
              <w:rPr>
                <w:rFonts w:ascii="Arial" w:hAnsi="Arial" w:cs="Arial"/>
                <w:b/>
                <w:sz w:val="18"/>
              </w:rPr>
              <w:t>]</w:t>
            </w:r>
          </w:p>
        </w:tc>
        <w:tc>
          <w:tcPr>
            <w:tcW w:w="869" w:type="pct"/>
            <w:tcBorders>
              <w:left w:val="single" w:sz="4" w:space="0" w:color="auto"/>
            </w:tcBorders>
            <w:vAlign w:val="center"/>
          </w:tcPr>
          <w:p w:rsidR="00665634" w:rsidRPr="00944B91" w:rsidRDefault="00665634" w:rsidP="00944B91">
            <w:pPr>
              <w:snapToGrid w:val="0"/>
              <w:jc w:val="both"/>
              <w:rPr>
                <w:rFonts w:ascii="Arial" w:hAnsi="Arial" w:cs="Arial"/>
                <w:sz w:val="18"/>
              </w:rPr>
            </w:pPr>
          </w:p>
        </w:tc>
      </w:tr>
      <w:tr w:rsidR="00665634" w:rsidRPr="00944B91" w:rsidTr="0012094E">
        <w:trPr>
          <w:trHeight w:val="285"/>
          <w:jc w:val="center"/>
        </w:trPr>
        <w:tc>
          <w:tcPr>
            <w:tcW w:w="2757" w:type="pct"/>
            <w:gridSpan w:val="8"/>
            <w:vMerge/>
            <w:tcBorders>
              <w:left w:val="nil"/>
              <w:bottom w:val="nil"/>
              <w:right w:val="nil"/>
            </w:tcBorders>
            <w:vAlign w:val="center"/>
          </w:tcPr>
          <w:p w:rsidR="00665634" w:rsidRPr="00944B91" w:rsidRDefault="00665634" w:rsidP="00944B91">
            <w:pPr>
              <w:snapToGrid w:val="0"/>
              <w:jc w:val="both"/>
              <w:rPr>
                <w:rFonts w:ascii="Arial" w:hAnsi="Arial" w:cs="Arial"/>
                <w:sz w:val="18"/>
              </w:rPr>
            </w:pPr>
          </w:p>
        </w:tc>
        <w:tc>
          <w:tcPr>
            <w:tcW w:w="1374" w:type="pct"/>
            <w:gridSpan w:val="2"/>
            <w:tcBorders>
              <w:top w:val="nil"/>
              <w:left w:val="nil"/>
              <w:bottom w:val="nil"/>
              <w:right w:val="single" w:sz="4" w:space="0" w:color="auto"/>
            </w:tcBorders>
            <w:vAlign w:val="center"/>
          </w:tcPr>
          <w:p w:rsidR="00665634" w:rsidRPr="00944B91" w:rsidRDefault="00665634" w:rsidP="00944B91">
            <w:pPr>
              <w:snapToGrid w:val="0"/>
              <w:jc w:val="center"/>
              <w:rPr>
                <w:rFonts w:ascii="Arial" w:hAnsi="Arial" w:cs="Arial"/>
                <w:sz w:val="18"/>
              </w:rPr>
            </w:pPr>
            <w:r w:rsidRPr="00944B91">
              <w:rPr>
                <w:rFonts w:ascii="Arial" w:hAnsi="Arial" w:cs="Arial"/>
                <w:sz w:val="18"/>
              </w:rPr>
              <w:t xml:space="preserve">TOTAL </w:t>
            </w:r>
            <w:r w:rsidRPr="00944B91">
              <w:rPr>
                <w:rFonts w:ascii="Arial" w:hAnsi="Arial" w:cs="Arial"/>
                <w:b/>
                <w:sz w:val="18"/>
              </w:rPr>
              <w:t>[2</w:t>
            </w:r>
            <w:r w:rsidR="00F64CDB" w:rsidRPr="00944B91">
              <w:rPr>
                <w:rFonts w:ascii="Arial" w:hAnsi="Arial" w:cs="Arial"/>
                <w:b/>
                <w:sz w:val="18"/>
              </w:rPr>
              <w:t>0</w:t>
            </w:r>
            <w:r w:rsidRPr="00944B91">
              <w:rPr>
                <w:rFonts w:ascii="Arial" w:hAnsi="Arial" w:cs="Arial"/>
                <w:b/>
                <w:sz w:val="18"/>
              </w:rPr>
              <w:t>]</w:t>
            </w:r>
          </w:p>
        </w:tc>
        <w:tc>
          <w:tcPr>
            <w:tcW w:w="869" w:type="pct"/>
            <w:tcBorders>
              <w:left w:val="single" w:sz="4" w:space="0" w:color="auto"/>
            </w:tcBorders>
            <w:vAlign w:val="center"/>
          </w:tcPr>
          <w:p w:rsidR="00665634" w:rsidRPr="00944B91" w:rsidRDefault="00665634" w:rsidP="00944B91">
            <w:pPr>
              <w:snapToGrid w:val="0"/>
              <w:jc w:val="both"/>
              <w:rPr>
                <w:rFonts w:ascii="Arial" w:hAnsi="Arial" w:cs="Arial"/>
                <w:sz w:val="18"/>
              </w:rPr>
            </w:pPr>
          </w:p>
        </w:tc>
      </w:tr>
    </w:tbl>
    <w:p w:rsidR="00665634" w:rsidRPr="00944B91" w:rsidRDefault="00665634" w:rsidP="00944B91">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944B91" w:rsidTr="00665634">
        <w:trPr>
          <w:trHeight w:val="285"/>
        </w:trPr>
        <w:tc>
          <w:tcPr>
            <w:tcW w:w="5000" w:type="pct"/>
          </w:tcPr>
          <w:p w:rsidR="00665634" w:rsidRPr="00944B91" w:rsidRDefault="00665634" w:rsidP="00944B91">
            <w:pPr>
              <w:snapToGrid w:val="0"/>
              <w:jc w:val="both"/>
              <w:rPr>
                <w:rFonts w:ascii="Arial" w:hAnsi="Arial" w:cs="Arial"/>
                <w:i/>
                <w:sz w:val="18"/>
                <w:szCs w:val="18"/>
              </w:rPr>
            </w:pPr>
            <w:r w:rsidRPr="00944B91">
              <w:rPr>
                <w:rFonts w:ascii="Arial" w:hAnsi="Arial" w:cs="Arial"/>
                <w:b/>
                <w:sz w:val="18"/>
                <w:szCs w:val="18"/>
              </w:rPr>
              <w:t>NOTA:</w:t>
            </w:r>
            <w:r w:rsidRPr="00944B91">
              <w:rPr>
                <w:rFonts w:ascii="Arial" w:hAnsi="Arial" w:cs="Arial"/>
                <w:i/>
                <w:sz w:val="18"/>
                <w:szCs w:val="18"/>
              </w:rPr>
              <w:t xml:space="preserve"> </w:t>
            </w:r>
          </w:p>
          <w:p w:rsidR="0091511F" w:rsidRPr="00944B91" w:rsidRDefault="002745A7" w:rsidP="00944B91">
            <w:pPr>
              <w:snapToGrid w:val="0"/>
              <w:jc w:val="both"/>
              <w:rPr>
                <w:rFonts w:ascii="Arial" w:hAnsi="Arial" w:cs="Arial"/>
                <w:sz w:val="16"/>
                <w:szCs w:val="16"/>
              </w:rPr>
            </w:pPr>
            <w:r w:rsidRPr="00944B91">
              <w:rPr>
                <w:rFonts w:ascii="Arial" w:hAnsi="Arial" w:cs="Arial"/>
                <w:sz w:val="16"/>
                <w:szCs w:val="16"/>
              </w:rPr>
              <w:t xml:space="preserve">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w:t>
            </w:r>
            <w:r w:rsidR="00A1708B" w:rsidRPr="00944B91">
              <w:rPr>
                <w:rFonts w:ascii="Arial" w:hAnsi="Arial" w:cs="Arial"/>
                <w:sz w:val="16"/>
                <w:szCs w:val="16"/>
              </w:rPr>
              <w:t>“</w:t>
            </w:r>
            <w:r w:rsidRPr="00944B91">
              <w:rPr>
                <w:rFonts w:ascii="Arial" w:hAnsi="Arial" w:cs="Arial"/>
                <w:sz w:val="16"/>
                <w:szCs w:val="16"/>
              </w:rPr>
              <w:t xml:space="preserve">REQUERIMIENTO </w:t>
            </w:r>
            <w:r w:rsidR="00A1708B" w:rsidRPr="00944B91">
              <w:rPr>
                <w:rFonts w:ascii="Arial" w:hAnsi="Arial" w:cs="Arial"/>
                <w:sz w:val="16"/>
                <w:szCs w:val="16"/>
              </w:rPr>
              <w:t xml:space="preserve">CONSOLIDADO DE LOS GRUPOS 010 MEDICAMENTOS Y 040 PSICOTRÓPICOS PARA ATENDER LAS NECESIDADES DEL PERIODO 2018” </w:t>
            </w:r>
            <w:r w:rsidRPr="00944B91">
              <w:rPr>
                <w:rFonts w:ascii="Arial" w:hAnsi="Arial" w:cs="Arial"/>
                <w:sz w:val="16"/>
                <w:szCs w:val="16"/>
              </w:rPr>
              <w:t>DE ESTA CONVOCATORIA.</w:t>
            </w:r>
          </w:p>
          <w:p w:rsidR="0091511F" w:rsidRPr="00944B91" w:rsidRDefault="0091511F" w:rsidP="00944B91">
            <w:pPr>
              <w:snapToGrid w:val="0"/>
              <w:jc w:val="both"/>
              <w:rPr>
                <w:rFonts w:ascii="Arial" w:hAnsi="Arial" w:cs="Arial"/>
                <w:sz w:val="16"/>
                <w:szCs w:val="16"/>
              </w:rPr>
            </w:pPr>
          </w:p>
          <w:p w:rsidR="0091511F" w:rsidRPr="00944B91" w:rsidRDefault="0091511F" w:rsidP="00944B91">
            <w:pPr>
              <w:snapToGrid w:val="0"/>
              <w:jc w:val="both"/>
              <w:rPr>
                <w:rFonts w:ascii="Arial" w:hAnsi="Arial" w:cs="Arial"/>
                <w:sz w:val="16"/>
                <w:szCs w:val="16"/>
              </w:rPr>
            </w:pPr>
            <w:r w:rsidRPr="00944B91">
              <w:rPr>
                <w:rFonts w:ascii="Arial" w:hAnsi="Arial" w:cs="Arial"/>
                <w:sz w:val="16"/>
                <w:szCs w:val="16"/>
              </w:rPr>
              <w:t>LA PRESENTE TENDRÁ UNA VIGENCIA DE 180 DÍAS.</w:t>
            </w:r>
          </w:p>
          <w:p w:rsidR="0091511F" w:rsidRPr="00944B91" w:rsidRDefault="0091511F" w:rsidP="00944B91">
            <w:pPr>
              <w:snapToGrid w:val="0"/>
              <w:jc w:val="both"/>
              <w:rPr>
                <w:rFonts w:ascii="Arial" w:hAnsi="Arial" w:cs="Arial"/>
                <w:sz w:val="16"/>
                <w:szCs w:val="16"/>
              </w:rPr>
            </w:pPr>
          </w:p>
          <w:p w:rsidR="0091511F" w:rsidRPr="00944B91" w:rsidRDefault="0091511F" w:rsidP="00944B91">
            <w:pPr>
              <w:snapToGrid w:val="0"/>
              <w:jc w:val="both"/>
              <w:rPr>
                <w:rFonts w:ascii="Arial" w:hAnsi="Arial" w:cs="Arial"/>
                <w:sz w:val="16"/>
                <w:szCs w:val="16"/>
              </w:rPr>
            </w:pPr>
            <w:r w:rsidRPr="00944B91">
              <w:rPr>
                <w:rFonts w:ascii="Arial" w:hAnsi="Arial" w:cs="Arial"/>
                <w:sz w:val="16"/>
                <w:szCs w:val="16"/>
              </w:rPr>
              <w:t xml:space="preserve">EN CASO DE QUE EXISTA INSTANCIA DE INCONFORMIDAD LA PRESENTE ESTARÁ VIGENTE HASTA QUE LA MISMA SE </w:t>
            </w:r>
            <w:r w:rsidR="00383881" w:rsidRPr="00944B91">
              <w:rPr>
                <w:rFonts w:ascii="Arial" w:hAnsi="Arial" w:cs="Arial"/>
                <w:sz w:val="16"/>
                <w:szCs w:val="16"/>
              </w:rPr>
              <w:t>RESUELVA Y 60 DIAS ADICIONALES.</w:t>
            </w:r>
          </w:p>
          <w:p w:rsidR="0091511F" w:rsidRPr="00944B91" w:rsidRDefault="0091511F" w:rsidP="00944B91">
            <w:pPr>
              <w:snapToGrid w:val="0"/>
              <w:jc w:val="both"/>
              <w:rPr>
                <w:rFonts w:ascii="Arial" w:hAnsi="Arial" w:cs="Arial"/>
                <w:sz w:val="16"/>
                <w:szCs w:val="16"/>
              </w:rPr>
            </w:pPr>
          </w:p>
          <w:p w:rsidR="00665634" w:rsidRPr="00944B91" w:rsidRDefault="00C113A9" w:rsidP="00944B91">
            <w:pPr>
              <w:snapToGrid w:val="0"/>
              <w:jc w:val="both"/>
              <w:rPr>
                <w:rFonts w:ascii="Arial" w:hAnsi="Arial" w:cs="Arial"/>
                <w:sz w:val="18"/>
                <w:szCs w:val="18"/>
              </w:rPr>
            </w:pPr>
            <w:r w:rsidRPr="00944B91">
              <w:rPr>
                <w:rFonts w:ascii="Arial" w:hAnsi="Arial" w:cs="Arial"/>
                <w:b/>
                <w:i/>
                <w:sz w:val="16"/>
                <w:szCs w:val="16"/>
              </w:rPr>
              <w:t xml:space="preserve">LOS </w:t>
            </w:r>
            <w:r w:rsidR="00E70EB3" w:rsidRPr="00944B91">
              <w:rPr>
                <w:rFonts w:ascii="Arial" w:hAnsi="Arial" w:cs="Arial"/>
                <w:b/>
                <w:i/>
                <w:sz w:val="16"/>
                <w:szCs w:val="16"/>
              </w:rPr>
              <w:t>PRECIOS</w:t>
            </w:r>
            <w:r w:rsidR="00394A9A" w:rsidRPr="00944B91">
              <w:rPr>
                <w:rFonts w:ascii="Arial" w:hAnsi="Arial" w:cs="Arial"/>
                <w:b/>
                <w:i/>
                <w:sz w:val="16"/>
                <w:szCs w:val="16"/>
              </w:rPr>
              <w:t xml:space="preserve"> OFERTADOS</w:t>
            </w:r>
            <w:r w:rsidRPr="00944B91">
              <w:rPr>
                <w:rFonts w:ascii="Arial" w:hAnsi="Arial" w:cs="Arial"/>
                <w:b/>
                <w:i/>
                <w:sz w:val="16"/>
                <w:szCs w:val="16"/>
              </w:rPr>
              <w:t xml:space="preserve"> SERÁN FIJOS DURANTE LA VIGENCIA DEL CONTRATO.</w:t>
            </w:r>
          </w:p>
        </w:tc>
      </w:tr>
    </w:tbl>
    <w:p w:rsidR="00665634" w:rsidRPr="00944B91" w:rsidRDefault="00665634" w:rsidP="00944B91">
      <w:pPr>
        <w:jc w:val="both"/>
        <w:rPr>
          <w:rFonts w:ascii="Arial" w:hAnsi="Arial" w:cs="Arial"/>
          <w:sz w:val="18"/>
          <w:szCs w:val="18"/>
        </w:rPr>
      </w:pPr>
    </w:p>
    <w:p w:rsidR="00665634" w:rsidRPr="00944B91" w:rsidRDefault="00665634" w:rsidP="00944B91">
      <w:pPr>
        <w:jc w:val="both"/>
        <w:rPr>
          <w:rFonts w:ascii="Arial" w:hAnsi="Arial" w:cs="Arial"/>
          <w:sz w:val="18"/>
          <w:szCs w:val="18"/>
        </w:rPr>
      </w:pPr>
    </w:p>
    <w:p w:rsidR="00665634" w:rsidRPr="00944B91" w:rsidRDefault="00665634" w:rsidP="00944B91">
      <w:pPr>
        <w:widowControl w:val="0"/>
        <w:ind w:left="-284"/>
        <w:jc w:val="center"/>
        <w:rPr>
          <w:rFonts w:ascii="Arial" w:hAnsi="Arial" w:cs="Arial"/>
          <w:sz w:val="20"/>
          <w:lang w:val="es-ES_tradnl" w:eastAsia="es-ES"/>
        </w:rPr>
      </w:pPr>
      <w:r w:rsidRPr="00944B91">
        <w:rPr>
          <w:rFonts w:ascii="Arial" w:hAnsi="Arial" w:cs="Arial"/>
          <w:sz w:val="20"/>
          <w:lang w:val="es-ES_tradnl" w:eastAsia="es-ES"/>
        </w:rPr>
        <w:t>___________________</w:t>
      </w:r>
      <w:r w:rsidRPr="00944B91">
        <w:rPr>
          <w:rFonts w:ascii="Arial" w:hAnsi="Arial" w:cs="Arial"/>
          <w:b/>
          <w:sz w:val="18"/>
          <w:szCs w:val="18"/>
        </w:rPr>
        <w:t>[2</w:t>
      </w:r>
      <w:r w:rsidR="00F64CDB" w:rsidRPr="00944B91">
        <w:rPr>
          <w:rFonts w:ascii="Arial" w:hAnsi="Arial" w:cs="Arial"/>
          <w:b/>
          <w:sz w:val="18"/>
          <w:szCs w:val="18"/>
        </w:rPr>
        <w:t>1</w:t>
      </w:r>
      <w:r w:rsidRPr="00944B91">
        <w:rPr>
          <w:rFonts w:ascii="Arial" w:hAnsi="Arial" w:cs="Arial"/>
          <w:b/>
          <w:sz w:val="18"/>
          <w:szCs w:val="18"/>
        </w:rPr>
        <w:t>]</w:t>
      </w:r>
      <w:r w:rsidRPr="00944B91">
        <w:rPr>
          <w:rFonts w:ascii="Arial" w:hAnsi="Arial" w:cs="Arial"/>
          <w:sz w:val="20"/>
          <w:lang w:val="es-ES_tradnl" w:eastAsia="es-ES"/>
        </w:rPr>
        <w:t>____________________</w:t>
      </w:r>
    </w:p>
    <w:p w:rsidR="00665634" w:rsidRPr="00944B91" w:rsidRDefault="00665634" w:rsidP="00944B91">
      <w:pPr>
        <w:ind w:left="-284"/>
        <w:jc w:val="center"/>
        <w:rPr>
          <w:rFonts w:ascii="Arial" w:hAnsi="Arial" w:cs="Arial"/>
          <w:bCs/>
          <w:sz w:val="20"/>
          <w:lang w:val="es-ES_tradnl"/>
        </w:rPr>
      </w:pPr>
      <w:r w:rsidRPr="00944B91">
        <w:rPr>
          <w:rFonts w:ascii="Arial" w:hAnsi="Arial" w:cs="Arial"/>
          <w:bCs/>
          <w:sz w:val="20"/>
          <w:lang w:val="es-ES_tradnl"/>
        </w:rPr>
        <w:t>(Nombre y firma del Representante Legal)</w:t>
      </w:r>
    </w:p>
    <w:p w:rsidR="00C113A9" w:rsidRPr="00944B91" w:rsidRDefault="00C113A9" w:rsidP="00944B91">
      <w:pPr>
        <w:rPr>
          <w:rFonts w:ascii="Arial" w:hAnsi="Arial" w:cs="Arial"/>
          <w:b/>
        </w:rPr>
      </w:pPr>
      <w:r w:rsidRPr="00944B91">
        <w:rPr>
          <w:rFonts w:ascii="Arial" w:hAnsi="Arial" w:cs="Arial"/>
          <w:b/>
        </w:rPr>
        <w:br w:type="page"/>
      </w:r>
    </w:p>
    <w:p w:rsidR="00665634" w:rsidRPr="00944B91" w:rsidRDefault="00665634" w:rsidP="00944B91">
      <w:pPr>
        <w:jc w:val="center"/>
        <w:rPr>
          <w:rFonts w:ascii="Arial" w:hAnsi="Arial" w:cs="Arial"/>
          <w:b/>
        </w:rPr>
      </w:pPr>
      <w:r w:rsidRPr="00944B91">
        <w:rPr>
          <w:rFonts w:ascii="Arial" w:hAnsi="Arial" w:cs="Arial"/>
          <w:b/>
        </w:rPr>
        <w:lastRenderedPageBreak/>
        <w:t>INSTRUCTIVO DE LLENADO DEL ANEXO NÚMERO 1</w:t>
      </w:r>
      <w:r w:rsidR="00B84F74" w:rsidRPr="00944B91">
        <w:rPr>
          <w:rFonts w:ascii="Arial" w:hAnsi="Arial" w:cs="Arial"/>
          <w:b/>
        </w:rPr>
        <w:t>1</w:t>
      </w:r>
    </w:p>
    <w:p w:rsidR="00665634" w:rsidRPr="00944B91" w:rsidRDefault="00665634" w:rsidP="00944B91"/>
    <w:tbl>
      <w:tblPr>
        <w:tblW w:w="0" w:type="auto"/>
        <w:jc w:val="center"/>
        <w:tblLook w:val="04A0" w:firstRow="1" w:lastRow="0" w:firstColumn="1" w:lastColumn="0" w:noHBand="0" w:noVBand="1"/>
      </w:tblPr>
      <w:tblGrid>
        <w:gridCol w:w="972"/>
        <w:gridCol w:w="8082"/>
      </w:tblGrid>
      <w:tr w:rsidR="00665634" w:rsidRPr="00944B91" w:rsidTr="00C113A9">
        <w:trPr>
          <w:jc w:val="center"/>
        </w:trPr>
        <w:tc>
          <w:tcPr>
            <w:tcW w:w="972" w:type="dxa"/>
            <w:shd w:val="clear" w:color="auto" w:fill="BFBFBF" w:themeFill="background1" w:themeFillShade="BF"/>
          </w:tcPr>
          <w:p w:rsidR="00665634" w:rsidRPr="00944B91" w:rsidRDefault="00665634" w:rsidP="00944B91">
            <w:pPr>
              <w:jc w:val="center"/>
              <w:rPr>
                <w:rFonts w:ascii="Arial" w:hAnsi="Arial" w:cs="Arial"/>
                <w:b/>
                <w:sz w:val="20"/>
              </w:rPr>
            </w:pPr>
            <w:r w:rsidRPr="00944B91">
              <w:rPr>
                <w:rFonts w:ascii="Arial" w:hAnsi="Arial" w:cs="Arial"/>
                <w:b/>
                <w:sz w:val="20"/>
              </w:rPr>
              <w:t>Numero</w:t>
            </w:r>
          </w:p>
        </w:tc>
        <w:tc>
          <w:tcPr>
            <w:tcW w:w="8082" w:type="dxa"/>
            <w:shd w:val="clear" w:color="auto" w:fill="BFBFBF" w:themeFill="background1" w:themeFillShade="BF"/>
          </w:tcPr>
          <w:p w:rsidR="00665634" w:rsidRPr="00944B91" w:rsidRDefault="00665634" w:rsidP="00944B91">
            <w:pPr>
              <w:jc w:val="center"/>
              <w:rPr>
                <w:rFonts w:ascii="Arial" w:hAnsi="Arial" w:cs="Arial"/>
                <w:b/>
                <w:sz w:val="20"/>
              </w:rPr>
            </w:pPr>
            <w:r w:rsidRPr="00944B91">
              <w:rPr>
                <w:rFonts w:ascii="Arial" w:hAnsi="Arial" w:cs="Arial"/>
                <w:b/>
                <w:sz w:val="20"/>
              </w:rPr>
              <w:t>Descripción</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1</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número de la licitación</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2</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fecha de la presentación de proposiciones.</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3</w:t>
            </w:r>
          </w:p>
        </w:tc>
        <w:tc>
          <w:tcPr>
            <w:tcW w:w="8082" w:type="dxa"/>
          </w:tcPr>
          <w:p w:rsidR="00665634" w:rsidRPr="00944B91" w:rsidRDefault="00665634" w:rsidP="00944B91">
            <w:pPr>
              <w:rPr>
                <w:rFonts w:ascii="Arial" w:hAnsi="Arial" w:cs="Arial"/>
                <w:sz w:val="20"/>
              </w:rPr>
            </w:pPr>
            <w:r w:rsidRPr="00944B91">
              <w:rPr>
                <w:rFonts w:ascii="Arial" w:hAnsi="Arial" w:cs="Arial"/>
                <w:sz w:val="20"/>
              </w:rPr>
              <w:t xml:space="preserve">Marcar con una </w:t>
            </w:r>
            <w:r w:rsidRPr="00944B91">
              <w:rPr>
                <w:rFonts w:ascii="Arial" w:hAnsi="Arial" w:cs="Arial"/>
                <w:b/>
                <w:sz w:val="20"/>
              </w:rPr>
              <w:t xml:space="preserve">X, </w:t>
            </w:r>
            <w:r w:rsidRPr="00944B91">
              <w:rPr>
                <w:rFonts w:ascii="Arial" w:hAnsi="Arial" w:cs="Arial"/>
                <w:sz w:val="20"/>
              </w:rPr>
              <w:t>si el licitante es fabricante o distribuidor.</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4</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número de Proveedor asignado por el sistema PREI; en caso de no cantar con él, dejar el espacio en blanco.</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5</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nombre del licitante.</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6</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domicilio fiscal del licitante.</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7</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número telefónico del licitante.</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8</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número de fax del licitante; en caso de no contar con él, dejar el espacio en blanco.</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9</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R.F.C. del licitante.</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10</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un correo electrónico del licitante.</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11</w:t>
            </w:r>
          </w:p>
        </w:tc>
        <w:tc>
          <w:tcPr>
            <w:tcW w:w="8082" w:type="dxa"/>
          </w:tcPr>
          <w:p w:rsidR="00665634" w:rsidRPr="00944B91" w:rsidRDefault="00665634" w:rsidP="00944B91">
            <w:pPr>
              <w:rPr>
                <w:rFonts w:ascii="Arial" w:hAnsi="Arial" w:cs="Arial"/>
                <w:sz w:val="20"/>
              </w:rPr>
            </w:pPr>
            <w:r w:rsidRPr="00944B91">
              <w:rPr>
                <w:rFonts w:ascii="Arial" w:hAnsi="Arial" w:cs="Arial"/>
                <w:sz w:val="20"/>
              </w:rPr>
              <w:t xml:space="preserve">Marcar con una </w:t>
            </w:r>
            <w:r w:rsidRPr="00944B91">
              <w:rPr>
                <w:rFonts w:ascii="Arial" w:hAnsi="Arial" w:cs="Arial"/>
                <w:b/>
                <w:sz w:val="20"/>
              </w:rPr>
              <w:t xml:space="preserve">X, </w:t>
            </w:r>
            <w:r w:rsidRPr="00944B91">
              <w:rPr>
                <w:rFonts w:ascii="Arial" w:hAnsi="Arial" w:cs="Arial"/>
                <w:sz w:val="20"/>
              </w:rPr>
              <w:t>si el licitante es micro, pequeña o mediana empresa. En caso de que el licitante no pertenezca a la estratificación de MIPYMES, deberá dejar los espacios en blanco.</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12</w:t>
            </w:r>
          </w:p>
        </w:tc>
        <w:tc>
          <w:tcPr>
            <w:tcW w:w="8082" w:type="dxa"/>
          </w:tcPr>
          <w:p w:rsidR="00665634" w:rsidRPr="00944B91" w:rsidRDefault="00665634" w:rsidP="00944B91">
            <w:pPr>
              <w:rPr>
                <w:rFonts w:ascii="Arial" w:hAnsi="Arial" w:cs="Arial"/>
                <w:sz w:val="20"/>
              </w:rPr>
            </w:pPr>
            <w:r w:rsidRPr="00944B91">
              <w:rPr>
                <w:rFonts w:ascii="Arial" w:hAnsi="Arial" w:cs="Arial"/>
                <w:sz w:val="20"/>
              </w:rPr>
              <w:t>Indicar el número de partida correspondiente a la clave ofertada</w:t>
            </w:r>
            <w:r w:rsidR="009160E3" w:rsidRPr="00944B91">
              <w:rPr>
                <w:rFonts w:ascii="Arial" w:hAnsi="Arial" w:cs="Arial"/>
                <w:sz w:val="20"/>
              </w:rPr>
              <w:t>.</w:t>
            </w:r>
          </w:p>
        </w:tc>
      </w:tr>
      <w:tr w:rsidR="00665634" w:rsidRPr="00944B91" w:rsidTr="00C113A9">
        <w:trPr>
          <w:jc w:val="center"/>
        </w:trPr>
        <w:tc>
          <w:tcPr>
            <w:tcW w:w="972" w:type="dxa"/>
          </w:tcPr>
          <w:p w:rsidR="00665634" w:rsidRPr="00944B91" w:rsidRDefault="00665634" w:rsidP="00944B91">
            <w:pPr>
              <w:jc w:val="center"/>
              <w:rPr>
                <w:rFonts w:ascii="Arial" w:hAnsi="Arial" w:cs="Arial"/>
                <w:b/>
                <w:sz w:val="20"/>
              </w:rPr>
            </w:pPr>
            <w:r w:rsidRPr="00944B91">
              <w:rPr>
                <w:rFonts w:ascii="Arial" w:hAnsi="Arial" w:cs="Arial"/>
                <w:b/>
                <w:sz w:val="20"/>
              </w:rPr>
              <w:t>13</w:t>
            </w:r>
          </w:p>
        </w:tc>
        <w:tc>
          <w:tcPr>
            <w:tcW w:w="8082" w:type="dxa"/>
          </w:tcPr>
          <w:p w:rsidR="00665634" w:rsidRPr="00944B91" w:rsidRDefault="00665634" w:rsidP="00944B91">
            <w:pPr>
              <w:rPr>
                <w:rFonts w:ascii="Arial" w:hAnsi="Arial" w:cs="Arial"/>
                <w:sz w:val="20"/>
              </w:rPr>
            </w:pPr>
            <w:r w:rsidRPr="00944B91">
              <w:rPr>
                <w:rFonts w:ascii="Arial" w:hAnsi="Arial" w:cs="Arial"/>
                <w:sz w:val="20"/>
              </w:rPr>
              <w:t xml:space="preserve">Indicar la clave ofertada a 14 dígitos, en correspondencia a cada columna: </w:t>
            </w:r>
          </w:p>
          <w:p w:rsidR="00665634" w:rsidRPr="00944B91" w:rsidRDefault="00665634" w:rsidP="00944B91">
            <w:pPr>
              <w:rPr>
                <w:rFonts w:ascii="Arial" w:hAnsi="Arial" w:cs="Arial"/>
                <w:sz w:val="20"/>
              </w:rPr>
            </w:pPr>
            <w:r w:rsidRPr="00944B91">
              <w:rPr>
                <w:rFonts w:ascii="Arial" w:hAnsi="Arial" w:cs="Arial"/>
                <w:sz w:val="20"/>
              </w:rPr>
              <w:t>Gpo.-Grupo; Gen.- Genérico; Esp.- Específico; Dif .- Diferenciador  y Var.- Variante</w:t>
            </w:r>
          </w:p>
        </w:tc>
      </w:tr>
      <w:tr w:rsidR="00E0291E" w:rsidRPr="00944B91" w:rsidTr="00C113A9">
        <w:trPr>
          <w:jc w:val="center"/>
        </w:trPr>
        <w:tc>
          <w:tcPr>
            <w:tcW w:w="972" w:type="dxa"/>
          </w:tcPr>
          <w:p w:rsidR="00E0291E" w:rsidRPr="00944B91" w:rsidRDefault="00E0291E" w:rsidP="00944B91">
            <w:pPr>
              <w:jc w:val="center"/>
              <w:rPr>
                <w:rFonts w:ascii="Arial" w:hAnsi="Arial" w:cs="Arial"/>
                <w:b/>
                <w:sz w:val="20"/>
              </w:rPr>
            </w:pPr>
            <w:r w:rsidRPr="00944B91">
              <w:rPr>
                <w:rFonts w:ascii="Arial" w:hAnsi="Arial" w:cs="Arial"/>
                <w:b/>
                <w:sz w:val="20"/>
              </w:rPr>
              <w:t>14</w:t>
            </w:r>
          </w:p>
        </w:tc>
        <w:tc>
          <w:tcPr>
            <w:tcW w:w="8082" w:type="dxa"/>
          </w:tcPr>
          <w:p w:rsidR="00E0291E" w:rsidRPr="00944B91" w:rsidRDefault="00E0291E" w:rsidP="00944B91">
            <w:pPr>
              <w:rPr>
                <w:rFonts w:ascii="Arial" w:hAnsi="Arial" w:cs="Arial"/>
                <w:sz w:val="20"/>
              </w:rPr>
            </w:pPr>
            <w:r w:rsidRPr="00944B91">
              <w:rPr>
                <w:rFonts w:ascii="Arial" w:hAnsi="Arial" w:cs="Arial"/>
                <w:sz w:val="20"/>
              </w:rPr>
              <w:t>Indicar la cantidad máxima de bienes que se oferta.</w:t>
            </w:r>
          </w:p>
        </w:tc>
      </w:tr>
      <w:tr w:rsidR="00E0291E" w:rsidRPr="00944B91" w:rsidTr="00C113A9">
        <w:trPr>
          <w:jc w:val="center"/>
        </w:trPr>
        <w:tc>
          <w:tcPr>
            <w:tcW w:w="972" w:type="dxa"/>
          </w:tcPr>
          <w:p w:rsidR="00E0291E" w:rsidRPr="00944B91" w:rsidRDefault="00E0291E" w:rsidP="00944B91">
            <w:pPr>
              <w:tabs>
                <w:tab w:val="left" w:pos="312"/>
                <w:tab w:val="center" w:pos="447"/>
              </w:tabs>
              <w:jc w:val="center"/>
              <w:rPr>
                <w:rFonts w:ascii="Arial" w:hAnsi="Arial" w:cs="Arial"/>
                <w:b/>
                <w:sz w:val="20"/>
              </w:rPr>
            </w:pPr>
            <w:r w:rsidRPr="00944B91">
              <w:rPr>
                <w:rFonts w:ascii="Arial" w:hAnsi="Arial" w:cs="Arial"/>
                <w:b/>
                <w:sz w:val="20"/>
              </w:rPr>
              <w:t>15</w:t>
            </w:r>
          </w:p>
        </w:tc>
        <w:tc>
          <w:tcPr>
            <w:tcW w:w="8082" w:type="dxa"/>
          </w:tcPr>
          <w:p w:rsidR="00E0291E" w:rsidRPr="00944B91" w:rsidRDefault="00E0291E" w:rsidP="00944B91">
            <w:pPr>
              <w:rPr>
                <w:rFonts w:ascii="Arial" w:hAnsi="Arial" w:cs="Arial"/>
                <w:sz w:val="20"/>
              </w:rPr>
            </w:pPr>
            <w:r w:rsidRPr="00944B91">
              <w:rPr>
                <w:rFonts w:ascii="Arial" w:hAnsi="Arial" w:cs="Arial"/>
                <w:sz w:val="20"/>
              </w:rPr>
              <w:t>Indicar la cantidad mínima de bienes que se oferta.</w:t>
            </w:r>
          </w:p>
        </w:tc>
      </w:tr>
      <w:tr w:rsidR="00E0291E" w:rsidRPr="00944B91" w:rsidTr="00C113A9">
        <w:trPr>
          <w:jc w:val="center"/>
        </w:trPr>
        <w:tc>
          <w:tcPr>
            <w:tcW w:w="972" w:type="dxa"/>
          </w:tcPr>
          <w:p w:rsidR="00E0291E" w:rsidRPr="00944B91" w:rsidRDefault="00E0291E" w:rsidP="00944B91">
            <w:pPr>
              <w:jc w:val="center"/>
              <w:rPr>
                <w:rFonts w:ascii="Arial" w:hAnsi="Arial" w:cs="Arial"/>
                <w:b/>
                <w:sz w:val="20"/>
              </w:rPr>
            </w:pPr>
            <w:r w:rsidRPr="00944B91">
              <w:rPr>
                <w:rFonts w:ascii="Arial" w:hAnsi="Arial" w:cs="Arial"/>
                <w:b/>
                <w:sz w:val="20"/>
              </w:rPr>
              <w:t>16</w:t>
            </w:r>
          </w:p>
        </w:tc>
        <w:tc>
          <w:tcPr>
            <w:tcW w:w="8082" w:type="dxa"/>
          </w:tcPr>
          <w:p w:rsidR="00E0291E" w:rsidRPr="00944B91" w:rsidRDefault="00E0291E" w:rsidP="00944B91">
            <w:pPr>
              <w:rPr>
                <w:rFonts w:ascii="Arial" w:hAnsi="Arial" w:cs="Arial"/>
                <w:sz w:val="20"/>
              </w:rPr>
            </w:pPr>
            <w:r w:rsidRPr="00944B91">
              <w:rPr>
                <w:rFonts w:ascii="Arial" w:hAnsi="Arial" w:cs="Arial"/>
                <w:sz w:val="20"/>
              </w:rPr>
              <w:t>Indicar el precio que oferta.</w:t>
            </w:r>
          </w:p>
        </w:tc>
      </w:tr>
      <w:tr w:rsidR="00E0291E" w:rsidRPr="00944B91" w:rsidTr="00C113A9">
        <w:trPr>
          <w:jc w:val="center"/>
        </w:trPr>
        <w:tc>
          <w:tcPr>
            <w:tcW w:w="972" w:type="dxa"/>
          </w:tcPr>
          <w:p w:rsidR="00E0291E" w:rsidRPr="00944B91" w:rsidRDefault="00E0291E" w:rsidP="00944B91">
            <w:pPr>
              <w:jc w:val="center"/>
              <w:rPr>
                <w:rFonts w:ascii="Arial" w:hAnsi="Arial" w:cs="Arial"/>
                <w:b/>
                <w:sz w:val="20"/>
              </w:rPr>
            </w:pPr>
            <w:r w:rsidRPr="00944B91">
              <w:rPr>
                <w:rFonts w:ascii="Arial" w:hAnsi="Arial" w:cs="Arial"/>
                <w:b/>
                <w:sz w:val="20"/>
              </w:rPr>
              <w:t>17</w:t>
            </w:r>
          </w:p>
        </w:tc>
        <w:tc>
          <w:tcPr>
            <w:tcW w:w="8082" w:type="dxa"/>
          </w:tcPr>
          <w:p w:rsidR="00E0291E" w:rsidRPr="00944B91" w:rsidRDefault="00E0291E" w:rsidP="00944B91">
            <w:pPr>
              <w:rPr>
                <w:rFonts w:ascii="Arial" w:hAnsi="Arial" w:cs="Arial"/>
                <w:sz w:val="20"/>
              </w:rPr>
            </w:pPr>
            <w:r w:rsidRPr="00944B91">
              <w:rPr>
                <w:rFonts w:ascii="Arial" w:hAnsi="Arial" w:cs="Arial"/>
                <w:sz w:val="20"/>
              </w:rPr>
              <w:t>Indicar el importe total por la clave ofertada.</w:t>
            </w:r>
          </w:p>
        </w:tc>
      </w:tr>
      <w:tr w:rsidR="00E0291E" w:rsidRPr="00944B91" w:rsidTr="00C113A9">
        <w:trPr>
          <w:jc w:val="center"/>
        </w:trPr>
        <w:tc>
          <w:tcPr>
            <w:tcW w:w="972" w:type="dxa"/>
          </w:tcPr>
          <w:p w:rsidR="00E0291E" w:rsidRPr="00944B91" w:rsidRDefault="00E0291E" w:rsidP="00944B91">
            <w:pPr>
              <w:jc w:val="center"/>
              <w:rPr>
                <w:rFonts w:ascii="Arial" w:hAnsi="Arial" w:cs="Arial"/>
                <w:b/>
                <w:sz w:val="20"/>
              </w:rPr>
            </w:pPr>
            <w:r w:rsidRPr="00944B91">
              <w:rPr>
                <w:rFonts w:ascii="Arial" w:hAnsi="Arial" w:cs="Arial"/>
                <w:b/>
                <w:sz w:val="20"/>
              </w:rPr>
              <w:t>18</w:t>
            </w:r>
          </w:p>
        </w:tc>
        <w:tc>
          <w:tcPr>
            <w:tcW w:w="8082" w:type="dxa"/>
          </w:tcPr>
          <w:p w:rsidR="00E0291E" w:rsidRPr="00944B91" w:rsidRDefault="00E0291E" w:rsidP="00944B91">
            <w:pPr>
              <w:rPr>
                <w:rFonts w:ascii="Arial" w:hAnsi="Arial" w:cs="Arial"/>
                <w:sz w:val="20"/>
              </w:rPr>
            </w:pPr>
            <w:r w:rsidRPr="00944B91">
              <w:rPr>
                <w:rFonts w:ascii="Arial" w:hAnsi="Arial" w:cs="Arial"/>
                <w:sz w:val="20"/>
              </w:rPr>
              <w:t>Indicar el subtotal de la o las claves ofertadas.</w:t>
            </w:r>
          </w:p>
        </w:tc>
      </w:tr>
      <w:tr w:rsidR="00E0291E" w:rsidRPr="00944B91" w:rsidTr="00C113A9">
        <w:trPr>
          <w:jc w:val="center"/>
        </w:trPr>
        <w:tc>
          <w:tcPr>
            <w:tcW w:w="972" w:type="dxa"/>
          </w:tcPr>
          <w:p w:rsidR="00E0291E" w:rsidRPr="00944B91" w:rsidRDefault="00E0291E" w:rsidP="00944B91">
            <w:pPr>
              <w:jc w:val="center"/>
              <w:rPr>
                <w:rFonts w:ascii="Arial" w:hAnsi="Arial" w:cs="Arial"/>
                <w:b/>
                <w:sz w:val="20"/>
              </w:rPr>
            </w:pPr>
            <w:r w:rsidRPr="00944B91">
              <w:rPr>
                <w:rFonts w:ascii="Arial" w:hAnsi="Arial" w:cs="Arial"/>
                <w:b/>
                <w:sz w:val="20"/>
              </w:rPr>
              <w:t>19</w:t>
            </w:r>
          </w:p>
        </w:tc>
        <w:tc>
          <w:tcPr>
            <w:tcW w:w="8082" w:type="dxa"/>
          </w:tcPr>
          <w:p w:rsidR="00E0291E" w:rsidRPr="00944B91" w:rsidRDefault="00E0291E" w:rsidP="00944B91">
            <w:pPr>
              <w:rPr>
                <w:rFonts w:ascii="Arial" w:hAnsi="Arial" w:cs="Arial"/>
                <w:sz w:val="20"/>
              </w:rPr>
            </w:pPr>
            <w:r w:rsidRPr="00944B91">
              <w:rPr>
                <w:rFonts w:ascii="Arial" w:hAnsi="Arial" w:cs="Arial"/>
                <w:sz w:val="20"/>
              </w:rPr>
              <w:t xml:space="preserve">En su caso indicar el importe correspondiente al IVA en razón del subtotal indicado. </w:t>
            </w:r>
          </w:p>
        </w:tc>
      </w:tr>
      <w:tr w:rsidR="00E0291E" w:rsidRPr="00944B91" w:rsidTr="00C113A9">
        <w:trPr>
          <w:jc w:val="center"/>
        </w:trPr>
        <w:tc>
          <w:tcPr>
            <w:tcW w:w="972" w:type="dxa"/>
          </w:tcPr>
          <w:p w:rsidR="00E0291E" w:rsidRPr="00944B91" w:rsidRDefault="00E0291E" w:rsidP="00944B91">
            <w:pPr>
              <w:jc w:val="center"/>
              <w:rPr>
                <w:rFonts w:ascii="Arial" w:hAnsi="Arial" w:cs="Arial"/>
                <w:b/>
                <w:sz w:val="20"/>
              </w:rPr>
            </w:pPr>
            <w:r w:rsidRPr="00944B91">
              <w:rPr>
                <w:rFonts w:ascii="Arial" w:hAnsi="Arial" w:cs="Arial"/>
                <w:b/>
                <w:sz w:val="20"/>
              </w:rPr>
              <w:t xml:space="preserve">20 </w:t>
            </w:r>
          </w:p>
        </w:tc>
        <w:tc>
          <w:tcPr>
            <w:tcW w:w="8082" w:type="dxa"/>
          </w:tcPr>
          <w:p w:rsidR="00E0291E" w:rsidRPr="00944B91" w:rsidRDefault="00E0291E" w:rsidP="00944B91">
            <w:pPr>
              <w:rPr>
                <w:rFonts w:ascii="Arial" w:hAnsi="Arial" w:cs="Arial"/>
                <w:sz w:val="20"/>
              </w:rPr>
            </w:pPr>
            <w:r w:rsidRPr="00944B91">
              <w:rPr>
                <w:rFonts w:ascii="Arial" w:hAnsi="Arial" w:cs="Arial"/>
                <w:sz w:val="20"/>
              </w:rPr>
              <w:t>Indicar el importe total de la o las claves ofertadas, en su caso considerando el IVA.</w:t>
            </w:r>
          </w:p>
        </w:tc>
      </w:tr>
      <w:tr w:rsidR="00E0291E" w:rsidRPr="00944B91" w:rsidTr="00C113A9">
        <w:trPr>
          <w:jc w:val="center"/>
        </w:trPr>
        <w:tc>
          <w:tcPr>
            <w:tcW w:w="972" w:type="dxa"/>
          </w:tcPr>
          <w:p w:rsidR="00E0291E" w:rsidRPr="00944B91" w:rsidRDefault="00E0291E" w:rsidP="00944B91">
            <w:pPr>
              <w:jc w:val="center"/>
              <w:rPr>
                <w:rFonts w:ascii="Arial" w:hAnsi="Arial" w:cs="Arial"/>
                <w:b/>
                <w:sz w:val="20"/>
              </w:rPr>
            </w:pPr>
            <w:r w:rsidRPr="00944B91">
              <w:rPr>
                <w:rFonts w:ascii="Arial" w:hAnsi="Arial" w:cs="Arial"/>
                <w:b/>
                <w:sz w:val="20"/>
              </w:rPr>
              <w:t>21</w:t>
            </w:r>
          </w:p>
        </w:tc>
        <w:tc>
          <w:tcPr>
            <w:tcW w:w="8082" w:type="dxa"/>
          </w:tcPr>
          <w:p w:rsidR="00E0291E" w:rsidRPr="00944B91" w:rsidRDefault="00E0291E" w:rsidP="00944B91">
            <w:pPr>
              <w:rPr>
                <w:rFonts w:ascii="Arial" w:hAnsi="Arial" w:cs="Arial"/>
                <w:sz w:val="20"/>
              </w:rPr>
            </w:pPr>
            <w:r w:rsidRPr="00944B91">
              <w:rPr>
                <w:rFonts w:ascii="Arial" w:hAnsi="Arial" w:cs="Arial"/>
                <w:sz w:val="20"/>
              </w:rPr>
              <w:t>Indicar el nombre y firma del respresentante legal.</w:t>
            </w:r>
          </w:p>
        </w:tc>
      </w:tr>
    </w:tbl>
    <w:p w:rsidR="00665634" w:rsidRPr="00944B91" w:rsidRDefault="00665634" w:rsidP="00944B91">
      <w:pPr>
        <w:tabs>
          <w:tab w:val="left" w:pos="2225"/>
        </w:tabs>
        <w:rPr>
          <w:rFonts w:ascii="Arial" w:hAnsi="Arial" w:cs="Arial"/>
          <w:b/>
        </w:rPr>
      </w:pPr>
    </w:p>
    <w:p w:rsidR="00665634" w:rsidRPr="00944B91" w:rsidRDefault="00665634" w:rsidP="00944B91">
      <w:pPr>
        <w:rPr>
          <w:rFonts w:ascii="Arial" w:hAnsi="Arial" w:cs="Arial"/>
          <w:b/>
        </w:rPr>
      </w:pPr>
    </w:p>
    <w:p w:rsidR="00665634" w:rsidRPr="00944B91" w:rsidRDefault="00665634" w:rsidP="00944B91">
      <w:pPr>
        <w:rPr>
          <w:rFonts w:ascii="Arial" w:hAnsi="Arial" w:cs="Arial"/>
          <w:b/>
        </w:rPr>
        <w:sectPr w:rsidR="00665634" w:rsidRPr="00944B91" w:rsidSect="0094305F">
          <w:headerReference w:type="even" r:id="rId23"/>
          <w:headerReference w:type="default" r:id="rId24"/>
          <w:headerReference w:type="first" r:id="rId25"/>
          <w:footnotePr>
            <w:pos w:val="beneathText"/>
          </w:footnotePr>
          <w:type w:val="nextColumn"/>
          <w:pgSz w:w="15840" w:h="12240" w:orient="landscape" w:code="1"/>
          <w:pgMar w:top="1418" w:right="1701" w:bottom="1418" w:left="1701" w:header="851" w:footer="851" w:gutter="0"/>
          <w:cols w:space="720"/>
          <w:docGrid w:linePitch="360"/>
        </w:sectPr>
      </w:pPr>
    </w:p>
    <w:p w:rsidR="00834D8C" w:rsidRPr="00944B91" w:rsidRDefault="00834D8C" w:rsidP="00944B91">
      <w:pPr>
        <w:pStyle w:val="Ttulo1"/>
        <w:numPr>
          <w:ilvl w:val="0"/>
          <w:numId w:val="0"/>
        </w:numPr>
        <w:spacing w:before="0" w:after="0"/>
        <w:ind w:left="360" w:right="49"/>
        <w:jc w:val="center"/>
        <w:rPr>
          <w:rFonts w:cs="Arial"/>
          <w:sz w:val="20"/>
          <w:szCs w:val="20"/>
          <w:lang w:val="es-ES"/>
        </w:rPr>
      </w:pPr>
      <w:bookmarkStart w:id="145" w:name="_Toc492309837"/>
      <w:r w:rsidRPr="00944B91">
        <w:rPr>
          <w:rFonts w:cs="Arial"/>
          <w:sz w:val="20"/>
          <w:szCs w:val="20"/>
        </w:rPr>
        <w:lastRenderedPageBreak/>
        <w:t xml:space="preserve">ANEXO </w:t>
      </w:r>
      <w:bookmarkEnd w:id="139"/>
      <w:r w:rsidR="00E51B06" w:rsidRPr="00944B91">
        <w:rPr>
          <w:rFonts w:cs="Arial"/>
          <w:sz w:val="20"/>
          <w:szCs w:val="20"/>
        </w:rPr>
        <w:t>XII</w:t>
      </w:r>
      <w:r w:rsidRPr="00944B91">
        <w:rPr>
          <w:rFonts w:cs="Arial"/>
          <w:sz w:val="20"/>
          <w:szCs w:val="20"/>
        </w:rPr>
        <w:t xml:space="preserve"> </w:t>
      </w:r>
      <w:r w:rsidRPr="00944B91">
        <w:rPr>
          <w:rFonts w:cs="Arial"/>
          <w:noProof w:val="0"/>
          <w:sz w:val="20"/>
          <w:szCs w:val="20"/>
          <w:lang w:val="es-ES"/>
        </w:rPr>
        <w:t>ESTRATIFICACIÓN DE LAS MICRO, PEQUEÑAS Y MEDIANAS EMPRESAS</w:t>
      </w:r>
      <w:bookmarkEnd w:id="140"/>
      <w:bookmarkEnd w:id="145"/>
    </w:p>
    <w:p w:rsidR="007D4D30" w:rsidRPr="00944B91" w:rsidRDefault="007D4D30" w:rsidP="00944B91">
      <w:pPr>
        <w:suppressAutoHyphens/>
        <w:ind w:right="49"/>
        <w:jc w:val="center"/>
        <w:rPr>
          <w:rFonts w:ascii="Arial" w:eastAsia="Times New Roman" w:hAnsi="Arial" w:cs="Arial"/>
          <w:b/>
          <w:sz w:val="20"/>
          <w:szCs w:val="20"/>
          <w:lang w:val="es-ES" w:eastAsia="ar-SA"/>
        </w:rPr>
      </w:pPr>
    </w:p>
    <w:p w:rsidR="00834D8C" w:rsidRPr="00944B91" w:rsidRDefault="00834D8C" w:rsidP="00944B91">
      <w:pPr>
        <w:suppressAutoHyphens/>
        <w:ind w:right="49"/>
        <w:jc w:val="center"/>
        <w:rPr>
          <w:rFonts w:ascii="Arial" w:eastAsia="Times New Roman" w:hAnsi="Arial" w:cs="Arial"/>
          <w:b/>
          <w:smallCaps/>
          <w:noProof w:val="0"/>
          <w:sz w:val="20"/>
          <w:szCs w:val="20"/>
          <w:lang w:eastAsia="ar-SA"/>
        </w:rPr>
      </w:pPr>
      <w:r w:rsidRPr="00944B91">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944B91" w:rsidRDefault="00834D8C" w:rsidP="00944B91">
      <w:pPr>
        <w:suppressAutoHyphens/>
        <w:ind w:right="49"/>
        <w:jc w:val="center"/>
        <w:rPr>
          <w:rFonts w:ascii="Times New Roman" w:eastAsia="Times New Roman" w:hAnsi="Times New Roman" w:cs="Times New Roman"/>
          <w:b/>
          <w:smallCaps/>
          <w:noProof w:val="0"/>
          <w:sz w:val="20"/>
          <w:szCs w:val="20"/>
          <w:lang w:eastAsia="ar-SA"/>
        </w:rPr>
      </w:pPr>
    </w:p>
    <w:p w:rsidR="00834D8C" w:rsidRPr="00944B91" w:rsidRDefault="00834D8C" w:rsidP="00944B91">
      <w:pPr>
        <w:suppressAutoHyphens/>
        <w:ind w:right="49"/>
        <w:jc w:val="center"/>
        <w:rPr>
          <w:rFonts w:ascii="Times New Roman" w:eastAsia="Times New Roman" w:hAnsi="Times New Roman" w:cs="Times New Roman"/>
          <w:b/>
          <w:smallCaps/>
          <w:noProof w:val="0"/>
          <w:sz w:val="20"/>
          <w:szCs w:val="20"/>
          <w:lang w:eastAsia="ar-SA"/>
        </w:rPr>
      </w:pPr>
    </w:p>
    <w:p w:rsidR="00834D8C" w:rsidRPr="00944B91" w:rsidRDefault="00834D8C" w:rsidP="00944B91">
      <w:pPr>
        <w:suppressAutoHyphens/>
        <w:ind w:right="49"/>
        <w:jc w:val="right"/>
        <w:rPr>
          <w:rFonts w:ascii="Times New Roman" w:eastAsia="Times New Roman" w:hAnsi="Times New Roman" w:cs="Times New Roman"/>
          <w:noProof w:val="0"/>
          <w:sz w:val="20"/>
          <w:szCs w:val="20"/>
          <w:lang w:eastAsia="ar-SA"/>
        </w:rPr>
      </w:pPr>
    </w:p>
    <w:p w:rsidR="00834D8C" w:rsidRPr="00944B91" w:rsidRDefault="00834D8C" w:rsidP="00944B91">
      <w:pPr>
        <w:suppressAutoHyphens/>
        <w:ind w:right="49"/>
        <w:jc w:val="right"/>
        <w:rPr>
          <w:rFonts w:ascii="Arial" w:eastAsia="Times New Roman" w:hAnsi="Arial" w:cs="Arial"/>
          <w:noProof w:val="0"/>
          <w:sz w:val="20"/>
          <w:szCs w:val="20"/>
          <w:lang w:eastAsia="ar-SA"/>
        </w:rPr>
      </w:pPr>
      <w:r w:rsidRPr="00944B91">
        <w:rPr>
          <w:rFonts w:ascii="Arial" w:eastAsia="Times New Roman" w:hAnsi="Arial" w:cs="Arial"/>
          <w:noProof w:val="0"/>
          <w:sz w:val="20"/>
          <w:szCs w:val="20"/>
          <w:lang w:eastAsia="ar-SA"/>
        </w:rPr>
        <w:t xml:space="preserve">_________ </w:t>
      </w:r>
      <w:proofErr w:type="gramStart"/>
      <w:r w:rsidRPr="00944B91">
        <w:rPr>
          <w:rFonts w:ascii="Arial" w:eastAsia="Times New Roman" w:hAnsi="Arial" w:cs="Arial"/>
          <w:noProof w:val="0"/>
          <w:sz w:val="20"/>
          <w:szCs w:val="20"/>
          <w:lang w:eastAsia="ar-SA"/>
        </w:rPr>
        <w:t>de</w:t>
      </w:r>
      <w:proofErr w:type="gramEnd"/>
      <w:r w:rsidRPr="00944B91">
        <w:rPr>
          <w:rFonts w:ascii="Arial" w:eastAsia="Times New Roman" w:hAnsi="Arial" w:cs="Arial"/>
          <w:noProof w:val="0"/>
          <w:sz w:val="20"/>
          <w:szCs w:val="20"/>
          <w:lang w:eastAsia="ar-SA"/>
        </w:rPr>
        <w:t xml:space="preserve"> __________ </w:t>
      </w:r>
      <w:proofErr w:type="spellStart"/>
      <w:r w:rsidRPr="00944B91">
        <w:rPr>
          <w:rFonts w:ascii="Arial" w:eastAsia="Times New Roman" w:hAnsi="Arial" w:cs="Arial"/>
          <w:noProof w:val="0"/>
          <w:sz w:val="20"/>
          <w:szCs w:val="20"/>
          <w:lang w:eastAsia="ar-SA"/>
        </w:rPr>
        <w:t>de</w:t>
      </w:r>
      <w:proofErr w:type="spellEnd"/>
      <w:r w:rsidRPr="00944B91">
        <w:rPr>
          <w:rFonts w:ascii="Arial" w:eastAsia="Times New Roman" w:hAnsi="Arial" w:cs="Arial"/>
          <w:noProof w:val="0"/>
          <w:sz w:val="20"/>
          <w:szCs w:val="20"/>
          <w:lang w:eastAsia="ar-SA"/>
        </w:rPr>
        <w:t xml:space="preserve"> _______   (</w:t>
      </w:r>
      <w:r w:rsidRPr="00944B91">
        <w:rPr>
          <w:rFonts w:ascii="Arial" w:eastAsia="Times New Roman" w:hAnsi="Arial" w:cs="Arial"/>
          <w:b/>
          <w:noProof w:val="0"/>
          <w:sz w:val="20"/>
          <w:szCs w:val="20"/>
          <w:lang w:eastAsia="ar-SA"/>
        </w:rPr>
        <w:t>1</w:t>
      </w:r>
      <w:r w:rsidRPr="00944B91">
        <w:rPr>
          <w:rFonts w:ascii="Arial" w:eastAsia="Times New Roman" w:hAnsi="Arial" w:cs="Arial"/>
          <w:noProof w:val="0"/>
          <w:sz w:val="20"/>
          <w:szCs w:val="20"/>
          <w:lang w:eastAsia="ar-SA"/>
        </w:rPr>
        <w:t>)</w:t>
      </w:r>
    </w:p>
    <w:p w:rsidR="00834D8C" w:rsidRPr="00944B91" w:rsidRDefault="00834D8C" w:rsidP="00944B91">
      <w:pPr>
        <w:suppressAutoHyphens/>
        <w:ind w:right="49"/>
        <w:rPr>
          <w:rFonts w:ascii="Arial" w:eastAsia="Times New Roman" w:hAnsi="Arial" w:cs="Arial"/>
          <w:noProof w:val="0"/>
          <w:sz w:val="20"/>
          <w:szCs w:val="20"/>
          <w:lang w:eastAsia="ar-SA"/>
        </w:rPr>
      </w:pPr>
    </w:p>
    <w:p w:rsidR="00834D8C" w:rsidRPr="00944B91" w:rsidRDefault="00834D8C" w:rsidP="00944B91">
      <w:pPr>
        <w:suppressAutoHyphens/>
        <w:ind w:right="49"/>
        <w:jc w:val="both"/>
        <w:rPr>
          <w:rFonts w:ascii="Arial" w:eastAsia="Times New Roman" w:hAnsi="Arial" w:cs="Arial"/>
          <w:noProof w:val="0"/>
          <w:sz w:val="20"/>
          <w:szCs w:val="20"/>
          <w:lang w:eastAsia="ar-SA"/>
        </w:rPr>
      </w:pPr>
    </w:p>
    <w:p w:rsidR="00834D8C" w:rsidRPr="00944B91" w:rsidRDefault="00834D8C" w:rsidP="00944B91">
      <w:pPr>
        <w:suppressAutoHyphens/>
        <w:ind w:right="49"/>
        <w:jc w:val="both"/>
        <w:rPr>
          <w:rFonts w:ascii="Arial" w:eastAsia="Times New Roman" w:hAnsi="Arial" w:cs="Arial"/>
          <w:noProof w:val="0"/>
          <w:sz w:val="20"/>
          <w:szCs w:val="20"/>
          <w:lang w:eastAsia="ar-SA"/>
        </w:rPr>
      </w:pPr>
      <w:r w:rsidRPr="00944B91">
        <w:rPr>
          <w:rFonts w:ascii="Arial" w:eastAsia="Times New Roman" w:hAnsi="Arial" w:cs="Arial"/>
          <w:noProof w:val="0"/>
          <w:sz w:val="20"/>
          <w:szCs w:val="20"/>
          <w:lang w:eastAsia="ar-SA"/>
        </w:rPr>
        <w:t>_________ (</w:t>
      </w:r>
      <w:r w:rsidRPr="00944B91">
        <w:rPr>
          <w:rFonts w:ascii="Arial" w:eastAsia="Times New Roman" w:hAnsi="Arial" w:cs="Arial"/>
          <w:b/>
          <w:noProof w:val="0"/>
          <w:sz w:val="20"/>
          <w:szCs w:val="20"/>
          <w:lang w:eastAsia="ar-SA"/>
        </w:rPr>
        <w:t>2</w:t>
      </w:r>
      <w:proofErr w:type="gramStart"/>
      <w:r w:rsidRPr="00944B91">
        <w:rPr>
          <w:rFonts w:ascii="Arial" w:eastAsia="Times New Roman" w:hAnsi="Arial" w:cs="Arial"/>
          <w:noProof w:val="0"/>
          <w:sz w:val="20"/>
          <w:szCs w:val="20"/>
          <w:lang w:eastAsia="ar-SA"/>
        </w:rPr>
        <w:t>)_</w:t>
      </w:r>
      <w:proofErr w:type="gramEnd"/>
      <w:r w:rsidRPr="00944B91">
        <w:rPr>
          <w:rFonts w:ascii="Arial" w:eastAsia="Times New Roman" w:hAnsi="Arial" w:cs="Arial"/>
          <w:noProof w:val="0"/>
          <w:sz w:val="20"/>
          <w:szCs w:val="20"/>
          <w:lang w:eastAsia="ar-SA"/>
        </w:rPr>
        <w:t>_______</w:t>
      </w:r>
    </w:p>
    <w:p w:rsidR="00834D8C" w:rsidRPr="00944B91" w:rsidRDefault="00834D8C" w:rsidP="00944B91">
      <w:pPr>
        <w:suppressAutoHyphens/>
        <w:ind w:right="49"/>
        <w:jc w:val="both"/>
        <w:rPr>
          <w:rFonts w:ascii="Arial" w:eastAsia="Times New Roman" w:hAnsi="Arial" w:cs="Arial"/>
          <w:noProof w:val="0"/>
          <w:sz w:val="20"/>
          <w:szCs w:val="20"/>
          <w:lang w:eastAsia="ar-SA"/>
        </w:rPr>
      </w:pPr>
      <w:r w:rsidRPr="00944B91">
        <w:rPr>
          <w:rFonts w:ascii="Arial" w:eastAsia="Times New Roman" w:hAnsi="Arial" w:cs="Arial"/>
          <w:noProof w:val="0"/>
          <w:sz w:val="20"/>
          <w:szCs w:val="20"/>
          <w:lang w:eastAsia="ar-SA"/>
        </w:rPr>
        <w:t>P r e s e n t e.</w:t>
      </w:r>
    </w:p>
    <w:p w:rsidR="00834D8C" w:rsidRPr="00944B91" w:rsidRDefault="00834D8C" w:rsidP="00944B91">
      <w:pPr>
        <w:suppressAutoHyphens/>
        <w:ind w:right="49"/>
        <w:jc w:val="both"/>
        <w:rPr>
          <w:rFonts w:ascii="Arial" w:eastAsia="Times New Roman" w:hAnsi="Arial" w:cs="Arial"/>
          <w:noProof w:val="0"/>
          <w:sz w:val="20"/>
          <w:szCs w:val="20"/>
          <w:lang w:eastAsia="ar-SA"/>
        </w:rPr>
      </w:pPr>
    </w:p>
    <w:p w:rsidR="00834D8C" w:rsidRPr="00944B91" w:rsidRDefault="00834D8C" w:rsidP="00944B91">
      <w:pPr>
        <w:suppressAutoHyphens/>
        <w:ind w:right="49"/>
        <w:jc w:val="both"/>
        <w:rPr>
          <w:rFonts w:ascii="Arial" w:eastAsia="Times New Roman" w:hAnsi="Arial" w:cs="Arial"/>
          <w:noProof w:val="0"/>
          <w:sz w:val="20"/>
          <w:szCs w:val="20"/>
          <w:lang w:eastAsia="ar-SA"/>
        </w:rPr>
      </w:pPr>
      <w:r w:rsidRPr="00944B91">
        <w:rPr>
          <w:rFonts w:ascii="Arial" w:eastAsia="Times New Roman" w:hAnsi="Arial" w:cs="Arial"/>
          <w:noProof w:val="0"/>
          <w:sz w:val="20"/>
          <w:szCs w:val="20"/>
          <w:lang w:eastAsia="ar-SA"/>
        </w:rPr>
        <w:t>Me refiero al procedimiento de ________</w:t>
      </w:r>
      <w:proofErr w:type="gramStart"/>
      <w:r w:rsidRPr="00944B91">
        <w:rPr>
          <w:rFonts w:ascii="Arial" w:eastAsia="Times New Roman" w:hAnsi="Arial" w:cs="Arial"/>
          <w:noProof w:val="0"/>
          <w:sz w:val="20"/>
          <w:szCs w:val="20"/>
          <w:lang w:eastAsia="ar-SA"/>
        </w:rPr>
        <w:t>_(</w:t>
      </w:r>
      <w:proofErr w:type="gramEnd"/>
      <w:r w:rsidRPr="00944B91">
        <w:rPr>
          <w:rFonts w:ascii="Arial" w:eastAsia="Times New Roman" w:hAnsi="Arial" w:cs="Arial"/>
          <w:b/>
          <w:noProof w:val="0"/>
          <w:sz w:val="20"/>
          <w:szCs w:val="20"/>
          <w:lang w:eastAsia="ar-SA"/>
        </w:rPr>
        <w:t>3</w:t>
      </w:r>
      <w:r w:rsidRPr="00944B91">
        <w:rPr>
          <w:rFonts w:ascii="Arial" w:eastAsia="Times New Roman" w:hAnsi="Arial" w:cs="Arial"/>
          <w:noProof w:val="0"/>
          <w:sz w:val="20"/>
          <w:szCs w:val="20"/>
          <w:lang w:eastAsia="ar-SA"/>
        </w:rPr>
        <w:t>)________ No. _______</w:t>
      </w:r>
      <w:proofErr w:type="gramStart"/>
      <w:r w:rsidRPr="00944B91">
        <w:rPr>
          <w:rFonts w:ascii="Arial" w:eastAsia="Times New Roman" w:hAnsi="Arial" w:cs="Arial"/>
          <w:noProof w:val="0"/>
          <w:sz w:val="20"/>
          <w:szCs w:val="20"/>
          <w:lang w:eastAsia="ar-SA"/>
        </w:rPr>
        <w:t>_(</w:t>
      </w:r>
      <w:proofErr w:type="gramEnd"/>
      <w:r w:rsidRPr="00944B91">
        <w:rPr>
          <w:rFonts w:ascii="Arial" w:eastAsia="Times New Roman" w:hAnsi="Arial" w:cs="Arial"/>
          <w:b/>
          <w:noProof w:val="0"/>
          <w:sz w:val="20"/>
          <w:szCs w:val="20"/>
          <w:lang w:eastAsia="ar-SA"/>
        </w:rPr>
        <w:t>4</w:t>
      </w:r>
      <w:r w:rsidRPr="00944B91">
        <w:rPr>
          <w:rFonts w:ascii="Arial" w:eastAsia="Times New Roman" w:hAnsi="Arial" w:cs="Arial"/>
          <w:noProof w:val="0"/>
          <w:sz w:val="20"/>
          <w:szCs w:val="20"/>
          <w:lang w:eastAsia="ar-SA"/>
        </w:rPr>
        <w:t>) _______ en el que mi representada, la empresa_________(</w:t>
      </w:r>
      <w:r w:rsidRPr="00944B91">
        <w:rPr>
          <w:rFonts w:ascii="Arial" w:eastAsia="Times New Roman" w:hAnsi="Arial" w:cs="Arial"/>
          <w:b/>
          <w:noProof w:val="0"/>
          <w:sz w:val="20"/>
          <w:szCs w:val="20"/>
          <w:lang w:eastAsia="ar-SA"/>
        </w:rPr>
        <w:t>5</w:t>
      </w:r>
      <w:r w:rsidRPr="00944B91">
        <w:rPr>
          <w:rFonts w:ascii="Arial" w:eastAsia="Times New Roman" w:hAnsi="Arial" w:cs="Arial"/>
          <w:noProof w:val="0"/>
          <w:sz w:val="20"/>
          <w:szCs w:val="20"/>
          <w:lang w:eastAsia="ar-SA"/>
        </w:rPr>
        <w:t>)________, participa a través de la presente proposición.</w:t>
      </w:r>
    </w:p>
    <w:p w:rsidR="00834D8C" w:rsidRPr="00944B91" w:rsidRDefault="00834D8C" w:rsidP="00944B91">
      <w:pPr>
        <w:suppressAutoHyphens/>
        <w:ind w:right="49"/>
        <w:jc w:val="both"/>
        <w:rPr>
          <w:rFonts w:ascii="Arial" w:eastAsia="Times New Roman" w:hAnsi="Arial" w:cs="Arial"/>
          <w:noProof w:val="0"/>
          <w:sz w:val="20"/>
          <w:szCs w:val="20"/>
          <w:lang w:eastAsia="ar-SA"/>
        </w:rPr>
      </w:pPr>
    </w:p>
    <w:p w:rsidR="00834D8C" w:rsidRPr="00944B91" w:rsidRDefault="00834D8C" w:rsidP="00944B91">
      <w:pPr>
        <w:suppressAutoHyphens/>
        <w:ind w:right="49"/>
        <w:jc w:val="both"/>
        <w:rPr>
          <w:rFonts w:ascii="Arial" w:eastAsia="Times New Roman" w:hAnsi="Arial" w:cs="Arial"/>
          <w:noProof w:val="0"/>
          <w:sz w:val="20"/>
          <w:szCs w:val="20"/>
          <w:lang w:eastAsia="ar-SA"/>
        </w:rPr>
      </w:pPr>
      <w:r w:rsidRPr="00944B91">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944B91">
        <w:rPr>
          <w:rFonts w:ascii="Arial" w:eastAsia="Times New Roman" w:hAnsi="Arial" w:cs="Arial"/>
          <w:b/>
          <w:noProof w:val="0"/>
          <w:sz w:val="20"/>
          <w:szCs w:val="20"/>
          <w:lang w:eastAsia="ar-SA"/>
        </w:rPr>
        <w:t>MANIFIESTO BAJO PROTESTA DE DECIR VERDAD</w:t>
      </w:r>
      <w:r w:rsidRPr="00944B91">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944B91">
        <w:rPr>
          <w:rFonts w:ascii="Arial" w:eastAsia="Times New Roman" w:hAnsi="Arial" w:cs="Arial"/>
          <w:b/>
          <w:noProof w:val="0"/>
          <w:sz w:val="20"/>
          <w:szCs w:val="20"/>
          <w:lang w:eastAsia="ar-SA"/>
        </w:rPr>
        <w:t>6</w:t>
      </w:r>
      <w:r w:rsidRPr="00944B91">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944B91">
        <w:rPr>
          <w:rFonts w:ascii="Arial" w:eastAsia="Times New Roman" w:hAnsi="Arial" w:cs="Arial"/>
          <w:b/>
          <w:noProof w:val="0"/>
          <w:sz w:val="20"/>
          <w:szCs w:val="20"/>
          <w:lang w:eastAsia="ar-SA"/>
        </w:rPr>
        <w:t>7</w:t>
      </w:r>
      <w:r w:rsidRPr="00944B91">
        <w:rPr>
          <w:rFonts w:ascii="Arial" w:eastAsia="Times New Roman" w:hAnsi="Arial" w:cs="Arial"/>
          <w:noProof w:val="0"/>
          <w:sz w:val="20"/>
          <w:szCs w:val="20"/>
          <w:lang w:eastAsia="ar-SA"/>
        </w:rPr>
        <w:t>)________, con base en lo cual se estratifica como una empresa _________(</w:t>
      </w:r>
      <w:r w:rsidRPr="00944B91">
        <w:rPr>
          <w:rFonts w:ascii="Arial" w:eastAsia="Times New Roman" w:hAnsi="Arial" w:cs="Arial"/>
          <w:b/>
          <w:noProof w:val="0"/>
          <w:sz w:val="20"/>
          <w:szCs w:val="20"/>
          <w:lang w:eastAsia="ar-SA"/>
        </w:rPr>
        <w:t>8</w:t>
      </w:r>
      <w:r w:rsidRPr="00944B91">
        <w:rPr>
          <w:rFonts w:ascii="Arial" w:eastAsia="Times New Roman" w:hAnsi="Arial" w:cs="Arial"/>
          <w:noProof w:val="0"/>
          <w:sz w:val="20"/>
          <w:szCs w:val="20"/>
          <w:lang w:eastAsia="ar-SA"/>
        </w:rPr>
        <w:t>)________.</w:t>
      </w:r>
    </w:p>
    <w:p w:rsidR="00834D8C" w:rsidRPr="00944B91" w:rsidRDefault="00834D8C" w:rsidP="00944B91">
      <w:pPr>
        <w:suppressAutoHyphens/>
        <w:ind w:right="49"/>
        <w:jc w:val="both"/>
        <w:rPr>
          <w:rFonts w:ascii="Arial" w:eastAsia="Times New Roman" w:hAnsi="Arial" w:cs="Arial"/>
          <w:noProof w:val="0"/>
          <w:sz w:val="20"/>
          <w:szCs w:val="20"/>
          <w:lang w:eastAsia="ar-SA"/>
        </w:rPr>
      </w:pPr>
    </w:p>
    <w:p w:rsidR="00834D8C" w:rsidRPr="00944B91" w:rsidRDefault="00834D8C" w:rsidP="00944B91">
      <w:pPr>
        <w:suppressAutoHyphens/>
        <w:ind w:right="49"/>
        <w:jc w:val="both"/>
        <w:rPr>
          <w:rFonts w:ascii="Arial" w:eastAsia="Times New Roman" w:hAnsi="Arial" w:cs="Arial"/>
          <w:noProof w:val="0"/>
          <w:sz w:val="20"/>
          <w:szCs w:val="20"/>
          <w:lang w:eastAsia="ar-SA"/>
        </w:rPr>
      </w:pPr>
      <w:r w:rsidRPr="00944B91">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944B91" w:rsidRDefault="00834D8C" w:rsidP="00944B91">
      <w:pPr>
        <w:suppressAutoHyphens/>
        <w:ind w:right="49"/>
        <w:jc w:val="both"/>
        <w:rPr>
          <w:rFonts w:ascii="Arial" w:eastAsia="Times New Roman" w:hAnsi="Arial" w:cs="Arial"/>
          <w:noProof w:val="0"/>
          <w:sz w:val="20"/>
          <w:szCs w:val="20"/>
          <w:lang w:eastAsia="ar-SA"/>
        </w:rPr>
      </w:pPr>
    </w:p>
    <w:p w:rsidR="00834D8C" w:rsidRPr="00944B91" w:rsidRDefault="00834D8C" w:rsidP="00944B91">
      <w:pPr>
        <w:suppressAutoHyphens/>
        <w:ind w:right="49"/>
        <w:jc w:val="both"/>
        <w:rPr>
          <w:rFonts w:ascii="Arial" w:eastAsia="Times New Roman" w:hAnsi="Arial" w:cs="Arial"/>
          <w:noProof w:val="0"/>
          <w:sz w:val="20"/>
          <w:szCs w:val="20"/>
          <w:lang w:eastAsia="ar-SA"/>
        </w:rPr>
      </w:pPr>
    </w:p>
    <w:p w:rsidR="00834D8C" w:rsidRPr="00944B91" w:rsidRDefault="00834D8C" w:rsidP="00944B91">
      <w:pPr>
        <w:suppressAutoHyphens/>
        <w:ind w:right="49"/>
        <w:jc w:val="center"/>
        <w:rPr>
          <w:rFonts w:ascii="Arial" w:eastAsia="Times New Roman" w:hAnsi="Arial" w:cs="Arial"/>
          <w:b/>
          <w:noProof w:val="0"/>
          <w:sz w:val="20"/>
          <w:szCs w:val="20"/>
          <w:lang w:eastAsia="ar-SA"/>
        </w:rPr>
      </w:pPr>
      <w:r w:rsidRPr="00944B91">
        <w:rPr>
          <w:rFonts w:ascii="Arial" w:eastAsia="Times New Roman" w:hAnsi="Arial" w:cs="Arial"/>
          <w:b/>
          <w:noProof w:val="0"/>
          <w:sz w:val="20"/>
          <w:szCs w:val="20"/>
          <w:lang w:eastAsia="ar-SA"/>
        </w:rPr>
        <w:t>A T E N T A M E N T E</w:t>
      </w:r>
    </w:p>
    <w:p w:rsidR="00834D8C" w:rsidRPr="00944B91" w:rsidRDefault="00834D8C" w:rsidP="00944B91">
      <w:pPr>
        <w:suppressAutoHyphens/>
        <w:ind w:right="49"/>
        <w:jc w:val="center"/>
        <w:rPr>
          <w:rFonts w:ascii="Arial" w:eastAsia="Times New Roman" w:hAnsi="Arial" w:cs="Arial"/>
          <w:noProof w:val="0"/>
          <w:sz w:val="20"/>
          <w:szCs w:val="20"/>
          <w:lang w:eastAsia="ar-SA"/>
        </w:rPr>
      </w:pPr>
    </w:p>
    <w:p w:rsidR="00834D8C" w:rsidRPr="00944B91" w:rsidRDefault="00834D8C" w:rsidP="00944B91">
      <w:pPr>
        <w:suppressAutoHyphens/>
        <w:ind w:right="49"/>
        <w:jc w:val="center"/>
        <w:rPr>
          <w:rFonts w:ascii="Arial" w:eastAsia="Times New Roman" w:hAnsi="Arial" w:cs="Arial"/>
          <w:noProof w:val="0"/>
          <w:sz w:val="20"/>
          <w:szCs w:val="20"/>
          <w:lang w:eastAsia="ar-SA"/>
        </w:rPr>
      </w:pPr>
    </w:p>
    <w:p w:rsidR="00834D8C" w:rsidRPr="00944B91" w:rsidRDefault="00834D8C" w:rsidP="00944B91">
      <w:pPr>
        <w:suppressAutoHyphens/>
        <w:ind w:right="49"/>
        <w:jc w:val="center"/>
        <w:rPr>
          <w:rFonts w:ascii="Arial" w:eastAsia="Times New Roman" w:hAnsi="Arial" w:cs="Arial"/>
          <w:noProof w:val="0"/>
          <w:sz w:val="20"/>
          <w:szCs w:val="20"/>
          <w:lang w:eastAsia="ar-SA"/>
        </w:rPr>
      </w:pPr>
      <w:r w:rsidRPr="00944B91">
        <w:rPr>
          <w:rFonts w:ascii="Arial" w:eastAsia="Times New Roman" w:hAnsi="Arial" w:cs="Arial"/>
          <w:noProof w:val="0"/>
          <w:sz w:val="20"/>
          <w:szCs w:val="20"/>
          <w:lang w:eastAsia="ar-SA"/>
        </w:rPr>
        <w:t>__________</w:t>
      </w:r>
      <w:proofErr w:type="gramStart"/>
      <w:r w:rsidRPr="00944B91">
        <w:rPr>
          <w:rFonts w:ascii="Arial" w:eastAsia="Times New Roman" w:hAnsi="Arial" w:cs="Arial"/>
          <w:noProof w:val="0"/>
          <w:sz w:val="20"/>
          <w:szCs w:val="20"/>
          <w:lang w:eastAsia="ar-SA"/>
        </w:rPr>
        <w:t>_(</w:t>
      </w:r>
      <w:proofErr w:type="gramEnd"/>
      <w:r w:rsidRPr="00944B91">
        <w:rPr>
          <w:rFonts w:ascii="Arial" w:eastAsia="Times New Roman" w:hAnsi="Arial" w:cs="Arial"/>
          <w:b/>
          <w:noProof w:val="0"/>
          <w:sz w:val="20"/>
          <w:szCs w:val="20"/>
          <w:lang w:eastAsia="ar-SA"/>
        </w:rPr>
        <w:t>9</w:t>
      </w:r>
      <w:r w:rsidRPr="00944B91">
        <w:rPr>
          <w:rFonts w:ascii="Arial" w:eastAsia="Times New Roman" w:hAnsi="Arial" w:cs="Arial"/>
          <w:noProof w:val="0"/>
          <w:sz w:val="20"/>
          <w:szCs w:val="20"/>
          <w:lang w:eastAsia="ar-SA"/>
        </w:rPr>
        <w:t>)____________</w:t>
      </w:r>
    </w:p>
    <w:p w:rsidR="00834D8C" w:rsidRPr="00944B91" w:rsidRDefault="00834D8C" w:rsidP="00944B91">
      <w:pPr>
        <w:suppressAutoHyphens/>
        <w:ind w:right="49"/>
        <w:jc w:val="center"/>
        <w:rPr>
          <w:rFonts w:ascii="Arial" w:eastAsia="Times New Roman" w:hAnsi="Arial" w:cs="Arial"/>
          <w:noProof w:val="0"/>
          <w:sz w:val="20"/>
          <w:szCs w:val="20"/>
          <w:lang w:val="es-ES" w:eastAsia="ar-SA"/>
        </w:rPr>
      </w:pPr>
    </w:p>
    <w:p w:rsidR="00E80E2B" w:rsidRPr="00944B91" w:rsidRDefault="00E80E2B" w:rsidP="00944B91">
      <w:pPr>
        <w:rPr>
          <w:rFonts w:ascii="Arial" w:eastAsia="Times New Roman" w:hAnsi="Arial" w:cs="Arial"/>
          <w:b/>
          <w:noProof w:val="0"/>
          <w:sz w:val="20"/>
          <w:szCs w:val="20"/>
          <w:lang w:eastAsia="ar-SA"/>
        </w:rPr>
      </w:pPr>
      <w:bookmarkStart w:id="146" w:name="_Toc450936054"/>
      <w:bookmarkStart w:id="147" w:name="_Toc450936161"/>
      <w:bookmarkStart w:id="148" w:name="_Toc451342036"/>
      <w:bookmarkStart w:id="149" w:name="_Toc451424699"/>
      <w:bookmarkStart w:id="150" w:name="_Toc453174910"/>
      <w:r w:rsidRPr="00944B91">
        <w:rPr>
          <w:rFonts w:ascii="Arial" w:eastAsia="Times New Roman" w:hAnsi="Arial" w:cs="Arial"/>
          <w:b/>
          <w:noProof w:val="0"/>
          <w:sz w:val="20"/>
          <w:szCs w:val="20"/>
          <w:lang w:eastAsia="ar-SA"/>
        </w:rPr>
        <w:br w:type="page"/>
      </w:r>
    </w:p>
    <w:p w:rsidR="00834D8C" w:rsidRPr="00944B91" w:rsidRDefault="00834D8C" w:rsidP="00944B91">
      <w:pPr>
        <w:suppressAutoHyphens/>
        <w:ind w:right="49"/>
        <w:jc w:val="center"/>
        <w:rPr>
          <w:rFonts w:ascii="Arial" w:eastAsia="Times New Roman" w:hAnsi="Arial" w:cs="Arial"/>
          <w:b/>
          <w:noProof w:val="0"/>
          <w:sz w:val="20"/>
          <w:szCs w:val="20"/>
          <w:lang w:eastAsia="ar-SA"/>
        </w:rPr>
      </w:pPr>
      <w:r w:rsidRPr="00944B91">
        <w:rPr>
          <w:rFonts w:ascii="Arial" w:eastAsia="Times New Roman" w:hAnsi="Arial" w:cs="Arial"/>
          <w:b/>
          <w:noProof w:val="0"/>
          <w:sz w:val="20"/>
          <w:szCs w:val="20"/>
          <w:lang w:eastAsia="ar-SA"/>
        </w:rPr>
        <w:lastRenderedPageBreak/>
        <w:t>INSTRUCTIVO</w:t>
      </w:r>
      <w:bookmarkEnd w:id="146"/>
      <w:bookmarkEnd w:id="147"/>
      <w:bookmarkEnd w:id="148"/>
      <w:bookmarkEnd w:id="149"/>
      <w:bookmarkEnd w:id="150"/>
      <w:r w:rsidR="00C113A9" w:rsidRPr="00944B91">
        <w:rPr>
          <w:rFonts w:ascii="Arial" w:eastAsia="Times New Roman" w:hAnsi="Arial" w:cs="Arial"/>
          <w:b/>
          <w:noProof w:val="0"/>
          <w:sz w:val="20"/>
          <w:szCs w:val="20"/>
          <w:lang w:eastAsia="ar-SA"/>
        </w:rPr>
        <w:t xml:space="preserve"> ANEXO </w:t>
      </w:r>
      <w:r w:rsidR="00A1708B" w:rsidRPr="00944B91">
        <w:rPr>
          <w:rFonts w:ascii="Arial" w:eastAsia="Times New Roman" w:hAnsi="Arial" w:cs="Arial"/>
          <w:b/>
          <w:noProof w:val="0"/>
          <w:sz w:val="20"/>
          <w:szCs w:val="20"/>
          <w:lang w:eastAsia="ar-SA"/>
        </w:rPr>
        <w:t>NÚMERO XII</w:t>
      </w:r>
    </w:p>
    <w:p w:rsidR="00834D8C" w:rsidRPr="00944B91" w:rsidRDefault="00834D8C" w:rsidP="00944B91">
      <w:pPr>
        <w:suppressAutoHyphens/>
        <w:ind w:right="49"/>
        <w:jc w:val="center"/>
        <w:rPr>
          <w:rFonts w:ascii="Arial" w:eastAsia="Times New Roman" w:hAnsi="Arial" w:cs="Arial"/>
          <w:b/>
          <w:noProof w:val="0"/>
          <w:sz w:val="20"/>
          <w:szCs w:val="20"/>
          <w:lang w:val="es-ES" w:eastAsia="ar-SA"/>
        </w:rPr>
      </w:pPr>
    </w:p>
    <w:p w:rsidR="00C113A9" w:rsidRPr="00944B91" w:rsidRDefault="00C113A9" w:rsidP="00944B91">
      <w:pPr>
        <w:suppressAutoHyphens/>
        <w:ind w:right="49"/>
        <w:jc w:val="center"/>
        <w:rPr>
          <w:rFonts w:ascii="Arial" w:eastAsia="Times New Roman" w:hAnsi="Arial" w:cs="Arial"/>
          <w:b/>
          <w:noProof w:val="0"/>
          <w:sz w:val="20"/>
          <w:szCs w:val="20"/>
          <w:lang w:val="es-ES" w:eastAsia="ar-SA"/>
        </w:rPr>
      </w:pPr>
    </w:p>
    <w:p w:rsidR="00C113A9" w:rsidRPr="00944B91" w:rsidRDefault="00C113A9" w:rsidP="00944B91">
      <w:pPr>
        <w:suppressAutoHyphens/>
        <w:ind w:left="214" w:right="49"/>
        <w:jc w:val="both"/>
        <w:rPr>
          <w:rFonts w:ascii="Arial" w:eastAsia="Calibri" w:hAnsi="Arial" w:cs="Arial"/>
          <w:noProof w:val="0"/>
          <w:color w:val="000000"/>
          <w:sz w:val="20"/>
          <w:szCs w:val="20"/>
          <w:lang w:eastAsia="es-MX"/>
        </w:rPr>
      </w:pPr>
      <w:r w:rsidRPr="00944B91">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944B91" w:rsidRDefault="00C113A9" w:rsidP="00944B91">
      <w:pPr>
        <w:suppressAutoHyphens/>
        <w:ind w:right="49"/>
        <w:rPr>
          <w:rFonts w:ascii="Arial" w:eastAsia="Calibri" w:hAnsi="Arial" w:cs="Arial"/>
          <w:b/>
          <w:bCs/>
          <w:noProof w:val="0"/>
          <w:color w:val="000000"/>
          <w:sz w:val="20"/>
          <w:szCs w:val="20"/>
          <w:lang w:eastAsia="es-MX"/>
        </w:rPr>
      </w:pP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Señalar la fecha de suscripción del documento.</w:t>
      </w: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Anotar el nombre de la convocante.</w:t>
      </w: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 xml:space="preserve">Indicar el número de procedimiento de contratación asignado por </w:t>
      </w:r>
      <w:proofErr w:type="spellStart"/>
      <w:r w:rsidRPr="00944B91">
        <w:rPr>
          <w:rFonts w:ascii="Arial" w:eastAsia="Calibri" w:hAnsi="Arial" w:cs="Arial"/>
          <w:noProof w:val="0"/>
          <w:color w:val="000000"/>
          <w:sz w:val="20"/>
          <w:szCs w:val="20"/>
          <w:lang w:eastAsia="es-MX"/>
        </w:rPr>
        <w:t>CompraNet</w:t>
      </w:r>
      <w:proofErr w:type="spellEnd"/>
      <w:r w:rsidRPr="00944B91">
        <w:rPr>
          <w:rFonts w:ascii="Arial" w:eastAsia="Calibri" w:hAnsi="Arial" w:cs="Arial"/>
          <w:noProof w:val="0"/>
          <w:color w:val="000000"/>
          <w:sz w:val="20"/>
          <w:szCs w:val="20"/>
          <w:lang w:eastAsia="es-MX"/>
        </w:rPr>
        <w:t>.</w:t>
      </w: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Anotar el nombre, razón social o denominación del licitante.</w:t>
      </w: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Indicar el Registro Federal de Contribuyentes del licitante.</w:t>
      </w: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6" w:history="1">
        <w:r w:rsidRPr="00944B91">
          <w:rPr>
            <w:rFonts w:ascii="Arial" w:eastAsia="Calibri" w:hAnsi="Arial" w:cs="Arial"/>
            <w:noProof w:val="0"/>
            <w:color w:val="0000FF"/>
            <w:sz w:val="20"/>
            <w:szCs w:val="20"/>
            <w:u w:val="single"/>
            <w:lang w:eastAsia="es-MX"/>
          </w:rPr>
          <w:t>http://www.comprasdegobierno.gob.mx/calculadora</w:t>
        </w:r>
      </w:hyperlink>
    </w:p>
    <w:p w:rsidR="00C113A9" w:rsidRPr="00944B91" w:rsidRDefault="00C113A9" w:rsidP="00944B91">
      <w:pPr>
        <w:suppressAutoHyphens/>
        <w:ind w:left="713" w:right="49"/>
        <w:rPr>
          <w:rFonts w:ascii="Arial" w:eastAsia="Calibri" w:hAnsi="Arial" w:cs="Arial"/>
          <w:noProof w:val="0"/>
          <w:color w:val="000000"/>
          <w:sz w:val="20"/>
          <w:szCs w:val="20"/>
          <w:lang w:eastAsia="es-MX"/>
        </w:rPr>
      </w:pPr>
      <w:r w:rsidRPr="00944B91">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944B91" w:rsidRDefault="00C113A9" w:rsidP="00944B91">
      <w:pPr>
        <w:suppressAutoHyphens/>
        <w:ind w:left="713" w:right="49"/>
        <w:rPr>
          <w:rFonts w:ascii="Arial" w:eastAsia="Calibri" w:hAnsi="Arial" w:cs="Arial"/>
          <w:noProof w:val="0"/>
          <w:color w:val="000000"/>
          <w:sz w:val="20"/>
          <w:szCs w:val="20"/>
          <w:lang w:eastAsia="es-MX"/>
        </w:rPr>
      </w:pPr>
      <w:r w:rsidRPr="00944B91">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944B91" w:rsidRDefault="00C113A9" w:rsidP="00944B91">
      <w:pPr>
        <w:numPr>
          <w:ilvl w:val="0"/>
          <w:numId w:val="25"/>
        </w:numPr>
        <w:suppressAutoHyphens/>
        <w:ind w:right="49"/>
        <w:jc w:val="both"/>
        <w:rPr>
          <w:rFonts w:ascii="Arial" w:eastAsia="Calibri" w:hAnsi="Arial" w:cs="Arial"/>
          <w:bCs/>
          <w:noProof w:val="0"/>
          <w:color w:val="000000"/>
          <w:sz w:val="20"/>
          <w:szCs w:val="20"/>
          <w:lang w:eastAsia="es-MX"/>
        </w:rPr>
      </w:pPr>
      <w:r w:rsidRPr="00944B91">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944B91" w:rsidRDefault="00C113A9" w:rsidP="00944B91">
      <w:pPr>
        <w:numPr>
          <w:ilvl w:val="0"/>
          <w:numId w:val="25"/>
        </w:numPr>
        <w:suppressAutoHyphens/>
        <w:ind w:right="49"/>
        <w:jc w:val="both"/>
        <w:rPr>
          <w:rFonts w:ascii="Arial" w:eastAsia="Calibri" w:hAnsi="Arial" w:cs="Arial"/>
          <w:b/>
          <w:bCs/>
          <w:noProof w:val="0"/>
          <w:color w:val="000000"/>
          <w:sz w:val="20"/>
          <w:szCs w:val="20"/>
          <w:lang w:eastAsia="es-MX"/>
        </w:rPr>
      </w:pPr>
      <w:r w:rsidRPr="00944B91">
        <w:rPr>
          <w:rFonts w:ascii="Arial" w:eastAsia="Calibri" w:hAnsi="Arial" w:cs="Arial"/>
          <w:noProof w:val="0"/>
          <w:color w:val="000000"/>
          <w:sz w:val="20"/>
          <w:szCs w:val="20"/>
          <w:lang w:eastAsia="es-MX"/>
        </w:rPr>
        <w:t>Anotar el nombre y firma del apoderado o representante legal del licitante.</w:t>
      </w:r>
    </w:p>
    <w:p w:rsidR="00C113A9" w:rsidRPr="00944B91" w:rsidRDefault="00C113A9" w:rsidP="00944B91">
      <w:pPr>
        <w:suppressAutoHyphens/>
        <w:ind w:right="49"/>
        <w:jc w:val="center"/>
        <w:rPr>
          <w:rFonts w:ascii="Arial" w:eastAsia="Times New Roman" w:hAnsi="Arial" w:cs="Arial"/>
          <w:b/>
          <w:noProof w:val="0"/>
          <w:sz w:val="20"/>
          <w:szCs w:val="20"/>
          <w:lang w:eastAsia="ar-SA"/>
        </w:rPr>
      </w:pPr>
    </w:p>
    <w:p w:rsidR="00834D8C" w:rsidRPr="00944B91" w:rsidRDefault="00834D8C" w:rsidP="00944B91">
      <w:pPr>
        <w:suppressAutoHyphens/>
        <w:ind w:right="49"/>
        <w:jc w:val="center"/>
        <w:rPr>
          <w:rFonts w:ascii="Arial" w:eastAsia="Times New Roman" w:hAnsi="Arial" w:cs="Arial"/>
          <w:b/>
          <w:sz w:val="20"/>
          <w:szCs w:val="20"/>
          <w:lang w:val="es-ES" w:eastAsia="ar-SA"/>
        </w:rPr>
      </w:pPr>
    </w:p>
    <w:p w:rsidR="00834D8C" w:rsidRPr="00944B91" w:rsidRDefault="00834D8C" w:rsidP="00944B91">
      <w:pPr>
        <w:suppressAutoHyphens/>
        <w:ind w:right="49"/>
        <w:jc w:val="center"/>
        <w:rPr>
          <w:rFonts w:ascii="Arial" w:eastAsia="Times New Roman" w:hAnsi="Arial" w:cs="Arial"/>
          <w:b/>
          <w:sz w:val="20"/>
          <w:szCs w:val="20"/>
          <w:lang w:val="es-ES" w:eastAsia="ar-SA"/>
        </w:rPr>
      </w:pPr>
    </w:p>
    <w:p w:rsidR="00E80E2B" w:rsidRPr="00944B91" w:rsidRDefault="00E80E2B" w:rsidP="00944B91">
      <w:pPr>
        <w:rPr>
          <w:rFonts w:ascii="Arial" w:eastAsia="Times New Roman" w:hAnsi="Arial" w:cs="Arial"/>
          <w:b/>
          <w:bCs/>
          <w:kern w:val="1"/>
          <w:sz w:val="20"/>
          <w:szCs w:val="20"/>
          <w:lang w:eastAsia="ar-SA"/>
        </w:rPr>
      </w:pPr>
      <w:bookmarkStart w:id="151" w:name="_Toc455663489"/>
      <w:bookmarkStart w:id="152" w:name="_Toc460500948"/>
      <w:r w:rsidRPr="00944B91">
        <w:rPr>
          <w:rFonts w:cs="Arial"/>
          <w:sz w:val="20"/>
          <w:szCs w:val="20"/>
        </w:rPr>
        <w:br w:type="page"/>
      </w:r>
    </w:p>
    <w:p w:rsidR="005207CA" w:rsidRPr="00944B91" w:rsidRDefault="005207CA" w:rsidP="00944B91">
      <w:pPr>
        <w:pStyle w:val="Ttulo1"/>
        <w:numPr>
          <w:ilvl w:val="0"/>
          <w:numId w:val="0"/>
        </w:numPr>
        <w:spacing w:before="0" w:after="0"/>
        <w:ind w:left="360" w:right="49"/>
        <w:jc w:val="center"/>
        <w:rPr>
          <w:rFonts w:cs="Arial"/>
          <w:sz w:val="20"/>
          <w:szCs w:val="20"/>
          <w:lang w:val="es-ES"/>
        </w:rPr>
      </w:pPr>
      <w:bookmarkStart w:id="153" w:name="_Toc492309838"/>
      <w:r w:rsidRPr="00944B91">
        <w:rPr>
          <w:rFonts w:cs="Arial"/>
          <w:sz w:val="20"/>
          <w:szCs w:val="20"/>
        </w:rPr>
        <w:lastRenderedPageBreak/>
        <w:t xml:space="preserve">ANEXO </w:t>
      </w:r>
      <w:bookmarkEnd w:id="151"/>
      <w:r w:rsidR="00E51B06" w:rsidRPr="00944B91">
        <w:rPr>
          <w:rFonts w:cs="Arial"/>
          <w:sz w:val="20"/>
          <w:szCs w:val="20"/>
        </w:rPr>
        <w:t>XIII</w:t>
      </w:r>
      <w:r w:rsidRPr="00944B91">
        <w:rPr>
          <w:rFonts w:cs="Arial"/>
          <w:sz w:val="20"/>
          <w:szCs w:val="20"/>
        </w:rPr>
        <w:t xml:space="preserve"> </w:t>
      </w:r>
      <w:r w:rsidRPr="00944B91">
        <w:rPr>
          <w:rFonts w:cs="Arial"/>
          <w:noProof w:val="0"/>
          <w:sz w:val="20"/>
          <w:szCs w:val="20"/>
          <w:lang w:val="es-ES"/>
        </w:rPr>
        <w:t>INFORMACION RESERVADA Y CONFIDENCIAL</w:t>
      </w:r>
      <w:bookmarkEnd w:id="152"/>
      <w:bookmarkEnd w:id="153"/>
    </w:p>
    <w:p w:rsidR="00DF55B1" w:rsidRPr="00944B91" w:rsidRDefault="00DF55B1" w:rsidP="00944B91">
      <w:pPr>
        <w:suppressAutoHyphens/>
        <w:ind w:right="49"/>
        <w:jc w:val="center"/>
        <w:rPr>
          <w:rFonts w:ascii="Arial" w:eastAsia="Times New Roman" w:hAnsi="Arial" w:cs="Arial"/>
          <w:b/>
          <w:sz w:val="20"/>
          <w:szCs w:val="20"/>
          <w:lang w:eastAsia="ar-SA"/>
        </w:rPr>
      </w:pPr>
    </w:p>
    <w:p w:rsidR="005207CA" w:rsidRPr="00944B91" w:rsidRDefault="00DC3F32" w:rsidP="00944B91">
      <w:pPr>
        <w:ind w:right="49"/>
        <w:jc w:val="center"/>
        <w:rPr>
          <w:rFonts w:ascii="Arial" w:hAnsi="Arial" w:cs="Arial"/>
          <w:sz w:val="20"/>
          <w:szCs w:val="20"/>
          <w:lang w:val="es-ES_tradnl"/>
        </w:rPr>
      </w:pPr>
      <w:r w:rsidRPr="00944B91">
        <w:rPr>
          <w:rFonts w:ascii="Arial" w:hAnsi="Arial" w:cs="Arial"/>
          <w:sz w:val="20"/>
          <w:szCs w:val="20"/>
          <w:lang w:val="es-ES_tradnl"/>
        </w:rPr>
        <w:t>(</w:t>
      </w:r>
      <w:r w:rsidR="005207CA" w:rsidRPr="00944B91">
        <w:rPr>
          <w:rFonts w:ascii="Arial" w:hAnsi="Arial" w:cs="Arial"/>
          <w:sz w:val="20"/>
          <w:szCs w:val="20"/>
          <w:lang w:val="es-ES_tradnl"/>
        </w:rPr>
        <w:t>PREFERENTEMENTE EN</w:t>
      </w:r>
      <w:r w:rsidRPr="00944B91">
        <w:rPr>
          <w:rFonts w:ascii="Arial" w:hAnsi="Arial" w:cs="Arial"/>
          <w:sz w:val="20"/>
          <w:szCs w:val="20"/>
          <w:lang w:val="es-ES_tradnl"/>
        </w:rPr>
        <w:t xml:space="preserve"> PAPEL MEMBRETADO DEL LICITANTE)</w:t>
      </w:r>
    </w:p>
    <w:p w:rsidR="005207CA" w:rsidRPr="00944B91" w:rsidRDefault="005207CA" w:rsidP="00944B91">
      <w:pPr>
        <w:widowControl w:val="0"/>
        <w:ind w:right="49"/>
        <w:jc w:val="both"/>
        <w:rPr>
          <w:rFonts w:ascii="Arial" w:eastAsia="Times New Roman" w:hAnsi="Arial" w:cs="Arial"/>
          <w:noProof w:val="0"/>
          <w:sz w:val="20"/>
          <w:szCs w:val="20"/>
          <w:lang w:eastAsia="es-ES"/>
        </w:rPr>
      </w:pPr>
    </w:p>
    <w:p w:rsidR="00670B64" w:rsidRPr="00944B91" w:rsidRDefault="00670B64" w:rsidP="00944B91">
      <w:pPr>
        <w:suppressAutoHyphens/>
        <w:ind w:right="49"/>
        <w:rPr>
          <w:rFonts w:ascii="Arial" w:eastAsia="Times New Roman" w:hAnsi="Arial" w:cs="Arial"/>
          <w:noProof w:val="0"/>
          <w:sz w:val="20"/>
          <w:szCs w:val="20"/>
          <w:lang w:val="es-ES" w:eastAsia="ar-SA"/>
        </w:rPr>
      </w:pPr>
    </w:p>
    <w:p w:rsidR="00C113A9" w:rsidRPr="00944B91" w:rsidRDefault="00C113A9" w:rsidP="00944B91">
      <w:pPr>
        <w:ind w:right="49"/>
        <w:jc w:val="right"/>
        <w:rPr>
          <w:rFonts w:ascii="Arial" w:hAnsi="Arial" w:cs="Arial"/>
          <w:sz w:val="18"/>
          <w:szCs w:val="18"/>
        </w:rPr>
      </w:pPr>
      <w:r w:rsidRPr="00944B91">
        <w:rPr>
          <w:rFonts w:ascii="Arial" w:hAnsi="Arial" w:cs="Arial"/>
          <w:sz w:val="18"/>
          <w:szCs w:val="18"/>
        </w:rPr>
        <w:t>______de___________de_____________</w:t>
      </w:r>
    </w:p>
    <w:p w:rsidR="00C113A9" w:rsidRPr="00944B91" w:rsidRDefault="00C113A9" w:rsidP="00944B91">
      <w:pPr>
        <w:ind w:left="142" w:right="193"/>
        <w:jc w:val="both"/>
        <w:rPr>
          <w:rFonts w:ascii="Arial" w:hAnsi="Arial" w:cs="Arial"/>
          <w:sz w:val="20"/>
        </w:rPr>
      </w:pPr>
    </w:p>
    <w:p w:rsidR="00C113A9" w:rsidRPr="00944B91" w:rsidRDefault="00C113A9" w:rsidP="00944B91">
      <w:pPr>
        <w:ind w:right="193"/>
        <w:jc w:val="both"/>
        <w:rPr>
          <w:rFonts w:ascii="Arial" w:hAnsi="Arial" w:cs="Arial"/>
          <w:sz w:val="18"/>
          <w:szCs w:val="18"/>
        </w:rPr>
      </w:pPr>
    </w:p>
    <w:p w:rsidR="00C113A9" w:rsidRPr="00944B91" w:rsidRDefault="00C113A9" w:rsidP="00944B91">
      <w:pPr>
        <w:ind w:right="193"/>
        <w:jc w:val="both"/>
        <w:rPr>
          <w:rFonts w:ascii="Arial" w:hAnsi="Arial" w:cs="Arial"/>
          <w:sz w:val="18"/>
          <w:szCs w:val="18"/>
        </w:rPr>
      </w:pPr>
      <w:r w:rsidRPr="00944B91">
        <w:rPr>
          <w:rFonts w:ascii="Arial" w:hAnsi="Arial" w:cs="Arial"/>
          <w:sz w:val="18"/>
          <w:szCs w:val="18"/>
        </w:rPr>
        <w:t>Instituto Mexicano del Seguro Social</w:t>
      </w:r>
    </w:p>
    <w:p w:rsidR="00C113A9" w:rsidRPr="00944B91" w:rsidRDefault="00C113A9" w:rsidP="00944B91">
      <w:pPr>
        <w:ind w:right="193"/>
        <w:jc w:val="both"/>
        <w:rPr>
          <w:rFonts w:ascii="Arial" w:hAnsi="Arial" w:cs="Arial"/>
          <w:sz w:val="18"/>
          <w:szCs w:val="18"/>
        </w:rPr>
      </w:pPr>
      <w:r w:rsidRPr="00944B91">
        <w:rPr>
          <w:rFonts w:ascii="Arial" w:hAnsi="Arial" w:cs="Arial"/>
          <w:sz w:val="18"/>
          <w:szCs w:val="18"/>
        </w:rPr>
        <w:t>Coordinación de Adquisición de Bienes y Contratación de Servicios</w:t>
      </w:r>
    </w:p>
    <w:p w:rsidR="00C113A9" w:rsidRPr="00944B91" w:rsidRDefault="00C113A9" w:rsidP="00944B91">
      <w:pPr>
        <w:ind w:right="193"/>
        <w:jc w:val="both"/>
        <w:rPr>
          <w:rFonts w:ascii="Arial" w:hAnsi="Arial" w:cs="Arial"/>
          <w:sz w:val="18"/>
          <w:szCs w:val="18"/>
        </w:rPr>
      </w:pPr>
      <w:r w:rsidRPr="00944B91">
        <w:rPr>
          <w:rFonts w:ascii="Arial" w:hAnsi="Arial" w:cs="Arial"/>
          <w:sz w:val="18"/>
          <w:szCs w:val="18"/>
        </w:rPr>
        <w:t>Coordinación Técnica de Bienes y Servicios</w:t>
      </w:r>
    </w:p>
    <w:p w:rsidR="00C113A9" w:rsidRPr="00944B91" w:rsidRDefault="00C113A9" w:rsidP="00944B91">
      <w:pPr>
        <w:ind w:right="193"/>
        <w:jc w:val="both"/>
        <w:rPr>
          <w:rFonts w:ascii="Arial" w:hAnsi="Arial" w:cs="Arial"/>
          <w:sz w:val="18"/>
          <w:szCs w:val="18"/>
        </w:rPr>
      </w:pPr>
      <w:r w:rsidRPr="00944B91">
        <w:rPr>
          <w:rFonts w:ascii="Arial" w:hAnsi="Arial" w:cs="Arial"/>
          <w:sz w:val="18"/>
          <w:szCs w:val="18"/>
        </w:rPr>
        <w:t>División de Bienes Terapéuticos</w:t>
      </w:r>
    </w:p>
    <w:p w:rsidR="00C113A9" w:rsidRPr="00944B91" w:rsidRDefault="00C113A9" w:rsidP="00944B91">
      <w:pPr>
        <w:ind w:right="193"/>
        <w:jc w:val="both"/>
        <w:rPr>
          <w:rFonts w:ascii="Arial" w:hAnsi="Arial" w:cs="Arial"/>
          <w:sz w:val="18"/>
          <w:szCs w:val="18"/>
        </w:rPr>
      </w:pPr>
      <w:r w:rsidRPr="00944B91">
        <w:rPr>
          <w:rFonts w:ascii="Arial" w:hAnsi="Arial" w:cs="Arial"/>
          <w:sz w:val="18"/>
          <w:szCs w:val="18"/>
        </w:rPr>
        <w:t>Presente.</w:t>
      </w:r>
    </w:p>
    <w:p w:rsidR="00C113A9" w:rsidRPr="00944B91" w:rsidRDefault="00C113A9" w:rsidP="00944B91">
      <w:pPr>
        <w:ind w:right="49"/>
        <w:jc w:val="both"/>
        <w:rPr>
          <w:rFonts w:ascii="Arial" w:hAnsi="Arial" w:cs="Arial"/>
          <w:sz w:val="20"/>
        </w:rPr>
      </w:pPr>
    </w:p>
    <w:p w:rsidR="00C113A9" w:rsidRPr="00944B91" w:rsidRDefault="00C113A9" w:rsidP="00944B91">
      <w:pPr>
        <w:ind w:right="49"/>
        <w:jc w:val="both"/>
        <w:rPr>
          <w:rFonts w:ascii="Arial" w:hAnsi="Arial" w:cs="Arial"/>
          <w:sz w:val="20"/>
        </w:rPr>
      </w:pPr>
    </w:p>
    <w:p w:rsidR="00C113A9" w:rsidRPr="00944B91" w:rsidRDefault="00C113A9" w:rsidP="00944B91">
      <w:pPr>
        <w:ind w:right="49"/>
        <w:jc w:val="both"/>
        <w:rPr>
          <w:rFonts w:ascii="Arial" w:hAnsi="Arial" w:cs="Arial"/>
          <w:sz w:val="20"/>
          <w:lang w:val="es-ES_tradnl"/>
        </w:rPr>
      </w:pPr>
      <w:r w:rsidRPr="00944B91">
        <w:rPr>
          <w:rFonts w:ascii="Arial" w:hAnsi="Arial" w:cs="Arial"/>
          <w:sz w:val="20"/>
          <w:lang w:val="es-ES_tradnl"/>
        </w:rPr>
        <w:t xml:space="preserve">___________(Nombre)_________, en mi carácter de _________________________, de la ___(Persona Moral)___, manifiesto por medio de la presente que los documentos contenidos en mi propuesta y remitida a la convocante para la Licitación pública </w:t>
      </w:r>
      <w:r w:rsidR="00D94B6E" w:rsidRPr="00944B91">
        <w:rPr>
          <w:rFonts w:ascii="Arial" w:hAnsi="Arial" w:cs="Arial"/>
          <w:sz w:val="20"/>
          <w:lang w:val="es-ES_tradnl"/>
        </w:rPr>
        <w:t>N</w:t>
      </w:r>
      <w:r w:rsidRPr="00944B91">
        <w:rPr>
          <w:rFonts w:ascii="Arial" w:hAnsi="Arial" w:cs="Arial"/>
          <w:sz w:val="20"/>
          <w:lang w:val="es-ES_tradnl"/>
        </w:rPr>
        <w:t>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944B91" w:rsidRDefault="00C113A9" w:rsidP="00944B91">
      <w:pPr>
        <w:ind w:right="49"/>
        <w:jc w:val="both"/>
        <w:rPr>
          <w:rFonts w:ascii="Arial" w:hAnsi="Arial" w:cs="Arial"/>
          <w:sz w:val="20"/>
          <w:lang w:val="es-ES_tradnl"/>
        </w:rPr>
      </w:pPr>
    </w:p>
    <w:p w:rsidR="00C113A9" w:rsidRPr="00944B91" w:rsidRDefault="00C113A9" w:rsidP="00944B91">
      <w:pPr>
        <w:ind w:right="49"/>
        <w:jc w:val="both"/>
        <w:rPr>
          <w:rFonts w:ascii="Arial" w:hAnsi="Arial" w:cs="Arial"/>
          <w:sz w:val="20"/>
          <w:lang w:val="es-ES_tradnl"/>
        </w:rPr>
      </w:pPr>
      <w:r w:rsidRPr="00944B91">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C113A9" w:rsidRPr="00944B91" w:rsidRDefault="00C113A9" w:rsidP="00944B91">
      <w:pPr>
        <w:ind w:right="49"/>
        <w:jc w:val="both"/>
        <w:rPr>
          <w:rFonts w:ascii="Arial" w:hAnsi="Arial" w:cs="Arial"/>
          <w:sz w:val="20"/>
          <w:lang w:val="es-ES_tradnl"/>
        </w:rPr>
      </w:pPr>
    </w:p>
    <w:p w:rsidR="00C113A9" w:rsidRPr="00944B91" w:rsidRDefault="00C113A9" w:rsidP="00944B91">
      <w:pPr>
        <w:ind w:right="49"/>
        <w:jc w:val="both"/>
        <w:rPr>
          <w:rFonts w:ascii="Arial" w:hAnsi="Arial" w:cs="Arial"/>
          <w:sz w:val="20"/>
          <w:lang w:val="es-ES_tradnl" w:eastAsia="es-ES"/>
        </w:rPr>
      </w:pPr>
    </w:p>
    <w:p w:rsidR="00C113A9" w:rsidRPr="00944B91" w:rsidRDefault="00C113A9" w:rsidP="00944B91">
      <w:pPr>
        <w:ind w:right="49"/>
        <w:jc w:val="both"/>
        <w:rPr>
          <w:rFonts w:ascii="Arial" w:hAnsi="Arial" w:cs="Arial"/>
          <w:sz w:val="20"/>
          <w:lang w:val="es-ES_tradnl" w:eastAsia="es-ES"/>
        </w:rPr>
      </w:pPr>
    </w:p>
    <w:p w:rsidR="00C113A9" w:rsidRPr="00944B91" w:rsidRDefault="00C113A9" w:rsidP="00944B91">
      <w:pPr>
        <w:ind w:right="49"/>
        <w:jc w:val="both"/>
        <w:rPr>
          <w:rFonts w:ascii="Arial" w:hAnsi="Arial" w:cs="Arial"/>
          <w:sz w:val="20"/>
          <w:lang w:val="es-ES_tradnl"/>
        </w:rPr>
      </w:pPr>
    </w:p>
    <w:p w:rsidR="00C113A9" w:rsidRPr="00944B91" w:rsidRDefault="00C113A9" w:rsidP="00944B91">
      <w:pPr>
        <w:ind w:right="49"/>
        <w:jc w:val="center"/>
        <w:rPr>
          <w:rFonts w:ascii="Arial" w:hAnsi="Arial" w:cs="Arial"/>
          <w:sz w:val="20"/>
          <w:lang w:val="es-ES_tradnl"/>
        </w:rPr>
      </w:pPr>
    </w:p>
    <w:p w:rsidR="00C113A9" w:rsidRPr="00944B91" w:rsidRDefault="00C113A9" w:rsidP="00944B91">
      <w:pPr>
        <w:widowControl w:val="0"/>
        <w:ind w:right="49"/>
        <w:jc w:val="center"/>
        <w:rPr>
          <w:rFonts w:ascii="Arial" w:hAnsi="Arial" w:cs="Arial"/>
          <w:sz w:val="20"/>
          <w:lang w:val="es-ES_tradnl" w:eastAsia="es-ES"/>
        </w:rPr>
      </w:pPr>
      <w:r w:rsidRPr="00944B91">
        <w:rPr>
          <w:rFonts w:ascii="Arial" w:hAnsi="Arial" w:cs="Arial"/>
          <w:sz w:val="20"/>
          <w:lang w:val="es-ES_tradnl" w:eastAsia="es-ES"/>
        </w:rPr>
        <w:t>_______________________________________________________________</w:t>
      </w:r>
    </w:p>
    <w:p w:rsidR="00C113A9" w:rsidRPr="00944B91" w:rsidRDefault="00C113A9" w:rsidP="00944B91">
      <w:pPr>
        <w:ind w:right="49"/>
        <w:jc w:val="center"/>
        <w:rPr>
          <w:rFonts w:ascii="Arial" w:hAnsi="Arial" w:cs="Arial"/>
          <w:bCs/>
          <w:sz w:val="20"/>
          <w:lang w:val="es-ES_tradnl"/>
        </w:rPr>
      </w:pPr>
      <w:r w:rsidRPr="00944B91">
        <w:rPr>
          <w:rFonts w:ascii="Arial" w:hAnsi="Arial" w:cs="Arial"/>
          <w:bCs/>
          <w:sz w:val="20"/>
          <w:lang w:val="es-ES_tradnl"/>
        </w:rPr>
        <w:t>(Nombre y firma del Representante Legal)</w:t>
      </w:r>
    </w:p>
    <w:p w:rsidR="005207CA" w:rsidRPr="00944B91" w:rsidRDefault="005207CA" w:rsidP="00944B91">
      <w:pPr>
        <w:ind w:right="49"/>
        <w:jc w:val="center"/>
        <w:rPr>
          <w:rFonts w:ascii="Arial" w:hAnsi="Arial" w:cs="Arial"/>
          <w:b/>
          <w:bCs/>
          <w:sz w:val="20"/>
          <w:szCs w:val="20"/>
          <w:lang w:val="es-ES" w:eastAsia="es-MX"/>
        </w:rPr>
      </w:pPr>
    </w:p>
    <w:p w:rsidR="005207CA" w:rsidRPr="00944B91" w:rsidRDefault="005207CA" w:rsidP="00944B91">
      <w:pPr>
        <w:ind w:right="49"/>
        <w:rPr>
          <w:rFonts w:ascii="Arial" w:hAnsi="Arial" w:cs="Arial"/>
          <w:b/>
          <w:bCs/>
          <w:sz w:val="20"/>
          <w:szCs w:val="20"/>
          <w:lang w:eastAsia="es-MX"/>
        </w:rPr>
      </w:pPr>
      <w:r w:rsidRPr="00944B91">
        <w:rPr>
          <w:rFonts w:ascii="Arial" w:hAnsi="Arial" w:cs="Arial"/>
          <w:b/>
          <w:bCs/>
          <w:sz w:val="20"/>
          <w:szCs w:val="20"/>
          <w:lang w:eastAsia="es-MX"/>
        </w:rPr>
        <w:br w:type="page"/>
      </w:r>
    </w:p>
    <w:p w:rsidR="0089157B" w:rsidRPr="00944B91" w:rsidRDefault="0089157B" w:rsidP="00944B91">
      <w:pPr>
        <w:pStyle w:val="Ttulo1"/>
        <w:numPr>
          <w:ilvl w:val="0"/>
          <w:numId w:val="0"/>
        </w:numPr>
        <w:spacing w:before="0" w:after="0"/>
        <w:ind w:left="360" w:right="49"/>
        <w:jc w:val="center"/>
        <w:rPr>
          <w:rFonts w:cs="Arial"/>
          <w:sz w:val="20"/>
          <w:szCs w:val="20"/>
        </w:rPr>
      </w:pPr>
      <w:bookmarkStart w:id="154" w:name="_Toc455663490"/>
      <w:bookmarkStart w:id="155" w:name="_Toc460500949"/>
      <w:bookmarkStart w:id="156" w:name="_Toc492309839"/>
      <w:r w:rsidRPr="00944B91">
        <w:rPr>
          <w:rFonts w:cs="Arial"/>
          <w:sz w:val="20"/>
          <w:szCs w:val="20"/>
        </w:rPr>
        <w:lastRenderedPageBreak/>
        <w:t xml:space="preserve">ANEXO </w:t>
      </w:r>
      <w:bookmarkEnd w:id="154"/>
      <w:r w:rsidR="00E51B06" w:rsidRPr="00944B91">
        <w:rPr>
          <w:rFonts w:cs="Arial"/>
          <w:sz w:val="20"/>
          <w:szCs w:val="20"/>
        </w:rPr>
        <w:t>XIV</w:t>
      </w:r>
      <w:r w:rsidRPr="00944B91">
        <w:rPr>
          <w:rFonts w:cs="Arial"/>
          <w:sz w:val="20"/>
          <w:szCs w:val="20"/>
        </w:rPr>
        <w:t xml:space="preserve"> NOTA OCDE</w:t>
      </w:r>
      <w:bookmarkEnd w:id="155"/>
      <w:bookmarkEnd w:id="156"/>
    </w:p>
    <w:p w:rsidR="00DF55B1" w:rsidRPr="00944B91" w:rsidRDefault="00DF55B1" w:rsidP="00944B91">
      <w:pPr>
        <w:suppressAutoHyphens/>
        <w:ind w:right="49"/>
        <w:jc w:val="center"/>
        <w:rPr>
          <w:rFonts w:ascii="Arial" w:eastAsia="Times New Roman" w:hAnsi="Arial" w:cs="Arial"/>
          <w:b/>
          <w:sz w:val="20"/>
          <w:szCs w:val="20"/>
          <w:lang w:eastAsia="ar-SA"/>
        </w:rPr>
      </w:pPr>
    </w:p>
    <w:p w:rsidR="0089157B" w:rsidRPr="00944B91" w:rsidRDefault="0089157B" w:rsidP="00944B91">
      <w:pPr>
        <w:ind w:right="49"/>
        <w:jc w:val="both"/>
        <w:rPr>
          <w:rFonts w:ascii="Arial" w:eastAsia="Times New Roman" w:hAnsi="Arial" w:cs="Arial"/>
          <w:b/>
          <w:noProof w:val="0"/>
          <w:sz w:val="20"/>
          <w:szCs w:val="20"/>
          <w:lang w:val="es-ES" w:eastAsia="es-ES"/>
        </w:rPr>
      </w:pPr>
      <w:r w:rsidRPr="00944B91">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944B91" w:rsidRDefault="0089157B" w:rsidP="00944B91">
      <w:pPr>
        <w:ind w:right="49"/>
        <w:jc w:val="both"/>
        <w:rPr>
          <w:rFonts w:ascii="Arial" w:eastAsia="Times New Roman" w:hAnsi="Arial" w:cs="Arial"/>
          <w:noProof w:val="0"/>
          <w:sz w:val="20"/>
          <w:szCs w:val="20"/>
          <w:lang w:val="es-ES" w:eastAsia="es-ES"/>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944B91">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944B91">
        <w:rPr>
          <w:rFonts w:ascii="Arial" w:eastAsia="Times New Roman" w:hAnsi="Arial" w:cs="Arial"/>
          <w:noProof w:val="0"/>
          <w:sz w:val="20"/>
          <w:szCs w:val="20"/>
          <w:lang w:val="es-ES" w:eastAsia="ar-SA"/>
        </w:rPr>
        <w:t>, hemos adquirido responsabilidades que involucran a los sectores público y privado.</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944B91">
        <w:rPr>
          <w:rFonts w:ascii="Arial" w:eastAsia="Times New Roman" w:hAnsi="Arial" w:cs="Arial"/>
          <w:b/>
          <w:bCs/>
          <w:noProof w:val="0"/>
          <w:sz w:val="20"/>
          <w:szCs w:val="20"/>
          <w:lang w:val="es-ES" w:eastAsia="ar-SA"/>
        </w:rPr>
        <w:t>noviembre de 2003</w:t>
      </w:r>
      <w:r w:rsidRPr="00944B91">
        <w:rPr>
          <w:rFonts w:ascii="Arial" w:eastAsia="Times New Roman" w:hAnsi="Arial" w:cs="Arial"/>
          <w:noProof w:val="0"/>
          <w:sz w:val="20"/>
          <w:szCs w:val="20"/>
          <w:lang w:val="es-ES" w:eastAsia="ar-SA"/>
        </w:rPr>
        <w:t xml:space="preserve"> una segunda fase de </w:t>
      </w:r>
      <w:r w:rsidRPr="00944B91">
        <w:rPr>
          <w:rFonts w:ascii="Arial" w:eastAsia="Times New Roman" w:hAnsi="Arial" w:cs="Arial"/>
          <w:b/>
          <w:bCs/>
          <w:noProof w:val="0"/>
          <w:sz w:val="20"/>
          <w:szCs w:val="20"/>
          <w:lang w:val="es-ES" w:eastAsia="ar-SA"/>
        </w:rPr>
        <w:t>evaluación</w:t>
      </w:r>
      <w:r w:rsidRPr="00944B91">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0"/>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La compatibilidad de nuestro marco jurídico con las disposiciones de la Convención.</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0"/>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El resultado de esta evaluación </w:t>
      </w:r>
      <w:r w:rsidRPr="00944B91">
        <w:rPr>
          <w:rFonts w:ascii="Arial" w:eastAsia="Times New Roman" w:hAnsi="Arial" w:cs="Arial"/>
          <w:b/>
          <w:bCs/>
          <w:noProof w:val="0"/>
          <w:sz w:val="20"/>
          <w:szCs w:val="20"/>
          <w:lang w:val="es-ES" w:eastAsia="ar-SA"/>
        </w:rPr>
        <w:t>impactará</w:t>
      </w:r>
      <w:r w:rsidRPr="00944B91">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Las </w:t>
      </w:r>
      <w:r w:rsidRPr="00944B91">
        <w:rPr>
          <w:rFonts w:ascii="Arial" w:eastAsia="Times New Roman" w:hAnsi="Arial" w:cs="Arial"/>
          <w:b/>
          <w:bCs/>
          <w:noProof w:val="0"/>
          <w:sz w:val="20"/>
          <w:szCs w:val="20"/>
          <w:lang w:val="es-ES" w:eastAsia="ar-SA"/>
        </w:rPr>
        <w:t>responsabilidades del sector público</w:t>
      </w:r>
      <w:r w:rsidRPr="00944B91">
        <w:rPr>
          <w:rFonts w:ascii="Arial" w:eastAsia="Times New Roman" w:hAnsi="Arial" w:cs="Arial"/>
          <w:noProof w:val="0"/>
          <w:sz w:val="20"/>
          <w:szCs w:val="20"/>
          <w:lang w:val="es-ES" w:eastAsia="ar-SA"/>
        </w:rPr>
        <w:t xml:space="preserve"> se centran en:</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1"/>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Profundizar las reformas legales que inició en 1999.</w:t>
      </w:r>
    </w:p>
    <w:p w:rsidR="0089157B" w:rsidRPr="00944B91" w:rsidRDefault="0089157B" w:rsidP="00944B91">
      <w:pPr>
        <w:numPr>
          <w:ilvl w:val="0"/>
          <w:numId w:val="21"/>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944B91" w:rsidRDefault="0089157B" w:rsidP="00944B91">
      <w:pPr>
        <w:numPr>
          <w:ilvl w:val="0"/>
          <w:numId w:val="21"/>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Las </w:t>
      </w:r>
      <w:r w:rsidRPr="00944B91">
        <w:rPr>
          <w:rFonts w:ascii="Arial" w:eastAsia="Times New Roman" w:hAnsi="Arial" w:cs="Arial"/>
          <w:b/>
          <w:bCs/>
          <w:noProof w:val="0"/>
          <w:sz w:val="20"/>
          <w:szCs w:val="20"/>
          <w:lang w:val="es-ES" w:eastAsia="ar-SA"/>
        </w:rPr>
        <w:t>responsabilidades</w:t>
      </w:r>
      <w:r w:rsidRPr="00944B91">
        <w:rPr>
          <w:rFonts w:ascii="Arial" w:eastAsia="Times New Roman" w:hAnsi="Arial" w:cs="Arial"/>
          <w:noProof w:val="0"/>
          <w:sz w:val="20"/>
          <w:szCs w:val="20"/>
          <w:lang w:val="es-ES" w:eastAsia="ar-SA"/>
        </w:rPr>
        <w:t xml:space="preserve"> del sector privado contemplan:</w:t>
      </w:r>
    </w:p>
    <w:p w:rsidR="00594F7D" w:rsidRPr="00944B91" w:rsidRDefault="00594F7D"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2"/>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b/>
          <w:bCs/>
          <w:noProof w:val="0"/>
          <w:sz w:val="20"/>
          <w:szCs w:val="20"/>
          <w:lang w:val="es-ES" w:eastAsia="ar-SA"/>
        </w:rPr>
        <w:t>Las empresas</w:t>
      </w:r>
      <w:r w:rsidRPr="00944B91">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2"/>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b/>
          <w:bCs/>
          <w:noProof w:val="0"/>
          <w:sz w:val="20"/>
          <w:szCs w:val="20"/>
          <w:lang w:val="es-ES" w:eastAsia="ar-SA"/>
        </w:rPr>
        <w:t>Los contadores públicos</w:t>
      </w:r>
      <w:r w:rsidRPr="00944B91">
        <w:rPr>
          <w:rFonts w:ascii="Arial" w:eastAsia="Times New Roman" w:hAnsi="Arial" w:cs="Arial"/>
          <w:noProof w:val="0"/>
          <w:sz w:val="20"/>
          <w:szCs w:val="20"/>
          <w:lang w:val="es-ES" w:eastAsia="ar-SA"/>
        </w:rPr>
        <w:t xml:space="preserve">: realizar auditorías: no encubrir actividades ilícitas (doble contabilidad y transacciones indebidas, como asientos contables falsificados, informes financieros fraudulentos, transferencias sin autorización, acceso a los activos sin </w:t>
      </w:r>
      <w:r w:rsidRPr="00944B91">
        <w:rPr>
          <w:rFonts w:ascii="Arial" w:eastAsia="Times New Roman" w:hAnsi="Arial" w:cs="Arial"/>
          <w:noProof w:val="0"/>
          <w:sz w:val="20"/>
          <w:szCs w:val="20"/>
          <w:lang w:val="es-ES" w:eastAsia="ar-SA"/>
        </w:rPr>
        <w:lastRenderedPageBreak/>
        <w:t>consentimiento de la gerencia); utilizar registros contables precisos; informar a los directivos sobre conductas ilegales.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2"/>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b/>
          <w:bCs/>
          <w:noProof w:val="0"/>
          <w:sz w:val="20"/>
          <w:szCs w:val="20"/>
          <w:lang w:val="es-ES" w:eastAsia="ar-SA"/>
        </w:rPr>
        <w:t>Los abogados</w:t>
      </w:r>
      <w:r w:rsidRPr="00944B91">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Las </w:t>
      </w:r>
      <w:r w:rsidRPr="00944B91">
        <w:rPr>
          <w:rFonts w:ascii="Arial" w:eastAsia="Times New Roman" w:hAnsi="Arial" w:cs="Arial"/>
          <w:b/>
          <w:bCs/>
          <w:noProof w:val="0"/>
          <w:sz w:val="20"/>
          <w:szCs w:val="20"/>
          <w:lang w:val="es-ES" w:eastAsia="ar-SA"/>
        </w:rPr>
        <w:t>sanciones</w:t>
      </w:r>
      <w:r w:rsidRPr="00944B91">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“Artículo 222</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Cometen el delito de cohecho:</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4"/>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4"/>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Al que comete el delito de cohecho se le impondrán las siguientes sanciones: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944B91">
        <w:rPr>
          <w:rFonts w:ascii="Arial" w:eastAsia="Times New Roman" w:hAnsi="Arial" w:cs="Arial"/>
          <w:noProof w:val="0"/>
          <w:sz w:val="20"/>
          <w:szCs w:val="20"/>
          <w:lang w:val="es-ES" w:eastAsia="ar-SA"/>
        </w:rPr>
        <w:t>valuable</w:t>
      </w:r>
      <w:proofErr w:type="spellEnd"/>
      <w:r w:rsidRPr="00944B91">
        <w:rPr>
          <w:rFonts w:ascii="Arial" w:eastAsia="Times New Roman" w:hAnsi="Arial" w:cs="Arial"/>
          <w:noProof w:val="0"/>
          <w:sz w:val="20"/>
          <w:szCs w:val="20"/>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lastRenderedPageBreak/>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Capítulo XI</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Cohecho a servidores públicos extranjeros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Artículo 222 bis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3"/>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numPr>
          <w:ilvl w:val="0"/>
          <w:numId w:val="23"/>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944B91" w:rsidRDefault="0089157B" w:rsidP="00944B91">
      <w:pPr>
        <w:numPr>
          <w:ilvl w:val="0"/>
          <w:numId w:val="23"/>
        </w:num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944B91">
        <w:rPr>
          <w:rFonts w:ascii="Arial" w:eastAsia="Times New Roman" w:hAnsi="Arial" w:cs="Arial"/>
          <w:noProof w:val="0"/>
          <w:sz w:val="20"/>
          <w:szCs w:val="20"/>
          <w:lang w:val="es-ES" w:eastAsia="ar-SA"/>
        </w:rPr>
        <w:t>u</w:t>
      </w:r>
      <w:r w:rsidRPr="00944B91">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p>
    <w:p w:rsidR="0089157B" w:rsidRPr="00944B91" w:rsidRDefault="0089157B" w:rsidP="00944B91">
      <w:pPr>
        <w:suppressAutoHyphens/>
        <w:ind w:right="49"/>
        <w:jc w:val="both"/>
        <w:rPr>
          <w:rFonts w:ascii="Arial" w:eastAsia="Times New Roman" w:hAnsi="Arial" w:cs="Arial"/>
          <w:noProof w:val="0"/>
          <w:sz w:val="20"/>
          <w:szCs w:val="20"/>
          <w:lang w:val="es-ES" w:eastAsia="ar-SA"/>
        </w:rPr>
      </w:pPr>
      <w:r w:rsidRPr="00944B91">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944B91" w:rsidRDefault="0089157B" w:rsidP="00944B91">
      <w:pPr>
        <w:suppressAutoHyphens/>
        <w:ind w:right="49"/>
        <w:jc w:val="center"/>
        <w:rPr>
          <w:rFonts w:ascii="Arial" w:eastAsia="Times New Roman" w:hAnsi="Arial" w:cs="Arial"/>
          <w:b/>
          <w:noProof w:val="0"/>
          <w:sz w:val="20"/>
          <w:szCs w:val="20"/>
          <w:lang w:val="es-ES" w:eastAsia="ar-SA"/>
        </w:rPr>
      </w:pPr>
    </w:p>
    <w:p w:rsidR="0089157B" w:rsidRPr="00944B91" w:rsidRDefault="0089157B" w:rsidP="00944B91">
      <w:pPr>
        <w:suppressAutoHyphens/>
        <w:ind w:right="49"/>
        <w:jc w:val="center"/>
        <w:rPr>
          <w:rFonts w:ascii="Arial" w:eastAsia="Times New Roman" w:hAnsi="Arial" w:cs="Arial"/>
          <w:b/>
          <w:noProof w:val="0"/>
          <w:sz w:val="20"/>
          <w:szCs w:val="20"/>
          <w:lang w:val="es-ES" w:eastAsia="ar-SA"/>
        </w:rPr>
      </w:pPr>
    </w:p>
    <w:p w:rsidR="00A040FE" w:rsidRPr="00944B91" w:rsidRDefault="00A040FE" w:rsidP="00944B91">
      <w:pPr>
        <w:rPr>
          <w:rFonts w:ascii="Arial" w:eastAsia="Times New Roman" w:hAnsi="Arial" w:cs="Arial"/>
          <w:b/>
          <w:bCs/>
          <w:kern w:val="1"/>
          <w:sz w:val="20"/>
          <w:szCs w:val="20"/>
          <w:lang w:eastAsia="ar-SA"/>
        </w:rPr>
      </w:pPr>
      <w:r w:rsidRPr="00944B91">
        <w:rPr>
          <w:rFonts w:cs="Arial"/>
          <w:sz w:val="20"/>
          <w:szCs w:val="20"/>
        </w:rPr>
        <w:br w:type="page"/>
      </w:r>
    </w:p>
    <w:p w:rsidR="00D36A5F" w:rsidRPr="00944B91" w:rsidRDefault="00D36A5F" w:rsidP="00944B91">
      <w:pPr>
        <w:pStyle w:val="Ttulo1"/>
        <w:numPr>
          <w:ilvl w:val="0"/>
          <w:numId w:val="0"/>
        </w:numPr>
        <w:spacing w:before="0" w:after="0"/>
        <w:ind w:left="360" w:right="49"/>
        <w:jc w:val="center"/>
        <w:rPr>
          <w:rFonts w:cs="Arial"/>
          <w:sz w:val="20"/>
          <w:szCs w:val="20"/>
        </w:rPr>
      </w:pPr>
      <w:bookmarkStart w:id="157" w:name="_Toc492309840"/>
      <w:r w:rsidRPr="00944B91">
        <w:rPr>
          <w:rFonts w:cs="Arial"/>
          <w:sz w:val="20"/>
          <w:szCs w:val="20"/>
        </w:rPr>
        <w:lastRenderedPageBreak/>
        <w:t xml:space="preserve">ANEXO </w:t>
      </w:r>
      <w:r w:rsidR="00E51B06" w:rsidRPr="00944B91">
        <w:rPr>
          <w:rFonts w:cs="Arial"/>
          <w:sz w:val="20"/>
          <w:szCs w:val="20"/>
        </w:rPr>
        <w:t>XV</w:t>
      </w:r>
      <w:r w:rsidR="002A329B" w:rsidRPr="00944B91">
        <w:rPr>
          <w:rFonts w:cs="Arial"/>
          <w:sz w:val="20"/>
          <w:szCs w:val="20"/>
        </w:rPr>
        <w:t xml:space="preserve"> </w:t>
      </w:r>
      <w:r w:rsidRPr="00944B91">
        <w:rPr>
          <w:rFonts w:cs="Arial"/>
          <w:sz w:val="20"/>
          <w:szCs w:val="20"/>
        </w:rPr>
        <w:t>RELACIÓN DE ENTREGA DE DOCUMENTACIÓN</w:t>
      </w:r>
      <w:bookmarkEnd w:id="157"/>
    </w:p>
    <w:p w:rsidR="00D36A5F" w:rsidRPr="00944B91" w:rsidRDefault="00D36A5F" w:rsidP="00944B91">
      <w:pPr>
        <w:suppressAutoHyphens/>
        <w:ind w:right="49"/>
        <w:rPr>
          <w:rFonts w:ascii="Arial" w:eastAsia="Times New Roman" w:hAnsi="Arial" w:cs="Arial"/>
          <w:b/>
          <w:noProof w:val="0"/>
          <w:sz w:val="20"/>
          <w:szCs w:val="20"/>
          <w:lang w:val="es-ES" w:eastAsia="ar-SA"/>
        </w:rPr>
      </w:pPr>
    </w:p>
    <w:p w:rsidR="00D36A5F" w:rsidRPr="00944B91" w:rsidRDefault="00D36A5F" w:rsidP="00944B91">
      <w:pPr>
        <w:ind w:right="49"/>
        <w:rPr>
          <w:rFonts w:cs="Arial"/>
          <w:b/>
          <w:noProof w:val="0"/>
          <w:sz w:val="20"/>
          <w:szCs w:val="20"/>
        </w:rPr>
      </w:pPr>
      <w:r w:rsidRPr="00944B91">
        <w:rPr>
          <w:rFonts w:cs="Arial"/>
          <w:b/>
          <w:noProof w:val="0"/>
          <w:sz w:val="20"/>
          <w:szCs w:val="20"/>
        </w:rPr>
        <w:t>NOMBRE DEL LICITANTE: ___________________________________________</w:t>
      </w:r>
    </w:p>
    <w:p w:rsidR="00960799" w:rsidRPr="00944B91" w:rsidRDefault="00960799" w:rsidP="00944B9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944B91" w:rsidTr="001A21E6">
        <w:trPr>
          <w:tblHeader/>
          <w:jc w:val="center"/>
        </w:trPr>
        <w:tc>
          <w:tcPr>
            <w:tcW w:w="2475" w:type="pct"/>
            <w:shd w:val="clear" w:color="auto" w:fill="BFBFBF" w:themeFill="background1" w:themeFillShade="BF"/>
            <w:vAlign w:val="center"/>
          </w:tcPr>
          <w:p w:rsidR="00A040FE" w:rsidRPr="00944B91" w:rsidRDefault="00F56317" w:rsidP="00944B91">
            <w:pPr>
              <w:suppressAutoHyphens/>
              <w:snapToGrid w:val="0"/>
              <w:ind w:right="49"/>
              <w:jc w:val="center"/>
              <w:rPr>
                <w:rFonts w:ascii="Arial" w:eastAsia="Times New Roman" w:hAnsi="Arial" w:cs="Arial"/>
                <w:b/>
                <w:bCs/>
                <w:noProof w:val="0"/>
                <w:sz w:val="18"/>
                <w:szCs w:val="18"/>
                <w:lang w:val="es-ES" w:eastAsia="ar-SA"/>
              </w:rPr>
            </w:pPr>
            <w:r w:rsidRPr="00944B91">
              <w:rPr>
                <w:rFonts w:ascii="Arial" w:hAnsi="Arial" w:cs="Arial"/>
                <w:b/>
                <w:noProof w:val="0"/>
                <w:sz w:val="18"/>
                <w:szCs w:val="18"/>
              </w:rPr>
              <w:t>DOCUMENTACIÓN LEGAL Y ADMINISTRATIVA</w:t>
            </w:r>
          </w:p>
        </w:tc>
        <w:tc>
          <w:tcPr>
            <w:tcW w:w="663" w:type="pct"/>
            <w:shd w:val="clear" w:color="auto" w:fill="BFBFBF" w:themeFill="background1" w:themeFillShade="BF"/>
            <w:vAlign w:val="center"/>
          </w:tcPr>
          <w:p w:rsidR="00A040FE" w:rsidRPr="00944B91" w:rsidRDefault="00A040FE" w:rsidP="00944B91">
            <w:pPr>
              <w:suppressAutoHyphens/>
              <w:ind w:right="49"/>
              <w:jc w:val="center"/>
              <w:rPr>
                <w:rFonts w:ascii="Arial" w:eastAsia="Times New Roman" w:hAnsi="Arial" w:cs="Arial"/>
                <w:b/>
                <w:bCs/>
                <w:noProof w:val="0"/>
                <w:sz w:val="18"/>
                <w:szCs w:val="18"/>
                <w:lang w:val="es-ES" w:eastAsia="ar-SA"/>
              </w:rPr>
            </w:pPr>
            <w:r w:rsidRPr="00944B91">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944B91" w:rsidRDefault="00A040FE" w:rsidP="00944B91">
            <w:pPr>
              <w:suppressAutoHyphens/>
              <w:ind w:right="49"/>
              <w:jc w:val="center"/>
              <w:rPr>
                <w:rFonts w:ascii="Arial" w:eastAsia="Times New Roman" w:hAnsi="Arial" w:cs="Arial"/>
                <w:b/>
                <w:bCs/>
                <w:noProof w:val="0"/>
                <w:sz w:val="18"/>
                <w:szCs w:val="18"/>
                <w:lang w:val="es-ES" w:eastAsia="ar-SA"/>
              </w:rPr>
            </w:pPr>
            <w:r w:rsidRPr="00944B91">
              <w:rPr>
                <w:rFonts w:ascii="Arial" w:eastAsia="Times New Roman" w:hAnsi="Arial" w:cs="Arial"/>
                <w:b/>
                <w:bCs/>
                <w:noProof w:val="0"/>
                <w:sz w:val="18"/>
                <w:szCs w:val="18"/>
                <w:lang w:val="es-ES" w:eastAsia="ar-SA"/>
              </w:rPr>
              <w:t>PRESENTADO</w:t>
            </w:r>
          </w:p>
          <w:p w:rsidR="00A040FE" w:rsidRPr="00944B91" w:rsidRDefault="00A040FE" w:rsidP="00944B91">
            <w:pPr>
              <w:suppressAutoHyphens/>
              <w:snapToGrid w:val="0"/>
              <w:ind w:right="49"/>
              <w:jc w:val="center"/>
              <w:rPr>
                <w:rFonts w:ascii="Arial" w:eastAsia="Times New Roman" w:hAnsi="Arial" w:cs="Arial"/>
                <w:b/>
                <w:bCs/>
                <w:noProof w:val="0"/>
                <w:sz w:val="18"/>
                <w:szCs w:val="18"/>
                <w:lang w:val="es-ES" w:eastAsia="ar-SA"/>
              </w:rPr>
            </w:pPr>
            <w:r w:rsidRPr="00944B91">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944B91" w:rsidRDefault="00A040FE" w:rsidP="00944B91">
            <w:pPr>
              <w:suppressAutoHyphens/>
              <w:snapToGrid w:val="0"/>
              <w:ind w:right="49"/>
              <w:jc w:val="center"/>
              <w:rPr>
                <w:rFonts w:ascii="Arial" w:eastAsia="Times New Roman" w:hAnsi="Arial" w:cs="Arial"/>
                <w:b/>
                <w:bCs/>
                <w:noProof w:val="0"/>
                <w:sz w:val="18"/>
                <w:szCs w:val="18"/>
                <w:lang w:val="es-ES" w:eastAsia="ar-SA"/>
              </w:rPr>
            </w:pPr>
            <w:r w:rsidRPr="00944B91">
              <w:rPr>
                <w:rFonts w:ascii="Arial" w:hAnsi="Arial" w:cs="Arial"/>
                <w:b/>
                <w:sz w:val="18"/>
                <w:szCs w:val="18"/>
              </w:rPr>
              <w:t>NÚMERO DE FOLIO DE LA PROPUESTA DONDE ESTA EL DOCUMENTO</w:t>
            </w:r>
          </w:p>
        </w:tc>
      </w:tr>
      <w:tr w:rsidR="00A040FE" w:rsidRPr="00944B91" w:rsidTr="00072445">
        <w:trPr>
          <w:jc w:val="center"/>
        </w:trPr>
        <w:tc>
          <w:tcPr>
            <w:tcW w:w="2475" w:type="pct"/>
          </w:tcPr>
          <w:p w:rsidR="00F56317" w:rsidRPr="00944B91" w:rsidRDefault="00F56317" w:rsidP="00944B91">
            <w:pPr>
              <w:ind w:right="49"/>
              <w:jc w:val="both"/>
              <w:rPr>
                <w:rFonts w:ascii="Arial" w:hAnsi="Arial" w:cs="Arial"/>
                <w:sz w:val="18"/>
                <w:szCs w:val="18"/>
              </w:rPr>
            </w:pPr>
            <w:r w:rsidRPr="00944B91">
              <w:rPr>
                <w:rFonts w:ascii="Arial" w:hAnsi="Arial" w:cs="Arial"/>
                <w:sz w:val="18"/>
                <w:szCs w:val="18"/>
              </w:rPr>
              <w:t>Acreditamiento de Personalidad Jurídica y datos de notificación.</w:t>
            </w:r>
          </w:p>
          <w:p w:rsidR="00A040FE" w:rsidRPr="00944B91" w:rsidRDefault="00A040FE" w:rsidP="00944B91">
            <w:pPr>
              <w:ind w:right="49"/>
              <w:jc w:val="both"/>
              <w:rPr>
                <w:rFonts w:ascii="Arial" w:hAnsi="Arial" w:cs="Arial"/>
                <w:b/>
                <w:sz w:val="18"/>
                <w:szCs w:val="18"/>
              </w:rPr>
            </w:pPr>
            <w:r w:rsidRPr="00944B91">
              <w:rPr>
                <w:rFonts w:ascii="Arial" w:hAnsi="Arial" w:cs="Arial"/>
                <w:sz w:val="18"/>
                <w:szCs w:val="18"/>
              </w:rPr>
              <w:t xml:space="preserve">Escrito bajo protesta de decir verdad, en el que manifieste que cuenta con facultades suficientes para comprometerse por sí o por su representada, </w:t>
            </w:r>
            <w:r w:rsidR="00931455" w:rsidRPr="00944B91">
              <w:rPr>
                <w:rFonts w:ascii="Arial" w:hAnsi="Arial" w:cs="Arial"/>
                <w:sz w:val="18"/>
                <w:szCs w:val="18"/>
              </w:rPr>
              <w:t>sin que sea necesario presentar su acta constitutiva</w:t>
            </w:r>
            <w:r w:rsidRPr="00944B91">
              <w:rPr>
                <w:rFonts w:ascii="Arial" w:hAnsi="Arial" w:cs="Arial"/>
                <w:sz w:val="18"/>
                <w:szCs w:val="18"/>
              </w:rPr>
              <w:t xml:space="preserve"> </w:t>
            </w:r>
            <w:r w:rsidRPr="00944B91">
              <w:rPr>
                <w:rFonts w:ascii="Arial" w:hAnsi="Arial" w:cs="Arial"/>
                <w:b/>
                <w:sz w:val="18"/>
                <w:szCs w:val="18"/>
              </w:rPr>
              <w:t xml:space="preserve">Anexo </w:t>
            </w:r>
            <w:r w:rsidR="00A1708B" w:rsidRPr="00944B91">
              <w:rPr>
                <w:rFonts w:ascii="Arial" w:hAnsi="Arial" w:cs="Arial"/>
                <w:b/>
                <w:sz w:val="18"/>
                <w:szCs w:val="18"/>
              </w:rPr>
              <w:t>V</w:t>
            </w:r>
            <w:r w:rsidRPr="00944B91">
              <w:rPr>
                <w:rFonts w:ascii="Arial" w:hAnsi="Arial" w:cs="Arial"/>
                <w:b/>
                <w:sz w:val="18"/>
                <w:szCs w:val="18"/>
              </w:rPr>
              <w:t>.</w:t>
            </w:r>
          </w:p>
        </w:tc>
        <w:tc>
          <w:tcPr>
            <w:tcW w:w="663" w:type="pct"/>
            <w:vAlign w:val="center"/>
          </w:tcPr>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4.1</w:t>
            </w:r>
          </w:p>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a) *</w:t>
            </w:r>
          </w:p>
        </w:tc>
        <w:tc>
          <w:tcPr>
            <w:tcW w:w="828"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r>
      <w:tr w:rsidR="00A17A48" w:rsidRPr="00944B91" w:rsidTr="00072445">
        <w:trPr>
          <w:jc w:val="center"/>
        </w:trPr>
        <w:tc>
          <w:tcPr>
            <w:tcW w:w="2475" w:type="pct"/>
          </w:tcPr>
          <w:p w:rsidR="00A17A48" w:rsidRPr="00944B91" w:rsidRDefault="00A17A48" w:rsidP="00944B91">
            <w:pPr>
              <w:ind w:right="49"/>
              <w:jc w:val="both"/>
              <w:rPr>
                <w:rFonts w:ascii="Arial" w:hAnsi="Arial" w:cs="Arial"/>
                <w:b/>
                <w:sz w:val="18"/>
                <w:szCs w:val="18"/>
                <w:lang w:val="es-ES_tradnl" w:eastAsia="ar-SA"/>
              </w:rPr>
            </w:pPr>
            <w:r w:rsidRPr="00944B91">
              <w:rPr>
                <w:rFonts w:ascii="Arial" w:eastAsia="Times New Roman" w:hAnsi="Arial" w:cs="Arial"/>
                <w:bCs/>
                <w:sz w:val="18"/>
                <w:szCs w:val="18"/>
                <w:lang w:val="es-ES" w:eastAsia="ar-SA"/>
              </w:rPr>
              <w:t xml:space="preserve">Escrito para la manifestación del origen de los bienes. </w:t>
            </w:r>
            <w:r w:rsidR="00D85DCE" w:rsidRPr="00944B91">
              <w:rPr>
                <w:rFonts w:ascii="Arial" w:eastAsia="Times New Roman" w:hAnsi="Arial" w:cs="Arial"/>
                <w:b/>
                <w:bCs/>
                <w:sz w:val="18"/>
                <w:szCs w:val="18"/>
                <w:lang w:val="es-ES" w:eastAsia="ar-SA"/>
              </w:rPr>
              <w:t xml:space="preserve">Anexo </w:t>
            </w:r>
            <w:r w:rsidR="00A1708B" w:rsidRPr="00944B91">
              <w:rPr>
                <w:rFonts w:ascii="Arial" w:eastAsia="Times New Roman" w:hAnsi="Arial" w:cs="Arial"/>
                <w:b/>
                <w:bCs/>
                <w:sz w:val="18"/>
                <w:szCs w:val="18"/>
                <w:lang w:val="es-ES" w:eastAsia="ar-SA"/>
              </w:rPr>
              <w:t>VI</w:t>
            </w:r>
            <w:r w:rsidR="00D85DCE" w:rsidRPr="00944B91">
              <w:rPr>
                <w:rFonts w:ascii="Arial" w:eastAsia="Times New Roman" w:hAnsi="Arial" w:cs="Arial"/>
                <w:b/>
                <w:bCs/>
                <w:sz w:val="18"/>
                <w:szCs w:val="18"/>
                <w:lang w:val="es-ES" w:eastAsia="ar-SA"/>
              </w:rPr>
              <w:t>.</w:t>
            </w:r>
          </w:p>
        </w:tc>
        <w:tc>
          <w:tcPr>
            <w:tcW w:w="663" w:type="pct"/>
            <w:vAlign w:val="center"/>
          </w:tcPr>
          <w:p w:rsidR="00A17A48" w:rsidRPr="00944B91" w:rsidRDefault="00A17A48"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 xml:space="preserve">4.1 </w:t>
            </w:r>
          </w:p>
          <w:p w:rsidR="00A17A48" w:rsidRPr="00944B91" w:rsidRDefault="00A17A48"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 xml:space="preserve">b) </w:t>
            </w:r>
          </w:p>
          <w:p w:rsidR="00A17A48" w:rsidRPr="00944B91" w:rsidRDefault="00A17A48" w:rsidP="00944B91">
            <w:pPr>
              <w:suppressAutoHyphens/>
              <w:snapToGrid w:val="0"/>
              <w:ind w:right="49"/>
              <w:jc w:val="center"/>
              <w:rPr>
                <w:rFonts w:ascii="Arial" w:eastAsia="Times New Roman" w:hAnsi="Arial" w:cs="Arial"/>
                <w:noProof w:val="0"/>
                <w:sz w:val="18"/>
                <w:szCs w:val="18"/>
                <w:lang w:eastAsia="ar-SA"/>
              </w:rPr>
            </w:pPr>
            <w:r w:rsidRPr="00944B91">
              <w:rPr>
                <w:rFonts w:ascii="Arial" w:eastAsia="Times New Roman" w:hAnsi="Arial" w:cs="Arial"/>
                <w:b/>
                <w:noProof w:val="0"/>
                <w:sz w:val="18"/>
                <w:szCs w:val="18"/>
                <w:lang w:eastAsia="ar-SA"/>
              </w:rPr>
              <w:t>(*)</w:t>
            </w:r>
          </w:p>
        </w:tc>
        <w:tc>
          <w:tcPr>
            <w:tcW w:w="828" w:type="pct"/>
          </w:tcPr>
          <w:p w:rsidR="00A17A48" w:rsidRPr="00944B91" w:rsidRDefault="00A17A48"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944B91" w:rsidRDefault="00A17A48" w:rsidP="00944B91">
            <w:pPr>
              <w:suppressAutoHyphens/>
              <w:snapToGrid w:val="0"/>
              <w:ind w:right="49"/>
              <w:jc w:val="center"/>
              <w:rPr>
                <w:rFonts w:ascii="Arial" w:eastAsia="Times New Roman" w:hAnsi="Arial" w:cs="Arial"/>
                <w:noProof w:val="0"/>
                <w:sz w:val="18"/>
                <w:szCs w:val="18"/>
                <w:lang w:val="es-ES" w:eastAsia="ar-SA"/>
              </w:rPr>
            </w:pPr>
          </w:p>
        </w:tc>
      </w:tr>
      <w:tr w:rsidR="00A040FE" w:rsidRPr="00944B91" w:rsidTr="00072445">
        <w:trPr>
          <w:jc w:val="center"/>
        </w:trPr>
        <w:tc>
          <w:tcPr>
            <w:tcW w:w="2475" w:type="pct"/>
          </w:tcPr>
          <w:p w:rsidR="00A040FE" w:rsidRPr="00944B91" w:rsidRDefault="00A040FE" w:rsidP="00944B91">
            <w:pPr>
              <w:ind w:right="49"/>
              <w:jc w:val="both"/>
              <w:rPr>
                <w:rFonts w:ascii="Arial" w:eastAsia="Times New Roman" w:hAnsi="Arial" w:cs="Arial"/>
                <w:bCs/>
                <w:sz w:val="18"/>
                <w:szCs w:val="18"/>
                <w:lang w:val="es-ES" w:eastAsia="ar-SA"/>
              </w:rPr>
            </w:pPr>
            <w:r w:rsidRPr="00944B91">
              <w:rPr>
                <w:rFonts w:ascii="Arial" w:eastAsia="Times New Roman" w:hAnsi="Arial" w:cs="Arial"/>
                <w:bCs/>
                <w:sz w:val="18"/>
                <w:szCs w:val="18"/>
                <w:lang w:val="es-ES" w:eastAsia="ar-SA"/>
              </w:rPr>
              <w:t xml:space="preserve">Escrito de los supuestos establecidos en los artículos 50 y 60 de la LAASSP, </w:t>
            </w:r>
            <w:r w:rsidRPr="00944B91">
              <w:rPr>
                <w:rFonts w:ascii="Arial" w:hAnsi="Arial" w:cs="Arial"/>
                <w:sz w:val="18"/>
                <w:szCs w:val="18"/>
                <w:lang w:val="es-ES_tradnl"/>
              </w:rPr>
              <w:t xml:space="preserve"> </w:t>
            </w:r>
            <w:r w:rsidRPr="00944B91">
              <w:rPr>
                <w:rFonts w:ascii="Arial" w:hAnsi="Arial" w:cs="Arial"/>
                <w:b/>
                <w:sz w:val="18"/>
                <w:szCs w:val="18"/>
                <w:lang w:val="es-ES_tradnl"/>
              </w:rPr>
              <w:t xml:space="preserve">Anexo </w:t>
            </w:r>
            <w:r w:rsidR="00A1708B" w:rsidRPr="00944B91">
              <w:rPr>
                <w:rFonts w:ascii="Arial" w:hAnsi="Arial" w:cs="Arial"/>
                <w:b/>
                <w:sz w:val="18"/>
                <w:szCs w:val="18"/>
                <w:lang w:val="es-ES_tradnl"/>
              </w:rPr>
              <w:t>VIII</w:t>
            </w:r>
            <w:r w:rsidRPr="00944B91">
              <w:rPr>
                <w:rFonts w:ascii="Arial" w:hAnsi="Arial" w:cs="Arial"/>
                <w:b/>
                <w:sz w:val="18"/>
                <w:szCs w:val="18"/>
                <w:lang w:val="es-ES_tradnl"/>
              </w:rPr>
              <w:t xml:space="preserve">. </w:t>
            </w:r>
            <w:r w:rsidRPr="00944B91">
              <w:rPr>
                <w:rFonts w:ascii="Arial" w:hAnsi="Arial" w:cs="Arial"/>
                <w:bCs/>
                <w:sz w:val="18"/>
                <w:szCs w:val="18"/>
                <w:lang w:eastAsia="ar-SA"/>
              </w:rPr>
              <w:t xml:space="preserve"> </w:t>
            </w:r>
          </w:p>
        </w:tc>
        <w:tc>
          <w:tcPr>
            <w:tcW w:w="663" w:type="pct"/>
            <w:vAlign w:val="center"/>
          </w:tcPr>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4.1</w:t>
            </w:r>
          </w:p>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c) *</w:t>
            </w:r>
          </w:p>
        </w:tc>
        <w:tc>
          <w:tcPr>
            <w:tcW w:w="828"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r>
      <w:tr w:rsidR="00A040FE" w:rsidRPr="00944B91" w:rsidTr="00072445">
        <w:trPr>
          <w:jc w:val="center"/>
        </w:trPr>
        <w:tc>
          <w:tcPr>
            <w:tcW w:w="2475" w:type="pct"/>
          </w:tcPr>
          <w:p w:rsidR="00A040FE" w:rsidRPr="00944B91" w:rsidRDefault="00A040FE" w:rsidP="00944B91">
            <w:pPr>
              <w:ind w:right="49"/>
              <w:jc w:val="both"/>
              <w:rPr>
                <w:rFonts w:ascii="Arial" w:hAnsi="Arial" w:cs="Arial"/>
                <w:sz w:val="18"/>
                <w:szCs w:val="18"/>
                <w:lang w:val="es-ES_tradnl"/>
              </w:rPr>
            </w:pPr>
            <w:r w:rsidRPr="00944B91">
              <w:rPr>
                <w:rFonts w:ascii="Arial" w:eastAsia="Times New Roman" w:hAnsi="Arial" w:cs="Arial"/>
                <w:bCs/>
                <w:sz w:val="18"/>
                <w:szCs w:val="18"/>
                <w:lang w:val="es-ES" w:eastAsia="ar-SA"/>
              </w:rPr>
              <w:t xml:space="preserve">Declaración de integridad, </w:t>
            </w:r>
            <w:r w:rsidRPr="00944B91">
              <w:rPr>
                <w:rFonts w:ascii="Arial" w:hAnsi="Arial" w:cs="Arial"/>
                <w:b/>
                <w:sz w:val="18"/>
                <w:szCs w:val="18"/>
                <w:lang w:val="es-ES_tradnl"/>
              </w:rPr>
              <w:t xml:space="preserve">Anexo </w:t>
            </w:r>
            <w:r w:rsidR="00A1708B" w:rsidRPr="00944B91">
              <w:rPr>
                <w:rFonts w:ascii="Arial" w:hAnsi="Arial" w:cs="Arial"/>
                <w:b/>
                <w:sz w:val="18"/>
                <w:szCs w:val="18"/>
                <w:lang w:val="es-ES_tradnl"/>
              </w:rPr>
              <w:t>IX</w:t>
            </w:r>
            <w:r w:rsidRPr="00944B91">
              <w:rPr>
                <w:rFonts w:ascii="Arial" w:hAnsi="Arial" w:cs="Arial"/>
                <w:b/>
                <w:sz w:val="18"/>
                <w:szCs w:val="18"/>
                <w:lang w:val="es-ES_tradnl"/>
              </w:rPr>
              <w:t>.</w:t>
            </w:r>
          </w:p>
        </w:tc>
        <w:tc>
          <w:tcPr>
            <w:tcW w:w="663" w:type="pct"/>
            <w:vAlign w:val="center"/>
          </w:tcPr>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4.1</w:t>
            </w:r>
          </w:p>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d) *</w:t>
            </w:r>
          </w:p>
        </w:tc>
        <w:tc>
          <w:tcPr>
            <w:tcW w:w="828"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r>
      <w:tr w:rsidR="00A040FE" w:rsidRPr="00944B91" w:rsidTr="00072445">
        <w:trPr>
          <w:trHeight w:val="386"/>
          <w:jc w:val="center"/>
        </w:trPr>
        <w:tc>
          <w:tcPr>
            <w:tcW w:w="2475" w:type="pct"/>
          </w:tcPr>
          <w:p w:rsidR="00D85DCE" w:rsidRPr="00944B91" w:rsidRDefault="00A040FE" w:rsidP="00944B91">
            <w:pPr>
              <w:ind w:left="45" w:right="49"/>
              <w:jc w:val="both"/>
              <w:rPr>
                <w:rFonts w:ascii="Arial" w:eastAsia="Times New Roman" w:hAnsi="Arial" w:cs="Arial"/>
                <w:bCs/>
                <w:sz w:val="18"/>
                <w:szCs w:val="18"/>
                <w:lang w:val="es-ES" w:eastAsia="ar-SA"/>
              </w:rPr>
            </w:pPr>
            <w:r w:rsidRPr="00944B91">
              <w:rPr>
                <w:rFonts w:ascii="Arial" w:eastAsia="Times New Roman" w:hAnsi="Arial" w:cs="Arial"/>
                <w:bCs/>
                <w:sz w:val="18"/>
                <w:szCs w:val="18"/>
                <w:lang w:val="es-ES" w:eastAsia="ar-SA"/>
              </w:rPr>
              <w:t>Escrito de estratificación de MIPYME</w:t>
            </w:r>
            <w:r w:rsidR="00D85DCE" w:rsidRPr="00944B91">
              <w:rPr>
                <w:rFonts w:ascii="Arial" w:eastAsia="Times New Roman" w:hAnsi="Arial" w:cs="Arial"/>
                <w:bCs/>
                <w:sz w:val="18"/>
                <w:szCs w:val="18"/>
                <w:lang w:val="es-ES" w:eastAsia="ar-SA"/>
              </w:rPr>
              <w:t xml:space="preserve">. </w:t>
            </w:r>
            <w:r w:rsidRPr="00944B91">
              <w:rPr>
                <w:rFonts w:ascii="Arial" w:eastAsia="Times New Roman" w:hAnsi="Arial" w:cs="Arial"/>
                <w:b/>
                <w:bCs/>
                <w:sz w:val="18"/>
                <w:szCs w:val="18"/>
                <w:lang w:val="es-ES" w:eastAsia="ar-SA"/>
              </w:rPr>
              <w:t xml:space="preserve">Anexo </w:t>
            </w:r>
            <w:r w:rsidR="00A1708B" w:rsidRPr="00944B91">
              <w:rPr>
                <w:rFonts w:ascii="Arial" w:eastAsia="Times New Roman" w:hAnsi="Arial" w:cs="Arial"/>
                <w:b/>
                <w:bCs/>
                <w:sz w:val="18"/>
                <w:szCs w:val="18"/>
                <w:lang w:val="es-ES" w:eastAsia="ar-SA"/>
              </w:rPr>
              <w:t>XII</w:t>
            </w:r>
            <w:r w:rsidRPr="00944B91">
              <w:rPr>
                <w:rFonts w:ascii="Arial" w:eastAsia="Times New Roman" w:hAnsi="Arial" w:cs="Arial"/>
                <w:bCs/>
                <w:sz w:val="18"/>
                <w:szCs w:val="18"/>
                <w:lang w:val="es-ES" w:eastAsia="ar-SA"/>
              </w:rPr>
              <w:t>.</w:t>
            </w:r>
          </w:p>
          <w:p w:rsidR="00D85DCE" w:rsidRPr="00944B91" w:rsidRDefault="00D85DCE" w:rsidP="00944B91">
            <w:pPr>
              <w:ind w:left="45" w:right="49"/>
              <w:jc w:val="both"/>
              <w:rPr>
                <w:rFonts w:ascii="Arial" w:eastAsia="Times New Roman" w:hAnsi="Arial" w:cs="Arial"/>
                <w:bCs/>
                <w:sz w:val="18"/>
                <w:szCs w:val="18"/>
                <w:lang w:val="es-ES" w:eastAsia="ar-SA"/>
              </w:rPr>
            </w:pPr>
            <w:r w:rsidRPr="00944B91">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4.1</w:t>
            </w:r>
          </w:p>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e) *</w:t>
            </w:r>
          </w:p>
        </w:tc>
        <w:tc>
          <w:tcPr>
            <w:tcW w:w="828"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r>
      <w:tr w:rsidR="00A040FE" w:rsidRPr="00944B91" w:rsidTr="00072445">
        <w:trPr>
          <w:jc w:val="center"/>
        </w:trPr>
        <w:tc>
          <w:tcPr>
            <w:tcW w:w="2475" w:type="pct"/>
          </w:tcPr>
          <w:p w:rsidR="00A040FE" w:rsidRPr="00944B91" w:rsidRDefault="00A040FE" w:rsidP="00944B91">
            <w:pPr>
              <w:ind w:left="45" w:right="49"/>
              <w:jc w:val="both"/>
              <w:rPr>
                <w:rFonts w:ascii="Arial" w:eastAsia="Times New Roman" w:hAnsi="Arial" w:cs="Arial"/>
                <w:bCs/>
                <w:sz w:val="18"/>
                <w:szCs w:val="18"/>
                <w:lang w:val="es-ES" w:eastAsia="ar-SA"/>
              </w:rPr>
            </w:pPr>
            <w:r w:rsidRPr="00944B91">
              <w:rPr>
                <w:rFonts w:ascii="Arial" w:eastAsia="Times New Roman" w:hAnsi="Arial" w:cs="Arial"/>
                <w:bCs/>
                <w:sz w:val="18"/>
                <w:szCs w:val="18"/>
                <w:lang w:val="es-ES" w:eastAsia="ar-SA"/>
              </w:rPr>
              <w:t>Escrito de aceptación de las disposiciones del sistema</w:t>
            </w:r>
            <w:r w:rsidRPr="00944B91">
              <w:rPr>
                <w:rFonts w:ascii="Arial" w:eastAsia="Times New Roman" w:hAnsi="Arial" w:cs="Arial"/>
                <w:b/>
                <w:bCs/>
                <w:sz w:val="18"/>
                <w:szCs w:val="18"/>
                <w:lang w:val="es-ES" w:eastAsia="ar-SA"/>
              </w:rPr>
              <w:t xml:space="preserve"> </w:t>
            </w:r>
            <w:r w:rsidRPr="00944B91">
              <w:rPr>
                <w:rFonts w:ascii="Arial" w:eastAsia="Times New Roman" w:hAnsi="Arial" w:cs="Arial"/>
                <w:bCs/>
                <w:sz w:val="18"/>
                <w:szCs w:val="18"/>
                <w:lang w:val="es-ES" w:eastAsia="ar-SA"/>
              </w:rPr>
              <w:t>CompraNet</w:t>
            </w:r>
          </w:p>
        </w:tc>
        <w:tc>
          <w:tcPr>
            <w:tcW w:w="663" w:type="pct"/>
            <w:vAlign w:val="center"/>
          </w:tcPr>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4.1</w:t>
            </w:r>
          </w:p>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f) *</w:t>
            </w:r>
          </w:p>
        </w:tc>
        <w:tc>
          <w:tcPr>
            <w:tcW w:w="828"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072445">
        <w:trPr>
          <w:jc w:val="center"/>
        </w:trPr>
        <w:tc>
          <w:tcPr>
            <w:tcW w:w="2475" w:type="pct"/>
          </w:tcPr>
          <w:p w:rsidR="00F56317" w:rsidRPr="00944B91" w:rsidRDefault="00F56317" w:rsidP="00944B91">
            <w:pPr>
              <w:tabs>
                <w:tab w:val="left" w:pos="1603"/>
              </w:tabs>
              <w:ind w:left="45" w:right="49"/>
              <w:jc w:val="both"/>
              <w:rPr>
                <w:rFonts w:ascii="Arial" w:eastAsia="Times New Roman" w:hAnsi="Arial" w:cs="Arial"/>
                <w:bCs/>
                <w:sz w:val="18"/>
                <w:szCs w:val="18"/>
                <w:lang w:val="es-ES" w:eastAsia="ar-SA"/>
              </w:rPr>
            </w:pPr>
            <w:r w:rsidRPr="00944B91">
              <w:rPr>
                <w:rFonts w:ascii="Arial" w:eastAsia="Times New Roman" w:hAnsi="Arial" w:cs="Arial"/>
                <w:bCs/>
                <w:sz w:val="18"/>
                <w:szCs w:val="18"/>
                <w:lang w:val="es-ES" w:eastAsia="ar-SA"/>
              </w:rPr>
              <w:t xml:space="preserve">Convenio de participación conjunta, </w:t>
            </w:r>
            <w:r w:rsidRPr="00944B91">
              <w:rPr>
                <w:rFonts w:ascii="Arial" w:eastAsia="Times New Roman" w:hAnsi="Arial" w:cs="Arial"/>
                <w:b/>
                <w:bCs/>
                <w:sz w:val="18"/>
                <w:szCs w:val="18"/>
                <w:lang w:val="es-ES" w:eastAsia="ar-SA"/>
              </w:rPr>
              <w:t xml:space="preserve">Anexo </w:t>
            </w:r>
            <w:r w:rsidR="00A1708B" w:rsidRPr="00944B91">
              <w:rPr>
                <w:rFonts w:ascii="Arial" w:eastAsia="Times New Roman" w:hAnsi="Arial" w:cs="Arial"/>
                <w:b/>
                <w:bCs/>
                <w:sz w:val="18"/>
                <w:szCs w:val="18"/>
                <w:lang w:val="es-ES" w:eastAsia="ar-SA"/>
              </w:rPr>
              <w:t>IV</w:t>
            </w:r>
            <w:r w:rsidRPr="00944B91">
              <w:rPr>
                <w:rFonts w:ascii="Arial" w:eastAsia="Times New Roman" w:hAnsi="Arial" w:cs="Arial"/>
                <w:b/>
                <w:bCs/>
                <w:sz w:val="18"/>
                <w:szCs w:val="18"/>
                <w:lang w:val="es-ES" w:eastAsia="ar-SA"/>
              </w:rPr>
              <w:t>.</w:t>
            </w:r>
          </w:p>
          <w:p w:rsidR="00D34DB7" w:rsidRPr="00944B91" w:rsidRDefault="00D34DB7" w:rsidP="00944B91">
            <w:pPr>
              <w:tabs>
                <w:tab w:val="left" w:pos="1603"/>
              </w:tabs>
              <w:ind w:left="45" w:right="49"/>
              <w:jc w:val="both"/>
              <w:rPr>
                <w:rFonts w:ascii="Arial" w:eastAsia="Times New Roman" w:hAnsi="Arial" w:cs="Arial"/>
                <w:b/>
                <w:bCs/>
                <w:sz w:val="18"/>
                <w:szCs w:val="18"/>
                <w:lang w:val="es-ES" w:eastAsia="ar-SA"/>
              </w:rPr>
            </w:pPr>
            <w:r w:rsidRPr="00944B91">
              <w:rPr>
                <w:rFonts w:ascii="Arial" w:eastAsia="Times New Roman" w:hAnsi="Arial" w:cs="Arial"/>
                <w:bCs/>
                <w:sz w:val="18"/>
                <w:szCs w:val="18"/>
                <w:lang w:val="es-ES" w:eastAsia="ar-SA"/>
              </w:rPr>
              <w:t>(Solamente si participa de forma conjunta)</w:t>
            </w:r>
          </w:p>
        </w:tc>
        <w:tc>
          <w:tcPr>
            <w:tcW w:w="663"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4.1</w:t>
            </w:r>
          </w:p>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g) *</w:t>
            </w:r>
          </w:p>
        </w:tc>
        <w:tc>
          <w:tcPr>
            <w:tcW w:w="828"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072445">
        <w:trPr>
          <w:jc w:val="center"/>
        </w:trPr>
        <w:tc>
          <w:tcPr>
            <w:tcW w:w="2475" w:type="pct"/>
          </w:tcPr>
          <w:p w:rsidR="00F56317" w:rsidRPr="00944B91" w:rsidRDefault="00F56317" w:rsidP="00944B91">
            <w:pPr>
              <w:ind w:left="90" w:right="49"/>
              <w:jc w:val="both"/>
              <w:rPr>
                <w:rFonts w:ascii="Arial" w:hAnsi="Arial" w:cs="Arial"/>
                <w:b/>
                <w:sz w:val="18"/>
                <w:szCs w:val="18"/>
              </w:rPr>
            </w:pPr>
            <w:r w:rsidRPr="00944B91">
              <w:rPr>
                <w:rFonts w:ascii="Arial" w:hAnsi="Arial" w:cs="Arial"/>
                <w:sz w:val="18"/>
                <w:szCs w:val="18"/>
              </w:rPr>
              <w:t xml:space="preserve">Información reservada y confidencial </w:t>
            </w:r>
            <w:r w:rsidRPr="00944B91">
              <w:rPr>
                <w:rFonts w:ascii="Arial" w:hAnsi="Arial" w:cs="Arial"/>
                <w:b/>
                <w:sz w:val="18"/>
                <w:szCs w:val="18"/>
              </w:rPr>
              <w:t xml:space="preserve">Anexo </w:t>
            </w:r>
            <w:r w:rsidR="00A1708B" w:rsidRPr="00944B91">
              <w:rPr>
                <w:rFonts w:ascii="Arial" w:hAnsi="Arial" w:cs="Arial"/>
                <w:b/>
                <w:sz w:val="18"/>
                <w:szCs w:val="18"/>
              </w:rPr>
              <w:t>XIII</w:t>
            </w:r>
          </w:p>
        </w:tc>
        <w:tc>
          <w:tcPr>
            <w:tcW w:w="663"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 xml:space="preserve">4.1 </w:t>
            </w:r>
          </w:p>
          <w:p w:rsidR="00F56317" w:rsidRPr="00944B91" w:rsidRDefault="00F56317"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 xml:space="preserve">h) </w:t>
            </w:r>
          </w:p>
        </w:tc>
        <w:tc>
          <w:tcPr>
            <w:tcW w:w="828"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072445">
        <w:trPr>
          <w:jc w:val="center"/>
        </w:trPr>
        <w:tc>
          <w:tcPr>
            <w:tcW w:w="2475" w:type="pct"/>
          </w:tcPr>
          <w:p w:rsidR="00F56317" w:rsidRPr="00944B91" w:rsidRDefault="00F56317" w:rsidP="00944B91">
            <w:pPr>
              <w:ind w:left="90" w:right="49"/>
              <w:jc w:val="both"/>
              <w:rPr>
                <w:rFonts w:ascii="Arial" w:hAnsi="Arial" w:cs="Arial"/>
                <w:sz w:val="18"/>
                <w:szCs w:val="18"/>
                <w:lang w:val="es-ES_tradnl"/>
              </w:rPr>
            </w:pPr>
            <w:r w:rsidRPr="00944B91">
              <w:rPr>
                <w:rFonts w:ascii="Arial" w:hAnsi="Arial" w:cs="Arial"/>
                <w:sz w:val="18"/>
                <w:szCs w:val="18"/>
              </w:rPr>
              <w:t xml:space="preserve">Declaración de integridad solicitado por la Comisión Federal de Competencia. </w:t>
            </w:r>
            <w:r w:rsidR="00A1708B" w:rsidRPr="00944B91">
              <w:rPr>
                <w:rFonts w:ascii="Arial" w:hAnsi="Arial" w:cs="Arial"/>
                <w:b/>
                <w:sz w:val="18"/>
                <w:szCs w:val="18"/>
              </w:rPr>
              <w:t>Anexo XVIII</w:t>
            </w:r>
          </w:p>
        </w:tc>
        <w:tc>
          <w:tcPr>
            <w:tcW w:w="663"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 xml:space="preserve">4.1 </w:t>
            </w:r>
          </w:p>
          <w:p w:rsidR="00F56317" w:rsidRPr="00944B91" w:rsidRDefault="00F56317"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i)</w:t>
            </w:r>
          </w:p>
        </w:tc>
        <w:tc>
          <w:tcPr>
            <w:tcW w:w="828"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072445">
        <w:trPr>
          <w:jc w:val="center"/>
        </w:trPr>
        <w:tc>
          <w:tcPr>
            <w:tcW w:w="2475" w:type="pct"/>
          </w:tcPr>
          <w:p w:rsidR="00F56317" w:rsidRPr="00944B91" w:rsidRDefault="00F56317" w:rsidP="00944B91">
            <w:pPr>
              <w:ind w:left="90" w:right="49"/>
              <w:jc w:val="both"/>
              <w:rPr>
                <w:rFonts w:ascii="Arial" w:hAnsi="Arial" w:cs="Arial"/>
                <w:sz w:val="18"/>
                <w:szCs w:val="18"/>
                <w:lang w:val="es-ES_tradnl"/>
              </w:rPr>
            </w:pPr>
            <w:r w:rsidRPr="00944B91">
              <w:rPr>
                <w:rFonts w:ascii="Arial" w:hAnsi="Arial" w:cs="Arial"/>
                <w:sz w:val="18"/>
                <w:szCs w:val="18"/>
                <w:lang w:val="es-ES_tradnl"/>
              </w:rPr>
              <w:t>No conflico de interés</w:t>
            </w:r>
          </w:p>
        </w:tc>
        <w:tc>
          <w:tcPr>
            <w:tcW w:w="663"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 xml:space="preserve">4.1 </w:t>
            </w:r>
          </w:p>
          <w:p w:rsidR="00F56317" w:rsidRPr="00944B91" w:rsidRDefault="00F56317" w:rsidP="00944B91">
            <w:pPr>
              <w:suppressAutoHyphens/>
              <w:snapToGrid w:val="0"/>
              <w:ind w:right="49"/>
              <w:jc w:val="center"/>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j)</w:t>
            </w:r>
          </w:p>
        </w:tc>
        <w:tc>
          <w:tcPr>
            <w:tcW w:w="828"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D34DB7">
        <w:trPr>
          <w:trHeight w:val="339"/>
          <w:jc w:val="center"/>
        </w:trPr>
        <w:tc>
          <w:tcPr>
            <w:tcW w:w="2475" w:type="pct"/>
          </w:tcPr>
          <w:p w:rsidR="00F56317" w:rsidRPr="00944B91" w:rsidRDefault="00F56317" w:rsidP="00944B91">
            <w:pPr>
              <w:ind w:left="90" w:right="49"/>
              <w:jc w:val="both"/>
              <w:rPr>
                <w:rFonts w:ascii="Arial" w:hAnsi="Arial" w:cs="Arial"/>
                <w:sz w:val="18"/>
                <w:szCs w:val="18"/>
              </w:rPr>
            </w:pPr>
            <w:r w:rsidRPr="00944B91">
              <w:rPr>
                <w:rFonts w:ascii="Arial" w:hAnsi="Arial" w:cs="Arial"/>
                <w:sz w:val="18"/>
                <w:szCs w:val="18"/>
                <w:lang w:val="es-ES_tradnl"/>
              </w:rPr>
              <w:t xml:space="preserve">Nota informativa OCDE </w:t>
            </w:r>
            <w:r w:rsidR="00A1708B" w:rsidRPr="00944B91">
              <w:rPr>
                <w:rFonts w:ascii="Arial" w:hAnsi="Arial" w:cs="Arial"/>
                <w:b/>
                <w:sz w:val="18"/>
                <w:szCs w:val="18"/>
              </w:rPr>
              <w:t>Anexo XIV</w:t>
            </w:r>
          </w:p>
        </w:tc>
        <w:tc>
          <w:tcPr>
            <w:tcW w:w="663" w:type="pct"/>
            <w:vAlign w:val="center"/>
          </w:tcPr>
          <w:p w:rsidR="00F56317" w:rsidRPr="00944B91" w:rsidRDefault="00D34DB7" w:rsidP="00944B91">
            <w:pPr>
              <w:suppressAutoHyphens/>
              <w:snapToGrid w:val="0"/>
              <w:ind w:right="49"/>
              <w:rPr>
                <w:rFonts w:ascii="Arial" w:eastAsia="Times New Roman" w:hAnsi="Arial" w:cs="Arial"/>
                <w:b/>
                <w:noProof w:val="0"/>
                <w:sz w:val="18"/>
                <w:szCs w:val="18"/>
                <w:lang w:eastAsia="ar-SA"/>
              </w:rPr>
            </w:pPr>
            <w:r w:rsidRPr="00944B91">
              <w:rPr>
                <w:rFonts w:ascii="Arial" w:eastAsia="Times New Roman" w:hAnsi="Arial" w:cs="Arial"/>
                <w:b/>
                <w:noProof w:val="0"/>
                <w:sz w:val="18"/>
                <w:szCs w:val="18"/>
                <w:lang w:eastAsia="ar-SA"/>
              </w:rPr>
              <w:t>Numeral 11</w:t>
            </w:r>
          </w:p>
        </w:tc>
        <w:tc>
          <w:tcPr>
            <w:tcW w:w="828"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bl>
    <w:p w:rsidR="00960799" w:rsidRPr="00944B91" w:rsidRDefault="00960799" w:rsidP="00944B9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944B91" w:rsidTr="009D3B3C">
        <w:trPr>
          <w:cantSplit/>
          <w:tblHeader/>
          <w:jc w:val="center"/>
        </w:trPr>
        <w:tc>
          <w:tcPr>
            <w:tcW w:w="2522" w:type="pct"/>
            <w:shd w:val="clear" w:color="auto" w:fill="D9D9D9" w:themeFill="background1" w:themeFillShade="D9"/>
            <w:vAlign w:val="center"/>
          </w:tcPr>
          <w:p w:rsidR="00A040FE" w:rsidRPr="00944B91" w:rsidRDefault="00F56317" w:rsidP="00944B91">
            <w:pPr>
              <w:ind w:right="49"/>
              <w:jc w:val="center"/>
              <w:rPr>
                <w:rFonts w:ascii="Arial" w:hAnsi="Arial" w:cs="Arial"/>
                <w:b/>
                <w:sz w:val="18"/>
                <w:szCs w:val="18"/>
              </w:rPr>
            </w:pPr>
            <w:r w:rsidRPr="00944B91">
              <w:rPr>
                <w:rFonts w:ascii="Arial" w:hAnsi="Arial" w:cs="Arial"/>
                <w:b/>
                <w:sz w:val="18"/>
                <w:szCs w:val="18"/>
              </w:rPr>
              <w:t>PROPUESTA TÉCNICA</w:t>
            </w:r>
          </w:p>
        </w:tc>
        <w:tc>
          <w:tcPr>
            <w:tcW w:w="648" w:type="pct"/>
            <w:shd w:val="clear" w:color="auto" w:fill="D9D9D9" w:themeFill="background1" w:themeFillShade="D9"/>
            <w:vAlign w:val="center"/>
          </w:tcPr>
          <w:p w:rsidR="00A040FE" w:rsidRPr="00944B91" w:rsidRDefault="00A040FE" w:rsidP="00944B91">
            <w:pPr>
              <w:ind w:right="49"/>
              <w:jc w:val="center"/>
              <w:rPr>
                <w:rFonts w:ascii="Arial" w:hAnsi="Arial" w:cs="Arial"/>
                <w:b/>
                <w:sz w:val="18"/>
                <w:szCs w:val="18"/>
              </w:rPr>
            </w:pPr>
          </w:p>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PRESENTADO</w:t>
            </w:r>
          </w:p>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O NO APLICA</w:t>
            </w:r>
          </w:p>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SI          NO</w:t>
            </w:r>
          </w:p>
        </w:tc>
        <w:tc>
          <w:tcPr>
            <w:tcW w:w="987" w:type="pct"/>
            <w:shd w:val="clear" w:color="auto" w:fill="D9D9D9" w:themeFill="background1" w:themeFillShade="D9"/>
          </w:tcPr>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NÚMERO DE FOLIO DE LA PROPUESTA DONDE ESTA EL DOCUMENTO</w:t>
            </w:r>
          </w:p>
        </w:tc>
      </w:tr>
      <w:tr w:rsidR="00F56317" w:rsidRPr="00944B91" w:rsidTr="009D3B3C">
        <w:trPr>
          <w:cantSplit/>
          <w:trHeight w:val="204"/>
          <w:jc w:val="center"/>
        </w:trPr>
        <w:tc>
          <w:tcPr>
            <w:tcW w:w="2522" w:type="pct"/>
          </w:tcPr>
          <w:p w:rsidR="00F56317" w:rsidRPr="00944B91" w:rsidRDefault="00F56317" w:rsidP="00944B91">
            <w:pPr>
              <w:snapToGrid w:val="0"/>
              <w:ind w:left="90" w:right="49"/>
              <w:jc w:val="both"/>
              <w:rPr>
                <w:rFonts w:ascii="Arial" w:eastAsia="Times New Roman" w:hAnsi="Arial" w:cs="Arial"/>
                <w:bCs/>
                <w:noProof w:val="0"/>
                <w:sz w:val="18"/>
                <w:szCs w:val="18"/>
                <w:lang w:val="es-ES_tradnl" w:eastAsia="ar-SA"/>
              </w:rPr>
            </w:pPr>
            <w:r w:rsidRPr="00944B91">
              <w:rPr>
                <w:rFonts w:ascii="Arial" w:hAnsi="Arial" w:cs="Arial"/>
                <w:sz w:val="18"/>
                <w:szCs w:val="18"/>
                <w:lang w:val="es-ES_tradnl"/>
              </w:rPr>
              <w:t xml:space="preserve">Propuesta </w:t>
            </w:r>
            <w:r w:rsidRPr="00944B91">
              <w:rPr>
                <w:rFonts w:ascii="Arial" w:hAnsi="Arial" w:cs="Arial"/>
                <w:b/>
                <w:sz w:val="18"/>
                <w:szCs w:val="18"/>
                <w:lang w:val="es-ES_tradnl"/>
              </w:rPr>
              <w:t>Técnica,</w:t>
            </w:r>
            <w:r w:rsidRPr="00944B91">
              <w:rPr>
                <w:rFonts w:ascii="Arial" w:hAnsi="Arial" w:cs="Arial"/>
                <w:sz w:val="18"/>
                <w:szCs w:val="18"/>
                <w:lang w:val="es-ES_tradnl"/>
              </w:rPr>
              <w:t xml:space="preserve"> </w:t>
            </w:r>
            <w:r w:rsidRPr="00944B91">
              <w:rPr>
                <w:rFonts w:ascii="Arial" w:hAnsi="Arial" w:cs="Arial"/>
                <w:b/>
                <w:sz w:val="18"/>
                <w:szCs w:val="18"/>
                <w:lang w:val="es-ES_tradnl"/>
              </w:rPr>
              <w:t xml:space="preserve">Anexo </w:t>
            </w:r>
            <w:r w:rsidR="00700E4F" w:rsidRPr="00944B91">
              <w:rPr>
                <w:rFonts w:ascii="Arial" w:hAnsi="Arial" w:cs="Arial"/>
                <w:b/>
                <w:sz w:val="18"/>
                <w:szCs w:val="18"/>
                <w:lang w:val="es-ES_tradnl"/>
              </w:rPr>
              <w:t>X</w:t>
            </w:r>
            <w:r w:rsidRPr="00944B91">
              <w:rPr>
                <w:rFonts w:ascii="Arial" w:hAnsi="Arial" w:cs="Arial"/>
                <w:sz w:val="18"/>
                <w:szCs w:val="18"/>
                <w:lang w:val="es-ES_tradnl"/>
              </w:rPr>
              <w:t xml:space="preserve">, para lo cual podrá hacer uso del </w:t>
            </w:r>
            <w:r w:rsidR="00E0736A" w:rsidRPr="00944B91">
              <w:rPr>
                <w:rFonts w:ascii="Arial" w:hAnsi="Arial" w:cs="Arial"/>
                <w:sz w:val="18"/>
                <w:szCs w:val="18"/>
                <w:lang w:val="es-ES_tradnl"/>
              </w:rPr>
              <w:t xml:space="preserve">documento </w:t>
            </w:r>
            <w:r w:rsidR="00E0736A" w:rsidRPr="00944B91">
              <w:rPr>
                <w:rFonts w:ascii="Arial" w:hAnsi="Arial" w:cs="Arial"/>
                <w:b/>
                <w:sz w:val="18"/>
                <w:szCs w:val="18"/>
                <w:lang w:val="es-ES_tradnl"/>
              </w:rPr>
              <w:t>Requerimiento Consolidado de los Grupos 010 Medicamentos y 040 Psicotrópicos para atender las necesidades del periodo 2018</w:t>
            </w:r>
            <w:r w:rsidRPr="00944B91">
              <w:rPr>
                <w:rFonts w:ascii="Arial" w:hAnsi="Arial" w:cs="Arial"/>
                <w:b/>
                <w:sz w:val="18"/>
                <w:szCs w:val="18"/>
                <w:lang w:val="es-ES_tradnl"/>
              </w:rPr>
              <w:t>.</w:t>
            </w:r>
          </w:p>
        </w:tc>
        <w:tc>
          <w:tcPr>
            <w:tcW w:w="648"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 xml:space="preserve">4.2 </w:t>
            </w:r>
          </w:p>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a)</w:t>
            </w:r>
            <w:r w:rsidRPr="00944B91">
              <w:rPr>
                <w:rFonts w:ascii="Arial" w:hAnsi="Arial" w:cs="Arial"/>
                <w:b/>
                <w:bCs/>
                <w:noProof w:val="0"/>
                <w:sz w:val="18"/>
                <w:szCs w:val="18"/>
              </w:rPr>
              <w:t>*</w:t>
            </w:r>
          </w:p>
        </w:tc>
        <w:tc>
          <w:tcPr>
            <w:tcW w:w="843" w:type="pct"/>
            <w:tcBorders>
              <w:top w:val="single" w:sz="4" w:space="0" w:color="auto"/>
              <w:bottom w:val="single" w:sz="4" w:space="0" w:color="auto"/>
            </w:tcBorders>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9D3B3C">
        <w:trPr>
          <w:cantSplit/>
          <w:trHeight w:val="204"/>
          <w:jc w:val="center"/>
        </w:trPr>
        <w:tc>
          <w:tcPr>
            <w:tcW w:w="2522" w:type="pct"/>
          </w:tcPr>
          <w:p w:rsidR="00F56317" w:rsidRPr="00944B91" w:rsidRDefault="00F56317" w:rsidP="00944B91">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944B91">
              <w:rPr>
                <w:rFonts w:ascii="Arial" w:eastAsia="Times New Roman" w:hAnsi="Arial" w:cs="Arial"/>
                <w:sz w:val="18"/>
                <w:szCs w:val="18"/>
                <w:lang w:eastAsia="es-ES"/>
              </w:rPr>
              <w:t xml:space="preserve">Escrito del licitante en el que se manifieste que los bienes terapéuticos ofertados cumplen con las normas. </w:t>
            </w:r>
            <w:r w:rsidRPr="00944B91">
              <w:rPr>
                <w:rFonts w:ascii="Arial" w:eastAsia="Times New Roman" w:hAnsi="Arial" w:cs="Arial"/>
                <w:b/>
                <w:sz w:val="18"/>
                <w:szCs w:val="18"/>
                <w:lang w:eastAsia="es-ES"/>
              </w:rPr>
              <w:t xml:space="preserve">Anexo </w:t>
            </w:r>
            <w:r w:rsidR="00700E4F" w:rsidRPr="00944B91">
              <w:rPr>
                <w:rFonts w:ascii="Arial" w:eastAsia="Times New Roman" w:hAnsi="Arial" w:cs="Arial"/>
                <w:b/>
                <w:sz w:val="18"/>
                <w:szCs w:val="18"/>
                <w:lang w:eastAsia="es-ES"/>
              </w:rPr>
              <w:t>XVI</w:t>
            </w:r>
          </w:p>
        </w:tc>
        <w:tc>
          <w:tcPr>
            <w:tcW w:w="648"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4.2</w:t>
            </w:r>
          </w:p>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b) *</w:t>
            </w:r>
          </w:p>
        </w:tc>
        <w:tc>
          <w:tcPr>
            <w:tcW w:w="843" w:type="pct"/>
            <w:tcBorders>
              <w:top w:val="single" w:sz="4" w:space="0" w:color="auto"/>
              <w:bottom w:val="single" w:sz="4" w:space="0" w:color="auto"/>
            </w:tcBorders>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9D3B3C">
        <w:trPr>
          <w:cantSplit/>
          <w:trHeight w:val="744"/>
          <w:jc w:val="center"/>
        </w:trPr>
        <w:tc>
          <w:tcPr>
            <w:tcW w:w="2522" w:type="pct"/>
          </w:tcPr>
          <w:p w:rsidR="00F56317" w:rsidRPr="00944B91" w:rsidRDefault="00F56317" w:rsidP="00944B91">
            <w:pPr>
              <w:snapToGrid w:val="0"/>
              <w:ind w:left="90" w:right="49"/>
              <w:jc w:val="both"/>
              <w:rPr>
                <w:rFonts w:ascii="Arial" w:hAnsi="Arial" w:cs="Arial"/>
                <w:sz w:val="18"/>
                <w:szCs w:val="18"/>
                <w:lang w:val="es-ES_tradnl"/>
              </w:rPr>
            </w:pPr>
            <w:r w:rsidRPr="00944B91">
              <w:rPr>
                <w:rFonts w:ascii="Arial" w:hAnsi="Arial" w:cs="Arial"/>
                <w:sz w:val="18"/>
                <w:szCs w:val="18"/>
                <w:lang w:val="es-ES_tradnl"/>
              </w:rPr>
              <w:lastRenderedPageBreak/>
              <w:t>Registros Sanitarios</w:t>
            </w:r>
          </w:p>
        </w:tc>
        <w:tc>
          <w:tcPr>
            <w:tcW w:w="648"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4.2</w:t>
            </w:r>
          </w:p>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c) *</w:t>
            </w:r>
          </w:p>
        </w:tc>
        <w:tc>
          <w:tcPr>
            <w:tcW w:w="843" w:type="pct"/>
            <w:tcBorders>
              <w:top w:val="single" w:sz="4" w:space="0" w:color="auto"/>
              <w:bottom w:val="single" w:sz="4" w:space="0" w:color="auto"/>
            </w:tcBorders>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9D3B3C">
        <w:trPr>
          <w:cantSplit/>
          <w:trHeight w:val="181"/>
          <w:jc w:val="center"/>
        </w:trPr>
        <w:tc>
          <w:tcPr>
            <w:tcW w:w="2522" w:type="pct"/>
          </w:tcPr>
          <w:p w:rsidR="00F56317" w:rsidRPr="00944B91" w:rsidRDefault="00F56317" w:rsidP="00944B91">
            <w:pPr>
              <w:snapToGrid w:val="0"/>
              <w:ind w:left="90" w:right="49"/>
              <w:jc w:val="both"/>
              <w:rPr>
                <w:rFonts w:ascii="Arial" w:hAnsi="Arial" w:cs="Arial"/>
                <w:sz w:val="18"/>
                <w:szCs w:val="18"/>
                <w:lang w:val="es-ES_tradnl"/>
              </w:rPr>
            </w:pPr>
            <w:r w:rsidRPr="00944B91">
              <w:rPr>
                <w:rFonts w:ascii="Arial" w:hAnsi="Arial" w:cs="Arial"/>
                <w:sz w:val="18"/>
                <w:szCs w:val="18"/>
                <w:lang w:val="es-ES_tradnl"/>
              </w:rPr>
              <w:t>Licencias y Avisos</w:t>
            </w:r>
          </w:p>
          <w:p w:rsidR="00F56317" w:rsidRPr="00944B91" w:rsidRDefault="00F56317" w:rsidP="00944B91">
            <w:pPr>
              <w:ind w:left="90" w:right="49"/>
              <w:jc w:val="both"/>
              <w:rPr>
                <w:rFonts w:ascii="Arial" w:hAnsi="Arial" w:cs="Arial"/>
                <w:sz w:val="18"/>
                <w:szCs w:val="18"/>
              </w:rPr>
            </w:pPr>
          </w:p>
        </w:tc>
        <w:tc>
          <w:tcPr>
            <w:tcW w:w="648"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4.2</w:t>
            </w:r>
          </w:p>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d) *</w:t>
            </w:r>
          </w:p>
        </w:tc>
        <w:tc>
          <w:tcPr>
            <w:tcW w:w="843" w:type="pct"/>
            <w:tcBorders>
              <w:top w:val="single" w:sz="4" w:space="0" w:color="auto"/>
              <w:bottom w:val="single" w:sz="4" w:space="0" w:color="auto"/>
            </w:tcBorders>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A040FE" w:rsidRPr="00944B91" w:rsidTr="009D3B3C">
        <w:trPr>
          <w:cantSplit/>
          <w:trHeight w:val="204"/>
          <w:jc w:val="center"/>
        </w:trPr>
        <w:tc>
          <w:tcPr>
            <w:tcW w:w="2522" w:type="pct"/>
          </w:tcPr>
          <w:p w:rsidR="00A040FE" w:rsidRPr="00944B91" w:rsidRDefault="00664DD7" w:rsidP="00944B91">
            <w:pPr>
              <w:ind w:right="49"/>
              <w:jc w:val="both"/>
              <w:rPr>
                <w:rFonts w:ascii="Arial" w:hAnsi="Arial" w:cs="Arial"/>
                <w:b/>
                <w:bCs/>
                <w:sz w:val="18"/>
                <w:szCs w:val="18"/>
                <w:lang w:eastAsia="ar-SA"/>
              </w:rPr>
            </w:pPr>
            <w:r w:rsidRPr="00944B91">
              <w:rPr>
                <w:rFonts w:ascii="Arial" w:hAnsi="Arial" w:cs="Arial"/>
                <w:bCs/>
                <w:sz w:val="18"/>
                <w:szCs w:val="18"/>
                <w:lang w:eastAsia="ar-SA"/>
              </w:rPr>
              <w:t xml:space="preserve"> Folletos, catálogos, fotografías, manuales, entre otros</w:t>
            </w:r>
          </w:p>
        </w:tc>
        <w:tc>
          <w:tcPr>
            <w:tcW w:w="648" w:type="pct"/>
            <w:vAlign w:val="center"/>
          </w:tcPr>
          <w:p w:rsidR="00A040FE" w:rsidRPr="00944B91" w:rsidRDefault="00A040FE"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4.2</w:t>
            </w:r>
          </w:p>
          <w:p w:rsidR="00A040FE" w:rsidRPr="00944B91" w:rsidRDefault="00664DD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e</w:t>
            </w:r>
            <w:r w:rsidR="00A040FE" w:rsidRPr="00944B91">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9D3B3C">
        <w:trPr>
          <w:cantSplit/>
          <w:trHeight w:val="204"/>
          <w:jc w:val="center"/>
        </w:trPr>
        <w:tc>
          <w:tcPr>
            <w:tcW w:w="2522" w:type="pct"/>
          </w:tcPr>
          <w:p w:rsidR="00F56317" w:rsidRPr="00944B91" w:rsidRDefault="00F56317" w:rsidP="00944B91">
            <w:pPr>
              <w:ind w:left="90" w:right="49"/>
              <w:jc w:val="both"/>
              <w:rPr>
                <w:rFonts w:ascii="Arial" w:hAnsi="Arial" w:cs="Arial"/>
                <w:bCs/>
                <w:sz w:val="18"/>
                <w:szCs w:val="18"/>
                <w:lang w:eastAsia="ar-SA"/>
              </w:rPr>
            </w:pPr>
            <w:r w:rsidRPr="00944B91">
              <w:rPr>
                <w:rFonts w:ascii="Arial" w:hAnsi="Arial" w:cs="Arial"/>
                <w:bCs/>
                <w:sz w:val="18"/>
                <w:szCs w:val="18"/>
                <w:lang w:eastAsia="ar-SA"/>
              </w:rPr>
              <w:t>Carta de respaldo del fabricante,</w:t>
            </w:r>
            <w:r w:rsidRPr="00944B91">
              <w:rPr>
                <w:rFonts w:ascii="Arial" w:hAnsi="Arial" w:cs="Arial"/>
                <w:sz w:val="18"/>
                <w:szCs w:val="18"/>
                <w:lang w:val="es-ES_tradnl"/>
              </w:rPr>
              <w:t xml:space="preserve"> para lo cual podrá hacer uso del </w:t>
            </w:r>
            <w:r w:rsidRPr="00944B91">
              <w:rPr>
                <w:rFonts w:ascii="Arial" w:hAnsi="Arial" w:cs="Arial"/>
                <w:b/>
                <w:sz w:val="18"/>
                <w:szCs w:val="18"/>
                <w:lang w:val="es-ES_tradnl"/>
              </w:rPr>
              <w:t xml:space="preserve">Anexo </w:t>
            </w:r>
            <w:r w:rsidR="00700E4F" w:rsidRPr="00944B91">
              <w:rPr>
                <w:rFonts w:ascii="Arial" w:hAnsi="Arial" w:cs="Arial"/>
                <w:b/>
                <w:sz w:val="18"/>
                <w:szCs w:val="18"/>
                <w:lang w:val="es-ES_tradnl"/>
              </w:rPr>
              <w:t>XVII</w:t>
            </w:r>
            <w:r w:rsidRPr="00944B91">
              <w:rPr>
                <w:rFonts w:ascii="Arial" w:hAnsi="Arial" w:cs="Arial"/>
                <w:b/>
                <w:sz w:val="18"/>
                <w:szCs w:val="18"/>
                <w:lang w:val="es-ES_tradnl"/>
              </w:rPr>
              <w:t>.</w:t>
            </w:r>
          </w:p>
        </w:tc>
        <w:tc>
          <w:tcPr>
            <w:tcW w:w="648" w:type="pct"/>
            <w:vAlign w:val="center"/>
          </w:tcPr>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4.2</w:t>
            </w:r>
          </w:p>
          <w:p w:rsidR="00F56317" w:rsidRPr="00944B91" w:rsidRDefault="00F56317" w:rsidP="00944B91">
            <w:pPr>
              <w:suppressAutoHyphens/>
              <w:snapToGrid w:val="0"/>
              <w:ind w:right="49"/>
              <w:jc w:val="center"/>
              <w:rPr>
                <w:rFonts w:ascii="Arial" w:eastAsia="Times New Roman" w:hAnsi="Arial" w:cs="Arial"/>
                <w:b/>
                <w:noProof w:val="0"/>
                <w:sz w:val="18"/>
                <w:szCs w:val="18"/>
                <w:lang w:val="es-ES" w:eastAsia="ar-SA"/>
              </w:rPr>
            </w:pPr>
            <w:r w:rsidRPr="00944B91">
              <w:rPr>
                <w:rFonts w:ascii="Arial" w:eastAsia="Times New Roman" w:hAnsi="Arial" w:cs="Arial"/>
                <w:b/>
                <w:noProof w:val="0"/>
                <w:sz w:val="18"/>
                <w:szCs w:val="18"/>
                <w:lang w:val="es-ES" w:eastAsia="ar-SA"/>
              </w:rPr>
              <w:t>f) *</w:t>
            </w:r>
          </w:p>
        </w:tc>
        <w:tc>
          <w:tcPr>
            <w:tcW w:w="843" w:type="pct"/>
            <w:tcBorders>
              <w:top w:val="single" w:sz="4" w:space="0" w:color="auto"/>
              <w:bottom w:val="single" w:sz="4" w:space="0" w:color="auto"/>
            </w:tcBorders>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44B91" w:rsidRDefault="00F56317" w:rsidP="00944B91">
            <w:pPr>
              <w:suppressAutoHyphens/>
              <w:snapToGrid w:val="0"/>
              <w:ind w:right="49"/>
              <w:jc w:val="center"/>
              <w:rPr>
                <w:rFonts w:ascii="Arial" w:eastAsia="Times New Roman" w:hAnsi="Arial" w:cs="Arial"/>
                <w:noProof w:val="0"/>
                <w:sz w:val="18"/>
                <w:szCs w:val="18"/>
                <w:lang w:val="es-ES" w:eastAsia="ar-SA"/>
              </w:rPr>
            </w:pPr>
          </w:p>
        </w:tc>
      </w:tr>
      <w:tr w:rsidR="00F56317" w:rsidRPr="00944B91" w:rsidTr="009D3B3C">
        <w:trPr>
          <w:cantSplit/>
          <w:trHeight w:val="204"/>
          <w:jc w:val="center"/>
        </w:trPr>
        <w:tc>
          <w:tcPr>
            <w:tcW w:w="2522" w:type="pct"/>
          </w:tcPr>
          <w:p w:rsidR="00F56317" w:rsidRPr="00944B91" w:rsidRDefault="00F56317" w:rsidP="00944B91">
            <w:pPr>
              <w:ind w:left="90" w:right="49"/>
              <w:jc w:val="both"/>
              <w:rPr>
                <w:rFonts w:ascii="Arial" w:hAnsi="Arial" w:cs="Arial"/>
                <w:bCs/>
                <w:strike/>
                <w:sz w:val="18"/>
                <w:szCs w:val="18"/>
                <w:lang w:eastAsia="ar-SA"/>
              </w:rPr>
            </w:pPr>
            <w:r w:rsidRPr="00944B91">
              <w:rPr>
                <w:rFonts w:ascii="Arial" w:hAnsi="Arial" w:cs="Arial"/>
                <w:bCs/>
                <w:strike/>
                <w:sz w:val="18"/>
                <w:szCs w:val="18"/>
                <w:lang w:eastAsia="ar-SA"/>
              </w:rPr>
              <w:t>Acuse de recibo de las muestras.</w:t>
            </w:r>
          </w:p>
        </w:tc>
        <w:tc>
          <w:tcPr>
            <w:tcW w:w="648" w:type="pct"/>
            <w:vAlign w:val="center"/>
          </w:tcPr>
          <w:p w:rsidR="00F56317" w:rsidRPr="00944B91" w:rsidRDefault="00F56317" w:rsidP="00944B91">
            <w:pPr>
              <w:suppressAutoHyphens/>
              <w:snapToGrid w:val="0"/>
              <w:ind w:right="49"/>
              <w:jc w:val="center"/>
              <w:rPr>
                <w:rFonts w:ascii="Arial" w:eastAsia="Times New Roman" w:hAnsi="Arial" w:cs="Arial"/>
                <w:b/>
                <w:strike/>
                <w:noProof w:val="0"/>
                <w:sz w:val="18"/>
                <w:szCs w:val="18"/>
                <w:lang w:val="es-ES" w:eastAsia="ar-SA"/>
              </w:rPr>
            </w:pPr>
            <w:r w:rsidRPr="00944B91">
              <w:rPr>
                <w:rFonts w:ascii="Arial" w:eastAsia="Times New Roman" w:hAnsi="Arial" w:cs="Arial"/>
                <w:b/>
                <w:strike/>
                <w:noProof w:val="0"/>
                <w:sz w:val="18"/>
                <w:szCs w:val="18"/>
                <w:lang w:val="es-ES" w:eastAsia="ar-SA"/>
              </w:rPr>
              <w:t>4.2</w:t>
            </w:r>
          </w:p>
          <w:p w:rsidR="00F56317" w:rsidRPr="00944B91" w:rsidRDefault="00F56317" w:rsidP="00944B91">
            <w:pPr>
              <w:suppressAutoHyphens/>
              <w:snapToGrid w:val="0"/>
              <w:ind w:right="49"/>
              <w:jc w:val="center"/>
              <w:rPr>
                <w:rFonts w:ascii="Arial" w:eastAsia="Times New Roman" w:hAnsi="Arial" w:cs="Arial"/>
                <w:b/>
                <w:strike/>
                <w:noProof w:val="0"/>
                <w:sz w:val="18"/>
                <w:szCs w:val="18"/>
                <w:lang w:val="es-ES" w:eastAsia="ar-SA"/>
              </w:rPr>
            </w:pPr>
            <w:r w:rsidRPr="00944B91">
              <w:rPr>
                <w:rFonts w:ascii="Arial" w:eastAsia="Times New Roman" w:hAnsi="Arial" w:cs="Arial"/>
                <w:b/>
                <w:strike/>
                <w:noProof w:val="0"/>
                <w:sz w:val="18"/>
                <w:szCs w:val="18"/>
                <w:lang w:val="es-ES" w:eastAsia="ar-SA"/>
              </w:rPr>
              <w:t>g) *</w:t>
            </w:r>
          </w:p>
        </w:tc>
        <w:tc>
          <w:tcPr>
            <w:tcW w:w="843" w:type="pct"/>
            <w:tcBorders>
              <w:top w:val="single" w:sz="4" w:space="0" w:color="auto"/>
              <w:bottom w:val="single" w:sz="4" w:space="0" w:color="auto"/>
            </w:tcBorders>
          </w:tcPr>
          <w:p w:rsidR="00F56317" w:rsidRPr="00944B91" w:rsidRDefault="00F56317" w:rsidP="00944B91">
            <w:pPr>
              <w:suppressAutoHyphens/>
              <w:snapToGrid w:val="0"/>
              <w:ind w:right="49"/>
              <w:jc w:val="center"/>
              <w:rPr>
                <w:rFonts w:ascii="Arial" w:eastAsia="Times New Roman" w:hAnsi="Arial" w:cs="Arial"/>
                <w:strike/>
                <w:noProof w:val="0"/>
                <w:sz w:val="18"/>
                <w:szCs w:val="18"/>
                <w:lang w:val="es-ES" w:eastAsia="ar-SA"/>
              </w:rPr>
            </w:pPr>
          </w:p>
        </w:tc>
        <w:tc>
          <w:tcPr>
            <w:tcW w:w="987" w:type="pct"/>
          </w:tcPr>
          <w:p w:rsidR="00F56317" w:rsidRPr="00944B91" w:rsidRDefault="00F56317" w:rsidP="00944B91">
            <w:pPr>
              <w:suppressAutoHyphens/>
              <w:snapToGrid w:val="0"/>
              <w:ind w:right="49"/>
              <w:jc w:val="center"/>
              <w:rPr>
                <w:rFonts w:ascii="Arial" w:eastAsia="Times New Roman" w:hAnsi="Arial" w:cs="Arial"/>
                <w:strike/>
                <w:noProof w:val="0"/>
                <w:sz w:val="18"/>
                <w:szCs w:val="18"/>
                <w:lang w:val="es-ES" w:eastAsia="ar-SA"/>
              </w:rPr>
            </w:pPr>
          </w:p>
        </w:tc>
      </w:tr>
    </w:tbl>
    <w:p w:rsidR="00960799" w:rsidRPr="00944B91" w:rsidRDefault="00960799" w:rsidP="00944B91">
      <w:pPr>
        <w:suppressAutoHyphens/>
        <w:ind w:right="49"/>
        <w:rPr>
          <w:rFonts w:ascii="Arial" w:eastAsia="Times New Roman" w:hAnsi="Arial" w:cs="Arial"/>
          <w:noProof w:val="0"/>
          <w:sz w:val="20"/>
          <w:szCs w:val="20"/>
          <w:lang w:val="es-ES" w:eastAsia="ar-SA"/>
        </w:rPr>
      </w:pPr>
    </w:p>
    <w:p w:rsidR="00634048" w:rsidRPr="00944B91" w:rsidRDefault="00634048" w:rsidP="00944B91">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944B91" w:rsidTr="00072445">
        <w:trPr>
          <w:tblHeader/>
          <w:jc w:val="center"/>
        </w:trPr>
        <w:tc>
          <w:tcPr>
            <w:tcW w:w="2522" w:type="pct"/>
            <w:shd w:val="clear" w:color="auto" w:fill="D9D9D9" w:themeFill="background1" w:themeFillShade="D9"/>
            <w:vAlign w:val="center"/>
          </w:tcPr>
          <w:p w:rsidR="00A040FE" w:rsidRPr="00944B91" w:rsidRDefault="00F56317" w:rsidP="00944B91">
            <w:pPr>
              <w:ind w:right="49"/>
              <w:jc w:val="center"/>
              <w:rPr>
                <w:rFonts w:ascii="Arial" w:hAnsi="Arial" w:cs="Arial"/>
                <w:b/>
                <w:sz w:val="18"/>
                <w:szCs w:val="18"/>
              </w:rPr>
            </w:pPr>
            <w:r w:rsidRPr="00944B91">
              <w:rPr>
                <w:rFonts w:ascii="Arial" w:hAnsi="Arial" w:cs="Arial"/>
                <w:b/>
                <w:sz w:val="18"/>
                <w:szCs w:val="18"/>
              </w:rPr>
              <w:t>PROPUESTA ECONÓMICA</w:t>
            </w:r>
          </w:p>
        </w:tc>
        <w:tc>
          <w:tcPr>
            <w:tcW w:w="670" w:type="pct"/>
            <w:shd w:val="clear" w:color="auto" w:fill="D9D9D9" w:themeFill="background1" w:themeFillShade="D9"/>
            <w:vAlign w:val="center"/>
          </w:tcPr>
          <w:p w:rsidR="00A040FE" w:rsidRPr="00944B91" w:rsidRDefault="00A040FE" w:rsidP="00944B91">
            <w:pPr>
              <w:ind w:right="49"/>
              <w:jc w:val="center"/>
              <w:rPr>
                <w:rFonts w:ascii="Arial" w:hAnsi="Arial" w:cs="Arial"/>
                <w:sz w:val="18"/>
                <w:szCs w:val="18"/>
              </w:rPr>
            </w:pPr>
          </w:p>
          <w:p w:rsidR="00A040FE" w:rsidRPr="00944B91" w:rsidRDefault="00A040FE" w:rsidP="00944B91">
            <w:pPr>
              <w:ind w:right="49"/>
              <w:jc w:val="center"/>
              <w:rPr>
                <w:rFonts w:ascii="Arial" w:hAnsi="Arial" w:cs="Arial"/>
                <w:sz w:val="18"/>
                <w:szCs w:val="18"/>
              </w:rPr>
            </w:pPr>
            <w:r w:rsidRPr="00944B91">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PRESENTADO</w:t>
            </w:r>
          </w:p>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O NO APLICA</w:t>
            </w:r>
          </w:p>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SI          NO</w:t>
            </w:r>
          </w:p>
        </w:tc>
        <w:tc>
          <w:tcPr>
            <w:tcW w:w="918" w:type="pct"/>
            <w:shd w:val="clear" w:color="auto" w:fill="D9D9D9" w:themeFill="background1" w:themeFillShade="D9"/>
          </w:tcPr>
          <w:p w:rsidR="00A040FE" w:rsidRPr="00944B91" w:rsidRDefault="00A040FE" w:rsidP="00944B91">
            <w:pPr>
              <w:ind w:right="49"/>
              <w:jc w:val="center"/>
              <w:rPr>
                <w:rFonts w:ascii="Arial" w:hAnsi="Arial" w:cs="Arial"/>
                <w:b/>
                <w:sz w:val="18"/>
                <w:szCs w:val="18"/>
              </w:rPr>
            </w:pPr>
            <w:r w:rsidRPr="00944B91">
              <w:rPr>
                <w:rFonts w:ascii="Arial" w:hAnsi="Arial" w:cs="Arial"/>
                <w:b/>
                <w:sz w:val="18"/>
                <w:szCs w:val="18"/>
              </w:rPr>
              <w:t>NÚMERO DE FOLIO DE LA PROPUESTA DONDE ESTA EL DOCUMENTO</w:t>
            </w:r>
          </w:p>
        </w:tc>
      </w:tr>
      <w:tr w:rsidR="00A040FE" w:rsidRPr="00944B91" w:rsidTr="00072445">
        <w:trPr>
          <w:trHeight w:val="204"/>
          <w:jc w:val="center"/>
        </w:trPr>
        <w:tc>
          <w:tcPr>
            <w:tcW w:w="2522" w:type="pct"/>
          </w:tcPr>
          <w:p w:rsidR="00A040FE" w:rsidRPr="00944B91" w:rsidRDefault="00A040FE" w:rsidP="00944B91">
            <w:pPr>
              <w:snapToGrid w:val="0"/>
              <w:ind w:left="90" w:right="49"/>
              <w:jc w:val="both"/>
              <w:rPr>
                <w:rFonts w:ascii="Arial" w:eastAsia="Times New Roman" w:hAnsi="Arial" w:cs="Arial"/>
                <w:bCs/>
                <w:noProof w:val="0"/>
                <w:sz w:val="18"/>
                <w:szCs w:val="18"/>
                <w:lang w:val="es-ES_tradnl" w:eastAsia="ar-SA"/>
              </w:rPr>
            </w:pPr>
            <w:r w:rsidRPr="00944B91">
              <w:rPr>
                <w:rFonts w:ascii="Arial" w:hAnsi="Arial" w:cs="Arial"/>
                <w:sz w:val="18"/>
                <w:szCs w:val="18"/>
                <w:lang w:val="es-ES_tradnl"/>
              </w:rPr>
              <w:t xml:space="preserve">Propuesta </w:t>
            </w:r>
            <w:r w:rsidRPr="00944B91">
              <w:rPr>
                <w:rFonts w:ascii="Arial" w:hAnsi="Arial" w:cs="Arial"/>
                <w:b/>
                <w:sz w:val="18"/>
                <w:szCs w:val="18"/>
                <w:lang w:val="es-ES_tradnl"/>
              </w:rPr>
              <w:t>Económica</w:t>
            </w:r>
            <w:r w:rsidRPr="00944B91">
              <w:rPr>
                <w:rFonts w:ascii="Arial" w:hAnsi="Arial" w:cs="Arial"/>
                <w:sz w:val="18"/>
                <w:szCs w:val="18"/>
                <w:lang w:val="es-ES_tradnl"/>
              </w:rPr>
              <w:t xml:space="preserve">, </w:t>
            </w:r>
            <w:r w:rsidRPr="00944B91">
              <w:rPr>
                <w:rFonts w:ascii="Arial" w:hAnsi="Arial" w:cs="Arial"/>
                <w:b/>
                <w:sz w:val="18"/>
                <w:szCs w:val="18"/>
                <w:lang w:val="es-ES_tradnl"/>
              </w:rPr>
              <w:t xml:space="preserve">Anexo </w:t>
            </w:r>
            <w:r w:rsidR="009160E3" w:rsidRPr="00944B91">
              <w:rPr>
                <w:rFonts w:ascii="Arial" w:hAnsi="Arial" w:cs="Arial"/>
                <w:b/>
                <w:sz w:val="18"/>
                <w:szCs w:val="18"/>
                <w:lang w:val="es-ES_tradnl"/>
              </w:rPr>
              <w:t>XI.</w:t>
            </w:r>
          </w:p>
        </w:tc>
        <w:tc>
          <w:tcPr>
            <w:tcW w:w="670" w:type="pct"/>
            <w:vAlign w:val="center"/>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r w:rsidRPr="00944B91">
              <w:rPr>
                <w:rFonts w:ascii="Arial" w:eastAsia="Times New Roman" w:hAnsi="Arial" w:cs="Arial"/>
                <w:noProof w:val="0"/>
                <w:sz w:val="18"/>
                <w:szCs w:val="18"/>
                <w:lang w:val="es-ES" w:eastAsia="ar-SA"/>
              </w:rPr>
              <w:t>4.3. *</w:t>
            </w:r>
          </w:p>
        </w:tc>
        <w:tc>
          <w:tcPr>
            <w:tcW w:w="889" w:type="pct"/>
            <w:tcBorders>
              <w:top w:val="single" w:sz="4" w:space="0" w:color="auto"/>
              <w:bottom w:val="single" w:sz="4" w:space="0" w:color="auto"/>
              <w:right w:val="single" w:sz="4" w:space="0" w:color="auto"/>
            </w:tcBorders>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944B91" w:rsidRDefault="00A040FE" w:rsidP="00944B91">
            <w:pPr>
              <w:suppressAutoHyphens/>
              <w:snapToGrid w:val="0"/>
              <w:ind w:right="49"/>
              <w:jc w:val="center"/>
              <w:rPr>
                <w:rFonts w:ascii="Arial" w:eastAsia="Times New Roman" w:hAnsi="Arial" w:cs="Arial"/>
                <w:noProof w:val="0"/>
                <w:sz w:val="18"/>
                <w:szCs w:val="18"/>
                <w:lang w:val="es-ES" w:eastAsia="ar-SA"/>
              </w:rPr>
            </w:pPr>
          </w:p>
        </w:tc>
      </w:tr>
    </w:tbl>
    <w:p w:rsidR="00960799" w:rsidRPr="00944B91" w:rsidRDefault="00960799" w:rsidP="00944B91">
      <w:pPr>
        <w:suppressAutoHyphens/>
        <w:ind w:right="49"/>
        <w:rPr>
          <w:rFonts w:ascii="Arial" w:eastAsia="Times New Roman" w:hAnsi="Arial" w:cs="Arial"/>
          <w:b/>
          <w:noProof w:val="0"/>
          <w:sz w:val="20"/>
          <w:szCs w:val="20"/>
          <w:u w:val="single"/>
          <w:lang w:val="es-ES" w:eastAsia="ar-SA"/>
        </w:rPr>
      </w:pPr>
    </w:p>
    <w:p w:rsidR="005207AE" w:rsidRPr="00944B91" w:rsidRDefault="00F56317" w:rsidP="00944B91">
      <w:pPr>
        <w:suppressAutoHyphens/>
        <w:ind w:right="49"/>
        <w:jc w:val="both"/>
        <w:rPr>
          <w:rFonts w:ascii="Arial Narrow" w:eastAsia="Times New Roman" w:hAnsi="Arial Narrow" w:cs="Microsoft Sans Serif"/>
          <w:b/>
          <w:noProof w:val="0"/>
          <w:sz w:val="20"/>
          <w:szCs w:val="20"/>
          <w:u w:val="single"/>
          <w:lang w:val="es-ES" w:eastAsia="ar-SA"/>
        </w:rPr>
      </w:pPr>
      <w:r w:rsidRPr="00944B91">
        <w:rPr>
          <w:rFonts w:ascii="Arial Narrow" w:eastAsia="Times New Roman" w:hAnsi="Arial Narrow" w:cs="Microsoft Sans Serif"/>
          <w:b/>
          <w:noProof w:val="0"/>
          <w:sz w:val="20"/>
          <w:szCs w:val="20"/>
          <w:u w:val="single"/>
          <w:lang w:val="es-ES" w:eastAsia="ar-SA"/>
        </w:rPr>
        <w:t>LOS DOCUMENTOS QUE SE IDENTIFICAN CON (*), EL NO PRESENTARLOS AFECTA LA SOLVENCIA DE LA PROPOSICIÓN.</w:t>
      </w:r>
    </w:p>
    <w:p w:rsidR="00CA04B2" w:rsidRPr="00944B91" w:rsidRDefault="00CA04B2" w:rsidP="00944B91">
      <w:pPr>
        <w:suppressAutoHyphens/>
        <w:ind w:right="49"/>
        <w:jc w:val="center"/>
        <w:rPr>
          <w:rFonts w:ascii="Times New Roman" w:eastAsia="Times New Roman" w:hAnsi="Times New Roman" w:cs="Times New Roman"/>
          <w:noProof w:val="0"/>
          <w:sz w:val="20"/>
          <w:szCs w:val="20"/>
          <w:lang w:val="es-ES" w:eastAsia="ar-SA"/>
        </w:rPr>
      </w:pPr>
    </w:p>
    <w:p w:rsidR="00CA04B2" w:rsidRPr="00944B91" w:rsidRDefault="00CA04B2" w:rsidP="00944B91">
      <w:pPr>
        <w:suppressAutoHyphens/>
        <w:ind w:right="49"/>
        <w:rPr>
          <w:rFonts w:ascii="Arial" w:eastAsia="Times New Roman" w:hAnsi="Arial" w:cs="Arial"/>
          <w:b/>
          <w:noProof w:val="0"/>
          <w:sz w:val="20"/>
          <w:szCs w:val="20"/>
          <w:lang w:val="es-ES" w:eastAsia="ar-SA"/>
        </w:rPr>
      </w:pPr>
    </w:p>
    <w:p w:rsidR="00E80E2B" w:rsidRPr="00944B91" w:rsidRDefault="00E80E2B" w:rsidP="00944B91">
      <w:pPr>
        <w:suppressAutoHyphens/>
        <w:ind w:right="49"/>
        <w:rPr>
          <w:rFonts w:ascii="Arial" w:eastAsia="Times New Roman" w:hAnsi="Arial" w:cs="Arial"/>
          <w:b/>
          <w:noProof w:val="0"/>
          <w:sz w:val="20"/>
          <w:szCs w:val="20"/>
          <w:lang w:val="es-ES" w:eastAsia="ar-SA"/>
        </w:rPr>
      </w:pPr>
    </w:p>
    <w:p w:rsidR="00E80E2B" w:rsidRPr="00944B91" w:rsidRDefault="00E80E2B" w:rsidP="00944B91">
      <w:pPr>
        <w:rPr>
          <w:rFonts w:ascii="Arial" w:eastAsia="Times New Roman" w:hAnsi="Arial" w:cs="Arial"/>
          <w:b/>
          <w:i/>
          <w:sz w:val="20"/>
          <w:szCs w:val="20"/>
          <w:lang w:eastAsia="ar-SA"/>
        </w:rPr>
      </w:pPr>
      <w:bookmarkStart w:id="158" w:name="_Toc474930454"/>
      <w:r w:rsidRPr="00944B91">
        <w:rPr>
          <w:rFonts w:cs="Arial"/>
          <w:sz w:val="20"/>
        </w:rPr>
        <w:br w:type="page"/>
      </w:r>
    </w:p>
    <w:p w:rsidR="00E80E2B" w:rsidRPr="00944B91" w:rsidRDefault="00101871" w:rsidP="00944B91">
      <w:pPr>
        <w:pStyle w:val="Ttulo1"/>
        <w:numPr>
          <w:ilvl w:val="0"/>
          <w:numId w:val="0"/>
        </w:numPr>
        <w:spacing w:before="0" w:after="0"/>
        <w:ind w:left="360" w:right="49"/>
        <w:jc w:val="center"/>
        <w:rPr>
          <w:rFonts w:cs="Arial"/>
          <w:sz w:val="20"/>
          <w:szCs w:val="20"/>
        </w:rPr>
      </w:pPr>
      <w:bookmarkStart w:id="159" w:name="_Toc492309841"/>
      <w:r w:rsidRPr="00944B91">
        <w:rPr>
          <w:rFonts w:cs="Arial"/>
          <w:sz w:val="20"/>
          <w:szCs w:val="20"/>
        </w:rPr>
        <w:lastRenderedPageBreak/>
        <w:t xml:space="preserve">ANEXO </w:t>
      </w:r>
      <w:r w:rsidR="00E51B06" w:rsidRPr="00944B91">
        <w:rPr>
          <w:rFonts w:cs="Arial"/>
          <w:sz w:val="20"/>
          <w:szCs w:val="20"/>
        </w:rPr>
        <w:t>XVI</w:t>
      </w:r>
      <w:r w:rsidRPr="00944B91">
        <w:rPr>
          <w:rFonts w:cs="Arial"/>
          <w:sz w:val="20"/>
          <w:szCs w:val="20"/>
        </w:rPr>
        <w:t xml:space="preserve"> </w:t>
      </w:r>
      <w:r w:rsidR="00E80E2B" w:rsidRPr="00944B91">
        <w:rPr>
          <w:rFonts w:cs="Arial"/>
          <w:sz w:val="20"/>
          <w:szCs w:val="20"/>
        </w:rPr>
        <w:t>ESCRITO DE CUMPLIMIENTO DE NORMAS.</w:t>
      </w:r>
      <w:bookmarkEnd w:id="158"/>
      <w:bookmarkEnd w:id="159"/>
    </w:p>
    <w:p w:rsidR="00E80E2B" w:rsidRPr="00944B91" w:rsidRDefault="00E80E2B" w:rsidP="00944B91">
      <w:pPr>
        <w:ind w:left="-284"/>
        <w:jc w:val="center"/>
        <w:rPr>
          <w:rFonts w:ascii="Arial" w:hAnsi="Arial" w:cs="Arial"/>
          <w:b/>
          <w:sz w:val="20"/>
          <w:szCs w:val="20"/>
          <w:lang w:val="es-ES_tradnl"/>
        </w:rPr>
      </w:pPr>
    </w:p>
    <w:p w:rsidR="00B25C29" w:rsidRPr="00944B91" w:rsidRDefault="00B25C29" w:rsidP="00944B91">
      <w:pPr>
        <w:jc w:val="center"/>
        <w:rPr>
          <w:rFonts w:ascii="Arial" w:hAnsi="Arial" w:cs="Arial"/>
          <w:sz w:val="20"/>
          <w:szCs w:val="20"/>
        </w:rPr>
      </w:pPr>
      <w:r w:rsidRPr="00944B91">
        <w:rPr>
          <w:rFonts w:ascii="Arial" w:hAnsi="Arial" w:cs="Arial"/>
          <w:sz w:val="20"/>
          <w:szCs w:val="20"/>
        </w:rPr>
        <w:t xml:space="preserve">(CARTA EN PAPEL MEMBRETADO Y FIRMA AUTÓGRAFA DEL </w:t>
      </w:r>
      <w:r w:rsidR="00A9084D" w:rsidRPr="00944B91">
        <w:rPr>
          <w:rFonts w:ascii="Arial" w:hAnsi="Arial" w:cs="Arial"/>
          <w:sz w:val="20"/>
          <w:szCs w:val="20"/>
        </w:rPr>
        <w:t>LICITANTE</w:t>
      </w:r>
      <w:r w:rsidRPr="00944B91">
        <w:rPr>
          <w:rFonts w:ascii="Arial" w:hAnsi="Arial" w:cs="Arial"/>
          <w:sz w:val="20"/>
          <w:szCs w:val="20"/>
        </w:rPr>
        <w:t>)</w:t>
      </w:r>
    </w:p>
    <w:p w:rsidR="00B25C29" w:rsidRPr="00944B91" w:rsidRDefault="00B25C29" w:rsidP="00944B91">
      <w:pPr>
        <w:tabs>
          <w:tab w:val="left" w:pos="3480"/>
        </w:tabs>
        <w:ind w:right="193"/>
        <w:jc w:val="both"/>
        <w:rPr>
          <w:rFonts w:ascii="Arial" w:hAnsi="Arial" w:cs="Arial"/>
          <w:sz w:val="20"/>
          <w:szCs w:val="20"/>
        </w:rPr>
      </w:pPr>
      <w:r w:rsidRPr="00944B91">
        <w:rPr>
          <w:rFonts w:ascii="Arial" w:hAnsi="Arial" w:cs="Arial"/>
          <w:sz w:val="20"/>
          <w:szCs w:val="20"/>
        </w:rPr>
        <w:tab/>
      </w:r>
    </w:p>
    <w:p w:rsidR="00B25C29" w:rsidRPr="00944B91" w:rsidRDefault="00B25C29" w:rsidP="00944B91">
      <w:pPr>
        <w:ind w:right="49"/>
        <w:jc w:val="right"/>
        <w:rPr>
          <w:rFonts w:ascii="Arial" w:hAnsi="Arial" w:cs="Arial"/>
          <w:sz w:val="20"/>
          <w:szCs w:val="20"/>
        </w:rPr>
      </w:pPr>
      <w:r w:rsidRPr="00944B91">
        <w:rPr>
          <w:rFonts w:ascii="Arial" w:hAnsi="Arial" w:cs="Arial"/>
          <w:sz w:val="20"/>
          <w:szCs w:val="20"/>
        </w:rPr>
        <w:t>______de___________de_____________</w:t>
      </w:r>
    </w:p>
    <w:p w:rsidR="00B25C29" w:rsidRPr="00944B91" w:rsidRDefault="00B25C29" w:rsidP="00944B91">
      <w:pPr>
        <w:pStyle w:val="Sinespaciado"/>
        <w:rPr>
          <w:rFonts w:ascii="Arial" w:hAnsi="Arial" w:cs="Arial"/>
          <w:sz w:val="20"/>
          <w:szCs w:val="20"/>
        </w:rPr>
      </w:pPr>
    </w:p>
    <w:p w:rsidR="00B25C29" w:rsidRPr="00944B91" w:rsidRDefault="00B25C29" w:rsidP="00944B91">
      <w:pPr>
        <w:rPr>
          <w:rFonts w:ascii="Arial" w:hAnsi="Arial" w:cs="Arial"/>
          <w:b/>
          <w:sz w:val="20"/>
          <w:szCs w:val="20"/>
        </w:rPr>
      </w:pPr>
    </w:p>
    <w:p w:rsidR="00B25C29" w:rsidRPr="00944B91" w:rsidRDefault="00B25C29" w:rsidP="00944B91">
      <w:pPr>
        <w:rPr>
          <w:rFonts w:ascii="Arial" w:hAnsi="Arial" w:cs="Arial"/>
          <w:b/>
          <w:sz w:val="20"/>
          <w:szCs w:val="20"/>
        </w:rPr>
      </w:pPr>
      <w:r w:rsidRPr="00944B91">
        <w:rPr>
          <w:rFonts w:ascii="Arial" w:hAnsi="Arial" w:cs="Arial"/>
          <w:b/>
          <w:sz w:val="20"/>
          <w:szCs w:val="20"/>
        </w:rPr>
        <w:t>Instituto Mexicano del Seguro Social.</w:t>
      </w:r>
    </w:p>
    <w:p w:rsidR="00B25C29" w:rsidRPr="00944B91" w:rsidRDefault="00B25C29" w:rsidP="00944B91">
      <w:pPr>
        <w:rPr>
          <w:rFonts w:ascii="Arial" w:hAnsi="Arial" w:cs="Arial"/>
          <w:b/>
          <w:sz w:val="20"/>
          <w:szCs w:val="20"/>
        </w:rPr>
      </w:pPr>
      <w:r w:rsidRPr="00944B91">
        <w:rPr>
          <w:rFonts w:ascii="Arial" w:hAnsi="Arial" w:cs="Arial"/>
          <w:b/>
          <w:sz w:val="20"/>
          <w:szCs w:val="20"/>
        </w:rPr>
        <w:t>P r e  s e n t e.</w:t>
      </w:r>
    </w:p>
    <w:p w:rsidR="00B25C29" w:rsidRPr="00944B91" w:rsidRDefault="00B25C29" w:rsidP="00944B91">
      <w:pPr>
        <w:rPr>
          <w:rFonts w:ascii="Arial" w:eastAsia="Calibri" w:hAnsi="Arial" w:cs="Arial"/>
          <w:b/>
          <w:sz w:val="20"/>
          <w:szCs w:val="20"/>
        </w:rPr>
      </w:pPr>
    </w:p>
    <w:p w:rsidR="009D3B3C" w:rsidRPr="00944B91" w:rsidRDefault="009D3B3C" w:rsidP="00944B91">
      <w:pPr>
        <w:rPr>
          <w:rFonts w:ascii="Arial" w:eastAsia="Calibri" w:hAnsi="Arial" w:cs="Arial"/>
          <w:b/>
          <w:sz w:val="20"/>
          <w:szCs w:val="20"/>
        </w:rPr>
      </w:pPr>
    </w:p>
    <w:p w:rsidR="001A21E6" w:rsidRPr="00944B91" w:rsidRDefault="001A21E6" w:rsidP="00944B91">
      <w:pPr>
        <w:ind w:right="193"/>
        <w:jc w:val="both"/>
        <w:rPr>
          <w:rFonts w:ascii="Arial" w:hAnsi="Arial" w:cs="Arial"/>
          <w:sz w:val="20"/>
          <w:szCs w:val="20"/>
        </w:rPr>
      </w:pPr>
      <w:r w:rsidRPr="00944B91">
        <w:rPr>
          <w:rFonts w:ascii="Arial" w:hAnsi="Arial" w:cs="Arial"/>
          <w:sz w:val="20"/>
          <w:szCs w:val="20"/>
        </w:rPr>
        <w:t>(</w:t>
      </w:r>
      <w:r w:rsidRPr="00944B91">
        <w:rPr>
          <w:rFonts w:ascii="Arial" w:hAnsi="Arial" w:cs="Arial"/>
          <w:sz w:val="20"/>
          <w:szCs w:val="20"/>
          <w:u w:val="single"/>
        </w:rPr>
        <w:t>Nombre del que suscribe</w:t>
      </w:r>
      <w:r w:rsidRPr="00944B91">
        <w:rPr>
          <w:rFonts w:ascii="Arial" w:hAnsi="Arial" w:cs="Arial"/>
          <w:sz w:val="20"/>
          <w:szCs w:val="20"/>
        </w:rPr>
        <w:t>) en mi carácter de Representante Legal de la (</w:t>
      </w:r>
      <w:r w:rsidRPr="00944B91">
        <w:rPr>
          <w:rFonts w:ascii="Arial" w:hAnsi="Arial" w:cs="Arial"/>
          <w:sz w:val="20"/>
          <w:szCs w:val="20"/>
          <w:u w:val="single"/>
        </w:rPr>
        <w:t>Persona Física/Moral que presenta propuesta técnica</w:t>
      </w:r>
      <w:r w:rsidRPr="00944B91">
        <w:rPr>
          <w:rFonts w:ascii="Arial" w:hAnsi="Arial" w:cs="Arial"/>
          <w:sz w:val="20"/>
          <w:szCs w:val="20"/>
        </w:rPr>
        <w:t xml:space="preserve">), en términos del artículo 31 y 39 fracción II inciso b) del Reglamento de la Ley de Adquisiciones, Arrendamientos y Servicios del Sector Público, manifiesto que los bienes terapéuticos ofertados en la propuesta técnica presentada en la presente licitación número ____________ cumplen con lo establecido en _____________________________________________________________________________________________________________________________________, por la(s) clave(s) en la(s) que participo y a falta de estas las especificaciones técnicas del fabricante. </w:t>
      </w:r>
    </w:p>
    <w:p w:rsidR="001A21E6" w:rsidRPr="00944B91" w:rsidRDefault="001A21E6" w:rsidP="00944B91">
      <w:pPr>
        <w:ind w:right="193"/>
        <w:jc w:val="both"/>
        <w:rPr>
          <w:rFonts w:ascii="Arial" w:hAnsi="Arial" w:cs="Arial"/>
          <w:sz w:val="20"/>
          <w:szCs w:val="20"/>
        </w:rPr>
      </w:pPr>
    </w:p>
    <w:p w:rsidR="009D3B3C" w:rsidRPr="00944B91" w:rsidRDefault="009D3B3C" w:rsidP="00944B91">
      <w:pPr>
        <w:ind w:right="193"/>
        <w:jc w:val="both"/>
        <w:rPr>
          <w:rFonts w:ascii="Arial" w:hAnsi="Arial" w:cs="Arial"/>
          <w:sz w:val="20"/>
          <w:szCs w:val="20"/>
        </w:rPr>
      </w:pPr>
    </w:p>
    <w:p w:rsidR="001A21E6" w:rsidRPr="00944B91" w:rsidRDefault="001A21E6" w:rsidP="00944B91">
      <w:pPr>
        <w:ind w:right="193"/>
        <w:jc w:val="both"/>
        <w:rPr>
          <w:rFonts w:ascii="Arial" w:hAnsi="Arial" w:cs="Arial"/>
          <w:sz w:val="20"/>
          <w:szCs w:val="20"/>
        </w:rPr>
      </w:pPr>
      <w:r w:rsidRPr="00944B91">
        <w:rPr>
          <w:rFonts w:ascii="Arial" w:hAnsi="Arial" w:cs="Arial"/>
          <w:sz w:val="20"/>
          <w:szCs w:val="20"/>
        </w:rPr>
        <w:t>En todos los casos cuando el Instituto lo determine procedente, acepto la realización de pruebas de funcionalidad.</w:t>
      </w:r>
    </w:p>
    <w:p w:rsidR="00B25C29" w:rsidRPr="00944B91" w:rsidRDefault="00B25C29" w:rsidP="00944B91">
      <w:pPr>
        <w:jc w:val="both"/>
        <w:rPr>
          <w:rFonts w:ascii="Arial" w:hAnsi="Arial" w:cs="Arial"/>
          <w:b/>
          <w:sz w:val="20"/>
          <w:szCs w:val="20"/>
        </w:rPr>
      </w:pPr>
    </w:p>
    <w:p w:rsidR="009D3B3C" w:rsidRPr="00944B91" w:rsidRDefault="009D3B3C" w:rsidP="00944B91">
      <w:pPr>
        <w:jc w:val="both"/>
        <w:rPr>
          <w:rFonts w:ascii="Arial" w:hAnsi="Arial" w:cs="Arial"/>
          <w:b/>
          <w:sz w:val="20"/>
          <w:szCs w:val="20"/>
        </w:rPr>
      </w:pPr>
    </w:p>
    <w:p w:rsidR="009D3B3C" w:rsidRPr="00944B91" w:rsidRDefault="009D3B3C" w:rsidP="00944B91">
      <w:pPr>
        <w:jc w:val="both"/>
        <w:rPr>
          <w:rFonts w:ascii="Arial" w:hAnsi="Arial" w:cs="Arial"/>
          <w:b/>
          <w:sz w:val="20"/>
          <w:szCs w:val="20"/>
        </w:rPr>
      </w:pPr>
    </w:p>
    <w:p w:rsidR="00B25C29" w:rsidRPr="00944B91" w:rsidRDefault="00B25C29" w:rsidP="00944B91">
      <w:pPr>
        <w:jc w:val="center"/>
        <w:rPr>
          <w:rFonts w:ascii="Arial" w:hAnsi="Arial" w:cs="Arial"/>
          <w:b/>
          <w:sz w:val="20"/>
          <w:szCs w:val="20"/>
        </w:rPr>
      </w:pPr>
      <w:r w:rsidRPr="00944B91">
        <w:rPr>
          <w:rFonts w:ascii="Arial" w:hAnsi="Arial" w:cs="Arial"/>
          <w:b/>
          <w:sz w:val="20"/>
          <w:szCs w:val="20"/>
        </w:rPr>
        <w:t>___________________________________________________________</w:t>
      </w:r>
    </w:p>
    <w:p w:rsidR="00B25C29" w:rsidRPr="00944B91" w:rsidRDefault="00B25C29" w:rsidP="00944B91">
      <w:pPr>
        <w:jc w:val="center"/>
        <w:rPr>
          <w:rFonts w:ascii="Arial" w:hAnsi="Arial" w:cs="Arial"/>
          <w:b/>
          <w:sz w:val="20"/>
          <w:szCs w:val="20"/>
        </w:rPr>
      </w:pPr>
      <w:r w:rsidRPr="00944B91">
        <w:rPr>
          <w:rFonts w:ascii="Arial" w:hAnsi="Arial" w:cs="Arial"/>
          <w:b/>
          <w:sz w:val="20"/>
          <w:szCs w:val="20"/>
        </w:rPr>
        <w:t>NOMBRE Y FIRMA</w:t>
      </w:r>
    </w:p>
    <w:p w:rsidR="00E80E2B" w:rsidRPr="00944B91" w:rsidRDefault="00B25C29" w:rsidP="00944B91">
      <w:pPr>
        <w:jc w:val="center"/>
        <w:rPr>
          <w:rFonts w:ascii="Arial" w:hAnsi="Arial" w:cs="Arial"/>
          <w:sz w:val="20"/>
          <w:szCs w:val="20"/>
        </w:rPr>
      </w:pPr>
      <w:r w:rsidRPr="00944B91">
        <w:rPr>
          <w:rFonts w:ascii="Arial" w:hAnsi="Arial" w:cs="Arial"/>
          <w:b/>
          <w:sz w:val="20"/>
          <w:szCs w:val="20"/>
        </w:rPr>
        <w:t>DEL REPRESENTANTE LEGAL DEL LICITANTE.</w:t>
      </w:r>
    </w:p>
    <w:p w:rsidR="00E80E2B" w:rsidRPr="00944B91" w:rsidRDefault="00E80E2B" w:rsidP="00944B91">
      <w:pPr>
        <w:ind w:right="193"/>
        <w:jc w:val="both"/>
        <w:rPr>
          <w:rFonts w:ascii="Arial" w:hAnsi="Arial" w:cs="Arial"/>
          <w:sz w:val="20"/>
          <w:szCs w:val="20"/>
        </w:rPr>
      </w:pPr>
    </w:p>
    <w:p w:rsidR="00E80E2B" w:rsidRPr="00944B91" w:rsidRDefault="00E80E2B" w:rsidP="00944B91">
      <w:pPr>
        <w:ind w:right="193"/>
        <w:jc w:val="both"/>
        <w:rPr>
          <w:rFonts w:ascii="Arial" w:hAnsi="Arial" w:cs="Arial"/>
          <w:sz w:val="20"/>
          <w:szCs w:val="20"/>
        </w:rPr>
      </w:pPr>
    </w:p>
    <w:p w:rsidR="00E80E2B" w:rsidRPr="00944B91" w:rsidRDefault="00E80E2B" w:rsidP="00944B91">
      <w:pPr>
        <w:rPr>
          <w:rFonts w:ascii="Arial" w:hAnsi="Arial" w:cs="Arial"/>
          <w:b/>
          <w:sz w:val="20"/>
          <w:szCs w:val="20"/>
        </w:rPr>
      </w:pPr>
      <w:bookmarkStart w:id="160" w:name="_Toc429555991"/>
      <w:r w:rsidRPr="00944B91">
        <w:rPr>
          <w:rFonts w:ascii="Arial" w:hAnsi="Arial" w:cs="Arial"/>
          <w:b/>
          <w:sz w:val="20"/>
          <w:szCs w:val="20"/>
        </w:rPr>
        <w:br w:type="page"/>
      </w:r>
    </w:p>
    <w:p w:rsidR="00E80E2B" w:rsidRPr="00944B91" w:rsidRDefault="00E80E2B" w:rsidP="00944B91">
      <w:pPr>
        <w:pStyle w:val="Ttulo1"/>
        <w:numPr>
          <w:ilvl w:val="0"/>
          <w:numId w:val="0"/>
        </w:numPr>
        <w:spacing w:before="0" w:after="0"/>
        <w:ind w:left="360" w:right="49"/>
        <w:jc w:val="center"/>
        <w:rPr>
          <w:rFonts w:cs="Arial"/>
          <w:sz w:val="20"/>
          <w:szCs w:val="20"/>
        </w:rPr>
      </w:pPr>
      <w:bookmarkStart w:id="161" w:name="_Toc474930455"/>
      <w:bookmarkStart w:id="162" w:name="_Toc492309842"/>
      <w:r w:rsidRPr="00944B91">
        <w:rPr>
          <w:rFonts w:cs="Arial"/>
          <w:sz w:val="20"/>
          <w:szCs w:val="20"/>
        </w:rPr>
        <w:lastRenderedPageBreak/>
        <w:t xml:space="preserve">ANEXO </w:t>
      </w:r>
      <w:bookmarkStart w:id="163" w:name="_Toc474930456"/>
      <w:bookmarkEnd w:id="160"/>
      <w:bookmarkEnd w:id="161"/>
      <w:r w:rsidR="00E51B06" w:rsidRPr="00944B91">
        <w:rPr>
          <w:rFonts w:cs="Arial"/>
          <w:sz w:val="20"/>
          <w:szCs w:val="20"/>
        </w:rPr>
        <w:t>XVII</w:t>
      </w:r>
      <w:r w:rsidRPr="00944B91">
        <w:rPr>
          <w:rFonts w:cs="Arial"/>
          <w:sz w:val="20"/>
          <w:szCs w:val="20"/>
        </w:rPr>
        <w:t xml:space="preserve"> FORMATO DE CARTA RESPALDO</w:t>
      </w:r>
      <w:bookmarkEnd w:id="162"/>
      <w:bookmarkEnd w:id="163"/>
    </w:p>
    <w:p w:rsidR="00E80E2B" w:rsidRPr="00944B91" w:rsidRDefault="00E80E2B" w:rsidP="00944B91">
      <w:pPr>
        <w:ind w:right="193"/>
        <w:jc w:val="center"/>
        <w:rPr>
          <w:rFonts w:ascii="Arial" w:hAnsi="Arial" w:cs="Arial"/>
          <w:b/>
          <w:sz w:val="20"/>
          <w:szCs w:val="20"/>
        </w:rPr>
      </w:pPr>
    </w:p>
    <w:p w:rsidR="007C7B43" w:rsidRPr="00944B91" w:rsidRDefault="007C7B43" w:rsidP="00944B9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r w:rsidRPr="00944B91">
        <w:rPr>
          <w:rFonts w:ascii="Arial" w:hAnsi="Arial" w:cs="Arial"/>
          <w:i/>
          <w:sz w:val="20"/>
          <w:szCs w:val="20"/>
        </w:rPr>
        <w:t>(Nota: en caso de que el licitante sea titular del registro sanitario que oferta, no integrará este anexo a su proposición)</w:t>
      </w:r>
    </w:p>
    <w:p w:rsidR="007C7B43" w:rsidRPr="00944B91" w:rsidRDefault="007C7B43" w:rsidP="00944B9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p>
    <w:p w:rsidR="007C7B43" w:rsidRPr="00944B91" w:rsidRDefault="007C7B43" w:rsidP="00944B91">
      <w:pPr>
        <w:jc w:val="center"/>
        <w:rPr>
          <w:rFonts w:ascii="Arial" w:hAnsi="Arial" w:cs="Arial"/>
          <w:sz w:val="20"/>
          <w:szCs w:val="20"/>
        </w:rPr>
      </w:pPr>
      <w:r w:rsidRPr="00944B91">
        <w:rPr>
          <w:rFonts w:ascii="Arial" w:hAnsi="Arial" w:cs="Arial"/>
          <w:sz w:val="20"/>
          <w:szCs w:val="20"/>
        </w:rPr>
        <w:t>(CARTA EN ORIGINAL, PAPEL MEMBRETADO Y FIRMA AUTÓGRAFA DEL TITULAR DEL REGISTRO SANITARIO)</w:t>
      </w:r>
    </w:p>
    <w:p w:rsidR="007C7B43" w:rsidRPr="00944B91" w:rsidRDefault="007C7B43" w:rsidP="00944B91">
      <w:pPr>
        <w:tabs>
          <w:tab w:val="left" w:pos="3480"/>
        </w:tabs>
        <w:ind w:right="193"/>
        <w:jc w:val="both"/>
        <w:rPr>
          <w:rFonts w:ascii="Arial" w:hAnsi="Arial" w:cs="Arial"/>
          <w:sz w:val="20"/>
          <w:szCs w:val="20"/>
        </w:rPr>
      </w:pPr>
      <w:r w:rsidRPr="00944B91">
        <w:rPr>
          <w:rFonts w:ascii="Arial" w:hAnsi="Arial" w:cs="Arial"/>
          <w:sz w:val="20"/>
          <w:szCs w:val="20"/>
        </w:rPr>
        <w:tab/>
      </w:r>
    </w:p>
    <w:p w:rsidR="007C7B43" w:rsidRPr="00944B91" w:rsidRDefault="007C7B43" w:rsidP="00944B91">
      <w:pPr>
        <w:ind w:right="49"/>
        <w:jc w:val="right"/>
        <w:rPr>
          <w:rFonts w:ascii="Arial" w:hAnsi="Arial" w:cs="Arial"/>
          <w:sz w:val="20"/>
          <w:szCs w:val="20"/>
        </w:rPr>
      </w:pPr>
      <w:r w:rsidRPr="00944B91">
        <w:rPr>
          <w:rFonts w:ascii="Arial" w:hAnsi="Arial" w:cs="Arial"/>
          <w:sz w:val="20"/>
          <w:szCs w:val="20"/>
        </w:rPr>
        <w:t xml:space="preserve"> Fecha ______de___________de_____________</w:t>
      </w:r>
    </w:p>
    <w:p w:rsidR="007C7B43" w:rsidRPr="00944B91" w:rsidRDefault="007C7B43" w:rsidP="00944B91">
      <w:pPr>
        <w:pStyle w:val="Sinespaciado"/>
        <w:rPr>
          <w:rFonts w:ascii="Arial" w:hAnsi="Arial" w:cs="Arial"/>
          <w:sz w:val="20"/>
          <w:szCs w:val="20"/>
        </w:rPr>
      </w:pPr>
    </w:p>
    <w:p w:rsidR="007C7B43" w:rsidRPr="00944B91" w:rsidRDefault="007C7B43" w:rsidP="00944B91">
      <w:pPr>
        <w:rPr>
          <w:rFonts w:ascii="Arial" w:hAnsi="Arial" w:cs="Arial"/>
          <w:b/>
          <w:sz w:val="20"/>
          <w:szCs w:val="20"/>
        </w:rPr>
      </w:pPr>
      <w:r w:rsidRPr="00944B91">
        <w:rPr>
          <w:rFonts w:ascii="Arial" w:hAnsi="Arial" w:cs="Arial"/>
          <w:b/>
          <w:sz w:val="20"/>
          <w:szCs w:val="20"/>
        </w:rPr>
        <w:t>Instituto Mexicano del Seguro Social</w:t>
      </w:r>
    </w:p>
    <w:p w:rsidR="007C7B43" w:rsidRPr="00944B91" w:rsidRDefault="007C7B43" w:rsidP="00944B91">
      <w:pPr>
        <w:rPr>
          <w:rFonts w:ascii="Arial" w:hAnsi="Arial" w:cs="Arial"/>
          <w:b/>
          <w:sz w:val="20"/>
          <w:szCs w:val="20"/>
        </w:rPr>
      </w:pPr>
      <w:r w:rsidRPr="00944B91">
        <w:rPr>
          <w:rFonts w:ascii="Arial" w:hAnsi="Arial" w:cs="Arial"/>
          <w:b/>
          <w:sz w:val="20"/>
          <w:szCs w:val="20"/>
        </w:rPr>
        <w:t>P r e  s e n t e.</w:t>
      </w:r>
    </w:p>
    <w:p w:rsidR="007C7B43" w:rsidRPr="00944B91" w:rsidRDefault="007C7B43" w:rsidP="00944B91">
      <w:pPr>
        <w:rPr>
          <w:rFonts w:ascii="Arial" w:eastAsia="Calibri" w:hAnsi="Arial" w:cs="Arial"/>
          <w:b/>
          <w:sz w:val="20"/>
          <w:szCs w:val="20"/>
        </w:rPr>
      </w:pPr>
    </w:p>
    <w:p w:rsidR="009F145E" w:rsidRPr="00944B91" w:rsidRDefault="009F145E" w:rsidP="00944B91">
      <w:pPr>
        <w:jc w:val="both"/>
        <w:rPr>
          <w:rFonts w:ascii="Arial" w:hAnsi="Arial" w:cs="Arial"/>
          <w:sz w:val="20"/>
          <w:szCs w:val="20"/>
        </w:rPr>
      </w:pPr>
      <w:r w:rsidRPr="00944B91">
        <w:rPr>
          <w:rFonts w:ascii="Arial" w:hAnsi="Arial" w:cs="Arial"/>
          <w:sz w:val="20"/>
          <w:szCs w:val="20"/>
        </w:rPr>
        <w:t xml:space="preserve">El suscrito </w:t>
      </w:r>
      <w:r w:rsidRPr="00944B91">
        <w:rPr>
          <w:rFonts w:ascii="Arial" w:hAnsi="Arial" w:cs="Arial"/>
          <w:b/>
          <w:bCs/>
          <w:sz w:val="20"/>
          <w:szCs w:val="20"/>
          <w:u w:val="single"/>
        </w:rPr>
        <w:t>(Nombre)</w:t>
      </w:r>
      <w:r w:rsidRPr="00944B91">
        <w:rPr>
          <w:rFonts w:ascii="Arial" w:hAnsi="Arial" w:cs="Arial"/>
          <w:b/>
          <w:bCs/>
          <w:sz w:val="20"/>
          <w:szCs w:val="20"/>
        </w:rPr>
        <w:t>____________</w:t>
      </w:r>
      <w:r w:rsidRPr="00944B91">
        <w:rPr>
          <w:rFonts w:ascii="Arial" w:hAnsi="Arial" w:cs="Arial"/>
          <w:sz w:val="20"/>
          <w:szCs w:val="20"/>
        </w:rPr>
        <w:t>, en mi calidad de _____</w:t>
      </w:r>
      <w:r w:rsidRPr="00944B91">
        <w:rPr>
          <w:rFonts w:ascii="Arial" w:hAnsi="Arial" w:cs="Arial"/>
          <w:b/>
          <w:sz w:val="20"/>
          <w:szCs w:val="20"/>
          <w:u w:val="single"/>
        </w:rPr>
        <w:t xml:space="preserve">(Representante Legal o persona que cuenta con facultades del titular del registro sanitario)    </w:t>
      </w:r>
      <w:r w:rsidRPr="00944B91">
        <w:rPr>
          <w:rFonts w:ascii="Arial" w:hAnsi="Arial" w:cs="Arial"/>
          <w:sz w:val="20"/>
          <w:szCs w:val="20"/>
        </w:rPr>
        <w:t xml:space="preserve"> de la empresa  </w:t>
      </w:r>
      <w:r w:rsidRPr="00944B91">
        <w:rPr>
          <w:rFonts w:ascii="Arial" w:hAnsi="Arial" w:cs="Arial"/>
          <w:bCs/>
          <w:sz w:val="20"/>
          <w:szCs w:val="20"/>
          <w:u w:val="single"/>
        </w:rPr>
        <w:t>____</w:t>
      </w:r>
      <w:r w:rsidRPr="00944B91">
        <w:rPr>
          <w:rFonts w:ascii="Arial" w:hAnsi="Arial" w:cs="Arial"/>
          <w:b/>
          <w:bCs/>
          <w:sz w:val="20"/>
          <w:szCs w:val="20"/>
          <w:u w:val="single"/>
        </w:rPr>
        <w:t>(Nombre o Razón Social del Titular del Registro Sanitario)</w:t>
      </w:r>
      <w:r w:rsidRPr="00944B91">
        <w:rPr>
          <w:rFonts w:ascii="Arial" w:hAnsi="Arial" w:cs="Arial"/>
          <w:sz w:val="20"/>
          <w:szCs w:val="20"/>
        </w:rPr>
        <w:t xml:space="preserve">, manifiesto que apoyo el 100% de la propuesta que presenta </w:t>
      </w:r>
      <w:r w:rsidRPr="00944B91">
        <w:rPr>
          <w:rFonts w:ascii="Arial" w:hAnsi="Arial" w:cs="Arial"/>
          <w:sz w:val="20"/>
          <w:szCs w:val="20"/>
          <w:u w:val="single"/>
        </w:rPr>
        <w:t>_(</w:t>
      </w:r>
      <w:r w:rsidRPr="00944B91">
        <w:rPr>
          <w:rFonts w:ascii="Arial" w:hAnsi="Arial" w:cs="Arial"/>
          <w:b/>
          <w:bCs/>
          <w:sz w:val="20"/>
          <w:szCs w:val="20"/>
          <w:u w:val="single"/>
        </w:rPr>
        <w:t>Nombre o Razón Social del licitante) en el procedimiento número ________</w:t>
      </w:r>
      <w:r w:rsidRPr="00944B91">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7C7B43" w:rsidRPr="00944B91" w:rsidRDefault="007C7B43" w:rsidP="00944B91">
      <w:pPr>
        <w:jc w:val="both"/>
        <w:rPr>
          <w:rFonts w:ascii="Arial" w:hAnsi="Arial" w:cs="Arial"/>
          <w:sz w:val="20"/>
          <w:szCs w:val="20"/>
        </w:rPr>
      </w:pPr>
    </w:p>
    <w:p w:rsidR="007C7B43" w:rsidRPr="00944B91" w:rsidRDefault="007C7B43" w:rsidP="00944B91">
      <w:pPr>
        <w:autoSpaceDE w:val="0"/>
        <w:autoSpaceDN w:val="0"/>
        <w:adjustRightInd w:val="0"/>
        <w:jc w:val="both"/>
        <w:rPr>
          <w:rFonts w:ascii="Arial" w:hAnsi="Arial" w:cs="Arial"/>
          <w:sz w:val="20"/>
          <w:szCs w:val="20"/>
        </w:rPr>
      </w:pPr>
      <w:r w:rsidRPr="00944B91">
        <w:rPr>
          <w:rFonts w:ascii="Arial" w:hAnsi="Arial" w:cs="Arial"/>
          <w:sz w:val="20"/>
          <w:szCs w:val="20"/>
        </w:rPr>
        <w:t>Asimismo, certifico que nuestra planta de producción ubicada en</w:t>
      </w:r>
      <w:r w:rsidRPr="00944B91">
        <w:rPr>
          <w:rFonts w:ascii="Arial" w:hAnsi="Arial" w:cs="Arial"/>
          <w:b/>
          <w:bCs/>
          <w:sz w:val="20"/>
          <w:szCs w:val="20"/>
          <w:u w:val="single"/>
        </w:rPr>
        <w:t xml:space="preserve">  (indicar Dirección, Municipio y Estado)</w:t>
      </w:r>
      <w:r w:rsidRPr="00944B91">
        <w:rPr>
          <w:rFonts w:ascii="Arial" w:hAnsi="Arial" w:cs="Arial"/>
          <w:b/>
          <w:bCs/>
          <w:sz w:val="20"/>
          <w:szCs w:val="20"/>
        </w:rPr>
        <w:t xml:space="preserve">, </w:t>
      </w:r>
      <w:r w:rsidRPr="00944B91">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944B91">
        <w:rPr>
          <w:rFonts w:ascii="Arial" w:hAnsi="Arial" w:cs="Arial"/>
          <w:sz w:val="20"/>
          <w:szCs w:val="20"/>
          <w:u w:val="single"/>
        </w:rPr>
        <w:t>_</w:t>
      </w:r>
      <w:r w:rsidRPr="00944B91">
        <w:rPr>
          <w:rFonts w:ascii="Arial" w:hAnsi="Arial" w:cs="Arial"/>
          <w:b/>
          <w:sz w:val="20"/>
          <w:szCs w:val="20"/>
          <w:u w:val="single"/>
        </w:rPr>
        <w:t>(</w:t>
      </w:r>
      <w:r w:rsidRPr="00944B91">
        <w:rPr>
          <w:rFonts w:ascii="Arial" w:hAnsi="Arial" w:cs="Arial"/>
          <w:b/>
          <w:bCs/>
          <w:sz w:val="20"/>
          <w:szCs w:val="20"/>
          <w:u w:val="single"/>
        </w:rPr>
        <w:t>Nombre o Razón Social del Licitante)</w:t>
      </w:r>
      <w:r w:rsidRPr="00944B91">
        <w:rPr>
          <w:rFonts w:ascii="Arial" w:hAnsi="Arial" w:cs="Arial"/>
          <w:sz w:val="20"/>
          <w:szCs w:val="20"/>
        </w:rPr>
        <w:t xml:space="preserve">, como se detalla a continuación: </w:t>
      </w:r>
    </w:p>
    <w:p w:rsidR="007C7B43" w:rsidRPr="00944B91" w:rsidRDefault="007C7B43" w:rsidP="00944B91">
      <w:pPr>
        <w:jc w:val="both"/>
        <w:rPr>
          <w:rFonts w:ascii="Arial" w:hAnsi="Arial" w:cs="Arial"/>
          <w:sz w:val="20"/>
          <w:szCs w:val="20"/>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0"/>
        <w:gridCol w:w="469"/>
        <w:gridCol w:w="465"/>
        <w:gridCol w:w="342"/>
        <w:gridCol w:w="363"/>
        <w:gridCol w:w="2498"/>
        <w:gridCol w:w="408"/>
        <w:gridCol w:w="531"/>
        <w:gridCol w:w="545"/>
        <w:gridCol w:w="924"/>
        <w:gridCol w:w="921"/>
      </w:tblGrid>
      <w:tr w:rsidR="007C7B43" w:rsidRPr="00944B91" w:rsidTr="00A9084D">
        <w:trPr>
          <w:trHeight w:val="273"/>
          <w:jc w:val="center"/>
        </w:trPr>
        <w:tc>
          <w:tcPr>
            <w:tcW w:w="1356" w:type="pct"/>
            <w:gridSpan w:val="5"/>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 xml:space="preserve">C L A V E </w:t>
            </w:r>
          </w:p>
        </w:tc>
        <w:tc>
          <w:tcPr>
            <w:tcW w:w="1562" w:type="pct"/>
            <w:vMerge w:val="restar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val="es-ES_tradnl" w:eastAsia="es-MX"/>
              </w:rPr>
            </w:pPr>
            <w:r w:rsidRPr="00944B91">
              <w:rPr>
                <w:rFonts w:ascii="Arial" w:hAnsi="Arial" w:cs="Arial"/>
                <w:b/>
                <w:iCs/>
                <w:sz w:val="14"/>
                <w:szCs w:val="14"/>
                <w:lang w:val="es-ES_tradnl" w:eastAsia="es-MX"/>
              </w:rPr>
              <w:t>DESCRIPCIÓN</w:t>
            </w:r>
          </w:p>
          <w:p w:rsidR="007C7B43" w:rsidRPr="00944B91" w:rsidRDefault="007C7B43" w:rsidP="00944B91">
            <w:pPr>
              <w:jc w:val="center"/>
              <w:rPr>
                <w:rFonts w:ascii="Arial" w:hAnsi="Arial" w:cs="Arial"/>
                <w:b/>
                <w:iCs/>
                <w:sz w:val="14"/>
                <w:szCs w:val="14"/>
                <w:lang w:eastAsia="es-MX"/>
              </w:rPr>
            </w:pPr>
          </w:p>
        </w:tc>
        <w:tc>
          <w:tcPr>
            <w:tcW w:w="928" w:type="pct"/>
            <w:gridSpan w:val="3"/>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PRESENTACIÓN</w:t>
            </w:r>
          </w:p>
        </w:tc>
        <w:tc>
          <w:tcPr>
            <w:tcW w:w="578" w:type="pct"/>
            <w:vMerge w:val="restar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val="es-ES_tradnl" w:eastAsia="es-MX"/>
              </w:rPr>
            </w:pPr>
            <w:r w:rsidRPr="00944B91">
              <w:rPr>
                <w:rFonts w:ascii="Arial" w:hAnsi="Arial" w:cs="Arial"/>
                <w:b/>
                <w:iCs/>
                <w:sz w:val="14"/>
                <w:szCs w:val="14"/>
                <w:lang w:val="es-ES_tradnl" w:eastAsia="es-MX"/>
              </w:rPr>
              <w:t>CANTIDAD MÍNIMA</w:t>
            </w:r>
          </w:p>
        </w:tc>
        <w:tc>
          <w:tcPr>
            <w:tcW w:w="576" w:type="pct"/>
            <w:vMerge w:val="restar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val="es-ES_tradnl" w:eastAsia="es-MX"/>
              </w:rPr>
            </w:pPr>
            <w:r w:rsidRPr="00944B91">
              <w:rPr>
                <w:rFonts w:ascii="Arial" w:hAnsi="Arial" w:cs="Arial"/>
                <w:b/>
                <w:iCs/>
                <w:sz w:val="14"/>
                <w:szCs w:val="14"/>
                <w:lang w:val="es-ES_tradnl" w:eastAsia="es-MX"/>
              </w:rPr>
              <w:t>CANTIDAD MÁXIMA</w:t>
            </w:r>
          </w:p>
        </w:tc>
      </w:tr>
      <w:tr w:rsidR="007C7B43" w:rsidRPr="00944B91" w:rsidTr="00A9084D">
        <w:trPr>
          <w:trHeight w:val="340"/>
          <w:jc w:val="center"/>
        </w:trPr>
        <w:tc>
          <w:tcPr>
            <w:tcW w:w="331"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GPO</w:t>
            </w:r>
          </w:p>
        </w:tc>
        <w:tc>
          <w:tcPr>
            <w:tcW w:w="293"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GEN</w:t>
            </w:r>
          </w:p>
        </w:tc>
        <w:tc>
          <w:tcPr>
            <w:tcW w:w="291"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ESP</w:t>
            </w:r>
          </w:p>
        </w:tc>
        <w:tc>
          <w:tcPr>
            <w:tcW w:w="214"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DF</w:t>
            </w:r>
          </w:p>
        </w:tc>
        <w:tc>
          <w:tcPr>
            <w:tcW w:w="226"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VR</w:t>
            </w:r>
          </w:p>
        </w:tc>
        <w:tc>
          <w:tcPr>
            <w:tcW w:w="1562" w:type="pct"/>
            <w:vMerge/>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p>
        </w:tc>
        <w:tc>
          <w:tcPr>
            <w:tcW w:w="255"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UNI</w:t>
            </w:r>
          </w:p>
        </w:tc>
        <w:tc>
          <w:tcPr>
            <w:tcW w:w="332"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CANT</w:t>
            </w:r>
          </w:p>
        </w:tc>
        <w:tc>
          <w:tcPr>
            <w:tcW w:w="341" w:type="pct"/>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r w:rsidRPr="00944B91">
              <w:rPr>
                <w:rFonts w:ascii="Arial" w:hAnsi="Arial" w:cs="Arial"/>
                <w:b/>
                <w:iCs/>
                <w:sz w:val="14"/>
                <w:szCs w:val="14"/>
                <w:lang w:val="es-ES_tradnl" w:eastAsia="es-MX"/>
              </w:rPr>
              <w:t>TIPO</w:t>
            </w:r>
          </w:p>
        </w:tc>
        <w:tc>
          <w:tcPr>
            <w:tcW w:w="578" w:type="pct"/>
            <w:vMerge/>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p>
        </w:tc>
        <w:tc>
          <w:tcPr>
            <w:tcW w:w="576" w:type="pct"/>
            <w:vMerge/>
            <w:shd w:val="clear" w:color="auto" w:fill="BFBFBF" w:themeFill="background1" w:themeFillShade="BF"/>
            <w:vAlign w:val="center"/>
          </w:tcPr>
          <w:p w:rsidR="007C7B43" w:rsidRPr="00944B91" w:rsidRDefault="007C7B43" w:rsidP="00944B91">
            <w:pPr>
              <w:jc w:val="center"/>
              <w:rPr>
                <w:rFonts w:ascii="Arial" w:hAnsi="Arial" w:cs="Arial"/>
                <w:b/>
                <w:iCs/>
                <w:sz w:val="14"/>
                <w:szCs w:val="14"/>
                <w:lang w:eastAsia="es-MX"/>
              </w:rPr>
            </w:pPr>
          </w:p>
        </w:tc>
      </w:tr>
      <w:tr w:rsidR="007C7B43" w:rsidRPr="00944B91" w:rsidTr="00A9084D">
        <w:trPr>
          <w:trHeight w:val="803"/>
          <w:jc w:val="center"/>
        </w:trPr>
        <w:tc>
          <w:tcPr>
            <w:tcW w:w="331" w:type="pct"/>
            <w:vAlign w:val="center"/>
          </w:tcPr>
          <w:p w:rsidR="007C7B43" w:rsidRPr="00944B91" w:rsidRDefault="007C7B43" w:rsidP="00944B91">
            <w:pPr>
              <w:jc w:val="center"/>
              <w:rPr>
                <w:rFonts w:ascii="Arial" w:hAnsi="Arial" w:cs="Arial"/>
                <w:sz w:val="20"/>
                <w:szCs w:val="20"/>
                <w:lang w:eastAsia="es-MX"/>
              </w:rPr>
            </w:pPr>
          </w:p>
        </w:tc>
        <w:tc>
          <w:tcPr>
            <w:tcW w:w="293" w:type="pct"/>
            <w:vAlign w:val="center"/>
          </w:tcPr>
          <w:p w:rsidR="007C7B43" w:rsidRPr="00944B91" w:rsidRDefault="007C7B43" w:rsidP="00944B91">
            <w:pPr>
              <w:jc w:val="center"/>
              <w:rPr>
                <w:rFonts w:ascii="Arial" w:hAnsi="Arial" w:cs="Arial"/>
                <w:sz w:val="20"/>
                <w:szCs w:val="20"/>
                <w:lang w:eastAsia="es-MX"/>
              </w:rPr>
            </w:pPr>
          </w:p>
        </w:tc>
        <w:tc>
          <w:tcPr>
            <w:tcW w:w="291" w:type="pct"/>
            <w:vAlign w:val="center"/>
          </w:tcPr>
          <w:p w:rsidR="007C7B43" w:rsidRPr="00944B91" w:rsidRDefault="007C7B43" w:rsidP="00944B91">
            <w:pPr>
              <w:jc w:val="center"/>
              <w:rPr>
                <w:rFonts w:ascii="Arial" w:hAnsi="Arial" w:cs="Arial"/>
                <w:sz w:val="20"/>
                <w:szCs w:val="20"/>
                <w:lang w:eastAsia="es-MX"/>
              </w:rPr>
            </w:pPr>
          </w:p>
        </w:tc>
        <w:tc>
          <w:tcPr>
            <w:tcW w:w="214" w:type="pct"/>
            <w:vAlign w:val="center"/>
          </w:tcPr>
          <w:p w:rsidR="007C7B43" w:rsidRPr="00944B91" w:rsidRDefault="007C7B43" w:rsidP="00944B91">
            <w:pPr>
              <w:jc w:val="center"/>
              <w:rPr>
                <w:rFonts w:ascii="Arial" w:hAnsi="Arial" w:cs="Arial"/>
                <w:sz w:val="20"/>
                <w:szCs w:val="20"/>
                <w:lang w:eastAsia="es-MX"/>
              </w:rPr>
            </w:pPr>
          </w:p>
        </w:tc>
        <w:tc>
          <w:tcPr>
            <w:tcW w:w="226" w:type="pct"/>
            <w:vAlign w:val="center"/>
          </w:tcPr>
          <w:p w:rsidR="007C7B43" w:rsidRPr="00944B91" w:rsidRDefault="007C7B43" w:rsidP="00944B91">
            <w:pPr>
              <w:jc w:val="center"/>
              <w:rPr>
                <w:rFonts w:ascii="Arial" w:hAnsi="Arial" w:cs="Arial"/>
                <w:sz w:val="20"/>
                <w:szCs w:val="20"/>
                <w:lang w:eastAsia="es-MX"/>
              </w:rPr>
            </w:pPr>
          </w:p>
        </w:tc>
        <w:tc>
          <w:tcPr>
            <w:tcW w:w="1562" w:type="pct"/>
            <w:vAlign w:val="center"/>
          </w:tcPr>
          <w:p w:rsidR="007C7B43" w:rsidRPr="00944B91" w:rsidRDefault="007C7B43" w:rsidP="00944B91">
            <w:pPr>
              <w:jc w:val="center"/>
              <w:rPr>
                <w:rFonts w:ascii="Arial" w:hAnsi="Arial" w:cs="Arial"/>
                <w:b/>
                <w:sz w:val="20"/>
                <w:szCs w:val="20"/>
                <w:lang w:eastAsia="es-MX"/>
              </w:rPr>
            </w:pPr>
          </w:p>
        </w:tc>
        <w:tc>
          <w:tcPr>
            <w:tcW w:w="255" w:type="pct"/>
            <w:vAlign w:val="center"/>
          </w:tcPr>
          <w:p w:rsidR="007C7B43" w:rsidRPr="00944B91" w:rsidRDefault="007C7B43" w:rsidP="00944B91">
            <w:pPr>
              <w:jc w:val="center"/>
              <w:rPr>
                <w:rFonts w:ascii="Arial" w:hAnsi="Arial" w:cs="Arial"/>
                <w:sz w:val="20"/>
                <w:szCs w:val="20"/>
                <w:lang w:eastAsia="es-MX"/>
              </w:rPr>
            </w:pPr>
          </w:p>
        </w:tc>
        <w:tc>
          <w:tcPr>
            <w:tcW w:w="332" w:type="pct"/>
            <w:vAlign w:val="center"/>
          </w:tcPr>
          <w:p w:rsidR="007C7B43" w:rsidRPr="00944B91" w:rsidRDefault="007C7B43" w:rsidP="00944B91">
            <w:pPr>
              <w:jc w:val="center"/>
              <w:rPr>
                <w:rFonts w:ascii="Arial" w:hAnsi="Arial" w:cs="Arial"/>
                <w:sz w:val="20"/>
                <w:szCs w:val="20"/>
                <w:lang w:eastAsia="es-MX"/>
              </w:rPr>
            </w:pPr>
          </w:p>
        </w:tc>
        <w:tc>
          <w:tcPr>
            <w:tcW w:w="341" w:type="pct"/>
            <w:vAlign w:val="center"/>
          </w:tcPr>
          <w:p w:rsidR="007C7B43" w:rsidRPr="00944B91" w:rsidRDefault="007C7B43" w:rsidP="00944B91">
            <w:pPr>
              <w:jc w:val="center"/>
              <w:rPr>
                <w:rFonts w:ascii="Arial" w:hAnsi="Arial" w:cs="Arial"/>
                <w:sz w:val="20"/>
                <w:szCs w:val="20"/>
                <w:lang w:eastAsia="es-MX"/>
              </w:rPr>
            </w:pPr>
          </w:p>
        </w:tc>
        <w:tc>
          <w:tcPr>
            <w:tcW w:w="578" w:type="pct"/>
            <w:vAlign w:val="center"/>
          </w:tcPr>
          <w:p w:rsidR="007C7B43" w:rsidRPr="00944B91" w:rsidRDefault="007C7B43" w:rsidP="00944B91">
            <w:pPr>
              <w:jc w:val="center"/>
              <w:rPr>
                <w:rFonts w:ascii="Arial" w:hAnsi="Arial" w:cs="Arial"/>
                <w:sz w:val="20"/>
                <w:szCs w:val="20"/>
                <w:lang w:eastAsia="es-MX"/>
              </w:rPr>
            </w:pPr>
          </w:p>
        </w:tc>
        <w:tc>
          <w:tcPr>
            <w:tcW w:w="576" w:type="pct"/>
            <w:vAlign w:val="center"/>
          </w:tcPr>
          <w:p w:rsidR="007C7B43" w:rsidRPr="00944B91" w:rsidRDefault="007C7B43" w:rsidP="00944B91">
            <w:pPr>
              <w:jc w:val="center"/>
              <w:rPr>
                <w:rFonts w:ascii="Arial" w:hAnsi="Arial" w:cs="Arial"/>
                <w:sz w:val="20"/>
                <w:szCs w:val="20"/>
                <w:lang w:eastAsia="es-MX"/>
              </w:rPr>
            </w:pPr>
          </w:p>
        </w:tc>
      </w:tr>
    </w:tbl>
    <w:p w:rsidR="007C7B43" w:rsidRPr="00944B91" w:rsidRDefault="007C7B43" w:rsidP="00944B91">
      <w:pPr>
        <w:jc w:val="both"/>
        <w:rPr>
          <w:rFonts w:ascii="Arial" w:hAnsi="Arial" w:cs="Arial"/>
          <w:sz w:val="20"/>
          <w:szCs w:val="20"/>
        </w:rPr>
      </w:pPr>
    </w:p>
    <w:p w:rsidR="007C7B43" w:rsidRPr="00944B91" w:rsidRDefault="007C7B43" w:rsidP="00944B91">
      <w:pPr>
        <w:jc w:val="both"/>
        <w:rPr>
          <w:rFonts w:ascii="Arial" w:hAnsi="Arial" w:cs="Arial"/>
          <w:sz w:val="20"/>
          <w:szCs w:val="20"/>
        </w:rPr>
      </w:pPr>
      <w:r w:rsidRPr="00944B91">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w:t>
      </w:r>
      <w:r w:rsidR="009F145E" w:rsidRPr="00944B91">
        <w:rPr>
          <w:rFonts w:ascii="Arial" w:hAnsi="Arial" w:cs="Arial"/>
          <w:sz w:val="20"/>
          <w:szCs w:val="20"/>
        </w:rPr>
        <w:t>o</w:t>
      </w:r>
      <w:r w:rsidRPr="00944B91">
        <w:rPr>
          <w:rFonts w:ascii="Arial" w:hAnsi="Arial" w:cs="Arial"/>
          <w:sz w:val="20"/>
          <w:szCs w:val="20"/>
        </w:rPr>
        <w:t>, en el momento que se requiera.</w:t>
      </w:r>
    </w:p>
    <w:p w:rsidR="007C7B43" w:rsidRPr="00944B91" w:rsidRDefault="007C7B43" w:rsidP="00944B91">
      <w:pPr>
        <w:jc w:val="center"/>
        <w:rPr>
          <w:rFonts w:ascii="Arial" w:hAnsi="Arial" w:cs="Arial"/>
          <w:b/>
          <w:sz w:val="20"/>
          <w:szCs w:val="20"/>
        </w:rPr>
      </w:pPr>
    </w:p>
    <w:p w:rsidR="007C7B43" w:rsidRPr="00944B91" w:rsidRDefault="007C7B43" w:rsidP="00944B91">
      <w:pPr>
        <w:jc w:val="center"/>
        <w:rPr>
          <w:rFonts w:ascii="Arial" w:hAnsi="Arial" w:cs="Arial"/>
          <w:b/>
          <w:sz w:val="20"/>
          <w:szCs w:val="20"/>
        </w:rPr>
      </w:pPr>
      <w:r w:rsidRPr="00944B91">
        <w:rPr>
          <w:rFonts w:ascii="Arial" w:hAnsi="Arial" w:cs="Arial"/>
          <w:b/>
          <w:sz w:val="20"/>
          <w:szCs w:val="20"/>
        </w:rPr>
        <w:t>___________________________________________________________</w:t>
      </w:r>
    </w:p>
    <w:p w:rsidR="007C7B43" w:rsidRPr="00944B91" w:rsidRDefault="007C7B43" w:rsidP="00944B91">
      <w:pPr>
        <w:jc w:val="center"/>
        <w:rPr>
          <w:rFonts w:ascii="Arial" w:hAnsi="Arial" w:cs="Arial"/>
          <w:b/>
          <w:sz w:val="20"/>
          <w:szCs w:val="20"/>
        </w:rPr>
      </w:pPr>
      <w:r w:rsidRPr="00944B91">
        <w:rPr>
          <w:rFonts w:ascii="Arial" w:hAnsi="Arial" w:cs="Arial"/>
          <w:b/>
          <w:sz w:val="20"/>
          <w:szCs w:val="20"/>
        </w:rPr>
        <w:t>NOMBRE Y FIRMA</w:t>
      </w:r>
    </w:p>
    <w:p w:rsidR="007C7B43" w:rsidRPr="00944B91" w:rsidRDefault="007C7B43" w:rsidP="00944B91">
      <w:pPr>
        <w:jc w:val="center"/>
        <w:rPr>
          <w:rFonts w:ascii="Arial" w:hAnsi="Arial" w:cs="Arial"/>
          <w:b/>
          <w:sz w:val="20"/>
          <w:szCs w:val="20"/>
        </w:rPr>
      </w:pPr>
      <w:r w:rsidRPr="00944B91">
        <w:rPr>
          <w:rFonts w:ascii="Arial" w:hAnsi="Arial" w:cs="Arial"/>
          <w:b/>
          <w:sz w:val="20"/>
          <w:szCs w:val="20"/>
        </w:rPr>
        <w:t>DEL REPRESENTANTE LEGAL DE QUIEN SEA EL TITULAR</w:t>
      </w:r>
    </w:p>
    <w:p w:rsidR="00E80E2B" w:rsidRPr="00944B91" w:rsidRDefault="007C7B43" w:rsidP="00944B91">
      <w:pPr>
        <w:jc w:val="center"/>
        <w:rPr>
          <w:rFonts w:ascii="Arial" w:hAnsi="Arial" w:cs="Arial"/>
          <w:b/>
          <w:sz w:val="20"/>
          <w:szCs w:val="20"/>
        </w:rPr>
      </w:pPr>
      <w:r w:rsidRPr="00944B91">
        <w:rPr>
          <w:rFonts w:ascii="Arial" w:hAnsi="Arial" w:cs="Arial"/>
          <w:b/>
          <w:sz w:val="20"/>
          <w:szCs w:val="20"/>
        </w:rPr>
        <w:t>DEL REGISTRO SANITARIO</w:t>
      </w:r>
    </w:p>
    <w:p w:rsidR="00E80E2B" w:rsidRPr="00944B91" w:rsidRDefault="00E80E2B" w:rsidP="00944B91">
      <w:pPr>
        <w:suppressAutoHyphens/>
        <w:ind w:right="49"/>
        <w:rPr>
          <w:rFonts w:ascii="Arial" w:eastAsia="Times New Roman" w:hAnsi="Arial" w:cs="Arial"/>
          <w:b/>
          <w:noProof w:val="0"/>
          <w:sz w:val="20"/>
          <w:szCs w:val="20"/>
          <w:lang w:val="es-ES" w:eastAsia="ar-SA"/>
        </w:rPr>
      </w:pPr>
    </w:p>
    <w:p w:rsidR="00A85E63" w:rsidRPr="00944B91" w:rsidRDefault="00A85E63" w:rsidP="00944B91">
      <w:pPr>
        <w:suppressAutoHyphens/>
        <w:ind w:right="49"/>
        <w:rPr>
          <w:rFonts w:ascii="Arial" w:eastAsia="Times New Roman" w:hAnsi="Arial" w:cs="Arial"/>
          <w:b/>
          <w:noProof w:val="0"/>
          <w:sz w:val="20"/>
          <w:szCs w:val="20"/>
          <w:lang w:val="es-ES" w:eastAsia="ar-SA"/>
        </w:rPr>
      </w:pPr>
    </w:p>
    <w:p w:rsidR="00A85E63" w:rsidRPr="00944B91" w:rsidRDefault="00A85E63" w:rsidP="00944B91">
      <w:pPr>
        <w:suppressAutoHyphens/>
        <w:ind w:right="49"/>
        <w:rPr>
          <w:rFonts w:ascii="Arial" w:eastAsia="Times New Roman" w:hAnsi="Arial" w:cs="Arial"/>
          <w:b/>
          <w:noProof w:val="0"/>
          <w:sz w:val="20"/>
          <w:szCs w:val="20"/>
          <w:lang w:val="es-ES" w:eastAsia="ar-SA"/>
        </w:rPr>
      </w:pPr>
    </w:p>
    <w:p w:rsidR="00A85E63" w:rsidRPr="00944B91" w:rsidRDefault="00A85E63" w:rsidP="00944B91">
      <w:pPr>
        <w:rPr>
          <w:rFonts w:ascii="Arial" w:eastAsia="Times New Roman" w:hAnsi="Arial" w:cs="Arial"/>
          <w:b/>
          <w:noProof w:val="0"/>
          <w:sz w:val="20"/>
          <w:szCs w:val="20"/>
          <w:lang w:val="es-ES" w:eastAsia="ar-SA"/>
        </w:rPr>
      </w:pPr>
      <w:r w:rsidRPr="00944B91">
        <w:rPr>
          <w:rFonts w:ascii="Arial" w:eastAsia="Times New Roman" w:hAnsi="Arial" w:cs="Arial"/>
          <w:b/>
          <w:noProof w:val="0"/>
          <w:sz w:val="20"/>
          <w:szCs w:val="20"/>
          <w:lang w:val="es-ES" w:eastAsia="ar-SA"/>
        </w:rPr>
        <w:br w:type="page"/>
      </w:r>
    </w:p>
    <w:p w:rsidR="001D21DF" w:rsidRPr="00944B91" w:rsidRDefault="001D21DF" w:rsidP="00944B91">
      <w:pPr>
        <w:pStyle w:val="Ttulo1"/>
        <w:numPr>
          <w:ilvl w:val="0"/>
          <w:numId w:val="0"/>
        </w:numPr>
        <w:spacing w:before="0" w:after="0"/>
        <w:ind w:left="360" w:right="49"/>
        <w:jc w:val="center"/>
        <w:rPr>
          <w:rFonts w:cs="Arial"/>
          <w:sz w:val="20"/>
          <w:szCs w:val="20"/>
        </w:rPr>
      </w:pPr>
      <w:bookmarkStart w:id="164" w:name="_Toc474930465"/>
    </w:p>
    <w:p w:rsidR="00A85E63" w:rsidRPr="00944B91" w:rsidRDefault="00A85E63" w:rsidP="00944B91">
      <w:pPr>
        <w:pStyle w:val="Ttulo1"/>
        <w:numPr>
          <w:ilvl w:val="0"/>
          <w:numId w:val="0"/>
        </w:numPr>
        <w:spacing w:before="0" w:after="0"/>
        <w:ind w:left="360" w:right="49"/>
        <w:jc w:val="center"/>
        <w:rPr>
          <w:rFonts w:cs="Arial"/>
          <w:sz w:val="20"/>
          <w:szCs w:val="20"/>
        </w:rPr>
      </w:pPr>
      <w:bookmarkStart w:id="165" w:name="_Toc492309843"/>
      <w:r w:rsidRPr="00944B91">
        <w:rPr>
          <w:rFonts w:cs="Arial"/>
          <w:sz w:val="20"/>
          <w:szCs w:val="20"/>
        </w:rPr>
        <w:t xml:space="preserve">ANEXO </w:t>
      </w:r>
      <w:bookmarkStart w:id="166" w:name="_Toc474930466"/>
      <w:bookmarkEnd w:id="164"/>
      <w:r w:rsidR="00E51B06" w:rsidRPr="00944B91">
        <w:rPr>
          <w:rFonts w:cs="Arial"/>
          <w:sz w:val="20"/>
          <w:szCs w:val="20"/>
        </w:rPr>
        <w:t>XVIII</w:t>
      </w:r>
      <w:r w:rsidRPr="00944B91">
        <w:rPr>
          <w:rFonts w:cs="Arial"/>
          <w:sz w:val="20"/>
          <w:szCs w:val="20"/>
        </w:rPr>
        <w:t xml:space="preserve"> ESCRITO DE INTEGRIDAD COMISIÓN FEDERAL DE COMPETENCIA ECONÓMICA</w:t>
      </w:r>
      <w:bookmarkEnd w:id="165"/>
      <w:bookmarkEnd w:id="166"/>
    </w:p>
    <w:p w:rsidR="00A85E63" w:rsidRPr="00944B91" w:rsidRDefault="00A85E63" w:rsidP="00944B91">
      <w:pPr>
        <w:jc w:val="both"/>
        <w:rPr>
          <w:rFonts w:ascii="Arial" w:hAnsi="Arial" w:cs="Arial"/>
          <w:b/>
          <w:u w:val="single"/>
        </w:rPr>
      </w:pPr>
    </w:p>
    <w:p w:rsidR="00A85E63" w:rsidRPr="00944B91" w:rsidRDefault="00A85E63" w:rsidP="00944B91">
      <w:pPr>
        <w:jc w:val="center"/>
        <w:rPr>
          <w:rFonts w:ascii="Arial" w:hAnsi="Arial" w:cs="Arial"/>
          <w:sz w:val="20"/>
          <w:szCs w:val="20"/>
        </w:rPr>
      </w:pPr>
      <w:r w:rsidRPr="00944B91">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944B91" w:rsidRDefault="00A85E63" w:rsidP="00944B91">
      <w:pPr>
        <w:jc w:val="both"/>
        <w:rPr>
          <w:rFonts w:ascii="Arial" w:hAnsi="Arial" w:cs="Arial"/>
          <w:b/>
          <w:u w:val="single"/>
        </w:rPr>
      </w:pPr>
    </w:p>
    <w:p w:rsidR="00A85E63" w:rsidRPr="00944B91" w:rsidRDefault="00A85E63" w:rsidP="00944B91">
      <w:pPr>
        <w:jc w:val="both"/>
        <w:rPr>
          <w:rFonts w:ascii="Arial" w:hAnsi="Arial" w:cs="Arial"/>
          <w:sz w:val="20"/>
        </w:rPr>
      </w:pPr>
      <w:r w:rsidRPr="00944B91">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944B91" w:rsidRDefault="00A85E63" w:rsidP="00944B91">
      <w:pPr>
        <w:jc w:val="both"/>
        <w:rPr>
          <w:rFonts w:ascii="Arial" w:hAnsi="Arial" w:cs="Arial"/>
          <w:sz w:val="20"/>
        </w:rPr>
      </w:pPr>
      <w:r w:rsidRPr="00944B91">
        <w:rPr>
          <w:rFonts w:ascii="Arial" w:hAnsi="Arial" w:cs="Arial"/>
          <w:sz w:val="20"/>
        </w:rPr>
        <w:t>Para:</w:t>
      </w:r>
    </w:p>
    <w:p w:rsidR="00A85E63" w:rsidRPr="00944B91" w:rsidRDefault="00A85E63" w:rsidP="00944B91">
      <w:pPr>
        <w:jc w:val="both"/>
        <w:rPr>
          <w:rFonts w:ascii="Arial" w:hAnsi="Arial" w:cs="Arial"/>
          <w:sz w:val="20"/>
        </w:rPr>
      </w:pPr>
      <w:r w:rsidRPr="00944B91">
        <w:rPr>
          <w:rFonts w:ascii="Arial" w:hAnsi="Arial" w:cs="Arial"/>
          <w:sz w:val="20"/>
        </w:rPr>
        <w:t>_______________________________________________</w:t>
      </w:r>
    </w:p>
    <w:p w:rsidR="00A85E63" w:rsidRPr="00944B91" w:rsidRDefault="00A85E63" w:rsidP="00944B91">
      <w:pPr>
        <w:jc w:val="both"/>
        <w:rPr>
          <w:rFonts w:ascii="Arial" w:hAnsi="Arial" w:cs="Arial"/>
          <w:sz w:val="20"/>
        </w:rPr>
      </w:pPr>
      <w:r w:rsidRPr="00944B91">
        <w:rPr>
          <w:rFonts w:ascii="Arial" w:hAnsi="Arial" w:cs="Arial"/>
          <w:sz w:val="20"/>
        </w:rPr>
        <w:t>[Nombre y Clave del proceso en que participa]</w:t>
      </w:r>
    </w:p>
    <w:p w:rsidR="00A85E63" w:rsidRPr="00944B91" w:rsidRDefault="00A85E63" w:rsidP="00944B91">
      <w:pPr>
        <w:jc w:val="both"/>
        <w:rPr>
          <w:rFonts w:ascii="Arial" w:hAnsi="Arial" w:cs="Arial"/>
          <w:sz w:val="20"/>
        </w:rPr>
      </w:pPr>
    </w:p>
    <w:p w:rsidR="00A85E63" w:rsidRPr="00944B91" w:rsidRDefault="00A85E63" w:rsidP="00944B91">
      <w:pPr>
        <w:jc w:val="both"/>
        <w:rPr>
          <w:rFonts w:ascii="Arial" w:hAnsi="Arial" w:cs="Arial"/>
          <w:sz w:val="20"/>
        </w:rPr>
      </w:pPr>
      <w:r w:rsidRPr="00944B91">
        <w:rPr>
          <w:rFonts w:ascii="Arial" w:hAnsi="Arial" w:cs="Arial"/>
          <w:sz w:val="20"/>
        </w:rPr>
        <w:t>Convocado por:</w:t>
      </w:r>
    </w:p>
    <w:p w:rsidR="00A85E63" w:rsidRPr="00944B91" w:rsidRDefault="00A85E63" w:rsidP="00944B91">
      <w:pPr>
        <w:jc w:val="both"/>
        <w:rPr>
          <w:rFonts w:ascii="Arial" w:hAnsi="Arial" w:cs="Arial"/>
          <w:sz w:val="20"/>
        </w:rPr>
      </w:pPr>
      <w:r w:rsidRPr="00944B91">
        <w:rPr>
          <w:rFonts w:ascii="Arial" w:hAnsi="Arial" w:cs="Arial"/>
          <w:sz w:val="20"/>
        </w:rPr>
        <w:t>________________________________________________________________</w:t>
      </w:r>
    </w:p>
    <w:p w:rsidR="00A85E63" w:rsidRPr="00944B91" w:rsidRDefault="00A85E63" w:rsidP="00944B91">
      <w:pPr>
        <w:jc w:val="both"/>
        <w:rPr>
          <w:rFonts w:ascii="Arial" w:hAnsi="Arial" w:cs="Arial"/>
          <w:sz w:val="20"/>
        </w:rPr>
      </w:pPr>
      <w:r w:rsidRPr="00944B91">
        <w:rPr>
          <w:rFonts w:ascii="Arial" w:hAnsi="Arial" w:cs="Arial"/>
          <w:sz w:val="20"/>
        </w:rPr>
        <w:t>[Nombre de la Convocante] (en adelante, la Autoridad Convocante”),</w:t>
      </w:r>
    </w:p>
    <w:p w:rsidR="00A85E63" w:rsidRPr="00944B91" w:rsidRDefault="00A85E63" w:rsidP="00944B91">
      <w:pPr>
        <w:jc w:val="both"/>
        <w:rPr>
          <w:rFonts w:ascii="Arial" w:hAnsi="Arial" w:cs="Arial"/>
          <w:sz w:val="20"/>
        </w:rPr>
      </w:pPr>
    </w:p>
    <w:p w:rsidR="00A85E63" w:rsidRPr="00944B91" w:rsidRDefault="00A85E63" w:rsidP="00944B91">
      <w:pPr>
        <w:jc w:val="both"/>
        <w:rPr>
          <w:rFonts w:ascii="Arial" w:hAnsi="Arial" w:cs="Arial"/>
          <w:sz w:val="20"/>
        </w:rPr>
      </w:pPr>
      <w:r w:rsidRPr="00944B91">
        <w:rPr>
          <w:rFonts w:ascii="Arial" w:hAnsi="Arial" w:cs="Arial"/>
          <w:sz w:val="20"/>
        </w:rPr>
        <w:t>Vengo a presentar por mí y en representación del Oferente, la siguiente declaración de integridad (en adelante, la “</w:t>
      </w:r>
      <w:r w:rsidRPr="00944B91">
        <w:rPr>
          <w:rFonts w:ascii="Arial" w:hAnsi="Arial" w:cs="Arial"/>
          <w:sz w:val="20"/>
          <w:u w:val="single"/>
        </w:rPr>
        <w:t>declaración de Integridad</w:t>
      </w:r>
      <w:r w:rsidRPr="00944B91">
        <w:rPr>
          <w:rFonts w:ascii="Arial" w:hAnsi="Arial" w:cs="Arial"/>
          <w:sz w:val="20"/>
        </w:rPr>
        <w:t>”):</w:t>
      </w:r>
    </w:p>
    <w:p w:rsidR="00A85E63" w:rsidRPr="00944B91" w:rsidRDefault="00A85E63" w:rsidP="00944B91">
      <w:pPr>
        <w:jc w:val="both"/>
        <w:rPr>
          <w:rFonts w:ascii="Arial" w:hAnsi="Arial" w:cs="Arial"/>
          <w:sz w:val="20"/>
        </w:rPr>
      </w:pPr>
    </w:p>
    <w:p w:rsidR="00A85E63" w:rsidRPr="00944B91" w:rsidRDefault="00A85E63" w:rsidP="00944B91">
      <w:pPr>
        <w:jc w:val="both"/>
        <w:rPr>
          <w:rFonts w:ascii="Arial" w:hAnsi="Arial" w:cs="Arial"/>
          <w:sz w:val="20"/>
        </w:rPr>
      </w:pPr>
    </w:p>
    <w:p w:rsidR="00A85E63" w:rsidRPr="00944B91" w:rsidRDefault="00A85E63" w:rsidP="00944B91">
      <w:pPr>
        <w:pStyle w:val="Prrafodelista"/>
        <w:numPr>
          <w:ilvl w:val="0"/>
          <w:numId w:val="38"/>
        </w:numPr>
        <w:ind w:left="360"/>
        <w:contextualSpacing/>
        <w:jc w:val="both"/>
        <w:rPr>
          <w:rFonts w:ascii="Arial" w:hAnsi="Arial" w:cs="Arial"/>
          <w:sz w:val="20"/>
        </w:rPr>
      </w:pPr>
      <w:r w:rsidRPr="00944B91">
        <w:rPr>
          <w:rFonts w:ascii="Arial" w:hAnsi="Arial" w:cs="Arial"/>
          <w:sz w:val="20"/>
        </w:rPr>
        <w:t>He leído y entiendo los términos de la presente declaración de Integridad;</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numPr>
          <w:ilvl w:val="0"/>
          <w:numId w:val="38"/>
        </w:numPr>
        <w:ind w:left="360"/>
        <w:contextualSpacing/>
        <w:jc w:val="both"/>
        <w:rPr>
          <w:rFonts w:ascii="Arial" w:hAnsi="Arial" w:cs="Arial"/>
          <w:sz w:val="20"/>
        </w:rPr>
      </w:pPr>
      <w:r w:rsidRPr="00944B91">
        <w:rPr>
          <w:rFonts w:ascii="Arial" w:hAnsi="Arial" w:cs="Arial"/>
          <w:sz w:val="20"/>
        </w:rPr>
        <w:t>Comprendo que la Oferta que se acompaña será desechada si la declaración de Integridad no es verídica y no se ajusta al contenido referido;</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numPr>
          <w:ilvl w:val="0"/>
          <w:numId w:val="38"/>
        </w:numPr>
        <w:ind w:left="360"/>
        <w:contextualSpacing/>
        <w:jc w:val="both"/>
        <w:rPr>
          <w:rFonts w:ascii="Arial" w:hAnsi="Arial" w:cs="Arial"/>
          <w:sz w:val="20"/>
        </w:rPr>
      </w:pPr>
      <w:r w:rsidRPr="00944B91">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numPr>
          <w:ilvl w:val="0"/>
          <w:numId w:val="38"/>
        </w:numPr>
        <w:ind w:left="360"/>
        <w:contextualSpacing/>
        <w:jc w:val="both"/>
        <w:rPr>
          <w:rFonts w:ascii="Arial" w:hAnsi="Arial" w:cs="Arial"/>
          <w:sz w:val="20"/>
        </w:rPr>
      </w:pPr>
      <w:r w:rsidRPr="00944B91">
        <w:rPr>
          <w:rFonts w:ascii="Arial" w:hAnsi="Arial" w:cs="Arial"/>
          <w:sz w:val="20"/>
        </w:rPr>
        <w:t>Conozco la Ley Federal de Competencia Económica, en particular lo previsto en los artículos 9º y 35 fracciones I</w:t>
      </w:r>
      <w:r w:rsidR="00015224" w:rsidRPr="00944B91">
        <w:rPr>
          <w:rFonts w:ascii="Arial" w:hAnsi="Arial" w:cs="Arial"/>
          <w:sz w:val="20"/>
        </w:rPr>
        <w:t xml:space="preserve"> y </w:t>
      </w:r>
      <w:r w:rsidRPr="00944B91">
        <w:rPr>
          <w:rFonts w:ascii="Arial" w:hAnsi="Arial" w:cs="Arial"/>
          <w:sz w:val="20"/>
        </w:rPr>
        <w:t>IV, así como el artículo 254 bis del Código Penal Federal;</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numPr>
          <w:ilvl w:val="0"/>
          <w:numId w:val="38"/>
        </w:numPr>
        <w:ind w:left="360"/>
        <w:contextualSpacing/>
        <w:jc w:val="both"/>
        <w:rPr>
          <w:rFonts w:ascii="Arial" w:hAnsi="Arial" w:cs="Arial"/>
          <w:sz w:val="20"/>
        </w:rPr>
      </w:pPr>
      <w:r w:rsidRPr="00944B91">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numPr>
          <w:ilvl w:val="0"/>
          <w:numId w:val="38"/>
        </w:numPr>
        <w:tabs>
          <w:tab w:val="left" w:pos="284"/>
          <w:tab w:val="left" w:pos="426"/>
        </w:tabs>
        <w:ind w:left="360"/>
        <w:contextualSpacing/>
        <w:jc w:val="both"/>
        <w:rPr>
          <w:rFonts w:ascii="Arial" w:hAnsi="Arial" w:cs="Arial"/>
          <w:sz w:val="20"/>
        </w:rPr>
      </w:pPr>
      <w:r w:rsidRPr="00944B91">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numPr>
          <w:ilvl w:val="0"/>
          <w:numId w:val="39"/>
        </w:numPr>
        <w:ind w:left="1114"/>
        <w:contextualSpacing/>
        <w:jc w:val="both"/>
        <w:rPr>
          <w:rFonts w:ascii="Arial" w:hAnsi="Arial" w:cs="Arial"/>
          <w:sz w:val="20"/>
        </w:rPr>
      </w:pPr>
      <w:r w:rsidRPr="00944B91">
        <w:rPr>
          <w:rFonts w:ascii="Arial" w:hAnsi="Arial" w:cs="Arial"/>
          <w:sz w:val="20"/>
        </w:rPr>
        <w:t>Haya presentado o pueda presentar una Oferta en el presente proceso;</w:t>
      </w:r>
    </w:p>
    <w:p w:rsidR="00A85E63" w:rsidRPr="00944B91" w:rsidRDefault="00A85E63" w:rsidP="00944B91">
      <w:pPr>
        <w:pStyle w:val="Prrafodelista"/>
        <w:numPr>
          <w:ilvl w:val="0"/>
          <w:numId w:val="39"/>
        </w:numPr>
        <w:ind w:left="1114"/>
        <w:contextualSpacing/>
        <w:jc w:val="both"/>
        <w:rPr>
          <w:rFonts w:ascii="Arial" w:hAnsi="Arial" w:cs="Arial"/>
          <w:sz w:val="20"/>
        </w:rPr>
      </w:pPr>
      <w:r w:rsidRPr="00944B91">
        <w:rPr>
          <w:rFonts w:ascii="Arial" w:hAnsi="Arial" w:cs="Arial"/>
          <w:sz w:val="20"/>
        </w:rPr>
        <w:t>Podría potencialmente presentar una Oferta en el mismo proceso;</w:t>
      </w:r>
    </w:p>
    <w:p w:rsidR="00A85E63" w:rsidRPr="00944B91" w:rsidRDefault="00A85E63" w:rsidP="00944B91">
      <w:pPr>
        <w:pStyle w:val="Prrafodelista"/>
        <w:ind w:left="720"/>
        <w:jc w:val="both"/>
        <w:rPr>
          <w:rFonts w:ascii="Arial" w:hAnsi="Arial" w:cs="Arial"/>
          <w:sz w:val="20"/>
        </w:rPr>
      </w:pPr>
    </w:p>
    <w:p w:rsidR="00A85E63" w:rsidRPr="00944B91" w:rsidRDefault="00A85E63" w:rsidP="00944B91">
      <w:pPr>
        <w:pStyle w:val="Prrafodelista"/>
        <w:numPr>
          <w:ilvl w:val="0"/>
          <w:numId w:val="38"/>
        </w:numPr>
        <w:ind w:left="360"/>
        <w:contextualSpacing/>
        <w:jc w:val="both"/>
        <w:rPr>
          <w:rFonts w:ascii="Arial" w:hAnsi="Arial" w:cs="Arial"/>
          <w:sz w:val="20"/>
        </w:rPr>
      </w:pPr>
      <w:r w:rsidRPr="00944B91">
        <w:rPr>
          <w:rFonts w:ascii="Arial" w:hAnsi="Arial" w:cs="Arial"/>
          <w:sz w:val="20"/>
        </w:rPr>
        <w:t>El Oferente declara que (maque con una X uno de los Siguientes cuadros):</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numPr>
          <w:ilvl w:val="0"/>
          <w:numId w:val="40"/>
        </w:numPr>
        <w:ind w:left="1114"/>
        <w:contextualSpacing/>
        <w:jc w:val="both"/>
        <w:rPr>
          <w:rFonts w:ascii="Arial" w:hAnsi="Arial" w:cs="Arial"/>
          <w:sz w:val="20"/>
        </w:rPr>
      </w:pPr>
      <w:r w:rsidRPr="00944B91">
        <w:rPr>
          <w:rFonts w:ascii="Arial" w:hAnsi="Arial" w:cs="Arial"/>
          <w:sz w:val="20"/>
        </w:rPr>
        <w:t>[ ] se ha presentado a este proceso en forma independiente si mediar consulta, comunicación, acuerdo, arreglo, combinación o convenio con Competidor alguno;</w:t>
      </w:r>
    </w:p>
    <w:p w:rsidR="00A85E63" w:rsidRPr="00944B91" w:rsidRDefault="00A85E63" w:rsidP="00944B91">
      <w:pPr>
        <w:pStyle w:val="Prrafodelista"/>
        <w:numPr>
          <w:ilvl w:val="0"/>
          <w:numId w:val="40"/>
        </w:numPr>
        <w:ind w:left="1114"/>
        <w:contextualSpacing/>
        <w:jc w:val="both"/>
        <w:rPr>
          <w:rFonts w:ascii="Arial" w:hAnsi="Arial" w:cs="Arial"/>
          <w:sz w:val="20"/>
        </w:rPr>
      </w:pPr>
      <w:r w:rsidRPr="00944B91">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944B91" w:rsidRDefault="00A85E63" w:rsidP="00944B91">
      <w:pPr>
        <w:pStyle w:val="Prrafodelista"/>
        <w:ind w:left="720"/>
        <w:jc w:val="both"/>
        <w:rPr>
          <w:rFonts w:ascii="Arial" w:hAnsi="Arial" w:cs="Arial"/>
          <w:sz w:val="20"/>
        </w:rPr>
      </w:pPr>
    </w:p>
    <w:p w:rsidR="00A85E63" w:rsidRPr="00944B91" w:rsidRDefault="00A85E63" w:rsidP="00944B91">
      <w:pPr>
        <w:pStyle w:val="Prrafodelista"/>
        <w:numPr>
          <w:ilvl w:val="0"/>
          <w:numId w:val="38"/>
        </w:numPr>
        <w:tabs>
          <w:tab w:val="left" w:pos="426"/>
        </w:tabs>
        <w:ind w:left="360"/>
        <w:contextualSpacing/>
        <w:jc w:val="both"/>
        <w:rPr>
          <w:rFonts w:ascii="Arial" w:hAnsi="Arial" w:cs="Arial"/>
          <w:sz w:val="20"/>
        </w:rPr>
      </w:pPr>
      <w:r w:rsidRPr="00944B91">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944B91" w:rsidRDefault="00A85E63" w:rsidP="00944B91">
      <w:pPr>
        <w:pStyle w:val="Prrafodelista"/>
        <w:tabs>
          <w:tab w:val="left" w:pos="426"/>
        </w:tabs>
        <w:ind w:left="348"/>
        <w:jc w:val="both"/>
        <w:rPr>
          <w:rFonts w:ascii="Arial" w:hAnsi="Arial" w:cs="Arial"/>
          <w:sz w:val="20"/>
        </w:rPr>
      </w:pPr>
    </w:p>
    <w:p w:rsidR="00A85E63" w:rsidRPr="00944B91" w:rsidRDefault="00A85E63" w:rsidP="00944B91">
      <w:pPr>
        <w:pStyle w:val="Prrafodelista"/>
        <w:numPr>
          <w:ilvl w:val="0"/>
          <w:numId w:val="41"/>
        </w:numPr>
        <w:tabs>
          <w:tab w:val="left" w:pos="426"/>
        </w:tabs>
        <w:ind w:left="1114"/>
        <w:contextualSpacing/>
        <w:jc w:val="both"/>
        <w:rPr>
          <w:rFonts w:ascii="Arial" w:hAnsi="Arial" w:cs="Arial"/>
          <w:sz w:val="20"/>
        </w:rPr>
      </w:pPr>
      <w:r w:rsidRPr="00944B91">
        <w:rPr>
          <w:rFonts w:ascii="Arial" w:hAnsi="Arial" w:cs="Arial"/>
          <w:sz w:val="20"/>
        </w:rPr>
        <w:t>Precios;</w:t>
      </w:r>
    </w:p>
    <w:p w:rsidR="00A85E63" w:rsidRPr="00944B91" w:rsidRDefault="00A85E63" w:rsidP="00944B91">
      <w:pPr>
        <w:pStyle w:val="Prrafodelista"/>
        <w:numPr>
          <w:ilvl w:val="0"/>
          <w:numId w:val="41"/>
        </w:numPr>
        <w:tabs>
          <w:tab w:val="left" w:pos="426"/>
        </w:tabs>
        <w:ind w:left="1114"/>
        <w:contextualSpacing/>
        <w:jc w:val="both"/>
        <w:rPr>
          <w:rFonts w:ascii="Arial" w:hAnsi="Arial" w:cs="Arial"/>
          <w:sz w:val="20"/>
        </w:rPr>
      </w:pPr>
      <w:r w:rsidRPr="00944B91">
        <w:rPr>
          <w:rFonts w:ascii="Arial" w:hAnsi="Arial" w:cs="Arial"/>
          <w:sz w:val="20"/>
        </w:rPr>
        <w:t>Métodos, factores o fórmulas empleadas para la determinación de precios;</w:t>
      </w:r>
    </w:p>
    <w:p w:rsidR="00A85E63" w:rsidRPr="00944B91" w:rsidRDefault="00A85E63" w:rsidP="00944B91">
      <w:pPr>
        <w:pStyle w:val="Prrafodelista"/>
        <w:numPr>
          <w:ilvl w:val="0"/>
          <w:numId w:val="41"/>
        </w:numPr>
        <w:tabs>
          <w:tab w:val="left" w:pos="426"/>
        </w:tabs>
        <w:ind w:left="1114"/>
        <w:contextualSpacing/>
        <w:jc w:val="both"/>
        <w:rPr>
          <w:rFonts w:ascii="Arial" w:hAnsi="Arial" w:cs="Arial"/>
          <w:sz w:val="20"/>
        </w:rPr>
      </w:pPr>
      <w:r w:rsidRPr="00944B91">
        <w:rPr>
          <w:rFonts w:ascii="Arial" w:hAnsi="Arial" w:cs="Arial"/>
          <w:sz w:val="20"/>
        </w:rPr>
        <w:t>La intención o decisión de presentar o no una Oferta; o bien</w:t>
      </w:r>
    </w:p>
    <w:p w:rsidR="00A85E63" w:rsidRPr="00944B91" w:rsidRDefault="00A85E63" w:rsidP="00944B91">
      <w:pPr>
        <w:pStyle w:val="Prrafodelista"/>
        <w:numPr>
          <w:ilvl w:val="0"/>
          <w:numId w:val="41"/>
        </w:numPr>
        <w:tabs>
          <w:tab w:val="left" w:pos="426"/>
        </w:tabs>
        <w:ind w:left="1114"/>
        <w:contextualSpacing/>
        <w:jc w:val="both"/>
        <w:rPr>
          <w:rFonts w:ascii="Arial" w:hAnsi="Arial" w:cs="Arial"/>
          <w:sz w:val="20"/>
        </w:rPr>
      </w:pPr>
      <w:r w:rsidRPr="00944B91">
        <w:rPr>
          <w:rFonts w:ascii="Arial" w:hAnsi="Arial" w:cs="Arial"/>
          <w:sz w:val="20"/>
        </w:rPr>
        <w:t>La presentación de una oferta que no cumple con las especificaciones del presente proceso;</w:t>
      </w:r>
    </w:p>
    <w:p w:rsidR="00A85E63" w:rsidRPr="00944B91" w:rsidRDefault="00A85E63" w:rsidP="00944B91">
      <w:pPr>
        <w:pStyle w:val="Prrafodelista"/>
        <w:tabs>
          <w:tab w:val="left" w:pos="426"/>
        </w:tabs>
        <w:ind w:left="720"/>
        <w:jc w:val="both"/>
        <w:rPr>
          <w:rFonts w:ascii="Arial" w:hAnsi="Arial" w:cs="Arial"/>
          <w:sz w:val="20"/>
        </w:rPr>
      </w:pPr>
    </w:p>
    <w:p w:rsidR="00A85E63" w:rsidRPr="00944B91" w:rsidRDefault="00A85E63" w:rsidP="00944B91">
      <w:pPr>
        <w:pStyle w:val="Prrafodelista"/>
        <w:tabs>
          <w:tab w:val="left" w:pos="426"/>
        </w:tabs>
        <w:ind w:left="720"/>
        <w:jc w:val="both"/>
        <w:rPr>
          <w:rFonts w:ascii="Arial" w:hAnsi="Arial" w:cs="Arial"/>
          <w:sz w:val="20"/>
        </w:rPr>
      </w:pPr>
      <w:r w:rsidRPr="00944B91">
        <w:rPr>
          <w:rFonts w:ascii="Arial" w:hAnsi="Arial" w:cs="Arial"/>
          <w:sz w:val="20"/>
        </w:rPr>
        <w:t xml:space="preserve"> a excepción de lo expresamente estipulado en el párrafo 7 (b) anterior;</w:t>
      </w:r>
    </w:p>
    <w:p w:rsidR="00A85E63" w:rsidRPr="00944B91" w:rsidRDefault="00A85E63" w:rsidP="00944B91">
      <w:pPr>
        <w:pStyle w:val="Prrafodelista"/>
        <w:tabs>
          <w:tab w:val="left" w:pos="426"/>
        </w:tabs>
        <w:ind w:left="720"/>
        <w:jc w:val="both"/>
        <w:rPr>
          <w:rFonts w:ascii="Arial" w:hAnsi="Arial" w:cs="Arial"/>
          <w:sz w:val="20"/>
        </w:rPr>
      </w:pPr>
    </w:p>
    <w:p w:rsidR="00A85E63" w:rsidRPr="00944B91" w:rsidRDefault="00A85E63" w:rsidP="00944B91">
      <w:pPr>
        <w:pStyle w:val="Prrafodelista"/>
        <w:numPr>
          <w:ilvl w:val="0"/>
          <w:numId w:val="38"/>
        </w:numPr>
        <w:tabs>
          <w:tab w:val="left" w:pos="426"/>
        </w:tabs>
        <w:ind w:left="360"/>
        <w:contextualSpacing/>
        <w:jc w:val="both"/>
        <w:rPr>
          <w:rFonts w:ascii="Arial" w:hAnsi="Arial" w:cs="Arial"/>
          <w:sz w:val="20"/>
        </w:rPr>
      </w:pPr>
      <w:r w:rsidRPr="00944B91">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944B91" w:rsidRDefault="00A85E63" w:rsidP="00944B91">
      <w:pPr>
        <w:pStyle w:val="Prrafodelista"/>
        <w:tabs>
          <w:tab w:val="left" w:pos="426"/>
        </w:tabs>
        <w:ind w:left="348"/>
        <w:jc w:val="both"/>
        <w:rPr>
          <w:rFonts w:ascii="Arial" w:hAnsi="Arial" w:cs="Arial"/>
          <w:sz w:val="20"/>
        </w:rPr>
      </w:pPr>
    </w:p>
    <w:p w:rsidR="00A85E63" w:rsidRPr="00944B91" w:rsidRDefault="00A85E63" w:rsidP="00944B91">
      <w:pPr>
        <w:pStyle w:val="Prrafodelista"/>
        <w:numPr>
          <w:ilvl w:val="0"/>
          <w:numId w:val="38"/>
        </w:numPr>
        <w:tabs>
          <w:tab w:val="left" w:pos="426"/>
        </w:tabs>
        <w:ind w:left="360"/>
        <w:contextualSpacing/>
        <w:jc w:val="both"/>
        <w:rPr>
          <w:rFonts w:ascii="Arial" w:hAnsi="Arial" w:cs="Arial"/>
          <w:sz w:val="20"/>
        </w:rPr>
      </w:pPr>
      <w:r w:rsidRPr="00944B91">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944B91" w:rsidRDefault="00A85E63" w:rsidP="00944B91">
      <w:pPr>
        <w:pStyle w:val="Prrafodelista"/>
        <w:ind w:left="348"/>
        <w:jc w:val="both"/>
        <w:rPr>
          <w:rFonts w:ascii="Arial" w:hAnsi="Arial" w:cs="Arial"/>
          <w:sz w:val="20"/>
        </w:rPr>
      </w:pPr>
    </w:p>
    <w:p w:rsidR="00A85E63" w:rsidRPr="00944B91" w:rsidRDefault="00A85E63" w:rsidP="00944B91">
      <w:pPr>
        <w:pStyle w:val="Prrafodelista"/>
        <w:tabs>
          <w:tab w:val="left" w:pos="426"/>
        </w:tabs>
        <w:ind w:left="348"/>
        <w:jc w:val="both"/>
        <w:rPr>
          <w:rFonts w:ascii="Arial" w:hAnsi="Arial" w:cs="Arial"/>
          <w:sz w:val="20"/>
        </w:rPr>
      </w:pPr>
      <w:r w:rsidRPr="00944B91">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944B91" w:rsidRDefault="00A85E63" w:rsidP="00944B91">
      <w:pPr>
        <w:tabs>
          <w:tab w:val="left" w:pos="426"/>
        </w:tabs>
        <w:jc w:val="both"/>
        <w:rPr>
          <w:rFonts w:ascii="Arial" w:hAnsi="Arial" w:cs="Arial"/>
          <w:sz w:val="20"/>
        </w:rPr>
      </w:pPr>
    </w:p>
    <w:p w:rsidR="00A85E63" w:rsidRPr="00944B91" w:rsidRDefault="00A85E63" w:rsidP="00944B91">
      <w:pPr>
        <w:tabs>
          <w:tab w:val="left" w:pos="426"/>
        </w:tabs>
        <w:jc w:val="center"/>
        <w:rPr>
          <w:rFonts w:ascii="Arial" w:hAnsi="Arial" w:cs="Arial"/>
          <w:sz w:val="20"/>
        </w:rPr>
      </w:pPr>
    </w:p>
    <w:p w:rsidR="00A85E63" w:rsidRPr="00944B91" w:rsidRDefault="00A85E63" w:rsidP="00944B91">
      <w:pPr>
        <w:tabs>
          <w:tab w:val="left" w:pos="426"/>
        </w:tabs>
        <w:jc w:val="center"/>
        <w:rPr>
          <w:rFonts w:ascii="Arial" w:hAnsi="Arial" w:cs="Arial"/>
          <w:sz w:val="20"/>
        </w:rPr>
      </w:pPr>
      <w:r w:rsidRPr="00944B91">
        <w:rPr>
          <w:rFonts w:ascii="Arial" w:hAnsi="Arial" w:cs="Arial"/>
          <w:sz w:val="20"/>
        </w:rPr>
        <w:t>________________________________________</w:t>
      </w:r>
    </w:p>
    <w:p w:rsidR="00A85E63" w:rsidRPr="00944B91" w:rsidRDefault="00A85E63" w:rsidP="00944B91">
      <w:pPr>
        <w:tabs>
          <w:tab w:val="left" w:pos="426"/>
        </w:tabs>
        <w:jc w:val="center"/>
        <w:rPr>
          <w:rFonts w:ascii="Arial" w:hAnsi="Arial" w:cs="Arial"/>
          <w:sz w:val="20"/>
        </w:rPr>
      </w:pPr>
      <w:r w:rsidRPr="00944B91">
        <w:rPr>
          <w:rFonts w:ascii="Arial" w:hAnsi="Arial" w:cs="Arial"/>
          <w:sz w:val="20"/>
        </w:rPr>
        <w:t>(Nombre y Firma)</w:t>
      </w:r>
    </w:p>
    <w:p w:rsidR="00A85E63" w:rsidRPr="00ED1982" w:rsidRDefault="00A85E63" w:rsidP="00944B91">
      <w:pPr>
        <w:tabs>
          <w:tab w:val="left" w:pos="426"/>
        </w:tabs>
        <w:jc w:val="center"/>
        <w:rPr>
          <w:rFonts w:ascii="Arial" w:hAnsi="Arial" w:cs="Arial"/>
          <w:sz w:val="20"/>
        </w:rPr>
      </w:pPr>
      <w:r w:rsidRPr="00944B91">
        <w:rPr>
          <w:rFonts w:ascii="Arial" w:hAnsi="Arial" w:cs="Arial"/>
          <w:sz w:val="20"/>
        </w:rPr>
        <w:t>(Fecha)</w:t>
      </w:r>
    </w:p>
    <w:p w:rsidR="00A85E63" w:rsidRPr="0088021C" w:rsidRDefault="00A85E63" w:rsidP="00944B91">
      <w:pPr>
        <w:suppressAutoHyphens/>
        <w:ind w:right="49"/>
        <w:rPr>
          <w:rFonts w:ascii="Arial" w:eastAsia="Times New Roman" w:hAnsi="Arial" w:cs="Arial"/>
          <w:b/>
          <w:noProof w:val="0"/>
          <w:sz w:val="20"/>
          <w:szCs w:val="20"/>
          <w:lang w:val="es-ES" w:eastAsia="ar-SA"/>
        </w:rPr>
      </w:pPr>
    </w:p>
    <w:sectPr w:rsidR="00A85E63" w:rsidRPr="0088021C" w:rsidSect="0094305F">
      <w:headerReference w:type="even" r:id="rId27"/>
      <w:headerReference w:type="default" r:id="rId28"/>
      <w:footerReference w:type="even" r:id="rId29"/>
      <w:headerReference w:type="first" r:id="rId30"/>
      <w:footerReference w:type="first" r:id="rId31"/>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FDF" w:rsidRDefault="00D56FDF" w:rsidP="00532601">
      <w:r>
        <w:separator/>
      </w:r>
    </w:p>
  </w:endnote>
  <w:endnote w:type="continuationSeparator" w:id="0">
    <w:p w:rsidR="00D56FDF" w:rsidRDefault="00D56FDF"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526996689"/>
      <w:docPartObj>
        <w:docPartGallery w:val="Page Numbers (Bottom of Page)"/>
        <w:docPartUnique/>
      </w:docPartObj>
    </w:sdtPr>
    <w:sdtEndPr/>
    <w:sdtContent>
      <w:p w:rsidR="008D2B86" w:rsidRPr="00745580" w:rsidRDefault="008D2B86" w:rsidP="00745580">
        <w:pPr>
          <w:tabs>
            <w:tab w:val="left" w:pos="7088"/>
          </w:tabs>
          <w:jc w:val="center"/>
          <w:rPr>
            <w:rFonts w:ascii="Arial" w:hAnsi="Arial" w:cs="Arial"/>
            <w:sz w:val="20"/>
            <w:szCs w:val="20"/>
          </w:rPr>
        </w:pPr>
        <w:r>
          <w:rPr>
            <w:rFonts w:ascii="Arial" w:hAnsi="Arial" w:cs="Arial"/>
            <w:sz w:val="20"/>
            <w:szCs w:val="20"/>
          </w:rPr>
          <w:t>septiembre</w:t>
        </w:r>
        <w:r w:rsidRPr="003C383B">
          <w:rPr>
            <w:rFonts w:ascii="Arial" w:hAnsi="Arial" w:cs="Arial"/>
            <w:sz w:val="20"/>
            <w:szCs w:val="20"/>
          </w:rPr>
          <w:t xml:space="preserve"> 2017 </w:t>
        </w:r>
        <w:r w:rsidRPr="003C383B">
          <w:rPr>
            <w:rFonts w:ascii="Arial" w:hAnsi="Arial" w:cs="Arial"/>
            <w:sz w:val="20"/>
            <w:szCs w:val="20"/>
          </w:rPr>
          <w:tab/>
        </w:r>
        <w:r w:rsidRPr="003C383B">
          <w:rPr>
            <w:rFonts w:ascii="Arial" w:hAnsi="Arial" w:cs="Arial"/>
            <w:sz w:val="20"/>
          </w:rPr>
          <w:t xml:space="preserve">Página </w:t>
        </w:r>
        <w:r w:rsidRPr="00C65B00">
          <w:rPr>
            <w:rFonts w:ascii="Arial" w:hAnsi="Arial" w:cs="Arial"/>
            <w:sz w:val="20"/>
            <w:szCs w:val="24"/>
          </w:rPr>
          <w:fldChar w:fldCharType="begin"/>
        </w:r>
        <w:r w:rsidRPr="00C65B00">
          <w:rPr>
            <w:rFonts w:ascii="Arial" w:hAnsi="Arial" w:cs="Arial"/>
            <w:sz w:val="20"/>
          </w:rPr>
          <w:instrText>PAGE</w:instrText>
        </w:r>
        <w:r w:rsidRPr="00C65B00">
          <w:rPr>
            <w:rFonts w:ascii="Arial" w:hAnsi="Arial" w:cs="Arial"/>
            <w:sz w:val="20"/>
            <w:szCs w:val="24"/>
          </w:rPr>
          <w:fldChar w:fldCharType="separate"/>
        </w:r>
        <w:r w:rsidR="00721B8B">
          <w:rPr>
            <w:rFonts w:ascii="Arial" w:hAnsi="Arial" w:cs="Arial"/>
            <w:sz w:val="20"/>
          </w:rPr>
          <w:t>29</w:t>
        </w:r>
        <w:r w:rsidRPr="00C65B00">
          <w:rPr>
            <w:rFonts w:ascii="Arial" w:hAnsi="Arial" w:cs="Arial"/>
            <w:sz w:val="20"/>
            <w:szCs w:val="24"/>
          </w:rPr>
          <w:fldChar w:fldCharType="end"/>
        </w:r>
        <w:r w:rsidRPr="00C65B00">
          <w:rPr>
            <w:rFonts w:ascii="Arial" w:hAnsi="Arial" w:cs="Arial"/>
            <w:sz w:val="20"/>
          </w:rPr>
          <w:t xml:space="preserve"> de </w:t>
        </w:r>
        <w:r>
          <w:rPr>
            <w:rFonts w:ascii="Arial" w:hAnsi="Arial" w:cs="Arial"/>
            <w:sz w:val="20"/>
          </w:rPr>
          <w:t>29</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524451809"/>
      <w:docPartObj>
        <w:docPartGallery w:val="Page Numbers (Bottom of Page)"/>
        <w:docPartUnique/>
      </w:docPartObj>
    </w:sdtPr>
    <w:sdtEndPr/>
    <w:sdtContent>
      <w:p w:rsidR="008D2B86" w:rsidRPr="00067BB0" w:rsidRDefault="008D2B86" w:rsidP="00B678AF">
        <w:pPr>
          <w:tabs>
            <w:tab w:val="left" w:pos="7088"/>
          </w:tabs>
          <w:rPr>
            <w:rFonts w:ascii="Arial" w:hAnsi="Arial" w:cs="Arial"/>
            <w:sz w:val="20"/>
            <w:szCs w:val="20"/>
          </w:rPr>
        </w:pPr>
        <w:r>
          <w:rPr>
            <w:rFonts w:ascii="Arial" w:hAnsi="Arial" w:cs="Arial"/>
            <w:sz w:val="20"/>
            <w:szCs w:val="20"/>
          </w:rPr>
          <w:t>Septiembre</w:t>
        </w:r>
        <w:r w:rsidRPr="003C383B">
          <w:rPr>
            <w:rFonts w:ascii="Arial" w:hAnsi="Arial" w:cs="Arial"/>
            <w:sz w:val="20"/>
            <w:szCs w:val="20"/>
          </w:rPr>
          <w:t xml:space="preserve"> 2017 </w:t>
        </w:r>
      </w:p>
    </w:sdtContent>
  </w:sdt>
  <w:p w:rsidR="008D2B86" w:rsidRDefault="008D2B86" w:rsidP="00067B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8D2B8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Pr="009A1943" w:rsidRDefault="008D2B86">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FDF" w:rsidRDefault="00D56FDF" w:rsidP="00532601">
      <w:r>
        <w:separator/>
      </w:r>
    </w:p>
  </w:footnote>
  <w:footnote w:type="continuationSeparator" w:id="0">
    <w:p w:rsidR="00D56FDF" w:rsidRDefault="00D56FDF"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19" o:spid="_x0000_s2050" type="#_x0000_t136" style="position:absolute;margin-left:0;margin-top:0;width:453.1pt;height:169.9pt;rotation:315;z-index:-251650560;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8" o:spid="_x0000_s2059" type="#_x0000_t136" style="position:absolute;margin-left:0;margin-top:0;width:453.1pt;height:169.9pt;rotation:315;z-index:-251632128;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8D2B86" w:rsidTr="00AA28DE">
      <w:trPr>
        <w:trHeight w:val="1696"/>
        <w:jc w:val="center"/>
      </w:trPr>
      <w:tc>
        <w:tcPr>
          <w:tcW w:w="2140" w:type="pct"/>
          <w:vAlign w:val="center"/>
        </w:tcPr>
        <w:p w:rsidR="008D2B86" w:rsidRDefault="00D56FDF" w:rsidP="00DD58EA">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9" o:spid="_x0000_s2060" type="#_x0000_t136" style="position:absolute;left:0;text-align:left;margin-left:0;margin-top:0;width:453.1pt;height:169.9pt;rotation:315;z-index:-251630080;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8D2B86">
            <w:rPr>
              <w:rFonts w:ascii="Arial" w:hAnsi="Arial" w:cs="Arial"/>
              <w:b/>
              <w:bCs/>
              <w:sz w:val="16"/>
              <w:szCs w:val="18"/>
              <w:lang w:val="es-ES" w:eastAsia="ar-SA"/>
            </w:rPr>
            <w:t>Convocatoria</w:t>
          </w:r>
        </w:p>
        <w:p w:rsidR="008D2B86" w:rsidRDefault="008D2B86" w:rsidP="00DD58EA">
          <w:pPr>
            <w:suppressAutoHyphens/>
            <w:jc w:val="center"/>
            <w:rPr>
              <w:rFonts w:ascii="Arial" w:hAnsi="Arial" w:cs="Arial"/>
              <w:b/>
              <w:bCs/>
              <w:sz w:val="16"/>
              <w:szCs w:val="18"/>
              <w:lang w:val="es-ES" w:eastAsia="ar-SA"/>
            </w:rPr>
          </w:pPr>
        </w:p>
        <w:p w:rsidR="008D2B86" w:rsidRPr="00206357" w:rsidRDefault="008D2B86" w:rsidP="00DD58EA">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8D2B86" w:rsidRPr="00C84607" w:rsidRDefault="008D2B86" w:rsidP="00DD58EA">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D2B86" w:rsidRDefault="008D2B86" w:rsidP="00DD58EA">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FB7695">
            <w:rPr>
              <w:rFonts w:ascii="Arial" w:hAnsi="Arial" w:cs="Arial"/>
              <w:b/>
              <w:sz w:val="16"/>
              <w:szCs w:val="18"/>
              <w:lang w:val="es-ES" w:eastAsia="ar-SA"/>
            </w:rPr>
            <w:t>55</w:t>
          </w:r>
          <w:r>
            <w:rPr>
              <w:rFonts w:ascii="Arial" w:hAnsi="Arial" w:cs="Arial"/>
              <w:b/>
              <w:sz w:val="16"/>
              <w:szCs w:val="18"/>
              <w:lang w:val="es-ES" w:eastAsia="ar-SA"/>
            </w:rPr>
            <w:t>-2017</w:t>
          </w:r>
        </w:p>
        <w:p w:rsidR="008D2B86" w:rsidRDefault="008D2B86" w:rsidP="00DD58EA">
          <w:pPr>
            <w:suppressAutoHyphens/>
            <w:jc w:val="center"/>
            <w:rPr>
              <w:rFonts w:ascii="Arial" w:hAnsi="Arial" w:cs="Arial"/>
              <w:b/>
              <w:sz w:val="16"/>
              <w:szCs w:val="18"/>
              <w:lang w:val="es-ES" w:eastAsia="ar-SA"/>
            </w:rPr>
          </w:pPr>
        </w:p>
        <w:p w:rsidR="008D2B86" w:rsidRPr="00FC1A36" w:rsidRDefault="008D2B86" w:rsidP="00DD58EA">
          <w:pPr>
            <w:tabs>
              <w:tab w:val="center" w:pos="4419"/>
              <w:tab w:val="right" w:pos="8838"/>
            </w:tabs>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60" w:type="pct"/>
        </w:tcPr>
        <w:p w:rsidR="008D2B86" w:rsidRDefault="008D2B86"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1824" behindDoc="1" locked="0" layoutInCell="1" allowOverlap="1" wp14:anchorId="1FC5D5B3" wp14:editId="03A40507">
                <wp:simplePos x="0" y="0"/>
                <wp:positionH relativeFrom="column">
                  <wp:posOffset>2532009</wp:posOffset>
                </wp:positionH>
                <wp:positionV relativeFrom="paragraph">
                  <wp:posOffset>168275</wp:posOffset>
                </wp:positionV>
                <wp:extent cx="695325" cy="842645"/>
                <wp:effectExtent l="0" t="0" r="9525" b="0"/>
                <wp:wrapNone/>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60800" behindDoc="1" locked="0" layoutInCell="1" allowOverlap="1" wp14:anchorId="46619E95" wp14:editId="2A0D8715">
                <wp:simplePos x="0" y="0"/>
                <wp:positionH relativeFrom="column">
                  <wp:posOffset>66387</wp:posOffset>
                </wp:positionH>
                <wp:positionV relativeFrom="paragraph">
                  <wp:posOffset>164537</wp:posOffset>
                </wp:positionV>
                <wp:extent cx="2191110" cy="799231"/>
                <wp:effectExtent l="0" t="0" r="0" b="1270"/>
                <wp:wrapNone/>
                <wp:docPr id="12"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D2B86" w:rsidRDefault="008D2B86" w:rsidP="00567017"/>
  <w:p w:rsidR="008D2B86" w:rsidRPr="00980B0D" w:rsidRDefault="008D2B86"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7" o:spid="_x0000_s2058" type="#_x0000_t136" style="position:absolute;margin-left:0;margin-top:0;width:453.1pt;height:169.9pt;rotation:315;z-index:-25163417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31" o:spid="_x0000_s2062" type="#_x0000_t136" style="position:absolute;margin-left:0;margin-top:0;width:453.1pt;height:169.9pt;rotation:315;z-index:-251625984;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8D2B86" w:rsidRPr="008D51E1" w:rsidTr="00710FE4">
      <w:trPr>
        <w:trHeight w:val="1696"/>
        <w:jc w:val="center"/>
      </w:trPr>
      <w:tc>
        <w:tcPr>
          <w:tcW w:w="3773" w:type="dxa"/>
          <w:vAlign w:val="center"/>
        </w:tcPr>
        <w:p w:rsidR="008D2B86" w:rsidRDefault="00D56FDF" w:rsidP="00DD58EA">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32" o:spid="_x0000_s2063" type="#_x0000_t136" style="position:absolute;left:0;text-align:left;margin-left:0;margin-top:0;width:453.1pt;height:169.9pt;rotation:315;z-index:-25162393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8D2B86">
            <w:rPr>
              <w:rFonts w:ascii="Arial" w:hAnsi="Arial" w:cs="Arial"/>
              <w:b/>
              <w:bCs/>
              <w:sz w:val="16"/>
              <w:szCs w:val="18"/>
              <w:lang w:val="es-ES" w:eastAsia="ar-SA"/>
            </w:rPr>
            <w:t>Convocatoria</w:t>
          </w:r>
        </w:p>
        <w:p w:rsidR="008D2B86" w:rsidRDefault="008D2B86" w:rsidP="00DD58EA">
          <w:pPr>
            <w:suppressAutoHyphens/>
            <w:jc w:val="center"/>
            <w:rPr>
              <w:rFonts w:ascii="Arial" w:hAnsi="Arial" w:cs="Arial"/>
              <w:b/>
              <w:bCs/>
              <w:sz w:val="16"/>
              <w:szCs w:val="18"/>
              <w:lang w:val="es-ES" w:eastAsia="ar-SA"/>
            </w:rPr>
          </w:pPr>
        </w:p>
        <w:p w:rsidR="008D2B86" w:rsidRPr="00206357" w:rsidRDefault="008D2B86" w:rsidP="00DD58EA">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8D2B86" w:rsidRPr="00C84607" w:rsidRDefault="008D2B86" w:rsidP="00DD58EA">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D2B86" w:rsidRDefault="008D2B86" w:rsidP="00DD58EA">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FB7695">
            <w:rPr>
              <w:rFonts w:ascii="Arial" w:hAnsi="Arial" w:cs="Arial"/>
              <w:b/>
              <w:sz w:val="16"/>
              <w:szCs w:val="18"/>
              <w:lang w:val="es-ES" w:eastAsia="ar-SA"/>
            </w:rPr>
            <w:t>55</w:t>
          </w:r>
          <w:r>
            <w:rPr>
              <w:rFonts w:ascii="Arial" w:hAnsi="Arial" w:cs="Arial"/>
              <w:b/>
              <w:sz w:val="16"/>
              <w:szCs w:val="18"/>
              <w:lang w:val="es-ES" w:eastAsia="ar-SA"/>
            </w:rPr>
            <w:t>-2017</w:t>
          </w:r>
        </w:p>
        <w:p w:rsidR="008D2B86" w:rsidRDefault="008D2B86" w:rsidP="00DD58EA">
          <w:pPr>
            <w:suppressAutoHyphens/>
            <w:jc w:val="center"/>
            <w:rPr>
              <w:rFonts w:ascii="Arial" w:hAnsi="Arial" w:cs="Arial"/>
              <w:b/>
              <w:sz w:val="16"/>
              <w:szCs w:val="18"/>
              <w:lang w:val="es-ES" w:eastAsia="ar-SA"/>
            </w:rPr>
          </w:pPr>
        </w:p>
        <w:p w:rsidR="008D2B86" w:rsidRPr="00D94B6E" w:rsidRDefault="008D2B86" w:rsidP="00DD58EA">
          <w:pPr>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5531" w:type="dxa"/>
        </w:tcPr>
        <w:p w:rsidR="008D2B86" w:rsidRPr="008D51E1" w:rsidRDefault="008D2B86" w:rsidP="00710FE4">
          <w:r w:rsidRPr="008D51E1">
            <w:drawing>
              <wp:anchor distT="0" distB="0" distL="114300" distR="114300" simplePos="0" relativeHeight="251657728" behindDoc="1" locked="0" layoutInCell="1" allowOverlap="1" wp14:anchorId="6380208C" wp14:editId="456D7705">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6704" behindDoc="1" locked="0" layoutInCell="1" allowOverlap="1" wp14:anchorId="137BE4B1" wp14:editId="13012708">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D2B86" w:rsidRPr="003F7D0D" w:rsidRDefault="008D2B86" w:rsidP="003A1156">
    <w:pPr>
      <w:ind w:right="1043"/>
      <w:rPr>
        <w:sz w:val="16"/>
        <w:szCs w:val="16"/>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30" o:spid="_x0000_s2061" type="#_x0000_t136" style="position:absolute;margin-left:0;margin-top:0;width:453.1pt;height:169.9pt;rotation:315;z-index:-25162803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92" w:type="pct"/>
      <w:tblLook w:val="04A0" w:firstRow="1" w:lastRow="0" w:firstColumn="1" w:lastColumn="0" w:noHBand="0" w:noVBand="1"/>
    </w:tblPr>
    <w:tblGrid>
      <w:gridCol w:w="4031"/>
      <w:gridCol w:w="5190"/>
    </w:tblGrid>
    <w:tr w:rsidR="008D2B86" w:rsidTr="00FD05EE">
      <w:trPr>
        <w:trHeight w:val="1696"/>
      </w:trPr>
      <w:tc>
        <w:tcPr>
          <w:tcW w:w="2186" w:type="pct"/>
          <w:vAlign w:val="center"/>
        </w:tcPr>
        <w:p w:rsidR="008D2B86" w:rsidRDefault="00D56FDF" w:rsidP="009756C3">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0" o:spid="_x0000_s2051" type="#_x0000_t136" style="position:absolute;left:0;text-align:left;margin-left:0;margin-top:0;width:453.1pt;height:169.9pt;rotation:315;z-index:-25164851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sdt>
            <w:sdtPr>
              <w:rPr>
                <w:rFonts w:ascii="Arial" w:hAnsi="Arial" w:cs="Arial"/>
                <w:b/>
                <w:bCs/>
                <w:sz w:val="16"/>
                <w:szCs w:val="18"/>
                <w:lang w:val="es-ES" w:eastAsia="ar-SA"/>
              </w:rPr>
              <w:id w:val="225884106"/>
              <w:docPartObj>
                <w:docPartGallery w:val="Watermarks"/>
                <w:docPartUnique/>
              </w:docPartObj>
            </w:sdtPr>
            <w:sdtEndPr/>
            <w:sdtContent/>
          </w:sdt>
          <w:r w:rsidR="008D2B86">
            <w:rPr>
              <w:rFonts w:ascii="Arial" w:hAnsi="Arial" w:cs="Arial"/>
              <w:b/>
              <w:bCs/>
              <w:sz w:val="16"/>
              <w:szCs w:val="18"/>
              <w:lang w:val="es-ES" w:eastAsia="ar-SA"/>
            </w:rPr>
            <w:t>Convocatoria</w:t>
          </w:r>
        </w:p>
        <w:p w:rsidR="008D2B86" w:rsidRDefault="008D2B86" w:rsidP="009756C3">
          <w:pPr>
            <w:suppressAutoHyphens/>
            <w:jc w:val="center"/>
            <w:rPr>
              <w:rFonts w:ascii="Arial" w:hAnsi="Arial" w:cs="Arial"/>
              <w:b/>
              <w:bCs/>
              <w:sz w:val="16"/>
              <w:szCs w:val="18"/>
              <w:lang w:val="es-ES" w:eastAsia="ar-SA"/>
            </w:rPr>
          </w:pPr>
        </w:p>
        <w:p w:rsidR="008D2B86" w:rsidRPr="00206357" w:rsidRDefault="008D2B86"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8D2B86" w:rsidRPr="00C84607" w:rsidRDefault="008D2B86"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D2B86" w:rsidRDefault="008D2B86"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FB7695">
            <w:rPr>
              <w:rFonts w:ascii="Arial" w:hAnsi="Arial" w:cs="Arial"/>
              <w:b/>
              <w:sz w:val="16"/>
              <w:szCs w:val="18"/>
              <w:lang w:val="es-ES" w:eastAsia="ar-SA"/>
            </w:rPr>
            <w:t>55</w:t>
          </w:r>
          <w:r>
            <w:rPr>
              <w:rFonts w:ascii="Arial" w:hAnsi="Arial" w:cs="Arial"/>
              <w:b/>
              <w:sz w:val="16"/>
              <w:szCs w:val="18"/>
              <w:lang w:val="es-ES" w:eastAsia="ar-SA"/>
            </w:rPr>
            <w:t>-2017</w:t>
          </w:r>
        </w:p>
        <w:p w:rsidR="008D2B86" w:rsidRDefault="008D2B86" w:rsidP="009756C3">
          <w:pPr>
            <w:suppressAutoHyphens/>
            <w:jc w:val="center"/>
            <w:rPr>
              <w:rFonts w:ascii="Arial" w:hAnsi="Arial" w:cs="Arial"/>
              <w:b/>
              <w:sz w:val="16"/>
              <w:szCs w:val="18"/>
              <w:lang w:val="es-ES" w:eastAsia="ar-SA"/>
            </w:rPr>
          </w:pPr>
        </w:p>
        <w:p w:rsidR="008D2B86" w:rsidRPr="00987A8D" w:rsidRDefault="008D2B86" w:rsidP="00355471">
          <w:pPr>
            <w:suppressAutoHyphens/>
            <w:jc w:val="center"/>
            <w:rPr>
              <w:rFonts w:ascii="Arial" w:hAnsi="Arial" w:cs="Arial"/>
              <w:b/>
              <w:sz w:val="16"/>
              <w:szCs w:val="18"/>
              <w:lang w:val="es-ES_tradnl"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14" w:type="pct"/>
        </w:tcPr>
        <w:p w:rsidR="008D2B86" w:rsidRDefault="008D2B86"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3632" behindDoc="1" locked="0" layoutInCell="1" allowOverlap="1" wp14:anchorId="431CA7C7" wp14:editId="3D5D67C4">
                <wp:simplePos x="0" y="0"/>
                <wp:positionH relativeFrom="column">
                  <wp:posOffset>2441101</wp:posOffset>
                </wp:positionH>
                <wp:positionV relativeFrom="paragraph">
                  <wp:posOffset>147320</wp:posOffset>
                </wp:positionV>
                <wp:extent cx="695325" cy="842645"/>
                <wp:effectExtent l="0" t="0" r="952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2608" behindDoc="1" locked="0" layoutInCell="1" allowOverlap="1" wp14:anchorId="4362A850" wp14:editId="3ADFE44C">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D2B86" w:rsidRDefault="008D2B86" w:rsidP="005A4ADF">
    <w:pPr>
      <w:rPr>
        <w:rFonts w:ascii="Arial" w:hAnsi="Arial" w:cs="Arial"/>
        <w:sz w:val="10"/>
        <w:szCs w:val="10"/>
      </w:rPr>
    </w:pPr>
  </w:p>
  <w:p w:rsidR="008D2B86" w:rsidRPr="005A4ADF" w:rsidRDefault="008D2B86" w:rsidP="005A4ADF">
    <w:pPr>
      <w:rPr>
        <w:rFonts w:ascii="Arial" w:hAnsi="Arial" w:cs="Arial"/>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18" o:spid="_x0000_s2049" type="#_x0000_t136" style="position:absolute;margin-left:0;margin-top:0;width:453.1pt;height:169.9pt;rotation:315;z-index:-251652608;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2" o:spid="_x0000_s2053" type="#_x0000_t136" style="position:absolute;margin-left:0;margin-top:0;width:453.1pt;height:169.9pt;rotation:315;z-index:-25164441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8D2B86" w:rsidTr="00786A02">
      <w:trPr>
        <w:trHeight w:val="1696"/>
        <w:jc w:val="center"/>
      </w:trPr>
      <w:tc>
        <w:tcPr>
          <w:tcW w:w="2162" w:type="pct"/>
          <w:vAlign w:val="center"/>
        </w:tcPr>
        <w:p w:rsidR="008D2B86" w:rsidRDefault="00D56FDF" w:rsidP="00DD58EA">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3" o:spid="_x0000_s2054" type="#_x0000_t136" style="position:absolute;left:0;text-align:left;margin-left:0;margin-top:0;width:453.1pt;height:169.9pt;rotation:315;z-index:-251642368;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8D2B86">
            <w:rPr>
              <w:rFonts w:ascii="Arial" w:hAnsi="Arial" w:cs="Arial"/>
              <w:b/>
              <w:bCs/>
              <w:sz w:val="16"/>
              <w:szCs w:val="18"/>
              <w:lang w:val="es-ES" w:eastAsia="ar-SA"/>
            </w:rPr>
            <w:t>Convocatoria</w:t>
          </w:r>
        </w:p>
        <w:p w:rsidR="008D2B86" w:rsidRDefault="008D2B86" w:rsidP="00DD58EA">
          <w:pPr>
            <w:suppressAutoHyphens/>
            <w:jc w:val="center"/>
            <w:rPr>
              <w:rFonts w:ascii="Arial" w:hAnsi="Arial" w:cs="Arial"/>
              <w:b/>
              <w:bCs/>
              <w:sz w:val="16"/>
              <w:szCs w:val="18"/>
              <w:lang w:val="es-ES" w:eastAsia="ar-SA"/>
            </w:rPr>
          </w:pPr>
        </w:p>
        <w:p w:rsidR="008D2B86" w:rsidRPr="00206357" w:rsidRDefault="008D2B86" w:rsidP="00DD58EA">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8D2B86" w:rsidRPr="00C84607" w:rsidRDefault="008D2B86" w:rsidP="00DD58EA">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D2B86" w:rsidRDefault="008D2B86" w:rsidP="00DD58EA">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FB7695">
            <w:rPr>
              <w:rFonts w:ascii="Arial" w:hAnsi="Arial" w:cs="Arial"/>
              <w:b/>
              <w:sz w:val="16"/>
              <w:szCs w:val="18"/>
              <w:lang w:val="es-ES" w:eastAsia="ar-SA"/>
            </w:rPr>
            <w:t>55</w:t>
          </w:r>
          <w:r>
            <w:rPr>
              <w:rFonts w:ascii="Arial" w:hAnsi="Arial" w:cs="Arial"/>
              <w:b/>
              <w:sz w:val="16"/>
              <w:szCs w:val="18"/>
              <w:lang w:val="es-ES" w:eastAsia="ar-SA"/>
            </w:rPr>
            <w:t>-2017</w:t>
          </w:r>
        </w:p>
        <w:p w:rsidR="008D2B86" w:rsidRDefault="008D2B86" w:rsidP="00DD58EA">
          <w:pPr>
            <w:suppressAutoHyphens/>
            <w:jc w:val="center"/>
            <w:rPr>
              <w:rFonts w:ascii="Arial" w:hAnsi="Arial" w:cs="Arial"/>
              <w:b/>
              <w:sz w:val="16"/>
              <w:szCs w:val="18"/>
              <w:lang w:val="es-ES" w:eastAsia="ar-SA"/>
            </w:rPr>
          </w:pPr>
        </w:p>
        <w:p w:rsidR="008D2B86" w:rsidRPr="00FC1A36" w:rsidRDefault="008D2B86" w:rsidP="00DD58EA">
          <w:pPr>
            <w:tabs>
              <w:tab w:val="center" w:pos="4419"/>
              <w:tab w:val="right" w:pos="8838"/>
            </w:tabs>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38" w:type="pct"/>
        </w:tcPr>
        <w:p w:rsidR="008D2B86" w:rsidRDefault="008D2B86"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5680" behindDoc="1" locked="0" layoutInCell="1" allowOverlap="1" wp14:anchorId="3A460C47" wp14:editId="2C51E360">
                <wp:simplePos x="0" y="0"/>
                <wp:positionH relativeFrom="column">
                  <wp:posOffset>2532009</wp:posOffset>
                </wp:positionH>
                <wp:positionV relativeFrom="paragraph">
                  <wp:posOffset>168275</wp:posOffset>
                </wp:positionV>
                <wp:extent cx="695325" cy="842645"/>
                <wp:effectExtent l="0" t="0" r="9525" b="0"/>
                <wp:wrapNone/>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4656" behindDoc="1" locked="0" layoutInCell="1" allowOverlap="1" wp14:anchorId="5C8C9CB6" wp14:editId="1964CCDC">
                <wp:simplePos x="0" y="0"/>
                <wp:positionH relativeFrom="column">
                  <wp:posOffset>66387</wp:posOffset>
                </wp:positionH>
                <wp:positionV relativeFrom="paragraph">
                  <wp:posOffset>164537</wp:posOffset>
                </wp:positionV>
                <wp:extent cx="2191110" cy="799231"/>
                <wp:effectExtent l="0" t="0" r="0" b="127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D2B86" w:rsidRDefault="008D2B86" w:rsidP="00641D9C">
    <w:pPr>
      <w:pStyle w:val="Encabezado"/>
      <w:jc w:val="center"/>
      <w:rPr>
        <w:sz w:val="10"/>
        <w:szCs w:val="10"/>
        <w:lang w:val="es-MX"/>
      </w:rPr>
    </w:pPr>
  </w:p>
  <w:p w:rsidR="008D2B86" w:rsidRDefault="008D2B86" w:rsidP="00641D9C">
    <w:pPr>
      <w:pStyle w:val="Encabezado"/>
      <w:jc w:val="center"/>
      <w:rPr>
        <w:sz w:val="10"/>
        <w:szCs w:val="10"/>
        <w:lang w:val="es-MX"/>
      </w:rPr>
    </w:pPr>
  </w:p>
  <w:p w:rsidR="008D2B86" w:rsidRPr="00F60B42" w:rsidRDefault="008D2B86" w:rsidP="00641D9C">
    <w:pPr>
      <w:pStyle w:val="Encabezado"/>
      <w:jc w:val="center"/>
      <w:rPr>
        <w:sz w:val="10"/>
        <w:szCs w:val="10"/>
        <w:lang w:val="es-MX"/>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1" o:spid="_x0000_s2052" type="#_x0000_t136" style="position:absolute;margin-left:0;margin-top:0;width:453.1pt;height:169.9pt;rotation:315;z-index:-251646464;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5" o:spid="_x0000_s2056" type="#_x0000_t136" style="position:absolute;margin-left:0;margin-top:0;width:453.1pt;height:169.9pt;rotation:315;z-index:-25163827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8D2B86" w:rsidTr="00AA28DE">
      <w:trPr>
        <w:trHeight w:val="1696"/>
        <w:jc w:val="center"/>
      </w:trPr>
      <w:tc>
        <w:tcPr>
          <w:tcW w:w="2140" w:type="pct"/>
          <w:vAlign w:val="center"/>
        </w:tcPr>
        <w:p w:rsidR="008D2B86" w:rsidRDefault="00D56FDF" w:rsidP="00DD58EA">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6" o:spid="_x0000_s2057" type="#_x0000_t136" style="position:absolute;left:0;text-align:left;margin-left:0;margin-top:0;width:453.1pt;height:169.9pt;rotation:315;z-index:-251636224;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8D2B86">
            <w:rPr>
              <w:rFonts w:ascii="Arial" w:hAnsi="Arial" w:cs="Arial"/>
              <w:b/>
              <w:bCs/>
              <w:sz w:val="16"/>
              <w:szCs w:val="18"/>
              <w:lang w:val="es-ES" w:eastAsia="ar-SA"/>
            </w:rPr>
            <w:t>Convocatoria</w:t>
          </w:r>
        </w:p>
        <w:p w:rsidR="008D2B86" w:rsidRDefault="008D2B86" w:rsidP="00DD58EA">
          <w:pPr>
            <w:suppressAutoHyphens/>
            <w:jc w:val="center"/>
            <w:rPr>
              <w:rFonts w:ascii="Arial" w:hAnsi="Arial" w:cs="Arial"/>
              <w:b/>
              <w:bCs/>
              <w:sz w:val="16"/>
              <w:szCs w:val="18"/>
              <w:lang w:val="es-ES" w:eastAsia="ar-SA"/>
            </w:rPr>
          </w:pPr>
        </w:p>
        <w:p w:rsidR="008D2B86" w:rsidRPr="00206357" w:rsidRDefault="008D2B86" w:rsidP="00DD58EA">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8D2B86" w:rsidRPr="00C84607" w:rsidRDefault="008D2B86" w:rsidP="00DD58EA">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8D2B86" w:rsidRDefault="008D2B86" w:rsidP="00DD58EA">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FB7695">
            <w:rPr>
              <w:rFonts w:ascii="Arial" w:hAnsi="Arial" w:cs="Arial"/>
              <w:b/>
              <w:sz w:val="16"/>
              <w:szCs w:val="18"/>
              <w:lang w:val="es-ES" w:eastAsia="ar-SA"/>
            </w:rPr>
            <w:t>55</w:t>
          </w:r>
          <w:r>
            <w:rPr>
              <w:rFonts w:ascii="Arial" w:hAnsi="Arial" w:cs="Arial"/>
              <w:b/>
              <w:sz w:val="16"/>
              <w:szCs w:val="18"/>
              <w:lang w:val="es-ES" w:eastAsia="ar-SA"/>
            </w:rPr>
            <w:t>-2017</w:t>
          </w:r>
        </w:p>
        <w:p w:rsidR="008D2B86" w:rsidRDefault="008D2B86" w:rsidP="00DD58EA">
          <w:pPr>
            <w:suppressAutoHyphens/>
            <w:jc w:val="center"/>
            <w:rPr>
              <w:rFonts w:ascii="Arial" w:hAnsi="Arial" w:cs="Arial"/>
              <w:b/>
              <w:sz w:val="16"/>
              <w:szCs w:val="18"/>
              <w:lang w:val="es-ES" w:eastAsia="ar-SA"/>
            </w:rPr>
          </w:pPr>
        </w:p>
        <w:p w:rsidR="008D2B86" w:rsidRPr="00FC1A36" w:rsidRDefault="008D2B86" w:rsidP="00DD58EA">
          <w:pPr>
            <w:tabs>
              <w:tab w:val="center" w:pos="4419"/>
              <w:tab w:val="right" w:pos="8838"/>
            </w:tabs>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60" w:type="pct"/>
        </w:tcPr>
        <w:p w:rsidR="008D2B86" w:rsidRDefault="008D2B86"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776" behindDoc="1" locked="0" layoutInCell="1" allowOverlap="1" wp14:anchorId="4B13C620" wp14:editId="50A487ED">
                <wp:simplePos x="0" y="0"/>
                <wp:positionH relativeFrom="column">
                  <wp:posOffset>2532009</wp:posOffset>
                </wp:positionH>
                <wp:positionV relativeFrom="paragraph">
                  <wp:posOffset>168275</wp:posOffset>
                </wp:positionV>
                <wp:extent cx="695325" cy="842645"/>
                <wp:effectExtent l="0" t="0" r="9525" b="0"/>
                <wp:wrapNone/>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8752" behindDoc="1" locked="0" layoutInCell="1" allowOverlap="1" wp14:anchorId="52FF61D1" wp14:editId="2A587D26">
                <wp:simplePos x="0" y="0"/>
                <wp:positionH relativeFrom="column">
                  <wp:posOffset>66387</wp:posOffset>
                </wp:positionH>
                <wp:positionV relativeFrom="paragraph">
                  <wp:posOffset>164537</wp:posOffset>
                </wp:positionV>
                <wp:extent cx="2191110" cy="799231"/>
                <wp:effectExtent l="0" t="0" r="0" b="1270"/>
                <wp:wrapNone/>
                <wp:docPr id="10"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D2B86" w:rsidRDefault="008D2B86" w:rsidP="00567017"/>
  <w:p w:rsidR="008D2B86" w:rsidRPr="00980B0D" w:rsidRDefault="008D2B86"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86" w:rsidRDefault="00D56FD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4" o:spid="_x0000_s2055" type="#_x0000_t136" style="position:absolute;margin-left:0;margin-top:0;width:453.1pt;height:169.9pt;rotation:315;z-index:-251640320;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881AF2FC"/>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93F7086"/>
    <w:multiLevelType w:val="hybridMultilevel"/>
    <w:tmpl w:val="364C877A"/>
    <w:lvl w:ilvl="0" w:tplc="080A0019">
      <w:start w:val="1"/>
      <w:numFmt w:val="lowerLetter"/>
      <w:lvlText w:val="%1."/>
      <w:lvlJc w:val="left"/>
      <w:pPr>
        <w:ind w:left="360" w:hanging="360"/>
      </w:pPr>
      <w:rPr>
        <w:rFonts w:hint="default"/>
        <w:b/>
        <w:i w:val="0"/>
        <w:sz w:val="20"/>
      </w:rPr>
    </w:lvl>
    <w:lvl w:ilvl="1" w:tplc="B8C25AF0">
      <w:start w:val="1"/>
      <w:numFmt w:val="decimal"/>
      <w:lvlText w:val="%2."/>
      <w:lvlJc w:val="left"/>
      <w:pPr>
        <w:ind w:left="1080" w:hanging="360"/>
      </w:pPr>
      <w:rPr>
        <w:rFonts w:hint="default"/>
        <w:b/>
      </w:rPr>
    </w:lvl>
    <w:lvl w:ilvl="2" w:tplc="080A000F">
      <w:start w:val="1"/>
      <w:numFmt w:val="decimal"/>
      <w:lvlText w:val="%3."/>
      <w:lvlJc w:val="lef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38E51A9"/>
    <w:multiLevelType w:val="hybridMultilevel"/>
    <w:tmpl w:val="F7E811E4"/>
    <w:lvl w:ilvl="0" w:tplc="080A0017">
      <w:start w:val="1"/>
      <w:numFmt w:val="lowerLetter"/>
      <w:lvlText w:val="%1)"/>
      <w:lvlJc w:val="left"/>
      <w:pPr>
        <w:ind w:left="1636" w:hanging="360"/>
      </w:p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8">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0">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1D172A62"/>
    <w:multiLevelType w:val="hybridMultilevel"/>
    <w:tmpl w:val="524237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nsid w:val="2B4957B5"/>
    <w:multiLevelType w:val="hybridMultilevel"/>
    <w:tmpl w:val="02D88BD6"/>
    <w:lvl w:ilvl="0" w:tplc="F49237E0">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9">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50">
    <w:nsid w:val="3228541C"/>
    <w:multiLevelType w:val="hybridMultilevel"/>
    <w:tmpl w:val="769CA78A"/>
    <w:lvl w:ilvl="0" w:tplc="F4A27298">
      <w:start w:val="1"/>
      <w:numFmt w:val="lowerLetter"/>
      <w:lvlText w:val="%1)"/>
      <w:lvlJc w:val="left"/>
      <w:pPr>
        <w:ind w:left="720" w:hanging="360"/>
      </w:pPr>
      <w:rPr>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34E749F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4">
    <w:nsid w:val="3C7170CF"/>
    <w:multiLevelType w:val="hybridMultilevel"/>
    <w:tmpl w:val="55E00932"/>
    <w:lvl w:ilvl="0" w:tplc="2ADA6A4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7">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5D3E4EB9"/>
    <w:multiLevelType w:val="hybridMultilevel"/>
    <w:tmpl w:val="267600C6"/>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5">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650E1716"/>
    <w:multiLevelType w:val="hybridMultilevel"/>
    <w:tmpl w:val="BAF60B36"/>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67">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8">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9">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nsid w:val="72B72C19"/>
    <w:multiLevelType w:val="hybridMultilevel"/>
    <w:tmpl w:val="92B6F4E4"/>
    <w:lvl w:ilvl="0" w:tplc="080A0017">
      <w:start w:val="1"/>
      <w:numFmt w:val="low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3">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nsid w:val="7D090D89"/>
    <w:multiLevelType w:val="hybridMultilevel"/>
    <w:tmpl w:val="3C04B052"/>
    <w:lvl w:ilvl="0" w:tplc="AC1086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7DF26E60"/>
    <w:multiLevelType w:val="hybridMultilevel"/>
    <w:tmpl w:val="49F83A0A"/>
    <w:lvl w:ilvl="0" w:tplc="13805CCE">
      <w:start w:val="1"/>
      <w:numFmt w:val="decimal"/>
      <w:lvlText w:val="%1."/>
      <w:lvlJc w:val="left"/>
      <w:pPr>
        <w:ind w:left="1074" w:hanging="360"/>
      </w:pPr>
      <w:rPr>
        <w:rFonts w:hint="default"/>
        <w:b/>
      </w:rPr>
    </w:lvl>
    <w:lvl w:ilvl="1" w:tplc="080A0003" w:tentative="1">
      <w:start w:val="1"/>
      <w:numFmt w:val="bullet"/>
      <w:lvlText w:val="o"/>
      <w:lvlJc w:val="left"/>
      <w:pPr>
        <w:ind w:left="1794" w:hanging="360"/>
      </w:pPr>
      <w:rPr>
        <w:rFonts w:ascii="Courier New" w:hAnsi="Courier New" w:cs="Courier New" w:hint="default"/>
      </w:rPr>
    </w:lvl>
    <w:lvl w:ilvl="2" w:tplc="080A0005" w:tentative="1">
      <w:start w:val="1"/>
      <w:numFmt w:val="bullet"/>
      <w:lvlText w:val=""/>
      <w:lvlJc w:val="left"/>
      <w:pPr>
        <w:ind w:left="2514" w:hanging="360"/>
      </w:pPr>
      <w:rPr>
        <w:rFonts w:ascii="Wingdings" w:hAnsi="Wingdings" w:hint="default"/>
      </w:rPr>
    </w:lvl>
    <w:lvl w:ilvl="3" w:tplc="080A0001" w:tentative="1">
      <w:start w:val="1"/>
      <w:numFmt w:val="bullet"/>
      <w:lvlText w:val=""/>
      <w:lvlJc w:val="left"/>
      <w:pPr>
        <w:ind w:left="3234" w:hanging="360"/>
      </w:pPr>
      <w:rPr>
        <w:rFonts w:ascii="Symbol" w:hAnsi="Symbol" w:hint="default"/>
      </w:rPr>
    </w:lvl>
    <w:lvl w:ilvl="4" w:tplc="080A0003" w:tentative="1">
      <w:start w:val="1"/>
      <w:numFmt w:val="bullet"/>
      <w:lvlText w:val="o"/>
      <w:lvlJc w:val="left"/>
      <w:pPr>
        <w:ind w:left="3954" w:hanging="360"/>
      </w:pPr>
      <w:rPr>
        <w:rFonts w:ascii="Courier New" w:hAnsi="Courier New" w:cs="Courier New" w:hint="default"/>
      </w:rPr>
    </w:lvl>
    <w:lvl w:ilvl="5" w:tplc="080A0005" w:tentative="1">
      <w:start w:val="1"/>
      <w:numFmt w:val="bullet"/>
      <w:lvlText w:val=""/>
      <w:lvlJc w:val="left"/>
      <w:pPr>
        <w:ind w:left="4674" w:hanging="360"/>
      </w:pPr>
      <w:rPr>
        <w:rFonts w:ascii="Wingdings" w:hAnsi="Wingdings" w:hint="default"/>
      </w:rPr>
    </w:lvl>
    <w:lvl w:ilvl="6" w:tplc="080A0001" w:tentative="1">
      <w:start w:val="1"/>
      <w:numFmt w:val="bullet"/>
      <w:lvlText w:val=""/>
      <w:lvlJc w:val="left"/>
      <w:pPr>
        <w:ind w:left="5394" w:hanging="360"/>
      </w:pPr>
      <w:rPr>
        <w:rFonts w:ascii="Symbol" w:hAnsi="Symbol" w:hint="default"/>
      </w:rPr>
    </w:lvl>
    <w:lvl w:ilvl="7" w:tplc="080A0003" w:tentative="1">
      <w:start w:val="1"/>
      <w:numFmt w:val="bullet"/>
      <w:lvlText w:val="o"/>
      <w:lvlJc w:val="left"/>
      <w:pPr>
        <w:ind w:left="6114" w:hanging="360"/>
      </w:pPr>
      <w:rPr>
        <w:rFonts w:ascii="Courier New" w:hAnsi="Courier New" w:cs="Courier New" w:hint="default"/>
      </w:rPr>
    </w:lvl>
    <w:lvl w:ilvl="8" w:tplc="080A0005" w:tentative="1">
      <w:start w:val="1"/>
      <w:numFmt w:val="bullet"/>
      <w:lvlText w:val=""/>
      <w:lvlJc w:val="left"/>
      <w:pPr>
        <w:ind w:left="6834" w:hanging="360"/>
      </w:pPr>
      <w:rPr>
        <w:rFonts w:ascii="Wingdings" w:hAnsi="Wingdings" w:hint="default"/>
      </w:r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4"/>
  </w:num>
  <w:num w:numId="8">
    <w:abstractNumId w:val="75"/>
  </w:num>
  <w:num w:numId="9">
    <w:abstractNumId w:val="41"/>
  </w:num>
  <w:num w:numId="10">
    <w:abstractNumId w:val="35"/>
  </w:num>
  <w:num w:numId="11">
    <w:abstractNumId w:val="10"/>
  </w:num>
  <w:num w:numId="12">
    <w:abstractNumId w:val="14"/>
  </w:num>
  <w:num w:numId="13">
    <w:abstractNumId w:val="19"/>
  </w:num>
  <w:num w:numId="14">
    <w:abstractNumId w:val="60"/>
  </w:num>
  <w:num w:numId="15">
    <w:abstractNumId w:val="32"/>
  </w:num>
  <w:num w:numId="16">
    <w:abstractNumId w:val="64"/>
  </w:num>
  <w:num w:numId="17">
    <w:abstractNumId w:val="61"/>
  </w:num>
  <w:num w:numId="18">
    <w:abstractNumId w:val="47"/>
  </w:num>
  <w:num w:numId="19">
    <w:abstractNumId w:val="45"/>
  </w:num>
  <w:num w:numId="20">
    <w:abstractNumId w:val="55"/>
  </w:num>
  <w:num w:numId="21">
    <w:abstractNumId w:val="67"/>
  </w:num>
  <w:num w:numId="22">
    <w:abstractNumId w:val="38"/>
  </w:num>
  <w:num w:numId="23">
    <w:abstractNumId w:val="63"/>
  </w:num>
  <w:num w:numId="24">
    <w:abstractNumId w:val="33"/>
  </w:num>
  <w:num w:numId="25">
    <w:abstractNumId w:val="49"/>
  </w:num>
  <w:num w:numId="26">
    <w:abstractNumId w:val="73"/>
  </w:num>
  <w:num w:numId="27">
    <w:abstractNumId w:val="56"/>
  </w:num>
  <w:num w:numId="28">
    <w:abstractNumId w:val="30"/>
  </w:num>
  <w:num w:numId="29">
    <w:abstractNumId w:val="52"/>
  </w:num>
  <w:num w:numId="30">
    <w:abstractNumId w:val="40"/>
  </w:num>
  <w:num w:numId="31">
    <w:abstractNumId w:val="29"/>
  </w:num>
  <w:num w:numId="32">
    <w:abstractNumId w:val="71"/>
  </w:num>
  <w:num w:numId="33">
    <w:abstractNumId w:val="70"/>
  </w:num>
  <w:num w:numId="34">
    <w:abstractNumId w:val="42"/>
  </w:num>
  <w:num w:numId="35">
    <w:abstractNumId w:val="77"/>
  </w:num>
  <w:num w:numId="36">
    <w:abstractNumId w:val="58"/>
  </w:num>
  <w:num w:numId="37">
    <w:abstractNumId w:val="11"/>
  </w:num>
  <w:num w:numId="38">
    <w:abstractNumId w:val="39"/>
  </w:num>
  <w:num w:numId="39">
    <w:abstractNumId w:val="59"/>
  </w:num>
  <w:num w:numId="40">
    <w:abstractNumId w:val="72"/>
  </w:num>
  <w:num w:numId="41">
    <w:abstractNumId w:val="31"/>
  </w:num>
  <w:num w:numId="42">
    <w:abstractNumId w:val="69"/>
  </w:num>
  <w:num w:numId="43">
    <w:abstractNumId w:val="54"/>
  </w:num>
  <w:num w:numId="44">
    <w:abstractNumId w:val="1"/>
  </w:num>
  <w:num w:numId="45">
    <w:abstractNumId w:val="48"/>
  </w:num>
  <w:num w:numId="46">
    <w:abstractNumId w:val="50"/>
  </w:num>
  <w:num w:numId="47">
    <w:abstractNumId w:val="62"/>
  </w:num>
  <w:num w:numId="48">
    <w:abstractNumId w:val="34"/>
  </w:num>
  <w:num w:numId="49">
    <w:abstractNumId w:val="66"/>
  </w:num>
  <w:num w:numId="50">
    <w:abstractNumId w:val="37"/>
  </w:num>
  <w:num w:numId="51">
    <w:abstractNumId w:val="57"/>
  </w:num>
  <w:num w:numId="52">
    <w:abstractNumId w:val="51"/>
  </w:num>
  <w:num w:numId="53">
    <w:abstractNumId w:val="7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224"/>
    <w:rsid w:val="00015996"/>
    <w:rsid w:val="00015A5C"/>
    <w:rsid w:val="00016377"/>
    <w:rsid w:val="00016388"/>
    <w:rsid w:val="00016790"/>
    <w:rsid w:val="00016F68"/>
    <w:rsid w:val="00016FD9"/>
    <w:rsid w:val="00017609"/>
    <w:rsid w:val="00017BB7"/>
    <w:rsid w:val="00017F2E"/>
    <w:rsid w:val="000200E0"/>
    <w:rsid w:val="00020B2B"/>
    <w:rsid w:val="00021756"/>
    <w:rsid w:val="00021944"/>
    <w:rsid w:val="00021974"/>
    <w:rsid w:val="00022AC2"/>
    <w:rsid w:val="00022B27"/>
    <w:rsid w:val="00023552"/>
    <w:rsid w:val="000238E4"/>
    <w:rsid w:val="00023BB5"/>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745"/>
    <w:rsid w:val="000328AD"/>
    <w:rsid w:val="000328FA"/>
    <w:rsid w:val="00032C01"/>
    <w:rsid w:val="00032F88"/>
    <w:rsid w:val="000331A2"/>
    <w:rsid w:val="000347BE"/>
    <w:rsid w:val="00034D86"/>
    <w:rsid w:val="000352BE"/>
    <w:rsid w:val="00035315"/>
    <w:rsid w:val="00035B92"/>
    <w:rsid w:val="00035FDE"/>
    <w:rsid w:val="00035FEE"/>
    <w:rsid w:val="00036136"/>
    <w:rsid w:val="00036277"/>
    <w:rsid w:val="0003697D"/>
    <w:rsid w:val="00036F4E"/>
    <w:rsid w:val="000371B9"/>
    <w:rsid w:val="00040265"/>
    <w:rsid w:val="00040379"/>
    <w:rsid w:val="000408F9"/>
    <w:rsid w:val="0004090E"/>
    <w:rsid w:val="0004133D"/>
    <w:rsid w:val="00041CBB"/>
    <w:rsid w:val="00041EDE"/>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A81"/>
    <w:rsid w:val="00050C37"/>
    <w:rsid w:val="000511A8"/>
    <w:rsid w:val="000511C6"/>
    <w:rsid w:val="00051328"/>
    <w:rsid w:val="00052145"/>
    <w:rsid w:val="000521CE"/>
    <w:rsid w:val="0005254C"/>
    <w:rsid w:val="00052ADB"/>
    <w:rsid w:val="00052FDB"/>
    <w:rsid w:val="000531D1"/>
    <w:rsid w:val="000537BA"/>
    <w:rsid w:val="00053BC0"/>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AA3"/>
    <w:rsid w:val="00062F5C"/>
    <w:rsid w:val="0006304C"/>
    <w:rsid w:val="0006342C"/>
    <w:rsid w:val="00063A92"/>
    <w:rsid w:val="00063FA4"/>
    <w:rsid w:val="000648C1"/>
    <w:rsid w:val="00064B06"/>
    <w:rsid w:val="00064E5E"/>
    <w:rsid w:val="000650E5"/>
    <w:rsid w:val="00065528"/>
    <w:rsid w:val="00065A5F"/>
    <w:rsid w:val="00065F7D"/>
    <w:rsid w:val="00066151"/>
    <w:rsid w:val="0006753F"/>
    <w:rsid w:val="000675F3"/>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0DFF"/>
    <w:rsid w:val="00081196"/>
    <w:rsid w:val="000811F1"/>
    <w:rsid w:val="00081441"/>
    <w:rsid w:val="00081974"/>
    <w:rsid w:val="00081F74"/>
    <w:rsid w:val="000826B3"/>
    <w:rsid w:val="00082B45"/>
    <w:rsid w:val="00082BA0"/>
    <w:rsid w:val="000836B2"/>
    <w:rsid w:val="00084049"/>
    <w:rsid w:val="000842DA"/>
    <w:rsid w:val="00084307"/>
    <w:rsid w:val="000846FD"/>
    <w:rsid w:val="00084C70"/>
    <w:rsid w:val="0008517F"/>
    <w:rsid w:val="000857E6"/>
    <w:rsid w:val="00085CA9"/>
    <w:rsid w:val="00085E47"/>
    <w:rsid w:val="00086296"/>
    <w:rsid w:val="0008679E"/>
    <w:rsid w:val="0008764A"/>
    <w:rsid w:val="00087998"/>
    <w:rsid w:val="000905A7"/>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7011"/>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442E"/>
    <w:rsid w:val="000A54FB"/>
    <w:rsid w:val="000A573C"/>
    <w:rsid w:val="000A58D7"/>
    <w:rsid w:val="000A5A48"/>
    <w:rsid w:val="000A5DF6"/>
    <w:rsid w:val="000A5FE0"/>
    <w:rsid w:val="000A5FF9"/>
    <w:rsid w:val="000A6177"/>
    <w:rsid w:val="000A6330"/>
    <w:rsid w:val="000A6B27"/>
    <w:rsid w:val="000A70C2"/>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490"/>
    <w:rsid w:val="000D2773"/>
    <w:rsid w:val="000D2C88"/>
    <w:rsid w:val="000D3510"/>
    <w:rsid w:val="000D3930"/>
    <w:rsid w:val="000D4702"/>
    <w:rsid w:val="000D4A19"/>
    <w:rsid w:val="000D4A93"/>
    <w:rsid w:val="000D4B5C"/>
    <w:rsid w:val="000D63EC"/>
    <w:rsid w:val="000D6706"/>
    <w:rsid w:val="000D675E"/>
    <w:rsid w:val="000D6B89"/>
    <w:rsid w:val="000D6C55"/>
    <w:rsid w:val="000D6C5D"/>
    <w:rsid w:val="000D7BC8"/>
    <w:rsid w:val="000D7CBB"/>
    <w:rsid w:val="000D7FDE"/>
    <w:rsid w:val="000E04AF"/>
    <w:rsid w:val="000E09F7"/>
    <w:rsid w:val="000E0AD1"/>
    <w:rsid w:val="000E11EE"/>
    <w:rsid w:val="000E134A"/>
    <w:rsid w:val="000E1740"/>
    <w:rsid w:val="000E1DDB"/>
    <w:rsid w:val="000E204D"/>
    <w:rsid w:val="000E22D8"/>
    <w:rsid w:val="000E2CD6"/>
    <w:rsid w:val="000E2D65"/>
    <w:rsid w:val="000E2EC2"/>
    <w:rsid w:val="000E32F3"/>
    <w:rsid w:val="000E425A"/>
    <w:rsid w:val="000E425B"/>
    <w:rsid w:val="000E480C"/>
    <w:rsid w:val="000E48AD"/>
    <w:rsid w:val="000E4C4A"/>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30ED"/>
    <w:rsid w:val="00103461"/>
    <w:rsid w:val="001037C9"/>
    <w:rsid w:val="00104340"/>
    <w:rsid w:val="0010442B"/>
    <w:rsid w:val="001047A2"/>
    <w:rsid w:val="001047A6"/>
    <w:rsid w:val="00104EE7"/>
    <w:rsid w:val="00104FEA"/>
    <w:rsid w:val="0010568E"/>
    <w:rsid w:val="001056CB"/>
    <w:rsid w:val="00105D2A"/>
    <w:rsid w:val="00106679"/>
    <w:rsid w:val="001069CA"/>
    <w:rsid w:val="00106C60"/>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6456"/>
    <w:rsid w:val="00117140"/>
    <w:rsid w:val="0012094E"/>
    <w:rsid w:val="00120A8E"/>
    <w:rsid w:val="00120C5E"/>
    <w:rsid w:val="00121D59"/>
    <w:rsid w:val="00121D91"/>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535"/>
    <w:rsid w:val="00132636"/>
    <w:rsid w:val="001329E0"/>
    <w:rsid w:val="00132AC7"/>
    <w:rsid w:val="0013356D"/>
    <w:rsid w:val="00133966"/>
    <w:rsid w:val="00133BA4"/>
    <w:rsid w:val="00134856"/>
    <w:rsid w:val="00134908"/>
    <w:rsid w:val="00134B55"/>
    <w:rsid w:val="00134CBD"/>
    <w:rsid w:val="00134D12"/>
    <w:rsid w:val="00135271"/>
    <w:rsid w:val="0013566D"/>
    <w:rsid w:val="00136C05"/>
    <w:rsid w:val="00136C7C"/>
    <w:rsid w:val="00136EAA"/>
    <w:rsid w:val="00137618"/>
    <w:rsid w:val="00140014"/>
    <w:rsid w:val="00140FB5"/>
    <w:rsid w:val="00141C5E"/>
    <w:rsid w:val="00141C8D"/>
    <w:rsid w:val="001431F5"/>
    <w:rsid w:val="00143FD3"/>
    <w:rsid w:val="00144076"/>
    <w:rsid w:val="00144607"/>
    <w:rsid w:val="00144B2F"/>
    <w:rsid w:val="00144E1A"/>
    <w:rsid w:val="0014629E"/>
    <w:rsid w:val="0014710F"/>
    <w:rsid w:val="00147302"/>
    <w:rsid w:val="00147544"/>
    <w:rsid w:val="00147DAD"/>
    <w:rsid w:val="00150992"/>
    <w:rsid w:val="00150E1F"/>
    <w:rsid w:val="00150E28"/>
    <w:rsid w:val="00151275"/>
    <w:rsid w:val="0015166F"/>
    <w:rsid w:val="00151F68"/>
    <w:rsid w:val="00152ACA"/>
    <w:rsid w:val="001530EA"/>
    <w:rsid w:val="001531F2"/>
    <w:rsid w:val="00154937"/>
    <w:rsid w:val="001549B9"/>
    <w:rsid w:val="00154B2A"/>
    <w:rsid w:val="00155650"/>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2A17"/>
    <w:rsid w:val="00173341"/>
    <w:rsid w:val="00173565"/>
    <w:rsid w:val="001739A5"/>
    <w:rsid w:val="00173F66"/>
    <w:rsid w:val="001747AC"/>
    <w:rsid w:val="00174B60"/>
    <w:rsid w:val="00174B63"/>
    <w:rsid w:val="00174FF8"/>
    <w:rsid w:val="00175DAD"/>
    <w:rsid w:val="00175E2D"/>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773"/>
    <w:rsid w:val="0019394D"/>
    <w:rsid w:val="00193B4B"/>
    <w:rsid w:val="001941D0"/>
    <w:rsid w:val="00194532"/>
    <w:rsid w:val="00194C68"/>
    <w:rsid w:val="0019571D"/>
    <w:rsid w:val="001958D1"/>
    <w:rsid w:val="00195983"/>
    <w:rsid w:val="00195C00"/>
    <w:rsid w:val="001965F8"/>
    <w:rsid w:val="001974D1"/>
    <w:rsid w:val="001975D2"/>
    <w:rsid w:val="001976E6"/>
    <w:rsid w:val="00197902"/>
    <w:rsid w:val="00197905"/>
    <w:rsid w:val="001A09A9"/>
    <w:rsid w:val="001A0AD2"/>
    <w:rsid w:val="001A0B14"/>
    <w:rsid w:val="001A0DC9"/>
    <w:rsid w:val="001A11FA"/>
    <w:rsid w:val="001A1BA9"/>
    <w:rsid w:val="001A1C3D"/>
    <w:rsid w:val="001A21E6"/>
    <w:rsid w:val="001A2433"/>
    <w:rsid w:val="001A2662"/>
    <w:rsid w:val="001A2935"/>
    <w:rsid w:val="001A2EFC"/>
    <w:rsid w:val="001A3843"/>
    <w:rsid w:val="001A489D"/>
    <w:rsid w:val="001A4A31"/>
    <w:rsid w:val="001A4DB3"/>
    <w:rsid w:val="001A4F02"/>
    <w:rsid w:val="001A50D6"/>
    <w:rsid w:val="001A5666"/>
    <w:rsid w:val="001A5DEE"/>
    <w:rsid w:val="001A685B"/>
    <w:rsid w:val="001A711C"/>
    <w:rsid w:val="001A780C"/>
    <w:rsid w:val="001A790D"/>
    <w:rsid w:val="001A7C14"/>
    <w:rsid w:val="001B0727"/>
    <w:rsid w:val="001B1603"/>
    <w:rsid w:val="001B2321"/>
    <w:rsid w:val="001B23D1"/>
    <w:rsid w:val="001B27ED"/>
    <w:rsid w:val="001B3D08"/>
    <w:rsid w:val="001B4664"/>
    <w:rsid w:val="001B4EC8"/>
    <w:rsid w:val="001B5165"/>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403A"/>
    <w:rsid w:val="001C5130"/>
    <w:rsid w:val="001C56E6"/>
    <w:rsid w:val="001C67DC"/>
    <w:rsid w:val="001C7B5D"/>
    <w:rsid w:val="001D05C7"/>
    <w:rsid w:val="001D07F1"/>
    <w:rsid w:val="001D1004"/>
    <w:rsid w:val="001D16BB"/>
    <w:rsid w:val="001D1A61"/>
    <w:rsid w:val="001D1F6D"/>
    <w:rsid w:val="001D2162"/>
    <w:rsid w:val="001D21DF"/>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589"/>
    <w:rsid w:val="001E09F7"/>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446"/>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6CCD"/>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933"/>
    <w:rsid w:val="00205C8D"/>
    <w:rsid w:val="00206357"/>
    <w:rsid w:val="002075B2"/>
    <w:rsid w:val="00207F65"/>
    <w:rsid w:val="00207FF3"/>
    <w:rsid w:val="00210453"/>
    <w:rsid w:val="002108EE"/>
    <w:rsid w:val="002114BF"/>
    <w:rsid w:val="002125FE"/>
    <w:rsid w:val="00212DFE"/>
    <w:rsid w:val="00212F58"/>
    <w:rsid w:val="00213A38"/>
    <w:rsid w:val="0021420B"/>
    <w:rsid w:val="002145E9"/>
    <w:rsid w:val="00214EC4"/>
    <w:rsid w:val="0021556B"/>
    <w:rsid w:val="00215696"/>
    <w:rsid w:val="002163E4"/>
    <w:rsid w:val="00216423"/>
    <w:rsid w:val="00216B06"/>
    <w:rsid w:val="00216D54"/>
    <w:rsid w:val="00216EDA"/>
    <w:rsid w:val="00217354"/>
    <w:rsid w:val="002175BD"/>
    <w:rsid w:val="00217667"/>
    <w:rsid w:val="00217ED8"/>
    <w:rsid w:val="00220F32"/>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2BC6"/>
    <w:rsid w:val="002441E5"/>
    <w:rsid w:val="00244454"/>
    <w:rsid w:val="00244908"/>
    <w:rsid w:val="002456A6"/>
    <w:rsid w:val="0024587A"/>
    <w:rsid w:val="00245A81"/>
    <w:rsid w:val="00245C72"/>
    <w:rsid w:val="00245D21"/>
    <w:rsid w:val="002464D5"/>
    <w:rsid w:val="00246C87"/>
    <w:rsid w:val="00246D99"/>
    <w:rsid w:val="00247223"/>
    <w:rsid w:val="00247647"/>
    <w:rsid w:val="00247761"/>
    <w:rsid w:val="00247A02"/>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830"/>
    <w:rsid w:val="0027227D"/>
    <w:rsid w:val="0027270E"/>
    <w:rsid w:val="00272922"/>
    <w:rsid w:val="00272EBF"/>
    <w:rsid w:val="00273349"/>
    <w:rsid w:val="002733BA"/>
    <w:rsid w:val="002743FA"/>
    <w:rsid w:val="002745A7"/>
    <w:rsid w:val="002748AB"/>
    <w:rsid w:val="00274AEB"/>
    <w:rsid w:val="00274D23"/>
    <w:rsid w:val="00274FFC"/>
    <w:rsid w:val="002753BA"/>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18D"/>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725"/>
    <w:rsid w:val="002A5A30"/>
    <w:rsid w:val="002A5A62"/>
    <w:rsid w:val="002A5D5E"/>
    <w:rsid w:val="002A5DE3"/>
    <w:rsid w:val="002A6384"/>
    <w:rsid w:val="002A65E2"/>
    <w:rsid w:val="002A661F"/>
    <w:rsid w:val="002A6EAC"/>
    <w:rsid w:val="002B031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042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4F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4EF0"/>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2F7120"/>
    <w:rsid w:val="003006D0"/>
    <w:rsid w:val="00300F02"/>
    <w:rsid w:val="00301275"/>
    <w:rsid w:val="0030134E"/>
    <w:rsid w:val="003014A6"/>
    <w:rsid w:val="003014AA"/>
    <w:rsid w:val="003019BD"/>
    <w:rsid w:val="00301A31"/>
    <w:rsid w:val="00301B86"/>
    <w:rsid w:val="00301E05"/>
    <w:rsid w:val="003029EC"/>
    <w:rsid w:val="00303236"/>
    <w:rsid w:val="00304B05"/>
    <w:rsid w:val="0030525D"/>
    <w:rsid w:val="00305574"/>
    <w:rsid w:val="003066BD"/>
    <w:rsid w:val="00306C21"/>
    <w:rsid w:val="00306EB3"/>
    <w:rsid w:val="0030728D"/>
    <w:rsid w:val="00307404"/>
    <w:rsid w:val="00307904"/>
    <w:rsid w:val="003102E7"/>
    <w:rsid w:val="0031128E"/>
    <w:rsid w:val="00311471"/>
    <w:rsid w:val="003116C2"/>
    <w:rsid w:val="00312CD0"/>
    <w:rsid w:val="00312DFA"/>
    <w:rsid w:val="003132FA"/>
    <w:rsid w:val="003134B4"/>
    <w:rsid w:val="003138EB"/>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48F"/>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5531"/>
    <w:rsid w:val="0034659E"/>
    <w:rsid w:val="00346907"/>
    <w:rsid w:val="003469A6"/>
    <w:rsid w:val="0034744A"/>
    <w:rsid w:val="00347B37"/>
    <w:rsid w:val="00347DEF"/>
    <w:rsid w:val="00350222"/>
    <w:rsid w:val="00350BE4"/>
    <w:rsid w:val="00350E92"/>
    <w:rsid w:val="00351C8F"/>
    <w:rsid w:val="00351F9B"/>
    <w:rsid w:val="00352112"/>
    <w:rsid w:val="00352CC9"/>
    <w:rsid w:val="00352D19"/>
    <w:rsid w:val="00352E1D"/>
    <w:rsid w:val="00352E25"/>
    <w:rsid w:val="00352F74"/>
    <w:rsid w:val="003538A5"/>
    <w:rsid w:val="003546DA"/>
    <w:rsid w:val="00354EFA"/>
    <w:rsid w:val="00355471"/>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099"/>
    <w:rsid w:val="00362186"/>
    <w:rsid w:val="00362DB6"/>
    <w:rsid w:val="0036308D"/>
    <w:rsid w:val="003636C1"/>
    <w:rsid w:val="0036386C"/>
    <w:rsid w:val="00363A60"/>
    <w:rsid w:val="00365222"/>
    <w:rsid w:val="003654FA"/>
    <w:rsid w:val="00365E52"/>
    <w:rsid w:val="003663BC"/>
    <w:rsid w:val="00366EE2"/>
    <w:rsid w:val="003677F4"/>
    <w:rsid w:val="00370077"/>
    <w:rsid w:val="00370916"/>
    <w:rsid w:val="00370C84"/>
    <w:rsid w:val="0037117D"/>
    <w:rsid w:val="003718FC"/>
    <w:rsid w:val="0037298A"/>
    <w:rsid w:val="00372B39"/>
    <w:rsid w:val="003736D0"/>
    <w:rsid w:val="00373ECE"/>
    <w:rsid w:val="003749CA"/>
    <w:rsid w:val="00375351"/>
    <w:rsid w:val="00375353"/>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881"/>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9F4"/>
    <w:rsid w:val="00392CA4"/>
    <w:rsid w:val="00392EF5"/>
    <w:rsid w:val="003933B4"/>
    <w:rsid w:val="003934CD"/>
    <w:rsid w:val="00393DC2"/>
    <w:rsid w:val="003941F4"/>
    <w:rsid w:val="00394A9A"/>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83B"/>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2F2C"/>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4385"/>
    <w:rsid w:val="003E5376"/>
    <w:rsid w:val="003E7132"/>
    <w:rsid w:val="003F0E36"/>
    <w:rsid w:val="003F0E95"/>
    <w:rsid w:val="003F1320"/>
    <w:rsid w:val="003F1400"/>
    <w:rsid w:val="003F1659"/>
    <w:rsid w:val="003F1CC2"/>
    <w:rsid w:val="003F284C"/>
    <w:rsid w:val="003F3A71"/>
    <w:rsid w:val="003F3CFF"/>
    <w:rsid w:val="003F468D"/>
    <w:rsid w:val="003F4CCD"/>
    <w:rsid w:val="003F5420"/>
    <w:rsid w:val="003F55F7"/>
    <w:rsid w:val="003F5736"/>
    <w:rsid w:val="003F584C"/>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B55"/>
    <w:rsid w:val="00404061"/>
    <w:rsid w:val="004049B8"/>
    <w:rsid w:val="00405056"/>
    <w:rsid w:val="00405605"/>
    <w:rsid w:val="004056C0"/>
    <w:rsid w:val="0040590B"/>
    <w:rsid w:val="0040623F"/>
    <w:rsid w:val="0040648E"/>
    <w:rsid w:val="004069AA"/>
    <w:rsid w:val="00406A59"/>
    <w:rsid w:val="00407083"/>
    <w:rsid w:val="00407E49"/>
    <w:rsid w:val="004105F4"/>
    <w:rsid w:val="00410BBB"/>
    <w:rsid w:val="00411CCA"/>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317D2"/>
    <w:rsid w:val="00431C56"/>
    <w:rsid w:val="00431E85"/>
    <w:rsid w:val="00432010"/>
    <w:rsid w:val="004323B7"/>
    <w:rsid w:val="0043257B"/>
    <w:rsid w:val="00432BF0"/>
    <w:rsid w:val="00433046"/>
    <w:rsid w:val="00433086"/>
    <w:rsid w:val="004332D5"/>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424"/>
    <w:rsid w:val="004508E8"/>
    <w:rsid w:val="00450D65"/>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D02"/>
    <w:rsid w:val="00456E06"/>
    <w:rsid w:val="00457A7E"/>
    <w:rsid w:val="00457F15"/>
    <w:rsid w:val="00457F49"/>
    <w:rsid w:val="00461448"/>
    <w:rsid w:val="004614A2"/>
    <w:rsid w:val="00461642"/>
    <w:rsid w:val="00462210"/>
    <w:rsid w:val="00462372"/>
    <w:rsid w:val="004637CA"/>
    <w:rsid w:val="00464B84"/>
    <w:rsid w:val="00466187"/>
    <w:rsid w:val="00466572"/>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77F67"/>
    <w:rsid w:val="004809C8"/>
    <w:rsid w:val="0048138E"/>
    <w:rsid w:val="00481447"/>
    <w:rsid w:val="00482531"/>
    <w:rsid w:val="00482894"/>
    <w:rsid w:val="004829D6"/>
    <w:rsid w:val="00482FF7"/>
    <w:rsid w:val="0048330F"/>
    <w:rsid w:val="00485D0B"/>
    <w:rsid w:val="004868F1"/>
    <w:rsid w:val="00486A74"/>
    <w:rsid w:val="00487342"/>
    <w:rsid w:val="004876DC"/>
    <w:rsid w:val="00491221"/>
    <w:rsid w:val="00491225"/>
    <w:rsid w:val="0049139B"/>
    <w:rsid w:val="0049166D"/>
    <w:rsid w:val="00491BE8"/>
    <w:rsid w:val="00492041"/>
    <w:rsid w:val="004921E1"/>
    <w:rsid w:val="004932FC"/>
    <w:rsid w:val="004933B7"/>
    <w:rsid w:val="00493542"/>
    <w:rsid w:val="0049382D"/>
    <w:rsid w:val="00493A61"/>
    <w:rsid w:val="00494599"/>
    <w:rsid w:val="00494C3A"/>
    <w:rsid w:val="00494DFB"/>
    <w:rsid w:val="0049543C"/>
    <w:rsid w:val="00495601"/>
    <w:rsid w:val="004958E4"/>
    <w:rsid w:val="00495FE8"/>
    <w:rsid w:val="0049643A"/>
    <w:rsid w:val="0049697B"/>
    <w:rsid w:val="00496AF2"/>
    <w:rsid w:val="00496C00"/>
    <w:rsid w:val="004976DD"/>
    <w:rsid w:val="0049785E"/>
    <w:rsid w:val="0049788F"/>
    <w:rsid w:val="004A08B2"/>
    <w:rsid w:val="004A126F"/>
    <w:rsid w:val="004A1445"/>
    <w:rsid w:val="004A17A7"/>
    <w:rsid w:val="004A17C3"/>
    <w:rsid w:val="004A19D9"/>
    <w:rsid w:val="004A1AC1"/>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E49"/>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66EA"/>
    <w:rsid w:val="004B7045"/>
    <w:rsid w:val="004B71C1"/>
    <w:rsid w:val="004B754D"/>
    <w:rsid w:val="004B75A9"/>
    <w:rsid w:val="004C07C1"/>
    <w:rsid w:val="004C0B0C"/>
    <w:rsid w:val="004C0F28"/>
    <w:rsid w:val="004C149F"/>
    <w:rsid w:val="004C1BC8"/>
    <w:rsid w:val="004C1C42"/>
    <w:rsid w:val="004C1E2B"/>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14"/>
    <w:rsid w:val="004D616C"/>
    <w:rsid w:val="004D6FA3"/>
    <w:rsid w:val="004D709B"/>
    <w:rsid w:val="004D70A3"/>
    <w:rsid w:val="004D7512"/>
    <w:rsid w:val="004D7949"/>
    <w:rsid w:val="004D7A3F"/>
    <w:rsid w:val="004D7ACB"/>
    <w:rsid w:val="004D7E48"/>
    <w:rsid w:val="004D7F16"/>
    <w:rsid w:val="004E027A"/>
    <w:rsid w:val="004E066A"/>
    <w:rsid w:val="004E09D6"/>
    <w:rsid w:val="004E10DC"/>
    <w:rsid w:val="004E15A6"/>
    <w:rsid w:val="004E175C"/>
    <w:rsid w:val="004E1A9C"/>
    <w:rsid w:val="004E1D91"/>
    <w:rsid w:val="004E1E2B"/>
    <w:rsid w:val="004E21E0"/>
    <w:rsid w:val="004E2487"/>
    <w:rsid w:val="004E311F"/>
    <w:rsid w:val="004E334A"/>
    <w:rsid w:val="004E3B57"/>
    <w:rsid w:val="004E3B72"/>
    <w:rsid w:val="004E4D80"/>
    <w:rsid w:val="004E541B"/>
    <w:rsid w:val="004E5522"/>
    <w:rsid w:val="004E6347"/>
    <w:rsid w:val="004E794E"/>
    <w:rsid w:val="004E7AB3"/>
    <w:rsid w:val="004E7F8D"/>
    <w:rsid w:val="004F006F"/>
    <w:rsid w:val="004F0B3B"/>
    <w:rsid w:val="004F120C"/>
    <w:rsid w:val="004F153A"/>
    <w:rsid w:val="004F18D3"/>
    <w:rsid w:val="004F20A4"/>
    <w:rsid w:val="004F2305"/>
    <w:rsid w:val="004F2A24"/>
    <w:rsid w:val="004F33B6"/>
    <w:rsid w:val="004F3C41"/>
    <w:rsid w:val="004F423A"/>
    <w:rsid w:val="004F5CC8"/>
    <w:rsid w:val="004F5CE0"/>
    <w:rsid w:val="004F66BB"/>
    <w:rsid w:val="004F6C42"/>
    <w:rsid w:val="004F78B2"/>
    <w:rsid w:val="004F7C8D"/>
    <w:rsid w:val="00500200"/>
    <w:rsid w:val="00501505"/>
    <w:rsid w:val="0050182B"/>
    <w:rsid w:val="005020B4"/>
    <w:rsid w:val="00502110"/>
    <w:rsid w:val="00502881"/>
    <w:rsid w:val="005029C2"/>
    <w:rsid w:val="00503250"/>
    <w:rsid w:val="00503600"/>
    <w:rsid w:val="005036FC"/>
    <w:rsid w:val="00503793"/>
    <w:rsid w:val="00504CCE"/>
    <w:rsid w:val="00504D71"/>
    <w:rsid w:val="00505C34"/>
    <w:rsid w:val="00505E47"/>
    <w:rsid w:val="00506317"/>
    <w:rsid w:val="005074B8"/>
    <w:rsid w:val="00507763"/>
    <w:rsid w:val="00507765"/>
    <w:rsid w:val="00507A6D"/>
    <w:rsid w:val="00507B40"/>
    <w:rsid w:val="00510518"/>
    <w:rsid w:val="005107B0"/>
    <w:rsid w:val="00510865"/>
    <w:rsid w:val="00511482"/>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6C96"/>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97A"/>
    <w:rsid w:val="00524EEE"/>
    <w:rsid w:val="005258AF"/>
    <w:rsid w:val="00526484"/>
    <w:rsid w:val="00526AF6"/>
    <w:rsid w:val="00527C1A"/>
    <w:rsid w:val="0053006F"/>
    <w:rsid w:val="0053045B"/>
    <w:rsid w:val="00530482"/>
    <w:rsid w:val="005309A4"/>
    <w:rsid w:val="0053180F"/>
    <w:rsid w:val="00531CEA"/>
    <w:rsid w:val="005324D2"/>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76"/>
    <w:rsid w:val="0053578F"/>
    <w:rsid w:val="005372F2"/>
    <w:rsid w:val="0053746A"/>
    <w:rsid w:val="005402D9"/>
    <w:rsid w:val="00540E35"/>
    <w:rsid w:val="005415F2"/>
    <w:rsid w:val="005423D6"/>
    <w:rsid w:val="0054278A"/>
    <w:rsid w:val="005428BE"/>
    <w:rsid w:val="00542F44"/>
    <w:rsid w:val="00542F68"/>
    <w:rsid w:val="005432CA"/>
    <w:rsid w:val="00543525"/>
    <w:rsid w:val="005435AF"/>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0FE2"/>
    <w:rsid w:val="00561D8B"/>
    <w:rsid w:val="005622E1"/>
    <w:rsid w:val="0056240B"/>
    <w:rsid w:val="0056286E"/>
    <w:rsid w:val="00563B80"/>
    <w:rsid w:val="00563F1A"/>
    <w:rsid w:val="005646EC"/>
    <w:rsid w:val="00564DE2"/>
    <w:rsid w:val="0056548B"/>
    <w:rsid w:val="00566E7E"/>
    <w:rsid w:val="00566EBD"/>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C42"/>
    <w:rsid w:val="00573D47"/>
    <w:rsid w:val="005741FC"/>
    <w:rsid w:val="00574C41"/>
    <w:rsid w:val="005750AC"/>
    <w:rsid w:val="005756CB"/>
    <w:rsid w:val="00575F7D"/>
    <w:rsid w:val="005764F0"/>
    <w:rsid w:val="005777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5F66"/>
    <w:rsid w:val="005866F2"/>
    <w:rsid w:val="005870A4"/>
    <w:rsid w:val="00587448"/>
    <w:rsid w:val="00587527"/>
    <w:rsid w:val="005876AF"/>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2271"/>
    <w:rsid w:val="005A2FA9"/>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A7D2B"/>
    <w:rsid w:val="005B059C"/>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47E"/>
    <w:rsid w:val="005C3567"/>
    <w:rsid w:val="005C3AAA"/>
    <w:rsid w:val="005C4112"/>
    <w:rsid w:val="005C4178"/>
    <w:rsid w:val="005C5828"/>
    <w:rsid w:val="005C5A3A"/>
    <w:rsid w:val="005C5EC5"/>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56"/>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316"/>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578"/>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0ED3"/>
    <w:rsid w:val="006019BE"/>
    <w:rsid w:val="006019FF"/>
    <w:rsid w:val="00601DC3"/>
    <w:rsid w:val="0060265C"/>
    <w:rsid w:val="00602980"/>
    <w:rsid w:val="00602A9E"/>
    <w:rsid w:val="0060324A"/>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3715"/>
    <w:rsid w:val="006140DE"/>
    <w:rsid w:val="006147A2"/>
    <w:rsid w:val="00614B14"/>
    <w:rsid w:val="00614F74"/>
    <w:rsid w:val="006156A3"/>
    <w:rsid w:val="00615FC4"/>
    <w:rsid w:val="00616821"/>
    <w:rsid w:val="00616C72"/>
    <w:rsid w:val="00616D17"/>
    <w:rsid w:val="00616F04"/>
    <w:rsid w:val="00617766"/>
    <w:rsid w:val="00617B4D"/>
    <w:rsid w:val="00617BB3"/>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10F"/>
    <w:rsid w:val="0062721B"/>
    <w:rsid w:val="006272A5"/>
    <w:rsid w:val="00627893"/>
    <w:rsid w:val="00631139"/>
    <w:rsid w:val="00631DF1"/>
    <w:rsid w:val="00631F18"/>
    <w:rsid w:val="006326FB"/>
    <w:rsid w:val="00632ACF"/>
    <w:rsid w:val="00632B76"/>
    <w:rsid w:val="00632C4F"/>
    <w:rsid w:val="006331D1"/>
    <w:rsid w:val="00633F44"/>
    <w:rsid w:val="00634048"/>
    <w:rsid w:val="006341B1"/>
    <w:rsid w:val="00634DB8"/>
    <w:rsid w:val="00634DEC"/>
    <w:rsid w:val="00634E62"/>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2F32"/>
    <w:rsid w:val="006437F1"/>
    <w:rsid w:val="00643927"/>
    <w:rsid w:val="00643D25"/>
    <w:rsid w:val="00643D93"/>
    <w:rsid w:val="0064474C"/>
    <w:rsid w:val="00644F0F"/>
    <w:rsid w:val="00645B28"/>
    <w:rsid w:val="00645EA0"/>
    <w:rsid w:val="00646A61"/>
    <w:rsid w:val="00647279"/>
    <w:rsid w:val="006478B6"/>
    <w:rsid w:val="0064795F"/>
    <w:rsid w:val="006479C2"/>
    <w:rsid w:val="006479EB"/>
    <w:rsid w:val="00647AC9"/>
    <w:rsid w:val="006500E3"/>
    <w:rsid w:val="00650152"/>
    <w:rsid w:val="006502AD"/>
    <w:rsid w:val="006518A4"/>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C59"/>
    <w:rsid w:val="0066628B"/>
    <w:rsid w:val="0066687D"/>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63D"/>
    <w:rsid w:val="0068497D"/>
    <w:rsid w:val="006852BA"/>
    <w:rsid w:val="00685395"/>
    <w:rsid w:val="00685930"/>
    <w:rsid w:val="00685FA4"/>
    <w:rsid w:val="00685FD2"/>
    <w:rsid w:val="0068638F"/>
    <w:rsid w:val="00686455"/>
    <w:rsid w:val="00686ABC"/>
    <w:rsid w:val="00687D0C"/>
    <w:rsid w:val="00687E70"/>
    <w:rsid w:val="006905EE"/>
    <w:rsid w:val="0069083B"/>
    <w:rsid w:val="0069101C"/>
    <w:rsid w:val="00691E4E"/>
    <w:rsid w:val="00692057"/>
    <w:rsid w:val="0069336C"/>
    <w:rsid w:val="006943C9"/>
    <w:rsid w:val="0069450B"/>
    <w:rsid w:val="00694D2C"/>
    <w:rsid w:val="006953A7"/>
    <w:rsid w:val="0069557C"/>
    <w:rsid w:val="00695882"/>
    <w:rsid w:val="00695B23"/>
    <w:rsid w:val="0069603F"/>
    <w:rsid w:val="006962E7"/>
    <w:rsid w:val="006966C5"/>
    <w:rsid w:val="006967F7"/>
    <w:rsid w:val="00696A5E"/>
    <w:rsid w:val="00696A66"/>
    <w:rsid w:val="0069703C"/>
    <w:rsid w:val="006977C5"/>
    <w:rsid w:val="00697D48"/>
    <w:rsid w:val="006A0457"/>
    <w:rsid w:val="006A07CC"/>
    <w:rsid w:val="006A0E63"/>
    <w:rsid w:val="006A1326"/>
    <w:rsid w:val="006A2DEB"/>
    <w:rsid w:val="006A2E9A"/>
    <w:rsid w:val="006A2EF4"/>
    <w:rsid w:val="006A35DB"/>
    <w:rsid w:val="006A375A"/>
    <w:rsid w:val="006A3D79"/>
    <w:rsid w:val="006A41C7"/>
    <w:rsid w:val="006A4943"/>
    <w:rsid w:val="006A4C1B"/>
    <w:rsid w:val="006A6208"/>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1AA"/>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6CE"/>
    <w:rsid w:val="006C786A"/>
    <w:rsid w:val="006C7B0D"/>
    <w:rsid w:val="006D0303"/>
    <w:rsid w:val="006D0AC3"/>
    <w:rsid w:val="006D0BB0"/>
    <w:rsid w:val="006D1773"/>
    <w:rsid w:val="006D18CA"/>
    <w:rsid w:val="006D1D03"/>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1C1"/>
    <w:rsid w:val="006F622C"/>
    <w:rsid w:val="006F662E"/>
    <w:rsid w:val="006F7BC1"/>
    <w:rsid w:val="006F7BE0"/>
    <w:rsid w:val="006F7C0F"/>
    <w:rsid w:val="006F7C3C"/>
    <w:rsid w:val="006F7DD1"/>
    <w:rsid w:val="00700E4F"/>
    <w:rsid w:val="00701106"/>
    <w:rsid w:val="007013CA"/>
    <w:rsid w:val="0070282B"/>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2692"/>
    <w:rsid w:val="0071326F"/>
    <w:rsid w:val="007135D8"/>
    <w:rsid w:val="0071388A"/>
    <w:rsid w:val="0071466A"/>
    <w:rsid w:val="00714AD0"/>
    <w:rsid w:val="00715057"/>
    <w:rsid w:val="007155EC"/>
    <w:rsid w:val="0071608D"/>
    <w:rsid w:val="0071624E"/>
    <w:rsid w:val="007163B1"/>
    <w:rsid w:val="007165DD"/>
    <w:rsid w:val="0071698D"/>
    <w:rsid w:val="007171F9"/>
    <w:rsid w:val="00721918"/>
    <w:rsid w:val="00721B49"/>
    <w:rsid w:val="00721B8B"/>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28FD"/>
    <w:rsid w:val="007430A6"/>
    <w:rsid w:val="007435C5"/>
    <w:rsid w:val="0074394D"/>
    <w:rsid w:val="00744025"/>
    <w:rsid w:val="007452A7"/>
    <w:rsid w:val="0074535A"/>
    <w:rsid w:val="00745580"/>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6EE7"/>
    <w:rsid w:val="00757972"/>
    <w:rsid w:val="00757F25"/>
    <w:rsid w:val="0076053B"/>
    <w:rsid w:val="007608E9"/>
    <w:rsid w:val="00760977"/>
    <w:rsid w:val="007614FB"/>
    <w:rsid w:val="00761699"/>
    <w:rsid w:val="007620BC"/>
    <w:rsid w:val="007630D4"/>
    <w:rsid w:val="007632B2"/>
    <w:rsid w:val="007654A0"/>
    <w:rsid w:val="007658E1"/>
    <w:rsid w:val="00765C2D"/>
    <w:rsid w:val="00765CFA"/>
    <w:rsid w:val="0076645F"/>
    <w:rsid w:val="00766907"/>
    <w:rsid w:val="0077011E"/>
    <w:rsid w:val="00770415"/>
    <w:rsid w:val="00770FE0"/>
    <w:rsid w:val="0077126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E47"/>
    <w:rsid w:val="007841B7"/>
    <w:rsid w:val="00785228"/>
    <w:rsid w:val="007856BB"/>
    <w:rsid w:val="007856DC"/>
    <w:rsid w:val="00785FD3"/>
    <w:rsid w:val="00786032"/>
    <w:rsid w:val="0078681C"/>
    <w:rsid w:val="007868C6"/>
    <w:rsid w:val="00786A02"/>
    <w:rsid w:val="00786A6C"/>
    <w:rsid w:val="00786ABA"/>
    <w:rsid w:val="00790941"/>
    <w:rsid w:val="00791510"/>
    <w:rsid w:val="00791659"/>
    <w:rsid w:val="00792B26"/>
    <w:rsid w:val="00792B4A"/>
    <w:rsid w:val="00792D8D"/>
    <w:rsid w:val="0079397A"/>
    <w:rsid w:val="00793B8A"/>
    <w:rsid w:val="00793FF3"/>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999"/>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79F4"/>
    <w:rsid w:val="007C0F01"/>
    <w:rsid w:val="007C1E65"/>
    <w:rsid w:val="007C1E86"/>
    <w:rsid w:val="007C1F89"/>
    <w:rsid w:val="007C3882"/>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8C5"/>
    <w:rsid w:val="007D16F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763"/>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5D91"/>
    <w:rsid w:val="007E6C6A"/>
    <w:rsid w:val="007E71D5"/>
    <w:rsid w:val="007E78F1"/>
    <w:rsid w:val="007E7BC7"/>
    <w:rsid w:val="007F0625"/>
    <w:rsid w:val="007F092D"/>
    <w:rsid w:val="007F094D"/>
    <w:rsid w:val="007F229F"/>
    <w:rsid w:val="007F38F5"/>
    <w:rsid w:val="007F3ECF"/>
    <w:rsid w:val="007F42E6"/>
    <w:rsid w:val="007F478B"/>
    <w:rsid w:val="007F48D0"/>
    <w:rsid w:val="007F5FF5"/>
    <w:rsid w:val="007F6A19"/>
    <w:rsid w:val="007F7168"/>
    <w:rsid w:val="007F77DF"/>
    <w:rsid w:val="007F78F2"/>
    <w:rsid w:val="007F7EE9"/>
    <w:rsid w:val="00800EE9"/>
    <w:rsid w:val="00801112"/>
    <w:rsid w:val="008017F5"/>
    <w:rsid w:val="00801C9F"/>
    <w:rsid w:val="00802A2B"/>
    <w:rsid w:val="00803306"/>
    <w:rsid w:val="00804121"/>
    <w:rsid w:val="0080465E"/>
    <w:rsid w:val="008054E9"/>
    <w:rsid w:val="008059E7"/>
    <w:rsid w:val="00806538"/>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C78"/>
    <w:rsid w:val="00815FFB"/>
    <w:rsid w:val="008169A5"/>
    <w:rsid w:val="00816B8D"/>
    <w:rsid w:val="00816CD1"/>
    <w:rsid w:val="008174CF"/>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6E2"/>
    <w:rsid w:val="008249CD"/>
    <w:rsid w:val="00825659"/>
    <w:rsid w:val="00825A02"/>
    <w:rsid w:val="00826277"/>
    <w:rsid w:val="008269A6"/>
    <w:rsid w:val="00826E89"/>
    <w:rsid w:val="00827236"/>
    <w:rsid w:val="00827AC9"/>
    <w:rsid w:val="00827B86"/>
    <w:rsid w:val="0083015A"/>
    <w:rsid w:val="00830BD5"/>
    <w:rsid w:val="008315E9"/>
    <w:rsid w:val="008319B1"/>
    <w:rsid w:val="00831A54"/>
    <w:rsid w:val="00831B61"/>
    <w:rsid w:val="00831F09"/>
    <w:rsid w:val="00832001"/>
    <w:rsid w:val="00832023"/>
    <w:rsid w:val="008330DD"/>
    <w:rsid w:val="008335B0"/>
    <w:rsid w:val="00833934"/>
    <w:rsid w:val="00833DF6"/>
    <w:rsid w:val="008342A3"/>
    <w:rsid w:val="00834AA8"/>
    <w:rsid w:val="00834C96"/>
    <w:rsid w:val="00834D8C"/>
    <w:rsid w:val="00835081"/>
    <w:rsid w:val="00835133"/>
    <w:rsid w:val="00836D18"/>
    <w:rsid w:val="008372DF"/>
    <w:rsid w:val="00837944"/>
    <w:rsid w:val="00837B50"/>
    <w:rsid w:val="00837CB6"/>
    <w:rsid w:val="00837D89"/>
    <w:rsid w:val="00837EDA"/>
    <w:rsid w:val="008418C0"/>
    <w:rsid w:val="00841BBA"/>
    <w:rsid w:val="00841C70"/>
    <w:rsid w:val="00841D28"/>
    <w:rsid w:val="00841E30"/>
    <w:rsid w:val="00841E50"/>
    <w:rsid w:val="008429C7"/>
    <w:rsid w:val="008435FA"/>
    <w:rsid w:val="0084400A"/>
    <w:rsid w:val="008448B6"/>
    <w:rsid w:val="008448E2"/>
    <w:rsid w:val="008454D0"/>
    <w:rsid w:val="00846505"/>
    <w:rsid w:val="008465EB"/>
    <w:rsid w:val="00846E52"/>
    <w:rsid w:val="00846E63"/>
    <w:rsid w:val="00846F42"/>
    <w:rsid w:val="00847399"/>
    <w:rsid w:val="008506F0"/>
    <w:rsid w:val="00851ED3"/>
    <w:rsid w:val="00852032"/>
    <w:rsid w:val="00852272"/>
    <w:rsid w:val="008528F3"/>
    <w:rsid w:val="00852B06"/>
    <w:rsid w:val="0085336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0CC2"/>
    <w:rsid w:val="00861B12"/>
    <w:rsid w:val="00861B40"/>
    <w:rsid w:val="00861D34"/>
    <w:rsid w:val="00861E7C"/>
    <w:rsid w:val="00861F9F"/>
    <w:rsid w:val="00862AB0"/>
    <w:rsid w:val="0086413A"/>
    <w:rsid w:val="00864363"/>
    <w:rsid w:val="00864A92"/>
    <w:rsid w:val="00864EC4"/>
    <w:rsid w:val="008651AD"/>
    <w:rsid w:val="0086592A"/>
    <w:rsid w:val="00865A38"/>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B51"/>
    <w:rsid w:val="0088021C"/>
    <w:rsid w:val="008815C4"/>
    <w:rsid w:val="008829CC"/>
    <w:rsid w:val="00882DBE"/>
    <w:rsid w:val="008834C2"/>
    <w:rsid w:val="00883CC2"/>
    <w:rsid w:val="008841DC"/>
    <w:rsid w:val="008847D5"/>
    <w:rsid w:val="008853F8"/>
    <w:rsid w:val="0088580D"/>
    <w:rsid w:val="00885B9D"/>
    <w:rsid w:val="00885C6F"/>
    <w:rsid w:val="008862C5"/>
    <w:rsid w:val="0088637B"/>
    <w:rsid w:val="0088772E"/>
    <w:rsid w:val="00887C60"/>
    <w:rsid w:val="00887C7B"/>
    <w:rsid w:val="008901DE"/>
    <w:rsid w:val="0089021B"/>
    <w:rsid w:val="008903D4"/>
    <w:rsid w:val="008906CA"/>
    <w:rsid w:val="0089132D"/>
    <w:rsid w:val="008913E2"/>
    <w:rsid w:val="0089157B"/>
    <w:rsid w:val="00892256"/>
    <w:rsid w:val="008928B4"/>
    <w:rsid w:val="00892A7F"/>
    <w:rsid w:val="00892BA8"/>
    <w:rsid w:val="00893308"/>
    <w:rsid w:val="0089335A"/>
    <w:rsid w:val="00893515"/>
    <w:rsid w:val="008935A1"/>
    <w:rsid w:val="00893735"/>
    <w:rsid w:val="00895575"/>
    <w:rsid w:val="00896347"/>
    <w:rsid w:val="00896601"/>
    <w:rsid w:val="0089663E"/>
    <w:rsid w:val="008967C2"/>
    <w:rsid w:val="00896A06"/>
    <w:rsid w:val="008973FF"/>
    <w:rsid w:val="008A004F"/>
    <w:rsid w:val="008A08F1"/>
    <w:rsid w:val="008A0DA6"/>
    <w:rsid w:val="008A17DC"/>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498F"/>
    <w:rsid w:val="008B5155"/>
    <w:rsid w:val="008B5EFD"/>
    <w:rsid w:val="008B657F"/>
    <w:rsid w:val="008B6BA1"/>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C0A"/>
    <w:rsid w:val="008D1FA4"/>
    <w:rsid w:val="008D2300"/>
    <w:rsid w:val="008D26CF"/>
    <w:rsid w:val="008D2B86"/>
    <w:rsid w:val="008D313C"/>
    <w:rsid w:val="008D3368"/>
    <w:rsid w:val="008D37A9"/>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DC0"/>
    <w:rsid w:val="008D7EC7"/>
    <w:rsid w:val="008E0955"/>
    <w:rsid w:val="008E09AB"/>
    <w:rsid w:val="008E1625"/>
    <w:rsid w:val="008E196F"/>
    <w:rsid w:val="008E2856"/>
    <w:rsid w:val="008E3F64"/>
    <w:rsid w:val="008E53BF"/>
    <w:rsid w:val="008E59CC"/>
    <w:rsid w:val="008E624C"/>
    <w:rsid w:val="008E6497"/>
    <w:rsid w:val="008E6EFE"/>
    <w:rsid w:val="008E7492"/>
    <w:rsid w:val="008E7A6A"/>
    <w:rsid w:val="008E7C4B"/>
    <w:rsid w:val="008F00A0"/>
    <w:rsid w:val="008F0B01"/>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F62"/>
    <w:rsid w:val="00904F21"/>
    <w:rsid w:val="0090500F"/>
    <w:rsid w:val="0090524B"/>
    <w:rsid w:val="009059DC"/>
    <w:rsid w:val="00905B45"/>
    <w:rsid w:val="00905E07"/>
    <w:rsid w:val="009064E2"/>
    <w:rsid w:val="00906653"/>
    <w:rsid w:val="00906A32"/>
    <w:rsid w:val="00906B96"/>
    <w:rsid w:val="00907339"/>
    <w:rsid w:val="00907B1B"/>
    <w:rsid w:val="00907BE4"/>
    <w:rsid w:val="009103B9"/>
    <w:rsid w:val="009104F6"/>
    <w:rsid w:val="00910D82"/>
    <w:rsid w:val="0091107D"/>
    <w:rsid w:val="00911282"/>
    <w:rsid w:val="009112B7"/>
    <w:rsid w:val="00911543"/>
    <w:rsid w:val="009115D6"/>
    <w:rsid w:val="0091281B"/>
    <w:rsid w:val="00912B8D"/>
    <w:rsid w:val="00912F07"/>
    <w:rsid w:val="009139F5"/>
    <w:rsid w:val="009149A8"/>
    <w:rsid w:val="00914CD0"/>
    <w:rsid w:val="0091511F"/>
    <w:rsid w:val="0091518B"/>
    <w:rsid w:val="00915981"/>
    <w:rsid w:val="00915EC7"/>
    <w:rsid w:val="009160E3"/>
    <w:rsid w:val="0091640F"/>
    <w:rsid w:val="00916B55"/>
    <w:rsid w:val="009171F1"/>
    <w:rsid w:val="00917882"/>
    <w:rsid w:val="0091788A"/>
    <w:rsid w:val="00920788"/>
    <w:rsid w:val="00920B42"/>
    <w:rsid w:val="00921183"/>
    <w:rsid w:val="0092177B"/>
    <w:rsid w:val="009217BD"/>
    <w:rsid w:val="00921A57"/>
    <w:rsid w:val="00921BE5"/>
    <w:rsid w:val="0092238D"/>
    <w:rsid w:val="00922A9E"/>
    <w:rsid w:val="0092332F"/>
    <w:rsid w:val="0092421C"/>
    <w:rsid w:val="009247BB"/>
    <w:rsid w:val="00925584"/>
    <w:rsid w:val="009258DA"/>
    <w:rsid w:val="00925EBF"/>
    <w:rsid w:val="0092642D"/>
    <w:rsid w:val="009268E2"/>
    <w:rsid w:val="00926E3F"/>
    <w:rsid w:val="0092710A"/>
    <w:rsid w:val="0093111C"/>
    <w:rsid w:val="00931354"/>
    <w:rsid w:val="00931455"/>
    <w:rsid w:val="00931E48"/>
    <w:rsid w:val="00931EC7"/>
    <w:rsid w:val="00932087"/>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05F"/>
    <w:rsid w:val="00943298"/>
    <w:rsid w:val="00943365"/>
    <w:rsid w:val="00943CAC"/>
    <w:rsid w:val="00944A39"/>
    <w:rsid w:val="00944AA8"/>
    <w:rsid w:val="00944B91"/>
    <w:rsid w:val="00945B9B"/>
    <w:rsid w:val="0094657A"/>
    <w:rsid w:val="00946873"/>
    <w:rsid w:val="00947C94"/>
    <w:rsid w:val="00947E79"/>
    <w:rsid w:val="00950BC9"/>
    <w:rsid w:val="00950F1E"/>
    <w:rsid w:val="00951071"/>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4F69"/>
    <w:rsid w:val="0096557A"/>
    <w:rsid w:val="00965A20"/>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07C"/>
    <w:rsid w:val="0098482E"/>
    <w:rsid w:val="009849E2"/>
    <w:rsid w:val="00984D8E"/>
    <w:rsid w:val="009851CC"/>
    <w:rsid w:val="00985FA5"/>
    <w:rsid w:val="00987209"/>
    <w:rsid w:val="00987A8D"/>
    <w:rsid w:val="00987BEB"/>
    <w:rsid w:val="00990562"/>
    <w:rsid w:val="00990882"/>
    <w:rsid w:val="00990C58"/>
    <w:rsid w:val="00990EAD"/>
    <w:rsid w:val="009910AD"/>
    <w:rsid w:val="0099121F"/>
    <w:rsid w:val="0099134F"/>
    <w:rsid w:val="00991592"/>
    <w:rsid w:val="00991AC4"/>
    <w:rsid w:val="009920CA"/>
    <w:rsid w:val="00992430"/>
    <w:rsid w:val="0099341E"/>
    <w:rsid w:val="009938AA"/>
    <w:rsid w:val="00993E08"/>
    <w:rsid w:val="0099450E"/>
    <w:rsid w:val="00994688"/>
    <w:rsid w:val="00994796"/>
    <w:rsid w:val="00994998"/>
    <w:rsid w:val="00994C3F"/>
    <w:rsid w:val="0099557D"/>
    <w:rsid w:val="00995BAE"/>
    <w:rsid w:val="00995F81"/>
    <w:rsid w:val="0099628E"/>
    <w:rsid w:val="00996480"/>
    <w:rsid w:val="009966E6"/>
    <w:rsid w:val="00996731"/>
    <w:rsid w:val="009970DC"/>
    <w:rsid w:val="00997C54"/>
    <w:rsid w:val="00997C82"/>
    <w:rsid w:val="009A000F"/>
    <w:rsid w:val="009A054C"/>
    <w:rsid w:val="009A07DE"/>
    <w:rsid w:val="009A0B9A"/>
    <w:rsid w:val="009A0C5F"/>
    <w:rsid w:val="009A160B"/>
    <w:rsid w:val="009A24F7"/>
    <w:rsid w:val="009A25B2"/>
    <w:rsid w:val="009A2728"/>
    <w:rsid w:val="009A28A7"/>
    <w:rsid w:val="009A2A93"/>
    <w:rsid w:val="009A3719"/>
    <w:rsid w:val="009A3993"/>
    <w:rsid w:val="009A39AA"/>
    <w:rsid w:val="009A3CEB"/>
    <w:rsid w:val="009A3E68"/>
    <w:rsid w:val="009A4EF2"/>
    <w:rsid w:val="009A502E"/>
    <w:rsid w:val="009A5224"/>
    <w:rsid w:val="009A5547"/>
    <w:rsid w:val="009A5A2A"/>
    <w:rsid w:val="009A660E"/>
    <w:rsid w:val="009A6635"/>
    <w:rsid w:val="009A6C86"/>
    <w:rsid w:val="009B04BF"/>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4D11"/>
    <w:rsid w:val="009C4DD5"/>
    <w:rsid w:val="009C628E"/>
    <w:rsid w:val="009C67AD"/>
    <w:rsid w:val="009C691F"/>
    <w:rsid w:val="009C6B1B"/>
    <w:rsid w:val="009C6FC2"/>
    <w:rsid w:val="009C70FF"/>
    <w:rsid w:val="009C7142"/>
    <w:rsid w:val="009C74F1"/>
    <w:rsid w:val="009C791F"/>
    <w:rsid w:val="009D0071"/>
    <w:rsid w:val="009D05F4"/>
    <w:rsid w:val="009D076E"/>
    <w:rsid w:val="009D1187"/>
    <w:rsid w:val="009D15B4"/>
    <w:rsid w:val="009D1C0D"/>
    <w:rsid w:val="009D1E4C"/>
    <w:rsid w:val="009D2A2E"/>
    <w:rsid w:val="009D2C6A"/>
    <w:rsid w:val="009D3A05"/>
    <w:rsid w:val="009D3B3C"/>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40"/>
    <w:rsid w:val="009E585B"/>
    <w:rsid w:val="009E5CB9"/>
    <w:rsid w:val="009E616B"/>
    <w:rsid w:val="009E6DA2"/>
    <w:rsid w:val="009E7103"/>
    <w:rsid w:val="009F0182"/>
    <w:rsid w:val="009F03AA"/>
    <w:rsid w:val="009F0AAD"/>
    <w:rsid w:val="009F0AEA"/>
    <w:rsid w:val="009F0AED"/>
    <w:rsid w:val="009F0E3A"/>
    <w:rsid w:val="009F145E"/>
    <w:rsid w:val="009F2654"/>
    <w:rsid w:val="009F284E"/>
    <w:rsid w:val="009F2914"/>
    <w:rsid w:val="009F2BA0"/>
    <w:rsid w:val="009F30C1"/>
    <w:rsid w:val="009F3305"/>
    <w:rsid w:val="009F34CE"/>
    <w:rsid w:val="009F3552"/>
    <w:rsid w:val="009F40CD"/>
    <w:rsid w:val="009F44CE"/>
    <w:rsid w:val="009F4F5F"/>
    <w:rsid w:val="009F5B53"/>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841"/>
    <w:rsid w:val="00A049A6"/>
    <w:rsid w:val="00A04C31"/>
    <w:rsid w:val="00A05191"/>
    <w:rsid w:val="00A05D9E"/>
    <w:rsid w:val="00A07173"/>
    <w:rsid w:val="00A0754A"/>
    <w:rsid w:val="00A07C66"/>
    <w:rsid w:val="00A07D39"/>
    <w:rsid w:val="00A100C9"/>
    <w:rsid w:val="00A1020F"/>
    <w:rsid w:val="00A1038F"/>
    <w:rsid w:val="00A10BCB"/>
    <w:rsid w:val="00A11548"/>
    <w:rsid w:val="00A11834"/>
    <w:rsid w:val="00A11F08"/>
    <w:rsid w:val="00A1209C"/>
    <w:rsid w:val="00A1242B"/>
    <w:rsid w:val="00A124E3"/>
    <w:rsid w:val="00A1301C"/>
    <w:rsid w:val="00A131B3"/>
    <w:rsid w:val="00A13CA4"/>
    <w:rsid w:val="00A14563"/>
    <w:rsid w:val="00A14AB0"/>
    <w:rsid w:val="00A14FC9"/>
    <w:rsid w:val="00A160E2"/>
    <w:rsid w:val="00A16848"/>
    <w:rsid w:val="00A16BC5"/>
    <w:rsid w:val="00A1708B"/>
    <w:rsid w:val="00A17370"/>
    <w:rsid w:val="00A173BC"/>
    <w:rsid w:val="00A1770D"/>
    <w:rsid w:val="00A17A48"/>
    <w:rsid w:val="00A17BEF"/>
    <w:rsid w:val="00A207C4"/>
    <w:rsid w:val="00A207FC"/>
    <w:rsid w:val="00A20868"/>
    <w:rsid w:val="00A20A1B"/>
    <w:rsid w:val="00A20A88"/>
    <w:rsid w:val="00A20F88"/>
    <w:rsid w:val="00A2115A"/>
    <w:rsid w:val="00A217B2"/>
    <w:rsid w:val="00A221EA"/>
    <w:rsid w:val="00A22A26"/>
    <w:rsid w:val="00A232E6"/>
    <w:rsid w:val="00A2356E"/>
    <w:rsid w:val="00A23FF2"/>
    <w:rsid w:val="00A24ADC"/>
    <w:rsid w:val="00A255E9"/>
    <w:rsid w:val="00A25EFB"/>
    <w:rsid w:val="00A26B48"/>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3B69"/>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7F0"/>
    <w:rsid w:val="00A42D68"/>
    <w:rsid w:val="00A432D5"/>
    <w:rsid w:val="00A43650"/>
    <w:rsid w:val="00A437E4"/>
    <w:rsid w:val="00A43EF4"/>
    <w:rsid w:val="00A444DE"/>
    <w:rsid w:val="00A44B83"/>
    <w:rsid w:val="00A459C5"/>
    <w:rsid w:val="00A45E2F"/>
    <w:rsid w:val="00A4618B"/>
    <w:rsid w:val="00A46E67"/>
    <w:rsid w:val="00A4715A"/>
    <w:rsid w:val="00A4788F"/>
    <w:rsid w:val="00A47B99"/>
    <w:rsid w:val="00A5093C"/>
    <w:rsid w:val="00A512A8"/>
    <w:rsid w:val="00A51E57"/>
    <w:rsid w:val="00A53483"/>
    <w:rsid w:val="00A5408E"/>
    <w:rsid w:val="00A54D7B"/>
    <w:rsid w:val="00A552E6"/>
    <w:rsid w:val="00A55799"/>
    <w:rsid w:val="00A561DD"/>
    <w:rsid w:val="00A56976"/>
    <w:rsid w:val="00A575A6"/>
    <w:rsid w:val="00A6075C"/>
    <w:rsid w:val="00A609DA"/>
    <w:rsid w:val="00A6105C"/>
    <w:rsid w:val="00A61329"/>
    <w:rsid w:val="00A614F5"/>
    <w:rsid w:val="00A62436"/>
    <w:rsid w:val="00A62CA5"/>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F2C"/>
    <w:rsid w:val="00A850A9"/>
    <w:rsid w:val="00A85867"/>
    <w:rsid w:val="00A85E63"/>
    <w:rsid w:val="00A8686C"/>
    <w:rsid w:val="00A86E59"/>
    <w:rsid w:val="00A86EA5"/>
    <w:rsid w:val="00A8737F"/>
    <w:rsid w:val="00A876FA"/>
    <w:rsid w:val="00A902B6"/>
    <w:rsid w:val="00A904AC"/>
    <w:rsid w:val="00A9057C"/>
    <w:rsid w:val="00A9084D"/>
    <w:rsid w:val="00A90D23"/>
    <w:rsid w:val="00A90FE6"/>
    <w:rsid w:val="00A91276"/>
    <w:rsid w:val="00A9152A"/>
    <w:rsid w:val="00A91A40"/>
    <w:rsid w:val="00A91E06"/>
    <w:rsid w:val="00A92108"/>
    <w:rsid w:val="00A92F42"/>
    <w:rsid w:val="00A930E0"/>
    <w:rsid w:val="00A9340D"/>
    <w:rsid w:val="00A93992"/>
    <w:rsid w:val="00A93E66"/>
    <w:rsid w:val="00A93ED7"/>
    <w:rsid w:val="00A94AD9"/>
    <w:rsid w:val="00A94CC7"/>
    <w:rsid w:val="00A94F51"/>
    <w:rsid w:val="00A95D9B"/>
    <w:rsid w:val="00A96941"/>
    <w:rsid w:val="00A96F6A"/>
    <w:rsid w:val="00A9729D"/>
    <w:rsid w:val="00A97307"/>
    <w:rsid w:val="00A97773"/>
    <w:rsid w:val="00AA0191"/>
    <w:rsid w:val="00AA05DD"/>
    <w:rsid w:val="00AA141F"/>
    <w:rsid w:val="00AA28DE"/>
    <w:rsid w:val="00AA371E"/>
    <w:rsid w:val="00AA3B5B"/>
    <w:rsid w:val="00AA5AF9"/>
    <w:rsid w:val="00AA5E92"/>
    <w:rsid w:val="00AA5F01"/>
    <w:rsid w:val="00AA61A1"/>
    <w:rsid w:val="00AA6202"/>
    <w:rsid w:val="00AA6370"/>
    <w:rsid w:val="00AA7390"/>
    <w:rsid w:val="00AA7453"/>
    <w:rsid w:val="00AA76B0"/>
    <w:rsid w:val="00AA7750"/>
    <w:rsid w:val="00AA777D"/>
    <w:rsid w:val="00AA77C2"/>
    <w:rsid w:val="00AA7974"/>
    <w:rsid w:val="00AA7BB5"/>
    <w:rsid w:val="00AA7D63"/>
    <w:rsid w:val="00AA7DA1"/>
    <w:rsid w:val="00AB0718"/>
    <w:rsid w:val="00AB1113"/>
    <w:rsid w:val="00AB1E78"/>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120"/>
    <w:rsid w:val="00AC476B"/>
    <w:rsid w:val="00AC4A8D"/>
    <w:rsid w:val="00AC521D"/>
    <w:rsid w:val="00AC5F1A"/>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25"/>
    <w:rsid w:val="00AE4953"/>
    <w:rsid w:val="00AE4C08"/>
    <w:rsid w:val="00AE4D93"/>
    <w:rsid w:val="00AE6053"/>
    <w:rsid w:val="00AF09F7"/>
    <w:rsid w:val="00AF0A4F"/>
    <w:rsid w:val="00AF1ED3"/>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C61"/>
    <w:rsid w:val="00B02FD2"/>
    <w:rsid w:val="00B03008"/>
    <w:rsid w:val="00B03CE9"/>
    <w:rsid w:val="00B04AA5"/>
    <w:rsid w:val="00B0514D"/>
    <w:rsid w:val="00B05664"/>
    <w:rsid w:val="00B0629C"/>
    <w:rsid w:val="00B06437"/>
    <w:rsid w:val="00B064E9"/>
    <w:rsid w:val="00B06A1E"/>
    <w:rsid w:val="00B06B06"/>
    <w:rsid w:val="00B07F09"/>
    <w:rsid w:val="00B102E2"/>
    <w:rsid w:val="00B109D3"/>
    <w:rsid w:val="00B115AF"/>
    <w:rsid w:val="00B11741"/>
    <w:rsid w:val="00B1211F"/>
    <w:rsid w:val="00B12A1F"/>
    <w:rsid w:val="00B1314B"/>
    <w:rsid w:val="00B1334C"/>
    <w:rsid w:val="00B139F8"/>
    <w:rsid w:val="00B13ADE"/>
    <w:rsid w:val="00B1427D"/>
    <w:rsid w:val="00B1434C"/>
    <w:rsid w:val="00B143B6"/>
    <w:rsid w:val="00B148E8"/>
    <w:rsid w:val="00B14D71"/>
    <w:rsid w:val="00B15385"/>
    <w:rsid w:val="00B1561E"/>
    <w:rsid w:val="00B16717"/>
    <w:rsid w:val="00B17141"/>
    <w:rsid w:val="00B172B2"/>
    <w:rsid w:val="00B17302"/>
    <w:rsid w:val="00B17C92"/>
    <w:rsid w:val="00B20726"/>
    <w:rsid w:val="00B20E50"/>
    <w:rsid w:val="00B2111B"/>
    <w:rsid w:val="00B2124C"/>
    <w:rsid w:val="00B21376"/>
    <w:rsid w:val="00B2167C"/>
    <w:rsid w:val="00B21D6C"/>
    <w:rsid w:val="00B222F5"/>
    <w:rsid w:val="00B22351"/>
    <w:rsid w:val="00B22375"/>
    <w:rsid w:val="00B22B81"/>
    <w:rsid w:val="00B239EA"/>
    <w:rsid w:val="00B23C43"/>
    <w:rsid w:val="00B24019"/>
    <w:rsid w:val="00B241F6"/>
    <w:rsid w:val="00B2430F"/>
    <w:rsid w:val="00B24522"/>
    <w:rsid w:val="00B246F8"/>
    <w:rsid w:val="00B24860"/>
    <w:rsid w:val="00B24D3F"/>
    <w:rsid w:val="00B25605"/>
    <w:rsid w:val="00B25848"/>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484"/>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CE5"/>
    <w:rsid w:val="00B41E6E"/>
    <w:rsid w:val="00B42628"/>
    <w:rsid w:val="00B42C3F"/>
    <w:rsid w:val="00B437C4"/>
    <w:rsid w:val="00B43C2D"/>
    <w:rsid w:val="00B44322"/>
    <w:rsid w:val="00B44A91"/>
    <w:rsid w:val="00B44FFB"/>
    <w:rsid w:val="00B4544B"/>
    <w:rsid w:val="00B47141"/>
    <w:rsid w:val="00B47D07"/>
    <w:rsid w:val="00B5113A"/>
    <w:rsid w:val="00B52425"/>
    <w:rsid w:val="00B52EBC"/>
    <w:rsid w:val="00B53714"/>
    <w:rsid w:val="00B53736"/>
    <w:rsid w:val="00B541E3"/>
    <w:rsid w:val="00B5480B"/>
    <w:rsid w:val="00B54E55"/>
    <w:rsid w:val="00B555CB"/>
    <w:rsid w:val="00B556CF"/>
    <w:rsid w:val="00B55708"/>
    <w:rsid w:val="00B55DC2"/>
    <w:rsid w:val="00B577B3"/>
    <w:rsid w:val="00B57F29"/>
    <w:rsid w:val="00B602AB"/>
    <w:rsid w:val="00B602B5"/>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E8C"/>
    <w:rsid w:val="00B65FD8"/>
    <w:rsid w:val="00B6707A"/>
    <w:rsid w:val="00B672C4"/>
    <w:rsid w:val="00B674A0"/>
    <w:rsid w:val="00B67608"/>
    <w:rsid w:val="00B67612"/>
    <w:rsid w:val="00B677F7"/>
    <w:rsid w:val="00B678AF"/>
    <w:rsid w:val="00B67931"/>
    <w:rsid w:val="00B706B1"/>
    <w:rsid w:val="00B7166F"/>
    <w:rsid w:val="00B7168C"/>
    <w:rsid w:val="00B72BC2"/>
    <w:rsid w:val="00B72FD5"/>
    <w:rsid w:val="00B73DDF"/>
    <w:rsid w:val="00B74220"/>
    <w:rsid w:val="00B74530"/>
    <w:rsid w:val="00B75047"/>
    <w:rsid w:val="00B75376"/>
    <w:rsid w:val="00B76082"/>
    <w:rsid w:val="00B7633D"/>
    <w:rsid w:val="00B76530"/>
    <w:rsid w:val="00B769F8"/>
    <w:rsid w:val="00B76B21"/>
    <w:rsid w:val="00B76E58"/>
    <w:rsid w:val="00B774E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4F74"/>
    <w:rsid w:val="00B85AFE"/>
    <w:rsid w:val="00B8700E"/>
    <w:rsid w:val="00B87BE3"/>
    <w:rsid w:val="00B87C0C"/>
    <w:rsid w:val="00B90349"/>
    <w:rsid w:val="00B904F3"/>
    <w:rsid w:val="00B908DB"/>
    <w:rsid w:val="00B90902"/>
    <w:rsid w:val="00B90981"/>
    <w:rsid w:val="00B9149A"/>
    <w:rsid w:val="00B914A5"/>
    <w:rsid w:val="00B916A4"/>
    <w:rsid w:val="00B91966"/>
    <w:rsid w:val="00B91D02"/>
    <w:rsid w:val="00B91D2A"/>
    <w:rsid w:val="00B92295"/>
    <w:rsid w:val="00B922B7"/>
    <w:rsid w:val="00B92569"/>
    <w:rsid w:val="00B925F8"/>
    <w:rsid w:val="00B92B08"/>
    <w:rsid w:val="00B92E3F"/>
    <w:rsid w:val="00B94D33"/>
    <w:rsid w:val="00B95F92"/>
    <w:rsid w:val="00B962BA"/>
    <w:rsid w:val="00B96A56"/>
    <w:rsid w:val="00B96CD4"/>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A4"/>
    <w:rsid w:val="00BA4D53"/>
    <w:rsid w:val="00BA54C5"/>
    <w:rsid w:val="00BA576D"/>
    <w:rsid w:val="00BB0262"/>
    <w:rsid w:val="00BB12F6"/>
    <w:rsid w:val="00BB1824"/>
    <w:rsid w:val="00BB3392"/>
    <w:rsid w:val="00BB4242"/>
    <w:rsid w:val="00BB42D7"/>
    <w:rsid w:val="00BB43A4"/>
    <w:rsid w:val="00BB576F"/>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ABF"/>
    <w:rsid w:val="00BD4F38"/>
    <w:rsid w:val="00BD5334"/>
    <w:rsid w:val="00BD58DD"/>
    <w:rsid w:val="00BD5EFE"/>
    <w:rsid w:val="00BD5FC7"/>
    <w:rsid w:val="00BD6111"/>
    <w:rsid w:val="00BD649C"/>
    <w:rsid w:val="00BD6D1E"/>
    <w:rsid w:val="00BD7193"/>
    <w:rsid w:val="00BD72EC"/>
    <w:rsid w:val="00BE0144"/>
    <w:rsid w:val="00BE05DE"/>
    <w:rsid w:val="00BE09AD"/>
    <w:rsid w:val="00BE0BDD"/>
    <w:rsid w:val="00BE1669"/>
    <w:rsid w:val="00BE19E5"/>
    <w:rsid w:val="00BE2301"/>
    <w:rsid w:val="00BE24B6"/>
    <w:rsid w:val="00BE25C4"/>
    <w:rsid w:val="00BE2F38"/>
    <w:rsid w:val="00BE2FAA"/>
    <w:rsid w:val="00BE38DA"/>
    <w:rsid w:val="00BE3F7E"/>
    <w:rsid w:val="00BE49FD"/>
    <w:rsid w:val="00BE638D"/>
    <w:rsid w:val="00BE77EE"/>
    <w:rsid w:val="00BE7841"/>
    <w:rsid w:val="00BE785A"/>
    <w:rsid w:val="00BE7EE0"/>
    <w:rsid w:val="00BF030D"/>
    <w:rsid w:val="00BF083A"/>
    <w:rsid w:val="00BF0A02"/>
    <w:rsid w:val="00BF0AB3"/>
    <w:rsid w:val="00BF0CE9"/>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C00505"/>
    <w:rsid w:val="00C0121A"/>
    <w:rsid w:val="00C014F0"/>
    <w:rsid w:val="00C02930"/>
    <w:rsid w:val="00C031A2"/>
    <w:rsid w:val="00C03642"/>
    <w:rsid w:val="00C04BCE"/>
    <w:rsid w:val="00C04E92"/>
    <w:rsid w:val="00C05380"/>
    <w:rsid w:val="00C05A6F"/>
    <w:rsid w:val="00C062BE"/>
    <w:rsid w:val="00C06654"/>
    <w:rsid w:val="00C06970"/>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0D3"/>
    <w:rsid w:val="00C13EE4"/>
    <w:rsid w:val="00C1422B"/>
    <w:rsid w:val="00C14D6C"/>
    <w:rsid w:val="00C1576E"/>
    <w:rsid w:val="00C159B3"/>
    <w:rsid w:val="00C15C6A"/>
    <w:rsid w:val="00C15DF2"/>
    <w:rsid w:val="00C169D4"/>
    <w:rsid w:val="00C16BE4"/>
    <w:rsid w:val="00C17577"/>
    <w:rsid w:val="00C17CE6"/>
    <w:rsid w:val="00C20720"/>
    <w:rsid w:val="00C210EC"/>
    <w:rsid w:val="00C21A67"/>
    <w:rsid w:val="00C22F1F"/>
    <w:rsid w:val="00C23194"/>
    <w:rsid w:val="00C2367F"/>
    <w:rsid w:val="00C24518"/>
    <w:rsid w:val="00C24639"/>
    <w:rsid w:val="00C249B7"/>
    <w:rsid w:val="00C24CD1"/>
    <w:rsid w:val="00C251B2"/>
    <w:rsid w:val="00C25E84"/>
    <w:rsid w:val="00C25FC3"/>
    <w:rsid w:val="00C27B7B"/>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7DB"/>
    <w:rsid w:val="00C34E54"/>
    <w:rsid w:val="00C34F73"/>
    <w:rsid w:val="00C355C1"/>
    <w:rsid w:val="00C35621"/>
    <w:rsid w:val="00C35B03"/>
    <w:rsid w:val="00C35B88"/>
    <w:rsid w:val="00C35DCF"/>
    <w:rsid w:val="00C36B3D"/>
    <w:rsid w:val="00C36EB2"/>
    <w:rsid w:val="00C37370"/>
    <w:rsid w:val="00C3774E"/>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874"/>
    <w:rsid w:val="00C62CBB"/>
    <w:rsid w:val="00C63524"/>
    <w:rsid w:val="00C636DA"/>
    <w:rsid w:val="00C63D8B"/>
    <w:rsid w:val="00C6495D"/>
    <w:rsid w:val="00C65B00"/>
    <w:rsid w:val="00C6689C"/>
    <w:rsid w:val="00C6699C"/>
    <w:rsid w:val="00C670C7"/>
    <w:rsid w:val="00C671E3"/>
    <w:rsid w:val="00C67DC9"/>
    <w:rsid w:val="00C70702"/>
    <w:rsid w:val="00C70EEB"/>
    <w:rsid w:val="00C70F93"/>
    <w:rsid w:val="00C71049"/>
    <w:rsid w:val="00C71E15"/>
    <w:rsid w:val="00C72E4A"/>
    <w:rsid w:val="00C73460"/>
    <w:rsid w:val="00C739B7"/>
    <w:rsid w:val="00C73CDD"/>
    <w:rsid w:val="00C7414E"/>
    <w:rsid w:val="00C742E9"/>
    <w:rsid w:val="00C743D7"/>
    <w:rsid w:val="00C74EBC"/>
    <w:rsid w:val="00C75205"/>
    <w:rsid w:val="00C75993"/>
    <w:rsid w:val="00C7634A"/>
    <w:rsid w:val="00C778EF"/>
    <w:rsid w:val="00C77BF3"/>
    <w:rsid w:val="00C77C26"/>
    <w:rsid w:val="00C77F36"/>
    <w:rsid w:val="00C805CF"/>
    <w:rsid w:val="00C80685"/>
    <w:rsid w:val="00C80BCC"/>
    <w:rsid w:val="00C80CB9"/>
    <w:rsid w:val="00C811A1"/>
    <w:rsid w:val="00C81629"/>
    <w:rsid w:val="00C81AFE"/>
    <w:rsid w:val="00C81F62"/>
    <w:rsid w:val="00C82182"/>
    <w:rsid w:val="00C82244"/>
    <w:rsid w:val="00C82BAE"/>
    <w:rsid w:val="00C8394A"/>
    <w:rsid w:val="00C83A44"/>
    <w:rsid w:val="00C84000"/>
    <w:rsid w:val="00C84495"/>
    <w:rsid w:val="00C84607"/>
    <w:rsid w:val="00C847A0"/>
    <w:rsid w:val="00C84EF9"/>
    <w:rsid w:val="00C8537C"/>
    <w:rsid w:val="00C85E6F"/>
    <w:rsid w:val="00C86537"/>
    <w:rsid w:val="00C878A6"/>
    <w:rsid w:val="00C90171"/>
    <w:rsid w:val="00C90517"/>
    <w:rsid w:val="00C9086A"/>
    <w:rsid w:val="00C9170C"/>
    <w:rsid w:val="00C91760"/>
    <w:rsid w:val="00C91F5D"/>
    <w:rsid w:val="00C92216"/>
    <w:rsid w:val="00C9238F"/>
    <w:rsid w:val="00C92402"/>
    <w:rsid w:val="00C92AD3"/>
    <w:rsid w:val="00C92E00"/>
    <w:rsid w:val="00C92F8D"/>
    <w:rsid w:val="00C93745"/>
    <w:rsid w:val="00C943E3"/>
    <w:rsid w:val="00C9445E"/>
    <w:rsid w:val="00C9595D"/>
    <w:rsid w:val="00C95B28"/>
    <w:rsid w:val="00C95B7D"/>
    <w:rsid w:val="00C964DC"/>
    <w:rsid w:val="00C968E5"/>
    <w:rsid w:val="00C96D78"/>
    <w:rsid w:val="00C972D6"/>
    <w:rsid w:val="00C97DF6"/>
    <w:rsid w:val="00C97E2B"/>
    <w:rsid w:val="00CA0227"/>
    <w:rsid w:val="00CA04B2"/>
    <w:rsid w:val="00CA0C97"/>
    <w:rsid w:val="00CA0CCD"/>
    <w:rsid w:val="00CA0FF1"/>
    <w:rsid w:val="00CA1494"/>
    <w:rsid w:val="00CA203A"/>
    <w:rsid w:val="00CA20AA"/>
    <w:rsid w:val="00CA2312"/>
    <w:rsid w:val="00CA4551"/>
    <w:rsid w:val="00CA484F"/>
    <w:rsid w:val="00CA4EA4"/>
    <w:rsid w:val="00CA50FB"/>
    <w:rsid w:val="00CA52F4"/>
    <w:rsid w:val="00CA5325"/>
    <w:rsid w:val="00CA53AB"/>
    <w:rsid w:val="00CA547E"/>
    <w:rsid w:val="00CA554B"/>
    <w:rsid w:val="00CA5954"/>
    <w:rsid w:val="00CA69AE"/>
    <w:rsid w:val="00CA6FA1"/>
    <w:rsid w:val="00CA71A1"/>
    <w:rsid w:val="00CA7FE0"/>
    <w:rsid w:val="00CB0256"/>
    <w:rsid w:val="00CB0336"/>
    <w:rsid w:val="00CB08AD"/>
    <w:rsid w:val="00CB09D9"/>
    <w:rsid w:val="00CB0EFA"/>
    <w:rsid w:val="00CB1640"/>
    <w:rsid w:val="00CB3269"/>
    <w:rsid w:val="00CB35D3"/>
    <w:rsid w:val="00CB3E94"/>
    <w:rsid w:val="00CB4A86"/>
    <w:rsid w:val="00CB5D1B"/>
    <w:rsid w:val="00CB6FD2"/>
    <w:rsid w:val="00CB7303"/>
    <w:rsid w:val="00CB77C2"/>
    <w:rsid w:val="00CB7996"/>
    <w:rsid w:val="00CB7D15"/>
    <w:rsid w:val="00CB7D3B"/>
    <w:rsid w:val="00CC1B72"/>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CEA"/>
    <w:rsid w:val="00CD38E3"/>
    <w:rsid w:val="00CD429B"/>
    <w:rsid w:val="00CD4743"/>
    <w:rsid w:val="00CD4C7C"/>
    <w:rsid w:val="00CD6111"/>
    <w:rsid w:val="00CD6377"/>
    <w:rsid w:val="00CD652D"/>
    <w:rsid w:val="00CD6717"/>
    <w:rsid w:val="00CD6CAF"/>
    <w:rsid w:val="00CD6DDD"/>
    <w:rsid w:val="00CE0648"/>
    <w:rsid w:val="00CE0A68"/>
    <w:rsid w:val="00CE0D58"/>
    <w:rsid w:val="00CE211B"/>
    <w:rsid w:val="00CE2615"/>
    <w:rsid w:val="00CE3453"/>
    <w:rsid w:val="00CE3738"/>
    <w:rsid w:val="00CE40D8"/>
    <w:rsid w:val="00CE42FC"/>
    <w:rsid w:val="00CE4301"/>
    <w:rsid w:val="00CE4C17"/>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4991"/>
    <w:rsid w:val="00D05C97"/>
    <w:rsid w:val="00D05CA4"/>
    <w:rsid w:val="00D0608E"/>
    <w:rsid w:val="00D0642E"/>
    <w:rsid w:val="00D06F16"/>
    <w:rsid w:val="00D06F8E"/>
    <w:rsid w:val="00D102CA"/>
    <w:rsid w:val="00D10891"/>
    <w:rsid w:val="00D10F87"/>
    <w:rsid w:val="00D1134A"/>
    <w:rsid w:val="00D113BA"/>
    <w:rsid w:val="00D11DB2"/>
    <w:rsid w:val="00D11F26"/>
    <w:rsid w:val="00D124DF"/>
    <w:rsid w:val="00D12833"/>
    <w:rsid w:val="00D12AE5"/>
    <w:rsid w:val="00D13847"/>
    <w:rsid w:val="00D139CB"/>
    <w:rsid w:val="00D14B34"/>
    <w:rsid w:val="00D14DF3"/>
    <w:rsid w:val="00D15AF6"/>
    <w:rsid w:val="00D15F04"/>
    <w:rsid w:val="00D1618A"/>
    <w:rsid w:val="00D16435"/>
    <w:rsid w:val="00D16992"/>
    <w:rsid w:val="00D170C8"/>
    <w:rsid w:val="00D1718C"/>
    <w:rsid w:val="00D173DE"/>
    <w:rsid w:val="00D17A92"/>
    <w:rsid w:val="00D2046C"/>
    <w:rsid w:val="00D20AE3"/>
    <w:rsid w:val="00D20BFA"/>
    <w:rsid w:val="00D2186E"/>
    <w:rsid w:val="00D22394"/>
    <w:rsid w:val="00D22806"/>
    <w:rsid w:val="00D22CD0"/>
    <w:rsid w:val="00D22E39"/>
    <w:rsid w:val="00D237D0"/>
    <w:rsid w:val="00D23907"/>
    <w:rsid w:val="00D23919"/>
    <w:rsid w:val="00D23B96"/>
    <w:rsid w:val="00D241B1"/>
    <w:rsid w:val="00D2449C"/>
    <w:rsid w:val="00D24AA2"/>
    <w:rsid w:val="00D24EE8"/>
    <w:rsid w:val="00D24F6A"/>
    <w:rsid w:val="00D25C14"/>
    <w:rsid w:val="00D26189"/>
    <w:rsid w:val="00D26A45"/>
    <w:rsid w:val="00D2746C"/>
    <w:rsid w:val="00D277AA"/>
    <w:rsid w:val="00D27D88"/>
    <w:rsid w:val="00D27F62"/>
    <w:rsid w:val="00D304B2"/>
    <w:rsid w:val="00D305E2"/>
    <w:rsid w:val="00D3129B"/>
    <w:rsid w:val="00D312A4"/>
    <w:rsid w:val="00D31373"/>
    <w:rsid w:val="00D31423"/>
    <w:rsid w:val="00D318A2"/>
    <w:rsid w:val="00D318C0"/>
    <w:rsid w:val="00D31A0D"/>
    <w:rsid w:val="00D31D97"/>
    <w:rsid w:val="00D321DB"/>
    <w:rsid w:val="00D32725"/>
    <w:rsid w:val="00D32F05"/>
    <w:rsid w:val="00D32F3E"/>
    <w:rsid w:val="00D3306E"/>
    <w:rsid w:val="00D342B2"/>
    <w:rsid w:val="00D3448D"/>
    <w:rsid w:val="00D34D2B"/>
    <w:rsid w:val="00D34DB7"/>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6A8"/>
    <w:rsid w:val="00D448C7"/>
    <w:rsid w:val="00D44C9D"/>
    <w:rsid w:val="00D4579A"/>
    <w:rsid w:val="00D459CA"/>
    <w:rsid w:val="00D45FF5"/>
    <w:rsid w:val="00D462CC"/>
    <w:rsid w:val="00D4660D"/>
    <w:rsid w:val="00D4691C"/>
    <w:rsid w:val="00D46CAE"/>
    <w:rsid w:val="00D47715"/>
    <w:rsid w:val="00D47A6F"/>
    <w:rsid w:val="00D50A78"/>
    <w:rsid w:val="00D5101C"/>
    <w:rsid w:val="00D51525"/>
    <w:rsid w:val="00D5233B"/>
    <w:rsid w:val="00D52D05"/>
    <w:rsid w:val="00D52D46"/>
    <w:rsid w:val="00D52DE6"/>
    <w:rsid w:val="00D52EF5"/>
    <w:rsid w:val="00D52F0E"/>
    <w:rsid w:val="00D54148"/>
    <w:rsid w:val="00D5427A"/>
    <w:rsid w:val="00D544D5"/>
    <w:rsid w:val="00D54B87"/>
    <w:rsid w:val="00D54ED5"/>
    <w:rsid w:val="00D55134"/>
    <w:rsid w:val="00D554B4"/>
    <w:rsid w:val="00D56C1E"/>
    <w:rsid w:val="00D56FDF"/>
    <w:rsid w:val="00D570EB"/>
    <w:rsid w:val="00D61460"/>
    <w:rsid w:val="00D615E3"/>
    <w:rsid w:val="00D61C16"/>
    <w:rsid w:val="00D61CEA"/>
    <w:rsid w:val="00D61DE3"/>
    <w:rsid w:val="00D61E34"/>
    <w:rsid w:val="00D620AF"/>
    <w:rsid w:val="00D62B04"/>
    <w:rsid w:val="00D62D33"/>
    <w:rsid w:val="00D642BB"/>
    <w:rsid w:val="00D648A8"/>
    <w:rsid w:val="00D651C7"/>
    <w:rsid w:val="00D65D62"/>
    <w:rsid w:val="00D65EA8"/>
    <w:rsid w:val="00D67214"/>
    <w:rsid w:val="00D67CB4"/>
    <w:rsid w:val="00D67F56"/>
    <w:rsid w:val="00D704EE"/>
    <w:rsid w:val="00D7189B"/>
    <w:rsid w:val="00D71ADC"/>
    <w:rsid w:val="00D71BA3"/>
    <w:rsid w:val="00D71F47"/>
    <w:rsid w:val="00D7231D"/>
    <w:rsid w:val="00D72F5F"/>
    <w:rsid w:val="00D7347B"/>
    <w:rsid w:val="00D737C1"/>
    <w:rsid w:val="00D73E0E"/>
    <w:rsid w:val="00D742FE"/>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592B"/>
    <w:rsid w:val="00D85DCE"/>
    <w:rsid w:val="00D86193"/>
    <w:rsid w:val="00D863E7"/>
    <w:rsid w:val="00D86B84"/>
    <w:rsid w:val="00D86CD1"/>
    <w:rsid w:val="00D86E87"/>
    <w:rsid w:val="00D8704E"/>
    <w:rsid w:val="00D87456"/>
    <w:rsid w:val="00D877C8"/>
    <w:rsid w:val="00D8781F"/>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97634"/>
    <w:rsid w:val="00DA009E"/>
    <w:rsid w:val="00DA0F34"/>
    <w:rsid w:val="00DA16B2"/>
    <w:rsid w:val="00DA16E0"/>
    <w:rsid w:val="00DA1AD9"/>
    <w:rsid w:val="00DA1AE3"/>
    <w:rsid w:val="00DA2691"/>
    <w:rsid w:val="00DA32E1"/>
    <w:rsid w:val="00DA4D3E"/>
    <w:rsid w:val="00DA54F0"/>
    <w:rsid w:val="00DA6053"/>
    <w:rsid w:val="00DA606D"/>
    <w:rsid w:val="00DA6264"/>
    <w:rsid w:val="00DA65AD"/>
    <w:rsid w:val="00DA65BE"/>
    <w:rsid w:val="00DA6BD5"/>
    <w:rsid w:val="00DB085E"/>
    <w:rsid w:val="00DB0C48"/>
    <w:rsid w:val="00DB1695"/>
    <w:rsid w:val="00DB18C4"/>
    <w:rsid w:val="00DB1E4A"/>
    <w:rsid w:val="00DB1FF0"/>
    <w:rsid w:val="00DB2149"/>
    <w:rsid w:val="00DB21CC"/>
    <w:rsid w:val="00DB2765"/>
    <w:rsid w:val="00DB2C89"/>
    <w:rsid w:val="00DB2F71"/>
    <w:rsid w:val="00DB3F3D"/>
    <w:rsid w:val="00DB41B5"/>
    <w:rsid w:val="00DB440C"/>
    <w:rsid w:val="00DB49A7"/>
    <w:rsid w:val="00DB49BC"/>
    <w:rsid w:val="00DB49E0"/>
    <w:rsid w:val="00DB4A58"/>
    <w:rsid w:val="00DB54A7"/>
    <w:rsid w:val="00DB58C3"/>
    <w:rsid w:val="00DB5A44"/>
    <w:rsid w:val="00DB5A4C"/>
    <w:rsid w:val="00DB61BC"/>
    <w:rsid w:val="00DB61C4"/>
    <w:rsid w:val="00DB6FD8"/>
    <w:rsid w:val="00DB726A"/>
    <w:rsid w:val="00DB726D"/>
    <w:rsid w:val="00DB7BDD"/>
    <w:rsid w:val="00DC04ED"/>
    <w:rsid w:val="00DC1F52"/>
    <w:rsid w:val="00DC2021"/>
    <w:rsid w:val="00DC24D3"/>
    <w:rsid w:val="00DC3247"/>
    <w:rsid w:val="00DC32B6"/>
    <w:rsid w:val="00DC332C"/>
    <w:rsid w:val="00DC3BEA"/>
    <w:rsid w:val="00DC3F32"/>
    <w:rsid w:val="00DC45DF"/>
    <w:rsid w:val="00DC48A2"/>
    <w:rsid w:val="00DC495A"/>
    <w:rsid w:val="00DC513F"/>
    <w:rsid w:val="00DC5D6B"/>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8BD"/>
    <w:rsid w:val="00DD4F31"/>
    <w:rsid w:val="00DD5482"/>
    <w:rsid w:val="00DD55B6"/>
    <w:rsid w:val="00DD56CF"/>
    <w:rsid w:val="00DD58EA"/>
    <w:rsid w:val="00DD6599"/>
    <w:rsid w:val="00DD6A66"/>
    <w:rsid w:val="00DD700C"/>
    <w:rsid w:val="00DE0647"/>
    <w:rsid w:val="00DE0AF0"/>
    <w:rsid w:val="00DE111F"/>
    <w:rsid w:val="00DE119C"/>
    <w:rsid w:val="00DE1A1E"/>
    <w:rsid w:val="00DE1D1F"/>
    <w:rsid w:val="00DE2118"/>
    <w:rsid w:val="00DE2487"/>
    <w:rsid w:val="00DE281B"/>
    <w:rsid w:val="00DE2A70"/>
    <w:rsid w:val="00DE3927"/>
    <w:rsid w:val="00DE3A05"/>
    <w:rsid w:val="00DE4447"/>
    <w:rsid w:val="00DE482C"/>
    <w:rsid w:val="00DE4AD7"/>
    <w:rsid w:val="00DE5BE6"/>
    <w:rsid w:val="00DE6235"/>
    <w:rsid w:val="00DE702F"/>
    <w:rsid w:val="00DE751D"/>
    <w:rsid w:val="00DF046C"/>
    <w:rsid w:val="00DF0909"/>
    <w:rsid w:val="00DF0A45"/>
    <w:rsid w:val="00DF0C02"/>
    <w:rsid w:val="00DF0E06"/>
    <w:rsid w:val="00DF16EA"/>
    <w:rsid w:val="00DF229C"/>
    <w:rsid w:val="00DF2A55"/>
    <w:rsid w:val="00DF2F1D"/>
    <w:rsid w:val="00DF3317"/>
    <w:rsid w:val="00DF3997"/>
    <w:rsid w:val="00DF40B8"/>
    <w:rsid w:val="00DF4845"/>
    <w:rsid w:val="00DF55B1"/>
    <w:rsid w:val="00DF595C"/>
    <w:rsid w:val="00E00215"/>
    <w:rsid w:val="00E00308"/>
    <w:rsid w:val="00E0054E"/>
    <w:rsid w:val="00E00DF1"/>
    <w:rsid w:val="00E01016"/>
    <w:rsid w:val="00E0291E"/>
    <w:rsid w:val="00E02D9F"/>
    <w:rsid w:val="00E02DF5"/>
    <w:rsid w:val="00E03482"/>
    <w:rsid w:val="00E03817"/>
    <w:rsid w:val="00E038FA"/>
    <w:rsid w:val="00E03A01"/>
    <w:rsid w:val="00E03E24"/>
    <w:rsid w:val="00E03F1B"/>
    <w:rsid w:val="00E040B7"/>
    <w:rsid w:val="00E05C70"/>
    <w:rsid w:val="00E06401"/>
    <w:rsid w:val="00E0664A"/>
    <w:rsid w:val="00E0736A"/>
    <w:rsid w:val="00E074E7"/>
    <w:rsid w:val="00E07522"/>
    <w:rsid w:val="00E07FBF"/>
    <w:rsid w:val="00E107E7"/>
    <w:rsid w:val="00E1087B"/>
    <w:rsid w:val="00E10B42"/>
    <w:rsid w:val="00E10B78"/>
    <w:rsid w:val="00E10BCE"/>
    <w:rsid w:val="00E115DD"/>
    <w:rsid w:val="00E11665"/>
    <w:rsid w:val="00E11B6C"/>
    <w:rsid w:val="00E1317A"/>
    <w:rsid w:val="00E1358D"/>
    <w:rsid w:val="00E13C25"/>
    <w:rsid w:val="00E13DB3"/>
    <w:rsid w:val="00E13F89"/>
    <w:rsid w:val="00E1403A"/>
    <w:rsid w:val="00E14264"/>
    <w:rsid w:val="00E152AC"/>
    <w:rsid w:val="00E152DE"/>
    <w:rsid w:val="00E15703"/>
    <w:rsid w:val="00E15EA9"/>
    <w:rsid w:val="00E17043"/>
    <w:rsid w:val="00E175AA"/>
    <w:rsid w:val="00E20022"/>
    <w:rsid w:val="00E2027D"/>
    <w:rsid w:val="00E20C72"/>
    <w:rsid w:val="00E20EC8"/>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47"/>
    <w:rsid w:val="00E26EAB"/>
    <w:rsid w:val="00E27A37"/>
    <w:rsid w:val="00E27C09"/>
    <w:rsid w:val="00E27F85"/>
    <w:rsid w:val="00E304D0"/>
    <w:rsid w:val="00E306FF"/>
    <w:rsid w:val="00E30F52"/>
    <w:rsid w:val="00E30FD7"/>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8DF"/>
    <w:rsid w:val="00E36E79"/>
    <w:rsid w:val="00E37525"/>
    <w:rsid w:val="00E3775A"/>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1B06"/>
    <w:rsid w:val="00E527D6"/>
    <w:rsid w:val="00E52AA1"/>
    <w:rsid w:val="00E52B96"/>
    <w:rsid w:val="00E52BDA"/>
    <w:rsid w:val="00E52F3D"/>
    <w:rsid w:val="00E53826"/>
    <w:rsid w:val="00E53C04"/>
    <w:rsid w:val="00E53C6E"/>
    <w:rsid w:val="00E55892"/>
    <w:rsid w:val="00E55AB6"/>
    <w:rsid w:val="00E55D11"/>
    <w:rsid w:val="00E55FFB"/>
    <w:rsid w:val="00E567BA"/>
    <w:rsid w:val="00E56F5B"/>
    <w:rsid w:val="00E57D88"/>
    <w:rsid w:val="00E611FB"/>
    <w:rsid w:val="00E61467"/>
    <w:rsid w:val="00E626D0"/>
    <w:rsid w:val="00E62FB4"/>
    <w:rsid w:val="00E63200"/>
    <w:rsid w:val="00E63690"/>
    <w:rsid w:val="00E637EC"/>
    <w:rsid w:val="00E63D26"/>
    <w:rsid w:val="00E63D86"/>
    <w:rsid w:val="00E63DF2"/>
    <w:rsid w:val="00E6405E"/>
    <w:rsid w:val="00E6444C"/>
    <w:rsid w:val="00E6457D"/>
    <w:rsid w:val="00E64771"/>
    <w:rsid w:val="00E65598"/>
    <w:rsid w:val="00E66159"/>
    <w:rsid w:val="00E66324"/>
    <w:rsid w:val="00E66B31"/>
    <w:rsid w:val="00E6712F"/>
    <w:rsid w:val="00E6769D"/>
    <w:rsid w:val="00E67A38"/>
    <w:rsid w:val="00E70254"/>
    <w:rsid w:val="00E70622"/>
    <w:rsid w:val="00E70A1F"/>
    <w:rsid w:val="00E70A89"/>
    <w:rsid w:val="00E70A94"/>
    <w:rsid w:val="00E70AAC"/>
    <w:rsid w:val="00E70EB3"/>
    <w:rsid w:val="00E712CA"/>
    <w:rsid w:val="00E7134F"/>
    <w:rsid w:val="00E7136F"/>
    <w:rsid w:val="00E7192E"/>
    <w:rsid w:val="00E7213B"/>
    <w:rsid w:val="00E72C32"/>
    <w:rsid w:val="00E7340F"/>
    <w:rsid w:val="00E73C81"/>
    <w:rsid w:val="00E73E21"/>
    <w:rsid w:val="00E74D55"/>
    <w:rsid w:val="00E754C3"/>
    <w:rsid w:val="00E75AB6"/>
    <w:rsid w:val="00E76062"/>
    <w:rsid w:val="00E76DAC"/>
    <w:rsid w:val="00E770B6"/>
    <w:rsid w:val="00E777F3"/>
    <w:rsid w:val="00E77D43"/>
    <w:rsid w:val="00E77FCE"/>
    <w:rsid w:val="00E803AE"/>
    <w:rsid w:val="00E80E14"/>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53D"/>
    <w:rsid w:val="00E87DF5"/>
    <w:rsid w:val="00E9022F"/>
    <w:rsid w:val="00E9042F"/>
    <w:rsid w:val="00E904F3"/>
    <w:rsid w:val="00E90708"/>
    <w:rsid w:val="00E91179"/>
    <w:rsid w:val="00E9187D"/>
    <w:rsid w:val="00E9208C"/>
    <w:rsid w:val="00E93DC8"/>
    <w:rsid w:val="00E93F36"/>
    <w:rsid w:val="00E94128"/>
    <w:rsid w:val="00E942D5"/>
    <w:rsid w:val="00E94A95"/>
    <w:rsid w:val="00E94EBD"/>
    <w:rsid w:val="00E94EE7"/>
    <w:rsid w:val="00E959DC"/>
    <w:rsid w:val="00E96090"/>
    <w:rsid w:val="00E96818"/>
    <w:rsid w:val="00E96EEE"/>
    <w:rsid w:val="00E96F62"/>
    <w:rsid w:val="00EA0C58"/>
    <w:rsid w:val="00EA0FD5"/>
    <w:rsid w:val="00EA2520"/>
    <w:rsid w:val="00EA2F47"/>
    <w:rsid w:val="00EA35C8"/>
    <w:rsid w:val="00EA3612"/>
    <w:rsid w:val="00EA371E"/>
    <w:rsid w:val="00EA3A86"/>
    <w:rsid w:val="00EA3CB0"/>
    <w:rsid w:val="00EA402A"/>
    <w:rsid w:val="00EA48AB"/>
    <w:rsid w:val="00EA5C01"/>
    <w:rsid w:val="00EA6103"/>
    <w:rsid w:val="00EA64EA"/>
    <w:rsid w:val="00EA7307"/>
    <w:rsid w:val="00EA75FB"/>
    <w:rsid w:val="00EB0396"/>
    <w:rsid w:val="00EB03F7"/>
    <w:rsid w:val="00EB06A1"/>
    <w:rsid w:val="00EB0B17"/>
    <w:rsid w:val="00EB1279"/>
    <w:rsid w:val="00EB28FB"/>
    <w:rsid w:val="00EB2B18"/>
    <w:rsid w:val="00EB2CE6"/>
    <w:rsid w:val="00EB3462"/>
    <w:rsid w:val="00EB365D"/>
    <w:rsid w:val="00EB3670"/>
    <w:rsid w:val="00EB39DF"/>
    <w:rsid w:val="00EB4872"/>
    <w:rsid w:val="00EB4F97"/>
    <w:rsid w:val="00EB5272"/>
    <w:rsid w:val="00EB5C53"/>
    <w:rsid w:val="00EB6A86"/>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3F2"/>
    <w:rsid w:val="00EC657C"/>
    <w:rsid w:val="00EC69EF"/>
    <w:rsid w:val="00EC6EC2"/>
    <w:rsid w:val="00EC6EF3"/>
    <w:rsid w:val="00EC7185"/>
    <w:rsid w:val="00EC721C"/>
    <w:rsid w:val="00EC7508"/>
    <w:rsid w:val="00EC77BC"/>
    <w:rsid w:val="00EC795E"/>
    <w:rsid w:val="00EC7DA7"/>
    <w:rsid w:val="00ED0CC1"/>
    <w:rsid w:val="00ED115F"/>
    <w:rsid w:val="00ED1B67"/>
    <w:rsid w:val="00ED2B3A"/>
    <w:rsid w:val="00ED2D0A"/>
    <w:rsid w:val="00ED2F66"/>
    <w:rsid w:val="00ED3941"/>
    <w:rsid w:val="00ED3AC1"/>
    <w:rsid w:val="00ED4A01"/>
    <w:rsid w:val="00ED4ADD"/>
    <w:rsid w:val="00ED5390"/>
    <w:rsid w:val="00ED559E"/>
    <w:rsid w:val="00ED5EB9"/>
    <w:rsid w:val="00ED6386"/>
    <w:rsid w:val="00ED6CA4"/>
    <w:rsid w:val="00ED6DDB"/>
    <w:rsid w:val="00EE03B5"/>
    <w:rsid w:val="00EE03C1"/>
    <w:rsid w:val="00EE12B7"/>
    <w:rsid w:val="00EE1443"/>
    <w:rsid w:val="00EE1962"/>
    <w:rsid w:val="00EE1F3A"/>
    <w:rsid w:val="00EE24DE"/>
    <w:rsid w:val="00EE25FD"/>
    <w:rsid w:val="00EE28B9"/>
    <w:rsid w:val="00EE2B11"/>
    <w:rsid w:val="00EE2CC1"/>
    <w:rsid w:val="00EE3250"/>
    <w:rsid w:val="00EE36F9"/>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0F90"/>
    <w:rsid w:val="00EF10C3"/>
    <w:rsid w:val="00EF1910"/>
    <w:rsid w:val="00EF1E24"/>
    <w:rsid w:val="00EF280D"/>
    <w:rsid w:val="00EF30C0"/>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7CC"/>
    <w:rsid w:val="00F0191F"/>
    <w:rsid w:val="00F035BF"/>
    <w:rsid w:val="00F03601"/>
    <w:rsid w:val="00F03961"/>
    <w:rsid w:val="00F04019"/>
    <w:rsid w:val="00F0416E"/>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70E4"/>
    <w:rsid w:val="00F17FEA"/>
    <w:rsid w:val="00F20166"/>
    <w:rsid w:val="00F205C5"/>
    <w:rsid w:val="00F208C8"/>
    <w:rsid w:val="00F210A2"/>
    <w:rsid w:val="00F21642"/>
    <w:rsid w:val="00F21987"/>
    <w:rsid w:val="00F21A9A"/>
    <w:rsid w:val="00F21D0A"/>
    <w:rsid w:val="00F221E0"/>
    <w:rsid w:val="00F224FC"/>
    <w:rsid w:val="00F22BBF"/>
    <w:rsid w:val="00F22D9C"/>
    <w:rsid w:val="00F2443B"/>
    <w:rsid w:val="00F246B4"/>
    <w:rsid w:val="00F25140"/>
    <w:rsid w:val="00F251C9"/>
    <w:rsid w:val="00F2538F"/>
    <w:rsid w:val="00F26488"/>
    <w:rsid w:val="00F268F6"/>
    <w:rsid w:val="00F27AA7"/>
    <w:rsid w:val="00F27DEC"/>
    <w:rsid w:val="00F27F79"/>
    <w:rsid w:val="00F27FFE"/>
    <w:rsid w:val="00F3078F"/>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CB7"/>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6366"/>
    <w:rsid w:val="00F4708A"/>
    <w:rsid w:val="00F470A9"/>
    <w:rsid w:val="00F4750D"/>
    <w:rsid w:val="00F5022A"/>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6BD"/>
    <w:rsid w:val="00F55798"/>
    <w:rsid w:val="00F55D0B"/>
    <w:rsid w:val="00F56216"/>
    <w:rsid w:val="00F56317"/>
    <w:rsid w:val="00F56328"/>
    <w:rsid w:val="00F568B9"/>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4CDB"/>
    <w:rsid w:val="00F651B5"/>
    <w:rsid w:val="00F6695D"/>
    <w:rsid w:val="00F67751"/>
    <w:rsid w:val="00F679AE"/>
    <w:rsid w:val="00F67C7C"/>
    <w:rsid w:val="00F67E3F"/>
    <w:rsid w:val="00F7005C"/>
    <w:rsid w:val="00F70841"/>
    <w:rsid w:val="00F71A35"/>
    <w:rsid w:val="00F7237D"/>
    <w:rsid w:val="00F725BE"/>
    <w:rsid w:val="00F72647"/>
    <w:rsid w:val="00F738A9"/>
    <w:rsid w:val="00F7538E"/>
    <w:rsid w:val="00F7623E"/>
    <w:rsid w:val="00F76D32"/>
    <w:rsid w:val="00F771E5"/>
    <w:rsid w:val="00F775F7"/>
    <w:rsid w:val="00F77DC4"/>
    <w:rsid w:val="00F800A2"/>
    <w:rsid w:val="00F801F1"/>
    <w:rsid w:val="00F8083C"/>
    <w:rsid w:val="00F80E29"/>
    <w:rsid w:val="00F813FC"/>
    <w:rsid w:val="00F81693"/>
    <w:rsid w:val="00F81811"/>
    <w:rsid w:val="00F819E8"/>
    <w:rsid w:val="00F81DA1"/>
    <w:rsid w:val="00F8222E"/>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52B"/>
    <w:rsid w:val="00F92878"/>
    <w:rsid w:val="00F94147"/>
    <w:rsid w:val="00F9428D"/>
    <w:rsid w:val="00F94491"/>
    <w:rsid w:val="00F94933"/>
    <w:rsid w:val="00F9498D"/>
    <w:rsid w:val="00F94BE3"/>
    <w:rsid w:val="00F94F65"/>
    <w:rsid w:val="00F950C0"/>
    <w:rsid w:val="00F950D2"/>
    <w:rsid w:val="00F95271"/>
    <w:rsid w:val="00F959C8"/>
    <w:rsid w:val="00F9610A"/>
    <w:rsid w:val="00F967B0"/>
    <w:rsid w:val="00F96D35"/>
    <w:rsid w:val="00F972B4"/>
    <w:rsid w:val="00F974B5"/>
    <w:rsid w:val="00F979EC"/>
    <w:rsid w:val="00F97BDD"/>
    <w:rsid w:val="00F97FB4"/>
    <w:rsid w:val="00FA00AF"/>
    <w:rsid w:val="00FA01EF"/>
    <w:rsid w:val="00FA03C4"/>
    <w:rsid w:val="00FA0ACE"/>
    <w:rsid w:val="00FA1B78"/>
    <w:rsid w:val="00FA330E"/>
    <w:rsid w:val="00FA374F"/>
    <w:rsid w:val="00FA41BD"/>
    <w:rsid w:val="00FA4D49"/>
    <w:rsid w:val="00FA59A9"/>
    <w:rsid w:val="00FA6BEA"/>
    <w:rsid w:val="00FA6F5B"/>
    <w:rsid w:val="00FA78AC"/>
    <w:rsid w:val="00FB05A4"/>
    <w:rsid w:val="00FB0C2D"/>
    <w:rsid w:val="00FB10B5"/>
    <w:rsid w:val="00FB1143"/>
    <w:rsid w:val="00FB15A6"/>
    <w:rsid w:val="00FB3772"/>
    <w:rsid w:val="00FB3937"/>
    <w:rsid w:val="00FB3DA3"/>
    <w:rsid w:val="00FB4745"/>
    <w:rsid w:val="00FB493D"/>
    <w:rsid w:val="00FB5897"/>
    <w:rsid w:val="00FB5D9E"/>
    <w:rsid w:val="00FB5E89"/>
    <w:rsid w:val="00FB6048"/>
    <w:rsid w:val="00FB6AA0"/>
    <w:rsid w:val="00FB6B6B"/>
    <w:rsid w:val="00FB7636"/>
    <w:rsid w:val="00FB7695"/>
    <w:rsid w:val="00FB77F4"/>
    <w:rsid w:val="00FB78A2"/>
    <w:rsid w:val="00FC02EC"/>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6F2"/>
    <w:rsid w:val="00FD1B49"/>
    <w:rsid w:val="00FD202C"/>
    <w:rsid w:val="00FD2077"/>
    <w:rsid w:val="00FD2176"/>
    <w:rsid w:val="00FD295D"/>
    <w:rsid w:val="00FD2C63"/>
    <w:rsid w:val="00FD3972"/>
    <w:rsid w:val="00FD3B12"/>
    <w:rsid w:val="00FD3C47"/>
    <w:rsid w:val="00FD3E77"/>
    <w:rsid w:val="00FD4A08"/>
    <w:rsid w:val="00FD4B32"/>
    <w:rsid w:val="00FD4D70"/>
    <w:rsid w:val="00FD5D5B"/>
    <w:rsid w:val="00FD698B"/>
    <w:rsid w:val="00FD7095"/>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F81"/>
    <w:rsid w:val="00FE702A"/>
    <w:rsid w:val="00FE7B3B"/>
    <w:rsid w:val="00FF046D"/>
    <w:rsid w:val="00FF0AD7"/>
    <w:rsid w:val="00FF1329"/>
    <w:rsid w:val="00FF16B0"/>
    <w:rsid w:val="00FF1AB1"/>
    <w:rsid w:val="00FF2289"/>
    <w:rsid w:val="00FF247E"/>
    <w:rsid w:val="00FF3112"/>
    <w:rsid w:val="00FF3CF7"/>
    <w:rsid w:val="00FF3EE4"/>
    <w:rsid w:val="00FF3F76"/>
    <w:rsid w:val="00FF4726"/>
    <w:rsid w:val="00FF4790"/>
    <w:rsid w:val="00FF4832"/>
    <w:rsid w:val="00FF5106"/>
    <w:rsid w:val="00FF513A"/>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8697341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10780900">
      <w:bodyDiv w:val="1"/>
      <w:marLeft w:val="0"/>
      <w:marRight w:val="0"/>
      <w:marTop w:val="0"/>
      <w:marBottom w:val="0"/>
      <w:divBdr>
        <w:top w:val="none" w:sz="0" w:space="0" w:color="auto"/>
        <w:left w:val="none" w:sz="0" w:space="0" w:color="auto"/>
        <w:bottom w:val="none" w:sz="0" w:space="0" w:color="auto"/>
        <w:right w:val="none" w:sz="0" w:space="0" w:color="auto"/>
      </w:divBdr>
    </w:div>
    <w:div w:id="141585917">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2748843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02253115">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02713238">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funcionpublica.gob.mx" TargetMode="External"/><Relationship Id="rId18" Type="http://schemas.openxmlformats.org/officeDocument/2006/relationships/header" Target="header6.xml"/><Relationship Id="rId26"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mpranet.gob.mx/" TargetMode="Externa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ob.mx/sfp" TargetMode="Externa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1922-EF47-484B-9CCD-8EA7A5D8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20605</Words>
  <Characters>113328</Characters>
  <Application>Microsoft Office Word</Application>
  <DocSecurity>0</DocSecurity>
  <Lines>944</Lines>
  <Paragraphs>267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Agustin Escamilla Larios</cp:lastModifiedBy>
  <cp:revision>6</cp:revision>
  <cp:lastPrinted>2017-09-04T22:34:00Z</cp:lastPrinted>
  <dcterms:created xsi:type="dcterms:W3CDTF">2017-09-04T22:31:00Z</dcterms:created>
  <dcterms:modified xsi:type="dcterms:W3CDTF">2017-09-04T22:35:00Z</dcterms:modified>
</cp:coreProperties>
</file>